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8FD" w:rsidRPr="003008FD" w:rsidRDefault="00D838F1" w:rsidP="00190D9A">
      <w:pPr>
        <w:widowControl/>
        <w:tabs>
          <w:tab w:val="left" w:pos="7110"/>
        </w:tabs>
        <w:spacing w:line="276" w:lineRule="auto"/>
        <w:rPr>
          <w:rFonts w:ascii="Tahoma" w:eastAsia="Calibri" w:hAnsi="Tahoma" w:cs="Tahoma"/>
          <w:color w:val="auto"/>
          <w:sz w:val="20"/>
          <w:szCs w:val="20"/>
          <w:lang w:eastAsia="en-US"/>
        </w:rPr>
      </w:pPr>
      <w:r>
        <w:rPr>
          <w:rFonts w:ascii="Tahoma" w:eastAsia="Calibri" w:hAnsi="Tahoma" w:cs="Tahoma"/>
          <w:noProof/>
          <w:color w:val="auto"/>
          <w:sz w:val="20"/>
          <w:szCs w:val="20"/>
        </w:rPr>
        <w:pict>
          <v:shapetype id="_x0000_t202" coordsize="21600,21600" o:spt="202" path="m,l,21600r21600,l21600,xe">
            <v:stroke joinstyle="miter"/>
            <v:path gradientshapeok="t" o:connecttype="rect"/>
          </v:shapetype>
          <v:shape id="Πλαίσιο κειμένου 5" o:spid="_x0000_s1026" type="#_x0000_t202" style="position:absolute;margin-left:279.6pt;margin-top:7.75pt;width:204.4pt;height:39pt;z-index:25166028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">
            <v:textbox style="mso-fit-shape-to-text:t">
              <w:txbxContent>
                <w:p w:rsidR="00C86C62" w:rsidRPr="00FB2D28" w:rsidRDefault="00C86C62" w:rsidP="003B352F">
                  <w:pPr>
                    <w:jc w:val="center"/>
                    <w:rPr>
                      <w:rFonts w:ascii="Arial" w:hAnsi="Arial" w:cs="Arial"/>
                      <w:b/>
                      <w:sz w:val="18"/>
                      <w:szCs w:val="18"/>
                    </w:rPr>
                  </w:pPr>
                  <w:r w:rsidRPr="00FB2D28">
                    <w:rPr>
                      <w:rFonts w:ascii="Arial" w:hAnsi="Arial" w:cs="Arial"/>
                      <w:b/>
                      <w:sz w:val="18"/>
                      <w:szCs w:val="18"/>
                    </w:rPr>
                    <w:t>ΠΡΑΞΗ ΑΝΑΡΤΗΤΕΑ</w:t>
                  </w:r>
                </w:p>
                <w:p w:rsidR="00C86C62" w:rsidRPr="00FB2D28" w:rsidRDefault="00C86C62" w:rsidP="003B352F">
                  <w:pPr>
                    <w:jc w:val="center"/>
                    <w:rPr>
                      <w:rFonts w:ascii="Arial" w:hAnsi="Arial" w:cs="Arial"/>
                      <w:sz w:val="18"/>
                      <w:szCs w:val="18"/>
                    </w:rPr>
                  </w:pPr>
                  <w:r w:rsidRPr="00FB2D28">
                    <w:rPr>
                      <w:rFonts w:ascii="Arial" w:hAnsi="Arial" w:cs="Arial"/>
                      <w:sz w:val="18"/>
                      <w:szCs w:val="18"/>
                    </w:rPr>
                    <w:t>Είδος πράξης: Λοιπές Κανονιστικές Πράξεις</w:t>
                  </w:r>
                </w:p>
                <w:p w:rsidR="00C86C62" w:rsidRPr="008D3483" w:rsidRDefault="00C86C62" w:rsidP="003B352F">
                  <w:pPr>
                    <w:jc w:val="center"/>
                    <w:rPr>
                      <w:rFonts w:ascii="Arial" w:hAnsi="Arial" w:cs="Arial"/>
                      <w:sz w:val="18"/>
                      <w:szCs w:val="18"/>
                    </w:rPr>
                  </w:pPr>
                  <w:r w:rsidRPr="00FB2D28">
                    <w:rPr>
                      <w:rFonts w:ascii="Arial" w:hAnsi="Arial" w:cs="Arial"/>
                      <w:sz w:val="18"/>
                      <w:szCs w:val="18"/>
                    </w:rPr>
                    <w:t>Θεματική Ενότητα: Πολιτική Ζωή</w:t>
                  </w:r>
                </w:p>
              </w:txbxContent>
            </v:textbox>
          </v:shape>
        </w:pict>
      </w:r>
      <w:r w:rsidR="00190D9A">
        <w:rPr>
          <w:rFonts w:ascii="Tahoma" w:eastAsia="Calibri" w:hAnsi="Tahoma" w:cs="Tahoma"/>
          <w:color w:val="auto"/>
          <w:sz w:val="20"/>
          <w:szCs w:val="20"/>
          <w:lang w:eastAsia="en-US"/>
        </w:rPr>
        <w:tab/>
      </w:r>
    </w:p>
    <w:p w:rsidR="003008FD" w:rsidRPr="003008FD" w:rsidRDefault="003008FD" w:rsidP="003008FD">
      <w:pPr>
        <w:keepNext/>
        <w:widowControl/>
        <w:outlineLvl w:val="2"/>
        <w:rPr>
          <w:rFonts w:ascii="Arial" w:eastAsia="Times New Roman" w:hAnsi="Arial" w:cs="Arial"/>
          <w:b/>
          <w:bCs/>
          <w:color w:val="auto"/>
          <w:sz w:val="22"/>
          <w:szCs w:val="22"/>
        </w:rPr>
      </w:pPr>
      <w:r w:rsidRPr="003008FD">
        <w:rPr>
          <w:rFonts w:ascii="Arial" w:eastAsia="Times New Roman" w:hAnsi="Arial" w:cs="Arial"/>
          <w:b/>
          <w:bCs/>
          <w:color w:val="auto"/>
          <w:sz w:val="22"/>
          <w:szCs w:val="22"/>
        </w:rPr>
        <w:t xml:space="preserve">Δ Η Μ Ο Σ   Λ Α Μ Ι Ε Ω Ν </w:t>
      </w:r>
    </w:p>
    <w:p w:rsidR="003008FD" w:rsidRPr="00CC0CDB" w:rsidRDefault="00CC0CDB" w:rsidP="003008FD">
      <w:pPr>
        <w:keepNext/>
        <w:widowControl/>
        <w:outlineLvl w:val="2"/>
        <w:rPr>
          <w:rFonts w:ascii="Arial" w:eastAsia="Times New Roman" w:hAnsi="Arial" w:cs="Arial"/>
          <w:b/>
          <w:bCs/>
          <w:color w:val="auto"/>
          <w:sz w:val="22"/>
          <w:szCs w:val="22"/>
        </w:rPr>
      </w:pPr>
      <w:r>
        <w:rPr>
          <w:rFonts w:ascii="Arial" w:eastAsia="Times New Roman" w:hAnsi="Arial" w:cs="Arial"/>
          <w:b/>
          <w:bCs/>
          <w:color w:val="auto"/>
          <w:sz w:val="22"/>
          <w:szCs w:val="22"/>
        </w:rPr>
        <w:t>Δ/ΝΣΗ ΥΠΟΔΟΜΩΝ &amp; ΤΕΧΝΙΚΩΝ ΕΡΓΩΝ</w:t>
      </w:r>
    </w:p>
    <w:p w:rsidR="003008FD" w:rsidRPr="003008FD" w:rsidRDefault="003008FD" w:rsidP="003008FD">
      <w:pPr>
        <w:widowControl/>
        <w:rPr>
          <w:rFonts w:ascii="Arial" w:eastAsia="Times New Roman" w:hAnsi="Arial" w:cs="Arial"/>
          <w:color w:val="auto"/>
          <w:sz w:val="22"/>
          <w:szCs w:val="22"/>
        </w:rPr>
      </w:pPr>
      <w:r w:rsidRPr="003008FD">
        <w:rPr>
          <w:rFonts w:ascii="Arial" w:eastAsia="Times New Roman" w:hAnsi="Arial" w:cs="Arial"/>
          <w:color w:val="auto"/>
          <w:sz w:val="22"/>
          <w:szCs w:val="22"/>
        </w:rPr>
        <w:t xml:space="preserve">Αρμόδιος : </w:t>
      </w:r>
      <w:r w:rsidR="001C19D2">
        <w:rPr>
          <w:rFonts w:ascii="Arial" w:eastAsia="Times New Roman" w:hAnsi="Arial" w:cs="Arial"/>
          <w:color w:val="auto"/>
          <w:sz w:val="22"/>
          <w:szCs w:val="22"/>
        </w:rPr>
        <w:t>Σωτήριος Ρίζος</w:t>
      </w:r>
    </w:p>
    <w:p w:rsidR="00544703" w:rsidRDefault="00CC0CDB" w:rsidP="00AD457D">
      <w:pPr>
        <w:widowControl/>
        <w:rPr>
          <w:rFonts w:ascii="Arial" w:eastAsia="Times New Roman" w:hAnsi="Arial" w:cs="Arial"/>
          <w:color w:val="auto"/>
          <w:sz w:val="22"/>
          <w:szCs w:val="22"/>
        </w:rPr>
      </w:pPr>
      <w:proofErr w:type="spellStart"/>
      <w:r>
        <w:rPr>
          <w:rFonts w:ascii="Arial" w:eastAsia="Times New Roman" w:hAnsi="Arial" w:cs="Arial"/>
          <w:color w:val="auto"/>
          <w:sz w:val="22"/>
          <w:szCs w:val="22"/>
        </w:rPr>
        <w:t>Τηλ</w:t>
      </w:r>
      <w:proofErr w:type="spellEnd"/>
      <w:r>
        <w:rPr>
          <w:rFonts w:ascii="Arial" w:eastAsia="Times New Roman" w:hAnsi="Arial" w:cs="Arial"/>
          <w:color w:val="auto"/>
          <w:sz w:val="22"/>
          <w:szCs w:val="22"/>
        </w:rPr>
        <w:t>.          : 2231</w:t>
      </w:r>
      <w:r w:rsidR="003E186B">
        <w:rPr>
          <w:rFonts w:ascii="Arial" w:eastAsia="Times New Roman" w:hAnsi="Arial" w:cs="Arial"/>
          <w:color w:val="auto"/>
          <w:sz w:val="22"/>
          <w:szCs w:val="22"/>
        </w:rPr>
        <w:t>35154</w:t>
      </w:r>
      <w:r w:rsidR="001C19D2">
        <w:rPr>
          <w:rFonts w:ascii="Arial" w:eastAsia="Times New Roman" w:hAnsi="Arial" w:cs="Arial"/>
          <w:color w:val="auto"/>
          <w:sz w:val="22"/>
          <w:szCs w:val="22"/>
        </w:rPr>
        <w:t>2</w:t>
      </w:r>
    </w:p>
    <w:p w:rsidR="00AD457D" w:rsidRPr="001C19D2" w:rsidRDefault="001C19D2" w:rsidP="00AD457D">
      <w:pPr>
        <w:widowControl/>
        <w:rPr>
          <w:rFonts w:ascii="Arial" w:eastAsia="Times New Roman" w:hAnsi="Arial" w:cs="Arial"/>
          <w:color w:val="auto"/>
          <w:sz w:val="22"/>
          <w:szCs w:val="22"/>
          <w:lang w:val="en-US"/>
        </w:rPr>
      </w:pPr>
      <w:r>
        <w:rPr>
          <w:rFonts w:ascii="Arial" w:eastAsia="Times New Roman" w:hAnsi="Arial" w:cs="Arial"/>
          <w:color w:val="auto"/>
          <w:sz w:val="22"/>
          <w:szCs w:val="22"/>
          <w:lang w:val="en-US"/>
        </w:rPr>
        <w:t>Email</w:t>
      </w:r>
      <w:r>
        <w:rPr>
          <w:rFonts w:ascii="Arial" w:eastAsia="Times New Roman" w:hAnsi="Arial" w:cs="Arial"/>
          <w:color w:val="auto"/>
          <w:sz w:val="22"/>
          <w:szCs w:val="22"/>
        </w:rPr>
        <w:t xml:space="preserve">: </w:t>
      </w:r>
      <w:proofErr w:type="spellStart"/>
      <w:r>
        <w:rPr>
          <w:rFonts w:ascii="Arial" w:eastAsia="Times New Roman" w:hAnsi="Arial" w:cs="Arial"/>
          <w:color w:val="auto"/>
          <w:sz w:val="22"/>
          <w:szCs w:val="22"/>
          <w:lang w:val="en-US"/>
        </w:rPr>
        <w:t>rizos</w:t>
      </w:r>
      <w:proofErr w:type="spellEnd"/>
      <w:r>
        <w:rPr>
          <w:rFonts w:ascii="Arial" w:eastAsia="Times New Roman" w:hAnsi="Arial" w:cs="Arial"/>
          <w:color w:val="auto"/>
          <w:sz w:val="22"/>
          <w:szCs w:val="22"/>
          <w:lang w:val="en-US"/>
        </w:rPr>
        <w:t>@ lamia-city.gr</w:t>
      </w:r>
    </w:p>
    <w:p w:rsidR="003E186B" w:rsidRDefault="003E186B" w:rsidP="00CD1B14">
      <w:pPr>
        <w:spacing w:beforeLines="120" w:line="360" w:lineRule="auto"/>
        <w:ind w:right="40"/>
        <w:rPr>
          <w:rFonts w:ascii="Tahoma" w:hAnsi="Tahoma" w:cs="Tahoma"/>
          <w:b/>
          <w:sz w:val="20"/>
          <w:szCs w:val="20"/>
        </w:rPr>
      </w:pPr>
    </w:p>
    <w:p w:rsidR="00CC0CDB" w:rsidRDefault="00CC0CDB" w:rsidP="00CD1B14">
      <w:pPr>
        <w:spacing w:beforeLines="120" w:line="360" w:lineRule="auto"/>
        <w:ind w:right="40"/>
        <w:rPr>
          <w:rFonts w:ascii="Tahoma" w:hAnsi="Tahoma" w:cs="Tahoma"/>
          <w:b/>
          <w:sz w:val="20"/>
          <w:szCs w:val="20"/>
        </w:rPr>
      </w:pPr>
      <w:r>
        <w:rPr>
          <w:rFonts w:ascii="Tahoma" w:hAnsi="Tahoma" w:cs="Tahoma"/>
          <w:b/>
          <w:sz w:val="20"/>
          <w:szCs w:val="20"/>
        </w:rPr>
        <w:t>ΘΕΜΑ: Έ</w:t>
      </w:r>
      <w:r w:rsidR="00F25F02">
        <w:rPr>
          <w:rFonts w:ascii="Tahoma" w:hAnsi="Tahoma" w:cs="Tahoma"/>
          <w:b/>
          <w:sz w:val="20"/>
          <w:szCs w:val="20"/>
        </w:rPr>
        <w:t>γκριση</w:t>
      </w:r>
      <w:r w:rsidR="00544703" w:rsidRPr="00544703">
        <w:rPr>
          <w:rFonts w:ascii="Tahoma" w:hAnsi="Tahoma" w:cs="Tahoma"/>
          <w:b/>
          <w:sz w:val="20"/>
          <w:szCs w:val="20"/>
        </w:rPr>
        <w:t xml:space="preserve"> σύναψης προγραμματικ</w:t>
      </w:r>
      <w:r w:rsidR="00285624">
        <w:rPr>
          <w:rFonts w:ascii="Tahoma" w:hAnsi="Tahoma" w:cs="Tahoma"/>
          <w:b/>
          <w:sz w:val="20"/>
          <w:szCs w:val="20"/>
        </w:rPr>
        <w:t xml:space="preserve">ής σύμβασης μεταξύ </w:t>
      </w:r>
      <w:r>
        <w:rPr>
          <w:rFonts w:ascii="Tahoma" w:hAnsi="Tahoma" w:cs="Tahoma"/>
          <w:b/>
          <w:sz w:val="20"/>
          <w:szCs w:val="20"/>
        </w:rPr>
        <w:t xml:space="preserve">Περιφέρειας Στερεάς Ελλάδας - </w:t>
      </w:r>
      <w:r w:rsidR="00285624">
        <w:rPr>
          <w:rFonts w:ascii="Tahoma" w:hAnsi="Tahoma" w:cs="Tahoma"/>
          <w:b/>
          <w:sz w:val="20"/>
          <w:szCs w:val="20"/>
        </w:rPr>
        <w:t>Δήμου Λαμιέων</w:t>
      </w:r>
      <w:r>
        <w:rPr>
          <w:rFonts w:ascii="Tahoma" w:hAnsi="Tahoma" w:cs="Tahoma"/>
          <w:b/>
          <w:sz w:val="20"/>
          <w:szCs w:val="20"/>
        </w:rPr>
        <w:t xml:space="preserve"> για την εκτέλεση του έργου</w:t>
      </w:r>
      <w:r w:rsidRPr="00CC0CDB">
        <w:rPr>
          <w:rFonts w:ascii="Tahoma" w:hAnsi="Tahoma" w:cs="Tahoma"/>
          <w:b/>
          <w:sz w:val="20"/>
          <w:szCs w:val="20"/>
        </w:rPr>
        <w:t>:</w:t>
      </w:r>
      <w:r w:rsidR="003B352F" w:rsidRPr="003A0150">
        <w:rPr>
          <w:rFonts w:ascii="Tahoma" w:hAnsi="Tahoma" w:cs="Tahoma"/>
          <w:color w:val="000000" w:themeColor="text1"/>
          <w:sz w:val="22"/>
          <w:szCs w:val="22"/>
        </w:rPr>
        <w:t>«</w:t>
      </w:r>
      <w:r w:rsidR="003B352F" w:rsidRPr="00A203A9">
        <w:rPr>
          <w:rFonts w:ascii="Tahoma" w:hAnsi="Tahoma" w:cs="Tahoma"/>
          <w:b/>
          <w:color w:val="000000" w:themeColor="text1"/>
          <w:sz w:val="22"/>
          <w:szCs w:val="22"/>
        </w:rPr>
        <w:t>ΣΥΝΤΗΡΗΣΗ ΑΓΡΟΤΙΚΗΣ ΟΔΟΠΟΙΙΑΣ ΣΤΟ ΔΗΜΟ ΛΑΜΙΕΩΝ  (Β’ ΦΑΣΗ)</w:t>
      </w:r>
      <w:r>
        <w:rPr>
          <w:rFonts w:ascii="Tahoma" w:hAnsi="Tahoma" w:cs="Tahoma"/>
          <w:b/>
          <w:sz w:val="20"/>
          <w:szCs w:val="20"/>
        </w:rPr>
        <w:t xml:space="preserve">προϋπολογισμού </w:t>
      </w:r>
      <w:r w:rsidR="003B352F" w:rsidRPr="003B352F">
        <w:rPr>
          <w:rFonts w:ascii="Tahoma" w:hAnsi="Tahoma" w:cs="Tahoma"/>
          <w:b/>
          <w:sz w:val="20"/>
          <w:szCs w:val="20"/>
        </w:rPr>
        <w:t xml:space="preserve">283.500,00 </w:t>
      </w:r>
      <w:r>
        <w:rPr>
          <w:rFonts w:ascii="Tahoma" w:hAnsi="Tahoma" w:cs="Tahoma"/>
          <w:b/>
          <w:sz w:val="20"/>
          <w:szCs w:val="20"/>
        </w:rPr>
        <w:t>€</w:t>
      </w:r>
    </w:p>
    <w:p w:rsidR="00CC0CDB" w:rsidRDefault="00CC0CDB" w:rsidP="003008FD">
      <w:pPr>
        <w:keepNext/>
        <w:jc w:val="center"/>
        <w:outlineLvl w:val="2"/>
        <w:rPr>
          <w:rFonts w:ascii="Tahoma" w:hAnsi="Tahoma" w:cs="Tahoma"/>
          <w:b/>
          <w:sz w:val="20"/>
          <w:szCs w:val="20"/>
        </w:rPr>
      </w:pPr>
    </w:p>
    <w:p w:rsidR="003B352F" w:rsidRPr="00A203A9" w:rsidRDefault="003B352F" w:rsidP="003B352F">
      <w:pPr>
        <w:pStyle w:val="af1"/>
        <w:tabs>
          <w:tab w:val="left" w:pos="5640"/>
        </w:tabs>
        <w:ind w:left="0"/>
        <w:jc w:val="center"/>
        <w:rPr>
          <w:rFonts w:ascii="Tahoma" w:hAnsi="Tahoma" w:cs="Tahoma"/>
          <w:b/>
          <w:bCs/>
          <w:sz w:val="22"/>
          <w:szCs w:val="22"/>
        </w:rPr>
      </w:pPr>
      <w:r w:rsidRPr="00A203A9">
        <w:rPr>
          <w:rFonts w:ascii="Tahoma" w:hAnsi="Tahoma" w:cs="Tahoma"/>
          <w:b/>
          <w:bCs/>
          <w:sz w:val="22"/>
          <w:szCs w:val="22"/>
        </w:rPr>
        <w:t>Εισήγηση</w:t>
      </w:r>
    </w:p>
    <w:p w:rsidR="003B352F" w:rsidRPr="004D6591" w:rsidRDefault="003B352F" w:rsidP="003B352F">
      <w:pPr>
        <w:pStyle w:val="af1"/>
        <w:jc w:val="center"/>
        <w:rPr>
          <w:rFonts w:ascii="Tahoma" w:hAnsi="Tahoma" w:cs="Tahoma"/>
          <w:b/>
          <w:bCs/>
          <w:sz w:val="22"/>
          <w:szCs w:val="22"/>
        </w:rPr>
      </w:pPr>
      <w:r w:rsidRPr="003B352F">
        <w:rPr>
          <w:rFonts w:ascii="Tahoma" w:hAnsi="Tahoma" w:cs="Tahoma"/>
          <w:b/>
          <w:bCs/>
          <w:sz w:val="22"/>
          <w:szCs w:val="22"/>
        </w:rPr>
        <w:t>Προς την Οικονομική Επιτροπή</w:t>
      </w:r>
    </w:p>
    <w:p w:rsidR="003B352F" w:rsidRPr="004D6591" w:rsidRDefault="003B352F" w:rsidP="003B352F">
      <w:pPr>
        <w:pStyle w:val="af1"/>
        <w:jc w:val="center"/>
        <w:rPr>
          <w:rFonts w:ascii="Tahoma" w:hAnsi="Tahoma" w:cs="Tahoma"/>
          <w:b/>
          <w:bCs/>
          <w:sz w:val="22"/>
          <w:szCs w:val="22"/>
        </w:rPr>
      </w:pPr>
    </w:p>
    <w:p w:rsidR="00372DE1" w:rsidRPr="00372DE1" w:rsidRDefault="00372DE1" w:rsidP="00372DE1">
      <w:pPr>
        <w:pStyle w:val="a8"/>
        <w:jc w:val="both"/>
        <w:rPr>
          <w:rFonts w:ascii="Tahoma" w:hAnsi="Tahoma" w:cs="Tahoma"/>
          <w:color w:val="000000"/>
          <w:sz w:val="20"/>
          <w:szCs w:val="20"/>
        </w:rPr>
      </w:pPr>
      <w:r w:rsidRPr="00372DE1">
        <w:rPr>
          <w:rFonts w:ascii="Tahoma" w:hAnsi="Tahoma" w:cs="Tahoma"/>
          <w:color w:val="000000"/>
          <w:sz w:val="20"/>
          <w:szCs w:val="20"/>
        </w:rPr>
        <w:t xml:space="preserve">Τίθεται υπόψη </w:t>
      </w:r>
      <w:r w:rsidR="003B352F">
        <w:rPr>
          <w:rFonts w:ascii="Tahoma" w:hAnsi="Tahoma" w:cs="Tahoma"/>
          <w:color w:val="000000"/>
          <w:sz w:val="20"/>
          <w:szCs w:val="20"/>
        </w:rPr>
        <w:t xml:space="preserve">της Οικονομικής Επιτροπής </w:t>
      </w:r>
      <w:r w:rsidR="005D162A">
        <w:rPr>
          <w:rFonts w:ascii="Tahoma" w:hAnsi="Tahoma" w:cs="Tahoma"/>
          <w:color w:val="000000"/>
          <w:sz w:val="20"/>
          <w:szCs w:val="20"/>
        </w:rPr>
        <w:t xml:space="preserve">. </w:t>
      </w:r>
      <w:r w:rsidRPr="00372DE1">
        <w:rPr>
          <w:rFonts w:ascii="Tahoma" w:hAnsi="Tahoma" w:cs="Tahoma"/>
          <w:color w:val="000000"/>
          <w:sz w:val="20"/>
          <w:szCs w:val="20"/>
        </w:rPr>
        <w:t>:</w:t>
      </w:r>
    </w:p>
    <w:p w:rsidR="00372DE1" w:rsidRPr="003B352F" w:rsidRDefault="00CD1B14" w:rsidP="00AC4DE6">
      <w:pPr>
        <w:pStyle w:val="a8"/>
        <w:numPr>
          <w:ilvl w:val="0"/>
          <w:numId w:val="38"/>
        </w:numPr>
        <w:jc w:val="both"/>
        <w:rPr>
          <w:rFonts w:ascii="Tahoma" w:hAnsi="Tahoma" w:cs="Tahoma"/>
          <w:b/>
          <w:sz w:val="20"/>
          <w:szCs w:val="20"/>
        </w:rPr>
      </w:pPr>
      <w:r>
        <w:rPr>
          <w:rFonts w:ascii="Tahoma" w:hAnsi="Tahoma" w:cs="Tahoma"/>
          <w:sz w:val="20"/>
          <w:szCs w:val="20"/>
          <w:lang w:val="en-US"/>
        </w:rPr>
        <w:t>H</w:t>
      </w:r>
      <w:r w:rsidR="005D162A">
        <w:rPr>
          <w:rFonts w:ascii="Tahoma" w:hAnsi="Tahoma" w:cs="Tahoma"/>
          <w:sz w:val="20"/>
          <w:szCs w:val="20"/>
        </w:rPr>
        <w:t xml:space="preserve"> έ</w:t>
      </w:r>
      <w:r w:rsidR="00372DE1" w:rsidRPr="00F60F04">
        <w:rPr>
          <w:rFonts w:ascii="Tahoma" w:hAnsi="Tahoma" w:cs="Tahoma"/>
          <w:sz w:val="20"/>
          <w:szCs w:val="20"/>
        </w:rPr>
        <w:t xml:space="preserve">γκριση </w:t>
      </w:r>
      <w:r w:rsidR="00F60F04">
        <w:rPr>
          <w:rFonts w:ascii="Tahoma" w:hAnsi="Tahoma" w:cs="Tahoma"/>
          <w:sz w:val="20"/>
          <w:szCs w:val="20"/>
        </w:rPr>
        <w:t xml:space="preserve">του σχεδίου </w:t>
      </w:r>
      <w:r w:rsidR="00372DE1" w:rsidRPr="00F60F04">
        <w:rPr>
          <w:rFonts w:ascii="Tahoma" w:hAnsi="Tahoma" w:cs="Tahoma"/>
          <w:sz w:val="20"/>
          <w:szCs w:val="20"/>
        </w:rPr>
        <w:t>της Προγραμματικής Σύμβασης μεταξύ της Περιφέρειας Στερεάς Ελλάδας και του Δήμου Λαμιέων</w:t>
      </w:r>
      <w:r w:rsidRPr="00CD1B14">
        <w:rPr>
          <w:rFonts w:ascii="Tahoma" w:hAnsi="Tahoma" w:cs="Tahoma"/>
          <w:sz w:val="20"/>
          <w:szCs w:val="20"/>
        </w:rPr>
        <w:t xml:space="preserve"> </w:t>
      </w:r>
      <w:r w:rsidR="005D162A" w:rsidRPr="005D162A">
        <w:rPr>
          <w:rFonts w:ascii="Tahoma" w:hAnsi="Tahoma" w:cs="Tahoma"/>
          <w:sz w:val="20"/>
          <w:szCs w:val="20"/>
        </w:rPr>
        <w:t xml:space="preserve">για την εκτέλεση του </w:t>
      </w:r>
      <w:proofErr w:type="spellStart"/>
      <w:r w:rsidR="005D162A" w:rsidRPr="005D162A">
        <w:rPr>
          <w:rFonts w:ascii="Tahoma" w:hAnsi="Tahoma" w:cs="Tahoma"/>
          <w:sz w:val="20"/>
          <w:szCs w:val="20"/>
        </w:rPr>
        <w:t>έργου:</w:t>
      </w:r>
      <w:r w:rsidR="003B352F">
        <w:rPr>
          <w:rFonts w:ascii="Tahoma" w:hAnsi="Tahoma" w:cs="Tahoma"/>
          <w:b/>
          <w:color w:val="000000" w:themeColor="text1"/>
        </w:rPr>
        <w:t>«</w:t>
      </w:r>
      <w:r w:rsidR="003B352F" w:rsidRPr="003B352F">
        <w:rPr>
          <w:rFonts w:ascii="Tahoma" w:hAnsi="Tahoma" w:cs="Tahoma"/>
          <w:b/>
          <w:color w:val="000000" w:themeColor="text1"/>
          <w:sz w:val="20"/>
          <w:szCs w:val="20"/>
        </w:rPr>
        <w:t>ΣΥΝΤΗΡΗΣΗ</w:t>
      </w:r>
      <w:proofErr w:type="spellEnd"/>
      <w:r w:rsidR="003B352F" w:rsidRPr="003B352F">
        <w:rPr>
          <w:rFonts w:ascii="Tahoma" w:hAnsi="Tahoma" w:cs="Tahoma"/>
          <w:b/>
          <w:color w:val="000000" w:themeColor="text1"/>
          <w:sz w:val="20"/>
          <w:szCs w:val="20"/>
        </w:rPr>
        <w:t xml:space="preserve"> ΑΓΡΟΤΙΚΗΣ ΟΔΟΠΟΙΙΑΣ ΣΤΟ ΔΗΜΟ ΛΑΜΙΕΩΝ  (Β’ ΦΑΣΗ)</w:t>
      </w:r>
      <w:r w:rsidR="003B352F">
        <w:rPr>
          <w:rFonts w:ascii="Tahoma" w:hAnsi="Tahoma" w:cs="Tahoma"/>
          <w:b/>
          <w:sz w:val="20"/>
          <w:szCs w:val="20"/>
        </w:rPr>
        <w:t xml:space="preserve">» </w:t>
      </w:r>
      <w:r w:rsidR="005D162A" w:rsidRPr="003B352F">
        <w:rPr>
          <w:rFonts w:ascii="Tahoma" w:hAnsi="Tahoma" w:cs="Tahoma"/>
          <w:sz w:val="20"/>
          <w:szCs w:val="20"/>
        </w:rPr>
        <w:t xml:space="preserve">προϋπολογισμού </w:t>
      </w:r>
      <w:r w:rsidR="003B352F" w:rsidRPr="003B352F">
        <w:rPr>
          <w:rFonts w:ascii="Tahoma" w:hAnsi="Tahoma" w:cs="Tahoma"/>
          <w:b/>
          <w:sz w:val="20"/>
          <w:szCs w:val="20"/>
        </w:rPr>
        <w:t xml:space="preserve">283.500,00 € </w:t>
      </w:r>
    </w:p>
    <w:p w:rsidR="00372DE1" w:rsidRPr="003B352F" w:rsidRDefault="00CD1B14" w:rsidP="00AC4DE6">
      <w:pPr>
        <w:pStyle w:val="a8"/>
        <w:numPr>
          <w:ilvl w:val="0"/>
          <w:numId w:val="38"/>
        </w:numPr>
        <w:jc w:val="both"/>
        <w:rPr>
          <w:rFonts w:ascii="Tahoma" w:hAnsi="Tahoma" w:cs="Tahoma"/>
          <w:color w:val="000000"/>
          <w:sz w:val="20"/>
          <w:szCs w:val="20"/>
        </w:rPr>
      </w:pPr>
      <w:r>
        <w:rPr>
          <w:rFonts w:ascii="Tahoma" w:hAnsi="Tahoma" w:cs="Tahoma"/>
          <w:color w:val="000000"/>
          <w:sz w:val="20"/>
          <w:szCs w:val="20"/>
          <w:lang w:val="en-US"/>
        </w:rPr>
        <w:t>H</w:t>
      </w:r>
      <w:r w:rsidR="005D162A" w:rsidRPr="003B352F">
        <w:rPr>
          <w:rFonts w:ascii="Tahoma" w:hAnsi="Tahoma" w:cs="Tahoma"/>
          <w:color w:val="000000"/>
          <w:sz w:val="20"/>
          <w:szCs w:val="20"/>
        </w:rPr>
        <w:t xml:space="preserve"> ε</w:t>
      </w:r>
      <w:r w:rsidR="00372DE1" w:rsidRPr="003B352F">
        <w:rPr>
          <w:rFonts w:ascii="Tahoma" w:hAnsi="Tahoma" w:cs="Tahoma"/>
          <w:color w:val="000000"/>
          <w:sz w:val="20"/>
          <w:szCs w:val="20"/>
        </w:rPr>
        <w:t>ξουσιοδότηση του Δημάρχου για την υπογραφή της παραπάνω Προγραμματικής Σύμβασης</w:t>
      </w:r>
    </w:p>
    <w:p w:rsidR="00372DE1" w:rsidRPr="003B352F" w:rsidRDefault="00CD1B14" w:rsidP="00AC4DE6">
      <w:pPr>
        <w:pStyle w:val="a8"/>
        <w:numPr>
          <w:ilvl w:val="0"/>
          <w:numId w:val="38"/>
        </w:numPr>
        <w:jc w:val="both"/>
        <w:rPr>
          <w:rFonts w:ascii="Tahoma" w:hAnsi="Tahoma" w:cs="Tahoma"/>
          <w:color w:val="000000"/>
          <w:sz w:val="20"/>
          <w:szCs w:val="20"/>
        </w:rPr>
      </w:pPr>
      <w:r>
        <w:rPr>
          <w:rFonts w:ascii="Tahoma" w:hAnsi="Tahoma" w:cs="Tahoma"/>
          <w:color w:val="000000"/>
          <w:sz w:val="20"/>
          <w:szCs w:val="20"/>
          <w:lang w:val="en-US"/>
        </w:rPr>
        <w:t>O</w:t>
      </w:r>
      <w:r w:rsidR="005D162A" w:rsidRPr="003B352F">
        <w:rPr>
          <w:rFonts w:ascii="Tahoma" w:hAnsi="Tahoma" w:cs="Tahoma"/>
          <w:color w:val="000000"/>
          <w:sz w:val="20"/>
          <w:szCs w:val="20"/>
        </w:rPr>
        <w:t xml:space="preserve"> ο</w:t>
      </w:r>
      <w:r w:rsidR="00F60F04" w:rsidRPr="003B352F">
        <w:rPr>
          <w:rFonts w:ascii="Tahoma" w:hAnsi="Tahoma" w:cs="Tahoma"/>
          <w:color w:val="000000"/>
          <w:sz w:val="20"/>
          <w:szCs w:val="20"/>
        </w:rPr>
        <w:t>ρισμό</w:t>
      </w:r>
      <w:r w:rsidR="00FB2D28">
        <w:rPr>
          <w:rFonts w:ascii="Tahoma" w:hAnsi="Tahoma" w:cs="Tahoma"/>
          <w:color w:val="000000"/>
          <w:sz w:val="20"/>
          <w:szCs w:val="20"/>
        </w:rPr>
        <w:t>ς δύο</w:t>
      </w:r>
      <w:r w:rsidR="005D162A" w:rsidRPr="003B352F">
        <w:rPr>
          <w:rFonts w:ascii="Tahoma" w:hAnsi="Tahoma" w:cs="Tahoma"/>
          <w:color w:val="000000"/>
          <w:sz w:val="20"/>
          <w:szCs w:val="20"/>
        </w:rPr>
        <w:t xml:space="preserve"> εκπροσώ</w:t>
      </w:r>
      <w:r w:rsidR="00FB2D28">
        <w:rPr>
          <w:rFonts w:ascii="Tahoma" w:hAnsi="Tahoma" w:cs="Tahoma"/>
          <w:color w:val="000000"/>
          <w:sz w:val="20"/>
          <w:szCs w:val="20"/>
        </w:rPr>
        <w:t>πων το</w:t>
      </w:r>
      <w:r>
        <w:rPr>
          <w:rFonts w:ascii="Tahoma" w:hAnsi="Tahoma" w:cs="Tahoma"/>
          <w:color w:val="000000"/>
          <w:sz w:val="20"/>
          <w:szCs w:val="20"/>
        </w:rPr>
        <w:t xml:space="preserve">υ Δήμου με τα αναπληρωματικά μέλη </w:t>
      </w:r>
      <w:r w:rsidR="005D162A" w:rsidRPr="003B352F">
        <w:rPr>
          <w:rFonts w:ascii="Tahoma" w:hAnsi="Tahoma" w:cs="Tahoma"/>
          <w:color w:val="000000"/>
          <w:sz w:val="20"/>
          <w:szCs w:val="20"/>
        </w:rPr>
        <w:t xml:space="preserve">στην </w:t>
      </w:r>
      <w:r w:rsidR="003B352F" w:rsidRPr="003B352F">
        <w:rPr>
          <w:rFonts w:ascii="Tahoma" w:hAnsi="Tahoma" w:cs="Tahoma"/>
          <w:color w:val="000000"/>
          <w:sz w:val="20"/>
          <w:szCs w:val="20"/>
        </w:rPr>
        <w:t xml:space="preserve">Κοινή </w:t>
      </w:r>
      <w:r w:rsidR="00372DE1" w:rsidRPr="003B352F">
        <w:rPr>
          <w:rFonts w:ascii="Tahoma" w:hAnsi="Tahoma" w:cs="Tahoma"/>
          <w:color w:val="000000"/>
          <w:sz w:val="20"/>
          <w:szCs w:val="20"/>
        </w:rPr>
        <w:t>Επιτροπή Παρακολούθησης της Σύμβασης</w:t>
      </w:r>
    </w:p>
    <w:p w:rsidR="003B352F" w:rsidRPr="003B352F" w:rsidRDefault="003B352F" w:rsidP="00AC4DE6">
      <w:pPr>
        <w:pStyle w:val="a8"/>
        <w:numPr>
          <w:ilvl w:val="0"/>
          <w:numId w:val="38"/>
        </w:numPr>
        <w:jc w:val="both"/>
        <w:rPr>
          <w:rFonts w:ascii="Tahoma" w:hAnsi="Tahoma" w:cs="Tahoma"/>
          <w:color w:val="000000"/>
          <w:sz w:val="20"/>
          <w:szCs w:val="20"/>
        </w:rPr>
      </w:pPr>
      <w:r w:rsidRPr="003B352F">
        <w:rPr>
          <w:rFonts w:ascii="Tahoma" w:hAnsi="Tahoma" w:cs="Tahoma"/>
          <w:color w:val="000000"/>
          <w:sz w:val="20"/>
          <w:szCs w:val="20"/>
        </w:rPr>
        <w:t xml:space="preserve">Η </w:t>
      </w:r>
      <w:r w:rsidR="00FB2D28" w:rsidRPr="003B352F">
        <w:rPr>
          <w:rFonts w:ascii="Tahoma" w:hAnsi="Tahoma" w:cs="Tahoma"/>
          <w:color w:val="000000"/>
          <w:sz w:val="20"/>
          <w:szCs w:val="20"/>
        </w:rPr>
        <w:t>Έγκριση</w:t>
      </w:r>
      <w:r w:rsidRPr="003B352F">
        <w:rPr>
          <w:rFonts w:ascii="Tahoma" w:hAnsi="Tahoma" w:cs="Tahoma"/>
          <w:color w:val="000000"/>
          <w:sz w:val="20"/>
          <w:szCs w:val="20"/>
        </w:rPr>
        <w:t xml:space="preserve"> της υπ’ </w:t>
      </w:r>
      <w:proofErr w:type="spellStart"/>
      <w:r w:rsidRPr="003B352F">
        <w:rPr>
          <w:rFonts w:ascii="Tahoma" w:hAnsi="Tahoma" w:cs="Tahoma"/>
          <w:color w:val="000000"/>
          <w:sz w:val="20"/>
          <w:szCs w:val="20"/>
        </w:rPr>
        <w:t>αριθμ</w:t>
      </w:r>
      <w:proofErr w:type="spellEnd"/>
      <w:r w:rsidRPr="003B352F">
        <w:rPr>
          <w:rFonts w:ascii="Tahoma" w:hAnsi="Tahoma" w:cs="Tahoma"/>
          <w:color w:val="000000"/>
          <w:sz w:val="20"/>
          <w:szCs w:val="20"/>
        </w:rPr>
        <w:t xml:space="preserve"> 72/2022 </w:t>
      </w:r>
      <w:r w:rsidR="00FB2D28" w:rsidRPr="003B352F">
        <w:rPr>
          <w:rFonts w:ascii="Tahoma" w:hAnsi="Tahoma" w:cs="Tahoma"/>
          <w:color w:val="000000"/>
          <w:sz w:val="20"/>
          <w:szCs w:val="20"/>
        </w:rPr>
        <w:t>μελέτης</w:t>
      </w:r>
      <w:r w:rsidRPr="003B352F">
        <w:rPr>
          <w:rFonts w:ascii="Tahoma" w:hAnsi="Tahoma" w:cs="Tahoma"/>
          <w:color w:val="000000"/>
          <w:sz w:val="20"/>
          <w:szCs w:val="20"/>
        </w:rPr>
        <w:t xml:space="preserve"> του </w:t>
      </w:r>
      <w:r w:rsidR="00FB2D28" w:rsidRPr="003B352F">
        <w:rPr>
          <w:rFonts w:ascii="Tahoma" w:hAnsi="Tahoma" w:cs="Tahoma"/>
          <w:color w:val="000000"/>
          <w:sz w:val="20"/>
          <w:szCs w:val="20"/>
        </w:rPr>
        <w:t>έργου</w:t>
      </w:r>
      <w:r>
        <w:rPr>
          <w:rFonts w:ascii="Tahoma" w:hAnsi="Tahoma" w:cs="Tahoma"/>
          <w:color w:val="000000"/>
          <w:sz w:val="20"/>
          <w:szCs w:val="20"/>
        </w:rPr>
        <w:t>«</w:t>
      </w:r>
      <w:r w:rsidRPr="003B352F">
        <w:rPr>
          <w:rFonts w:ascii="Tahoma" w:hAnsi="Tahoma" w:cs="Tahoma"/>
          <w:b/>
          <w:color w:val="000000" w:themeColor="text1"/>
          <w:sz w:val="20"/>
          <w:szCs w:val="20"/>
        </w:rPr>
        <w:t>ΣΥΝΤΗΡΗΣΗ ΑΓΡΟΤΙΚΗΣ ΟΔΟΠΟΙΙΑΣ ΣΤΟ ΔΗΜΟ ΛΑΜΙΕΩΝ  (Β’ ΦΑΣΗ)</w:t>
      </w:r>
      <w:r>
        <w:rPr>
          <w:rFonts w:ascii="Tahoma" w:hAnsi="Tahoma" w:cs="Tahoma"/>
          <w:b/>
          <w:sz w:val="20"/>
          <w:szCs w:val="20"/>
        </w:rPr>
        <w:t>»</w:t>
      </w:r>
      <w:r w:rsidRPr="003B352F">
        <w:rPr>
          <w:rFonts w:ascii="Tahoma" w:hAnsi="Tahoma" w:cs="Tahoma"/>
          <w:sz w:val="20"/>
          <w:szCs w:val="20"/>
        </w:rPr>
        <w:t xml:space="preserve">προϋπολογισμού </w:t>
      </w:r>
      <w:r w:rsidRPr="003B352F">
        <w:rPr>
          <w:rFonts w:ascii="Tahoma" w:hAnsi="Tahoma" w:cs="Tahoma"/>
          <w:b/>
          <w:sz w:val="20"/>
          <w:szCs w:val="20"/>
        </w:rPr>
        <w:t>283.500,00 €</w:t>
      </w:r>
    </w:p>
    <w:p w:rsidR="00544703" w:rsidRPr="005D162A" w:rsidRDefault="005D162A" w:rsidP="00CD1B14">
      <w:pPr>
        <w:pStyle w:val="10"/>
        <w:shd w:val="clear" w:color="auto" w:fill="auto"/>
        <w:spacing w:beforeLines="120" w:after="0" w:line="360" w:lineRule="auto"/>
        <w:ind w:left="40" w:firstLine="0"/>
        <w:jc w:val="both"/>
        <w:rPr>
          <w:rFonts w:ascii="Tahoma" w:hAnsi="Tahoma" w:cs="Tahoma"/>
          <w:b/>
          <w:sz w:val="20"/>
          <w:szCs w:val="20"/>
        </w:rPr>
      </w:pPr>
      <w:r w:rsidRPr="005D162A">
        <w:rPr>
          <w:rFonts w:ascii="Tahoma" w:hAnsi="Tahoma" w:cs="Tahoma"/>
          <w:b/>
          <w:color w:val="000000"/>
          <w:sz w:val="20"/>
          <w:szCs w:val="20"/>
        </w:rPr>
        <w:t>Ιστορικό</w:t>
      </w:r>
    </w:p>
    <w:p w:rsidR="003B352F" w:rsidRDefault="005D162A" w:rsidP="003B352F">
      <w:pPr>
        <w:jc w:val="both"/>
        <w:rPr>
          <w:rFonts w:ascii="Tahoma" w:hAnsi="Tahoma" w:cs="Tahoma"/>
          <w:sz w:val="20"/>
          <w:szCs w:val="20"/>
        </w:rPr>
      </w:pPr>
      <w:r w:rsidRPr="003B352F">
        <w:rPr>
          <w:rFonts w:ascii="Tahoma" w:hAnsi="Tahoma" w:cs="Tahoma"/>
          <w:sz w:val="20"/>
          <w:szCs w:val="20"/>
        </w:rPr>
        <w:t>Η Διεύθυνση</w:t>
      </w:r>
      <w:r w:rsidR="00192613" w:rsidRPr="003B352F">
        <w:rPr>
          <w:rFonts w:ascii="Tahoma" w:hAnsi="Tahoma" w:cs="Tahoma"/>
          <w:sz w:val="20"/>
          <w:szCs w:val="20"/>
        </w:rPr>
        <w:t xml:space="preserve"> Υποδομών &amp; Τεχνικών Έργων </w:t>
      </w:r>
      <w:r w:rsidRPr="003B352F">
        <w:rPr>
          <w:rFonts w:ascii="Tahoma" w:hAnsi="Tahoma" w:cs="Tahoma"/>
          <w:sz w:val="20"/>
          <w:szCs w:val="20"/>
        </w:rPr>
        <w:t xml:space="preserve">του Δήμου συνέταξε </w:t>
      </w:r>
      <w:r w:rsidR="00EE774D" w:rsidRPr="003B352F">
        <w:rPr>
          <w:rFonts w:ascii="Tahoma" w:hAnsi="Tahoma" w:cs="Tahoma"/>
          <w:sz w:val="20"/>
          <w:szCs w:val="20"/>
        </w:rPr>
        <w:t xml:space="preserve">την με </w:t>
      </w:r>
      <w:proofErr w:type="spellStart"/>
      <w:r w:rsidR="00EE774D" w:rsidRPr="003B352F">
        <w:rPr>
          <w:rFonts w:ascii="Tahoma" w:hAnsi="Tahoma" w:cs="Tahoma"/>
          <w:sz w:val="20"/>
          <w:szCs w:val="20"/>
        </w:rPr>
        <w:t>αριθμ</w:t>
      </w:r>
      <w:proofErr w:type="spellEnd"/>
      <w:r w:rsidR="00EE774D" w:rsidRPr="003B352F">
        <w:rPr>
          <w:rFonts w:ascii="Tahoma" w:hAnsi="Tahoma" w:cs="Tahoma"/>
          <w:sz w:val="20"/>
          <w:szCs w:val="20"/>
        </w:rPr>
        <w:t xml:space="preserve">. </w:t>
      </w:r>
      <w:r w:rsidR="003B352F" w:rsidRPr="003B352F">
        <w:rPr>
          <w:rFonts w:ascii="Tahoma" w:hAnsi="Tahoma" w:cs="Tahoma"/>
          <w:sz w:val="20"/>
          <w:szCs w:val="20"/>
        </w:rPr>
        <w:t>72</w:t>
      </w:r>
      <w:r w:rsidR="00EE774D" w:rsidRPr="003B352F">
        <w:rPr>
          <w:rFonts w:ascii="Tahoma" w:hAnsi="Tahoma" w:cs="Tahoma"/>
          <w:sz w:val="20"/>
          <w:szCs w:val="20"/>
        </w:rPr>
        <w:t>/20</w:t>
      </w:r>
      <w:r w:rsidR="003B352F" w:rsidRPr="003B352F">
        <w:rPr>
          <w:rFonts w:ascii="Tahoma" w:hAnsi="Tahoma" w:cs="Tahoma"/>
          <w:sz w:val="20"/>
          <w:szCs w:val="20"/>
        </w:rPr>
        <w:t>22</w:t>
      </w:r>
      <w:r w:rsidR="007A4401" w:rsidRPr="003B352F">
        <w:rPr>
          <w:rFonts w:ascii="Tahoma" w:hAnsi="Tahoma" w:cs="Tahoma"/>
          <w:sz w:val="20"/>
          <w:szCs w:val="20"/>
        </w:rPr>
        <w:t xml:space="preserve">μελέτη </w:t>
      </w:r>
      <w:r w:rsidR="00192613" w:rsidRPr="003B352F">
        <w:rPr>
          <w:rFonts w:ascii="Tahoma" w:hAnsi="Tahoma" w:cs="Tahoma"/>
          <w:sz w:val="20"/>
          <w:szCs w:val="20"/>
        </w:rPr>
        <w:t xml:space="preserve">του έργου </w:t>
      </w:r>
    </w:p>
    <w:p w:rsidR="003B352F" w:rsidRDefault="00192613" w:rsidP="003B352F">
      <w:pPr>
        <w:jc w:val="both"/>
        <w:rPr>
          <w:rFonts w:ascii="Tahoma" w:hAnsi="Tahoma" w:cs="Tahoma"/>
          <w:sz w:val="20"/>
          <w:szCs w:val="20"/>
        </w:rPr>
      </w:pPr>
      <w:r w:rsidRPr="003B352F">
        <w:rPr>
          <w:rFonts w:ascii="Tahoma" w:hAnsi="Tahoma" w:cs="Tahoma"/>
          <w:sz w:val="20"/>
          <w:szCs w:val="20"/>
        </w:rPr>
        <w:t>«</w:t>
      </w:r>
      <w:r w:rsidR="003B352F" w:rsidRPr="003B352F">
        <w:rPr>
          <w:rFonts w:ascii="Tahoma" w:hAnsi="Tahoma" w:cs="Tahoma"/>
          <w:b/>
          <w:color w:val="000000" w:themeColor="text1"/>
          <w:sz w:val="20"/>
          <w:szCs w:val="20"/>
        </w:rPr>
        <w:t>ΣΥΝΤΗΡΗΣΗ ΑΓΡΟΤΙΚΗΣ ΟΔΟΠΟΙΙΑΣ ΣΤΟ ΔΗΜΟ ΛΑΜΙΕΩΝ  (Β’ ΦΑΣΗ)»</w:t>
      </w:r>
      <w:r w:rsidR="003B352F" w:rsidRPr="003B352F">
        <w:rPr>
          <w:rFonts w:ascii="Tahoma" w:hAnsi="Tahoma" w:cs="Tahoma"/>
          <w:sz w:val="20"/>
          <w:szCs w:val="20"/>
        </w:rPr>
        <w:t xml:space="preserve">προϋπολογισμού </w:t>
      </w:r>
    </w:p>
    <w:p w:rsidR="003B352F" w:rsidRPr="003B352F" w:rsidRDefault="003B352F" w:rsidP="003B352F">
      <w:pPr>
        <w:jc w:val="both"/>
        <w:rPr>
          <w:rFonts w:ascii="Tahoma" w:hAnsi="Tahoma" w:cs="Tahoma"/>
          <w:sz w:val="20"/>
          <w:szCs w:val="20"/>
        </w:rPr>
      </w:pPr>
      <w:r w:rsidRPr="003B352F">
        <w:rPr>
          <w:rFonts w:ascii="Tahoma" w:hAnsi="Tahoma" w:cs="Tahoma"/>
          <w:b/>
          <w:sz w:val="20"/>
          <w:szCs w:val="20"/>
        </w:rPr>
        <w:t>283.500,00 €</w:t>
      </w:r>
      <w:r>
        <w:rPr>
          <w:rFonts w:ascii="Tahoma" w:hAnsi="Tahoma" w:cs="Tahoma"/>
          <w:b/>
          <w:sz w:val="20"/>
          <w:szCs w:val="20"/>
        </w:rPr>
        <w:t xml:space="preserve"> με το ΦΠΑ </w:t>
      </w:r>
    </w:p>
    <w:p w:rsidR="000E793A" w:rsidRDefault="000E793A" w:rsidP="005D162A">
      <w:pPr>
        <w:ind w:left="360"/>
        <w:jc w:val="both"/>
        <w:rPr>
          <w:rFonts w:ascii="Tahoma" w:hAnsi="Tahoma" w:cs="Tahoma"/>
          <w:sz w:val="20"/>
          <w:szCs w:val="20"/>
        </w:rPr>
      </w:pPr>
    </w:p>
    <w:p w:rsidR="003B352F" w:rsidRDefault="003B352F" w:rsidP="00544634">
      <w:pPr>
        <w:overflowPunct w:val="0"/>
        <w:autoSpaceDE w:val="0"/>
        <w:autoSpaceDN w:val="0"/>
        <w:adjustRightInd w:val="0"/>
        <w:ind w:right="-596"/>
        <w:textAlignment w:val="baseline"/>
        <w:rPr>
          <w:rFonts w:ascii="Tahoma" w:eastAsia="Times New Roman" w:hAnsi="Tahoma" w:cs="Tahoma"/>
          <w:sz w:val="20"/>
          <w:szCs w:val="20"/>
        </w:rPr>
      </w:pPr>
      <w:r w:rsidRPr="003B352F">
        <w:rPr>
          <w:rFonts w:ascii="Tahoma" w:eastAsia="Times New Roman" w:hAnsi="Tahoma" w:cs="Tahoma"/>
          <w:sz w:val="20"/>
          <w:szCs w:val="20"/>
        </w:rPr>
        <w:t xml:space="preserve"> Με   την    παρούσα     πρόταση    προβλέπεται   η   συντήρηση    αγροτικής    οδοποιίας  υφιστάμενων   </w:t>
      </w:r>
    </w:p>
    <w:p w:rsidR="003B352F" w:rsidRDefault="003B352F" w:rsidP="00544634">
      <w:pPr>
        <w:overflowPunct w:val="0"/>
        <w:autoSpaceDE w:val="0"/>
        <w:autoSpaceDN w:val="0"/>
        <w:adjustRightInd w:val="0"/>
        <w:ind w:right="-596"/>
        <w:textAlignment w:val="baseline"/>
        <w:rPr>
          <w:rFonts w:ascii="Tahoma" w:eastAsia="Times New Roman" w:hAnsi="Tahoma" w:cs="Tahoma"/>
          <w:sz w:val="20"/>
          <w:szCs w:val="20"/>
        </w:rPr>
      </w:pPr>
      <w:r w:rsidRPr="003B352F">
        <w:rPr>
          <w:rFonts w:ascii="Tahoma" w:eastAsia="Times New Roman" w:hAnsi="Tahoma" w:cs="Tahoma"/>
          <w:sz w:val="20"/>
          <w:szCs w:val="20"/>
        </w:rPr>
        <w:t>αγροτικών δρόμων  στις Δ</w:t>
      </w:r>
      <w:r w:rsidR="003E186B">
        <w:rPr>
          <w:rFonts w:ascii="Tahoma" w:eastAsia="Times New Roman" w:hAnsi="Tahoma" w:cs="Tahoma"/>
          <w:sz w:val="20"/>
          <w:szCs w:val="20"/>
        </w:rPr>
        <w:t>.</w:t>
      </w:r>
      <w:r w:rsidRPr="003B352F">
        <w:rPr>
          <w:rFonts w:ascii="Tahoma" w:eastAsia="Times New Roman" w:hAnsi="Tahoma" w:cs="Tahoma"/>
          <w:sz w:val="20"/>
          <w:szCs w:val="20"/>
        </w:rPr>
        <w:t>Ε</w:t>
      </w:r>
      <w:r w:rsidR="003E186B">
        <w:rPr>
          <w:rFonts w:ascii="Tahoma" w:eastAsia="Times New Roman" w:hAnsi="Tahoma" w:cs="Tahoma"/>
          <w:sz w:val="20"/>
          <w:szCs w:val="20"/>
        </w:rPr>
        <w:t>.</w:t>
      </w:r>
      <w:r w:rsidRPr="003B352F">
        <w:rPr>
          <w:rFonts w:ascii="Tahoma" w:eastAsia="Times New Roman" w:hAnsi="Tahoma" w:cs="Tahoma"/>
          <w:sz w:val="20"/>
          <w:szCs w:val="20"/>
        </w:rPr>
        <w:t xml:space="preserve"> Λαμίας –</w:t>
      </w:r>
      <w:r w:rsidR="003E186B">
        <w:rPr>
          <w:rFonts w:ascii="Tahoma" w:eastAsia="Times New Roman" w:hAnsi="Tahoma" w:cs="Tahoma"/>
          <w:sz w:val="20"/>
          <w:szCs w:val="20"/>
        </w:rPr>
        <w:t>.</w:t>
      </w:r>
      <w:r w:rsidRPr="003B352F">
        <w:rPr>
          <w:rFonts w:ascii="Tahoma" w:eastAsia="Times New Roman" w:hAnsi="Tahoma" w:cs="Tahoma"/>
          <w:sz w:val="20"/>
          <w:szCs w:val="20"/>
        </w:rPr>
        <w:t xml:space="preserve"> Γοργοποτάμου – Υπάτης- </w:t>
      </w:r>
      <w:proofErr w:type="spellStart"/>
      <w:r w:rsidRPr="003B352F">
        <w:rPr>
          <w:rFonts w:ascii="Tahoma" w:eastAsia="Times New Roman" w:hAnsi="Tahoma" w:cs="Tahoma"/>
          <w:sz w:val="20"/>
          <w:szCs w:val="20"/>
        </w:rPr>
        <w:t>Λιανοκλαδιου</w:t>
      </w:r>
      <w:proofErr w:type="spellEnd"/>
      <w:r w:rsidRPr="003B352F">
        <w:rPr>
          <w:rFonts w:ascii="Tahoma" w:eastAsia="Times New Roman" w:hAnsi="Tahoma" w:cs="Tahoma"/>
          <w:sz w:val="20"/>
          <w:szCs w:val="20"/>
        </w:rPr>
        <w:t xml:space="preserve">  και Κοινότητας  </w:t>
      </w:r>
      <w:proofErr w:type="spellStart"/>
      <w:r w:rsidRPr="003B352F">
        <w:rPr>
          <w:rFonts w:ascii="Tahoma" w:eastAsia="Times New Roman" w:hAnsi="Tahoma" w:cs="Tahoma"/>
          <w:sz w:val="20"/>
          <w:szCs w:val="20"/>
        </w:rPr>
        <w:t>Παύλιανης</w:t>
      </w:r>
      <w:proofErr w:type="spellEnd"/>
      <w:r w:rsidRPr="003B352F">
        <w:rPr>
          <w:rFonts w:ascii="Tahoma" w:eastAsia="Times New Roman" w:hAnsi="Tahoma" w:cs="Tahoma"/>
          <w:sz w:val="20"/>
          <w:szCs w:val="20"/>
        </w:rPr>
        <w:t xml:space="preserve">, </w:t>
      </w:r>
    </w:p>
    <w:p w:rsidR="003B352F" w:rsidRPr="003B352F" w:rsidRDefault="003B352F" w:rsidP="00544634">
      <w:pPr>
        <w:overflowPunct w:val="0"/>
        <w:autoSpaceDE w:val="0"/>
        <w:autoSpaceDN w:val="0"/>
        <w:adjustRightInd w:val="0"/>
        <w:ind w:right="-596"/>
        <w:textAlignment w:val="baseline"/>
        <w:rPr>
          <w:rFonts w:ascii="Tahoma" w:eastAsia="Times New Roman" w:hAnsi="Tahoma" w:cs="Tahoma"/>
          <w:sz w:val="20"/>
          <w:szCs w:val="20"/>
        </w:rPr>
      </w:pPr>
      <w:r w:rsidRPr="003B352F">
        <w:rPr>
          <w:rFonts w:ascii="Tahoma" w:eastAsia="Times New Roman" w:hAnsi="Tahoma" w:cs="Tahoma"/>
          <w:sz w:val="20"/>
          <w:szCs w:val="20"/>
        </w:rPr>
        <w:t>που  θα  έχει  ως  αποτέλε</w:t>
      </w:r>
      <w:r w:rsidR="003E186B">
        <w:rPr>
          <w:rFonts w:ascii="Tahoma" w:eastAsia="Times New Roman" w:hAnsi="Tahoma" w:cs="Tahoma"/>
          <w:sz w:val="20"/>
          <w:szCs w:val="20"/>
        </w:rPr>
        <w:t>σμα</w:t>
      </w:r>
      <w:r w:rsidRPr="003B352F">
        <w:rPr>
          <w:rFonts w:ascii="Tahoma" w:eastAsia="Times New Roman" w:hAnsi="Tahoma" w:cs="Tahoma"/>
          <w:sz w:val="20"/>
          <w:szCs w:val="20"/>
        </w:rPr>
        <w:t xml:space="preserve"> τη    διευκόλυνσητης προσβασιμότητας   στις    γεωργικές    εκμεταλλεύσεις.</w:t>
      </w:r>
    </w:p>
    <w:p w:rsidR="003B352F" w:rsidRPr="003B352F" w:rsidRDefault="003B352F" w:rsidP="00544634">
      <w:pPr>
        <w:overflowPunct w:val="0"/>
        <w:autoSpaceDE w:val="0"/>
        <w:autoSpaceDN w:val="0"/>
        <w:adjustRightInd w:val="0"/>
        <w:ind w:right="-596"/>
        <w:textAlignment w:val="baseline"/>
        <w:rPr>
          <w:rFonts w:ascii="Tahoma" w:eastAsia="Times New Roman" w:hAnsi="Tahoma" w:cs="Tahoma"/>
          <w:sz w:val="20"/>
          <w:szCs w:val="20"/>
        </w:rPr>
      </w:pPr>
    </w:p>
    <w:p w:rsidR="003B352F" w:rsidRDefault="003B352F" w:rsidP="00544634">
      <w:pPr>
        <w:overflowPunct w:val="0"/>
        <w:autoSpaceDE w:val="0"/>
        <w:autoSpaceDN w:val="0"/>
        <w:adjustRightInd w:val="0"/>
        <w:ind w:right="-596"/>
        <w:textAlignment w:val="baseline"/>
        <w:rPr>
          <w:rFonts w:ascii="Tahoma" w:eastAsia="Times New Roman" w:hAnsi="Tahoma" w:cs="Tahoma"/>
          <w:sz w:val="20"/>
          <w:szCs w:val="20"/>
        </w:rPr>
      </w:pPr>
      <w:r w:rsidRPr="003B352F">
        <w:rPr>
          <w:rFonts w:ascii="Tahoma" w:eastAsia="Times New Roman" w:hAnsi="Tahoma" w:cs="Tahoma"/>
          <w:sz w:val="20"/>
          <w:szCs w:val="20"/>
        </w:rPr>
        <w:t>Το παρόν έργο συνίσταται στη συντήρηση των δομικών και γεωμετρικών χαρακτηριστικώνκαι γενικά</w:t>
      </w:r>
      <w:r w:rsidR="003E186B">
        <w:rPr>
          <w:rFonts w:ascii="Tahoma" w:eastAsia="Times New Roman" w:hAnsi="Tahoma" w:cs="Tahoma"/>
          <w:sz w:val="20"/>
          <w:szCs w:val="20"/>
        </w:rPr>
        <w:t xml:space="preserve"> των </w:t>
      </w:r>
    </w:p>
    <w:p w:rsidR="003E186B" w:rsidRDefault="003B352F" w:rsidP="00544634">
      <w:pPr>
        <w:overflowPunct w:val="0"/>
        <w:autoSpaceDE w:val="0"/>
        <w:autoSpaceDN w:val="0"/>
        <w:adjustRightInd w:val="0"/>
        <w:ind w:right="-596"/>
        <w:textAlignment w:val="baseline"/>
        <w:rPr>
          <w:rFonts w:ascii="Tahoma" w:eastAsia="Times New Roman" w:hAnsi="Tahoma" w:cs="Tahoma"/>
          <w:sz w:val="20"/>
          <w:szCs w:val="20"/>
        </w:rPr>
      </w:pPr>
      <w:r w:rsidRPr="003B352F">
        <w:rPr>
          <w:rFonts w:ascii="Tahoma" w:eastAsia="Times New Roman" w:hAnsi="Tahoma" w:cs="Tahoma"/>
          <w:sz w:val="20"/>
          <w:szCs w:val="20"/>
        </w:rPr>
        <w:t xml:space="preserve"> κυκλοφοριακών συνθηκών των υφιστάμενων οδών. Το χωμάτινο οδόστρωμάτων  υπό  μελέτη  οδών</w:t>
      </w:r>
      <w:r w:rsidR="003E186B">
        <w:rPr>
          <w:rFonts w:ascii="Tahoma" w:eastAsia="Times New Roman" w:hAnsi="Tahoma" w:cs="Tahoma"/>
          <w:sz w:val="20"/>
          <w:szCs w:val="20"/>
        </w:rPr>
        <w:t xml:space="preserve"> έχει </w:t>
      </w:r>
    </w:p>
    <w:p w:rsidR="003E186B" w:rsidRDefault="003B352F" w:rsidP="00544634">
      <w:pPr>
        <w:overflowPunct w:val="0"/>
        <w:autoSpaceDE w:val="0"/>
        <w:autoSpaceDN w:val="0"/>
        <w:adjustRightInd w:val="0"/>
        <w:ind w:right="-596"/>
        <w:textAlignment w:val="baseline"/>
        <w:rPr>
          <w:rFonts w:ascii="Tahoma" w:eastAsia="Times New Roman" w:hAnsi="Tahoma" w:cs="Tahoma"/>
          <w:sz w:val="20"/>
          <w:szCs w:val="20"/>
        </w:rPr>
      </w:pPr>
      <w:r w:rsidRPr="003B352F">
        <w:rPr>
          <w:rFonts w:ascii="Tahoma" w:eastAsia="Times New Roman" w:hAnsi="Tahoma" w:cs="Tahoma"/>
          <w:sz w:val="20"/>
          <w:szCs w:val="20"/>
        </w:rPr>
        <w:t xml:space="preserve"> υποστεί  φθορές και  ανωμαλίες, σε  αρκετά  σημεία,το   κατάστρωμά   έχει υποστείεκτεταμένες αποκολλήσεις</w:t>
      </w:r>
    </w:p>
    <w:p w:rsidR="003B352F" w:rsidRPr="003B352F" w:rsidRDefault="003B352F" w:rsidP="00544634">
      <w:pPr>
        <w:overflowPunct w:val="0"/>
        <w:autoSpaceDE w:val="0"/>
        <w:autoSpaceDN w:val="0"/>
        <w:adjustRightInd w:val="0"/>
        <w:ind w:right="-596"/>
        <w:textAlignment w:val="baseline"/>
        <w:rPr>
          <w:rFonts w:ascii="Tahoma" w:eastAsia="Times New Roman" w:hAnsi="Tahoma" w:cs="Tahoma"/>
          <w:sz w:val="20"/>
          <w:szCs w:val="20"/>
        </w:rPr>
      </w:pPr>
      <w:r w:rsidRPr="003B352F">
        <w:rPr>
          <w:rFonts w:ascii="Tahoma" w:eastAsia="Times New Roman" w:hAnsi="Tahoma" w:cs="Tahoma"/>
          <w:sz w:val="20"/>
          <w:szCs w:val="20"/>
        </w:rPr>
        <w:t>και καθιζήσεις   (δημιουργία    χανδάκων   σημαντικού   βάθους,   λόγω   ανεπαρκούς   υδραυλικής   αντιμετώπισης     πουτο  καθιστούν σε  μεγάλο  τμήμα δύσβατο. Συνεπώς, οι ανάγκες ομαλής και άνετης μετακίνησης στην περιοχή καθιστούν αναγκαία τη συντήρηση των υπό μελέτη αγροτικών δρόμων.</w:t>
      </w:r>
    </w:p>
    <w:p w:rsidR="003B352F" w:rsidRPr="003B352F" w:rsidRDefault="003B352F" w:rsidP="003B352F">
      <w:pPr>
        <w:overflowPunct w:val="0"/>
        <w:autoSpaceDE w:val="0"/>
        <w:autoSpaceDN w:val="0"/>
        <w:adjustRightInd w:val="0"/>
        <w:ind w:right="-596"/>
        <w:jc w:val="both"/>
        <w:textAlignment w:val="baseline"/>
        <w:rPr>
          <w:rFonts w:ascii="Tahoma" w:eastAsia="Times New Roman" w:hAnsi="Tahoma" w:cs="Tahoma"/>
          <w:sz w:val="20"/>
          <w:szCs w:val="20"/>
        </w:rPr>
      </w:pPr>
    </w:p>
    <w:p w:rsidR="00544634" w:rsidRDefault="003B352F" w:rsidP="003B352F">
      <w:pPr>
        <w:overflowPunct w:val="0"/>
        <w:autoSpaceDE w:val="0"/>
        <w:autoSpaceDN w:val="0"/>
        <w:adjustRightInd w:val="0"/>
        <w:ind w:right="-596"/>
        <w:jc w:val="both"/>
        <w:textAlignment w:val="baseline"/>
        <w:rPr>
          <w:rFonts w:ascii="Tahoma" w:eastAsia="Times New Roman" w:hAnsi="Tahoma" w:cs="Tahoma"/>
          <w:sz w:val="20"/>
          <w:szCs w:val="20"/>
        </w:rPr>
      </w:pPr>
      <w:r w:rsidRPr="00544634">
        <w:rPr>
          <w:rFonts w:ascii="Tahoma" w:eastAsia="Times New Roman" w:hAnsi="Tahoma" w:cs="Tahoma"/>
          <w:sz w:val="20"/>
          <w:szCs w:val="20"/>
        </w:rPr>
        <w:t xml:space="preserve">Η κύρια προβλεπόμενη εργασία είναι η διάστρωση με κατάλληλο υλικό των αγροτικών δρόμων, στα σημεία </w:t>
      </w:r>
    </w:p>
    <w:p w:rsidR="00544634" w:rsidRDefault="003B352F" w:rsidP="003B352F">
      <w:pPr>
        <w:overflowPunct w:val="0"/>
        <w:autoSpaceDE w:val="0"/>
        <w:autoSpaceDN w:val="0"/>
        <w:adjustRightInd w:val="0"/>
        <w:ind w:right="-596"/>
        <w:jc w:val="both"/>
        <w:textAlignment w:val="baseline"/>
        <w:rPr>
          <w:rFonts w:ascii="Tahoma" w:eastAsia="Times New Roman" w:hAnsi="Tahoma" w:cs="Tahoma"/>
          <w:sz w:val="20"/>
          <w:szCs w:val="20"/>
        </w:rPr>
      </w:pPr>
      <w:r w:rsidRPr="00544634">
        <w:rPr>
          <w:rFonts w:ascii="Tahoma" w:eastAsia="Times New Roman" w:hAnsi="Tahoma" w:cs="Tahoma"/>
          <w:sz w:val="20"/>
          <w:szCs w:val="20"/>
        </w:rPr>
        <w:t xml:space="preserve">που απαιτείται για τη σωστή συντήρησή τους. Το μέσο μεταβλητό πάχος  </w:t>
      </w:r>
      <w:proofErr w:type="spellStart"/>
      <w:r w:rsidRPr="00544634">
        <w:rPr>
          <w:rFonts w:ascii="Tahoma" w:eastAsia="Times New Roman" w:hAnsi="Tahoma" w:cs="Tahoma"/>
          <w:sz w:val="20"/>
          <w:szCs w:val="20"/>
        </w:rPr>
        <w:t>αμμοχαλικόστρωσης</w:t>
      </w:r>
      <w:proofErr w:type="spellEnd"/>
      <w:r w:rsidRPr="00544634">
        <w:rPr>
          <w:rFonts w:ascii="Tahoma" w:eastAsia="Times New Roman" w:hAnsi="Tahoma" w:cs="Tahoma"/>
          <w:sz w:val="20"/>
          <w:szCs w:val="20"/>
        </w:rPr>
        <w:t xml:space="preserve">  θα  είναι </w:t>
      </w:r>
    </w:p>
    <w:p w:rsidR="003B352F" w:rsidRPr="00544634" w:rsidRDefault="003B352F" w:rsidP="003B352F">
      <w:pPr>
        <w:overflowPunct w:val="0"/>
        <w:autoSpaceDE w:val="0"/>
        <w:autoSpaceDN w:val="0"/>
        <w:adjustRightInd w:val="0"/>
        <w:ind w:right="-596"/>
        <w:jc w:val="both"/>
        <w:textAlignment w:val="baseline"/>
        <w:rPr>
          <w:rFonts w:ascii="Tahoma" w:eastAsia="Times New Roman" w:hAnsi="Tahoma" w:cs="Tahoma"/>
          <w:sz w:val="20"/>
          <w:szCs w:val="20"/>
        </w:rPr>
      </w:pPr>
      <w:r w:rsidRPr="00544634">
        <w:rPr>
          <w:rFonts w:ascii="Tahoma" w:eastAsia="Times New Roman" w:hAnsi="Tahoma" w:cs="Tahoma"/>
          <w:sz w:val="20"/>
          <w:szCs w:val="20"/>
        </w:rPr>
        <w:t xml:space="preserve"> περίπου   10 – 15cm. </w:t>
      </w:r>
    </w:p>
    <w:p w:rsidR="00AD457D" w:rsidRDefault="00AD457D" w:rsidP="005D162A">
      <w:pPr>
        <w:ind w:left="360"/>
        <w:jc w:val="both"/>
      </w:pPr>
    </w:p>
    <w:p w:rsidR="000E793A" w:rsidRDefault="00EE774D" w:rsidP="00544634">
      <w:pPr>
        <w:jc w:val="both"/>
        <w:rPr>
          <w:rFonts w:ascii="Tahoma" w:hAnsi="Tahoma" w:cs="Tahoma"/>
          <w:sz w:val="20"/>
          <w:szCs w:val="20"/>
        </w:rPr>
      </w:pPr>
      <w:r>
        <w:rPr>
          <w:rFonts w:ascii="Tahoma" w:hAnsi="Tahoma" w:cs="Tahoma"/>
          <w:sz w:val="20"/>
          <w:szCs w:val="20"/>
        </w:rPr>
        <w:t>Μ</w:t>
      </w:r>
      <w:r w:rsidRPr="00EE774D">
        <w:rPr>
          <w:rFonts w:ascii="Tahoma" w:hAnsi="Tahoma" w:cs="Tahoma"/>
          <w:sz w:val="20"/>
          <w:szCs w:val="20"/>
        </w:rPr>
        <w:t xml:space="preserve">ε </w:t>
      </w:r>
      <w:r>
        <w:rPr>
          <w:rFonts w:ascii="Tahoma" w:hAnsi="Tahoma" w:cs="Tahoma"/>
          <w:sz w:val="20"/>
          <w:szCs w:val="20"/>
        </w:rPr>
        <w:t xml:space="preserve">την </w:t>
      </w:r>
      <w:proofErr w:type="spellStart"/>
      <w:r w:rsidRPr="00EE774D">
        <w:rPr>
          <w:rFonts w:ascii="Tahoma" w:hAnsi="Tahoma" w:cs="Tahoma"/>
          <w:sz w:val="20"/>
          <w:szCs w:val="20"/>
        </w:rPr>
        <w:t>α.π</w:t>
      </w:r>
      <w:proofErr w:type="spellEnd"/>
      <w:r w:rsidRPr="00EE774D">
        <w:rPr>
          <w:rFonts w:ascii="Tahoma" w:hAnsi="Tahoma" w:cs="Tahoma"/>
          <w:sz w:val="20"/>
          <w:szCs w:val="20"/>
        </w:rPr>
        <w:t xml:space="preserve">. </w:t>
      </w:r>
      <w:r w:rsidR="00544634">
        <w:rPr>
          <w:rFonts w:ascii="Tahoma" w:hAnsi="Tahoma" w:cs="Tahoma"/>
          <w:sz w:val="20"/>
          <w:szCs w:val="20"/>
        </w:rPr>
        <w:t>53874</w:t>
      </w:r>
      <w:r w:rsidRPr="00EE774D">
        <w:rPr>
          <w:rFonts w:ascii="Tahoma" w:hAnsi="Tahoma" w:cs="Tahoma"/>
          <w:sz w:val="20"/>
          <w:szCs w:val="20"/>
        </w:rPr>
        <w:t>/</w:t>
      </w:r>
      <w:r w:rsidR="00AD457D">
        <w:rPr>
          <w:rFonts w:ascii="Tahoma" w:hAnsi="Tahoma" w:cs="Tahoma"/>
          <w:sz w:val="20"/>
          <w:szCs w:val="20"/>
        </w:rPr>
        <w:t>2</w:t>
      </w:r>
      <w:r w:rsidR="00544634">
        <w:rPr>
          <w:rFonts w:ascii="Tahoma" w:hAnsi="Tahoma" w:cs="Tahoma"/>
          <w:sz w:val="20"/>
          <w:szCs w:val="20"/>
        </w:rPr>
        <w:t>5</w:t>
      </w:r>
      <w:r w:rsidR="00AD457D">
        <w:rPr>
          <w:rFonts w:ascii="Tahoma" w:hAnsi="Tahoma" w:cs="Tahoma"/>
          <w:sz w:val="20"/>
          <w:szCs w:val="20"/>
        </w:rPr>
        <w:t>-0</w:t>
      </w:r>
      <w:r w:rsidR="00544634">
        <w:rPr>
          <w:rFonts w:ascii="Tahoma" w:hAnsi="Tahoma" w:cs="Tahoma"/>
          <w:sz w:val="20"/>
          <w:szCs w:val="20"/>
        </w:rPr>
        <w:t>5</w:t>
      </w:r>
      <w:r w:rsidR="00AD457D">
        <w:rPr>
          <w:rFonts w:ascii="Tahoma" w:hAnsi="Tahoma" w:cs="Tahoma"/>
          <w:sz w:val="20"/>
          <w:szCs w:val="20"/>
        </w:rPr>
        <w:t>-20</w:t>
      </w:r>
      <w:r w:rsidR="00544634">
        <w:rPr>
          <w:rFonts w:ascii="Tahoma" w:hAnsi="Tahoma" w:cs="Tahoma"/>
          <w:sz w:val="20"/>
          <w:szCs w:val="20"/>
        </w:rPr>
        <w:t>22</w:t>
      </w:r>
      <w:r w:rsidR="00AD457D">
        <w:rPr>
          <w:rFonts w:ascii="Tahoma" w:hAnsi="Tahoma" w:cs="Tahoma"/>
          <w:sz w:val="20"/>
          <w:szCs w:val="20"/>
        </w:rPr>
        <w:t xml:space="preserve"> (Α∆Α: </w:t>
      </w:r>
      <w:r w:rsidR="00544634">
        <w:rPr>
          <w:rFonts w:ascii="Tahoma" w:hAnsi="Tahoma" w:cs="Tahoma"/>
          <w:sz w:val="20"/>
          <w:szCs w:val="20"/>
        </w:rPr>
        <w:t>ΨΙΒ046ΜΤΛΡ-ΚΕΡ</w:t>
      </w:r>
      <w:r w:rsidR="00AD457D">
        <w:rPr>
          <w:rFonts w:ascii="Tahoma" w:hAnsi="Tahoma" w:cs="Tahoma"/>
          <w:sz w:val="20"/>
          <w:szCs w:val="20"/>
        </w:rPr>
        <w:t>) εντάχθηκε</w:t>
      </w:r>
      <w:r w:rsidRPr="00EE774D">
        <w:rPr>
          <w:rFonts w:ascii="Tahoma" w:hAnsi="Tahoma" w:cs="Tahoma"/>
          <w:sz w:val="20"/>
          <w:szCs w:val="20"/>
        </w:rPr>
        <w:t xml:space="preserve"> στην ΣΑΕΠ766, με κ.α. 201</w:t>
      </w:r>
      <w:r w:rsidR="00544634">
        <w:rPr>
          <w:rFonts w:ascii="Tahoma" w:hAnsi="Tahoma" w:cs="Tahoma"/>
          <w:sz w:val="20"/>
          <w:szCs w:val="20"/>
        </w:rPr>
        <w:t>7</w:t>
      </w:r>
      <w:r w:rsidRPr="00EE774D">
        <w:rPr>
          <w:rFonts w:ascii="Tahoma" w:hAnsi="Tahoma" w:cs="Tahoma"/>
          <w:sz w:val="20"/>
          <w:szCs w:val="20"/>
        </w:rPr>
        <w:t>ΕΠ</w:t>
      </w:r>
      <w:r w:rsidR="00544634">
        <w:rPr>
          <w:rFonts w:ascii="Tahoma" w:hAnsi="Tahoma" w:cs="Tahoma"/>
          <w:sz w:val="20"/>
          <w:szCs w:val="20"/>
        </w:rPr>
        <w:t>5</w:t>
      </w:r>
      <w:r w:rsidRPr="00EE774D">
        <w:rPr>
          <w:rFonts w:ascii="Tahoma" w:hAnsi="Tahoma" w:cs="Tahoma"/>
          <w:sz w:val="20"/>
          <w:szCs w:val="20"/>
        </w:rPr>
        <w:t>660000</w:t>
      </w:r>
      <w:r w:rsidR="00544634">
        <w:rPr>
          <w:rFonts w:ascii="Tahoma" w:hAnsi="Tahoma" w:cs="Tahoma"/>
          <w:sz w:val="20"/>
          <w:szCs w:val="20"/>
        </w:rPr>
        <w:t>3</w:t>
      </w:r>
      <w:r w:rsidRPr="00EE774D">
        <w:rPr>
          <w:rFonts w:ascii="Tahoma" w:hAnsi="Tahoma" w:cs="Tahoma"/>
          <w:sz w:val="20"/>
          <w:szCs w:val="20"/>
        </w:rPr>
        <w:t xml:space="preserve">και προϋπολογισμό </w:t>
      </w:r>
      <w:r w:rsidR="00544634">
        <w:rPr>
          <w:rFonts w:ascii="Tahoma" w:hAnsi="Tahoma" w:cs="Tahoma"/>
          <w:sz w:val="20"/>
          <w:szCs w:val="20"/>
        </w:rPr>
        <w:t>283.500</w:t>
      </w:r>
      <w:r w:rsidRPr="00EE774D">
        <w:rPr>
          <w:rFonts w:ascii="Tahoma" w:hAnsi="Tahoma" w:cs="Tahoma"/>
          <w:sz w:val="20"/>
          <w:szCs w:val="20"/>
        </w:rPr>
        <w:t>,00€.</w:t>
      </w:r>
    </w:p>
    <w:p w:rsidR="007A4401" w:rsidRDefault="007A4401" w:rsidP="005D162A">
      <w:pPr>
        <w:ind w:left="360"/>
        <w:jc w:val="both"/>
        <w:rPr>
          <w:rFonts w:ascii="Tahoma" w:hAnsi="Tahoma" w:cs="Tahoma"/>
          <w:sz w:val="20"/>
          <w:szCs w:val="20"/>
        </w:rPr>
      </w:pPr>
    </w:p>
    <w:p w:rsidR="0087692C" w:rsidRDefault="0087692C" w:rsidP="00544634">
      <w:pPr>
        <w:jc w:val="both"/>
        <w:rPr>
          <w:rFonts w:ascii="Tahoma" w:hAnsi="Tahoma" w:cs="Tahoma"/>
          <w:sz w:val="20"/>
          <w:szCs w:val="20"/>
        </w:rPr>
      </w:pPr>
      <w:r>
        <w:rPr>
          <w:rFonts w:ascii="Tahoma" w:hAnsi="Tahoma" w:cs="Tahoma"/>
          <w:sz w:val="20"/>
          <w:szCs w:val="20"/>
        </w:rPr>
        <w:t>Πρ</w:t>
      </w:r>
      <w:r w:rsidR="00AD457D">
        <w:rPr>
          <w:rFonts w:ascii="Tahoma" w:hAnsi="Tahoma" w:cs="Tahoma"/>
          <w:sz w:val="20"/>
          <w:szCs w:val="20"/>
        </w:rPr>
        <w:t xml:space="preserve">οκειμένου </w:t>
      </w:r>
      <w:r>
        <w:rPr>
          <w:rFonts w:ascii="Tahoma" w:hAnsi="Tahoma" w:cs="Tahoma"/>
          <w:sz w:val="20"/>
          <w:szCs w:val="20"/>
        </w:rPr>
        <w:t>να εκτελεστεί το έργο και σύμφωνα με τ</w:t>
      </w:r>
      <w:r w:rsidRPr="0087692C">
        <w:rPr>
          <w:rFonts w:ascii="Tahoma" w:hAnsi="Tahoma" w:cs="Tahoma"/>
          <w:sz w:val="20"/>
          <w:szCs w:val="20"/>
        </w:rPr>
        <w:t xml:space="preserve">ις διατάξεις του άρθρου 100 του ν. 3852 / 2010 «Νέα </w:t>
      </w:r>
      <w:r w:rsidRPr="0087692C">
        <w:rPr>
          <w:rFonts w:ascii="Tahoma" w:hAnsi="Tahoma" w:cs="Tahoma"/>
          <w:sz w:val="20"/>
          <w:szCs w:val="20"/>
        </w:rPr>
        <w:lastRenderedPageBreak/>
        <w:t>Αρχιτεκτονική της Αυτοδιοίκησης και της Αποκεντρωμένης Διοίκησης - Πρόγραμμα Καλλικράτης», όπως έχουν τροποποιηθε</w:t>
      </w:r>
      <w:r>
        <w:rPr>
          <w:rFonts w:ascii="Tahoma" w:hAnsi="Tahoma" w:cs="Tahoma"/>
          <w:sz w:val="20"/>
          <w:szCs w:val="20"/>
        </w:rPr>
        <w:t xml:space="preserve">ί και ισχύουν με το ν.4071/2012, </w:t>
      </w:r>
      <w:r w:rsidRPr="0087692C">
        <w:rPr>
          <w:rFonts w:ascii="Tahoma" w:hAnsi="Tahoma" w:cs="Tahoma"/>
          <w:sz w:val="20"/>
          <w:szCs w:val="20"/>
        </w:rPr>
        <w:t xml:space="preserve">απαιτείται η σύναψη Προγραμματικής Σύμβασης μεταξύ </w:t>
      </w:r>
      <w:r>
        <w:rPr>
          <w:rFonts w:ascii="Tahoma" w:hAnsi="Tahoma" w:cs="Tahoma"/>
          <w:sz w:val="20"/>
          <w:szCs w:val="20"/>
        </w:rPr>
        <w:t>της Περιφέρειας Στερεάς Ελλάδας και του Δήμου Λαμιέων.</w:t>
      </w:r>
    </w:p>
    <w:p w:rsidR="00AD457D" w:rsidRDefault="00544703" w:rsidP="00CD1B14">
      <w:pPr>
        <w:pStyle w:val="10"/>
        <w:shd w:val="clear" w:color="auto" w:fill="auto"/>
        <w:spacing w:beforeLines="120" w:after="0" w:line="360" w:lineRule="auto"/>
        <w:ind w:left="40" w:right="40" w:firstLine="0"/>
        <w:jc w:val="both"/>
        <w:rPr>
          <w:rFonts w:ascii="Tahoma" w:hAnsi="Tahoma" w:cs="Tahoma"/>
          <w:color w:val="000000"/>
          <w:sz w:val="20"/>
          <w:szCs w:val="20"/>
        </w:rPr>
      </w:pPr>
      <w:r w:rsidRPr="00544703">
        <w:rPr>
          <w:rFonts w:ascii="Tahoma" w:hAnsi="Tahoma" w:cs="Tahoma"/>
          <w:color w:val="000000"/>
          <w:sz w:val="20"/>
          <w:szCs w:val="20"/>
        </w:rPr>
        <w:t>Οι όροι της Προγραμματικής</w:t>
      </w:r>
      <w:bookmarkStart w:id="0" w:name="bookmark0"/>
      <w:r w:rsidR="00AD457D">
        <w:rPr>
          <w:rFonts w:ascii="Tahoma" w:hAnsi="Tahoma" w:cs="Tahoma"/>
          <w:color w:val="000000"/>
          <w:sz w:val="20"/>
          <w:szCs w:val="20"/>
        </w:rPr>
        <w:t xml:space="preserve"> σύμβασης θα έχουν ως ακολούθως:</w:t>
      </w:r>
    </w:p>
    <w:p w:rsidR="003E186B" w:rsidRPr="00AD457D" w:rsidRDefault="003E186B" w:rsidP="00CD1B14">
      <w:pPr>
        <w:pStyle w:val="10"/>
        <w:shd w:val="clear" w:color="auto" w:fill="auto"/>
        <w:spacing w:beforeLines="120" w:after="0" w:line="360" w:lineRule="auto"/>
        <w:ind w:left="40" w:right="40" w:firstLine="0"/>
        <w:jc w:val="both"/>
        <w:rPr>
          <w:rFonts w:ascii="Tahoma" w:hAnsi="Tahoma" w:cs="Tahoma"/>
          <w:sz w:val="20"/>
          <w:szCs w:val="20"/>
        </w:rPr>
      </w:pPr>
    </w:p>
    <w:p w:rsidR="0086614D" w:rsidRDefault="0086614D" w:rsidP="0086614D">
      <w:pPr>
        <w:jc w:val="center"/>
      </w:pPr>
      <w:r>
        <w:rPr>
          <w:rFonts w:ascii="Calibri" w:hAnsi="Calibri" w:cs="Calibri"/>
          <w:b/>
          <w:spacing w:val="-1"/>
          <w:sz w:val="22"/>
          <w:szCs w:val="22"/>
        </w:rPr>
        <w:t>Π</w:t>
      </w:r>
      <w:r>
        <w:rPr>
          <w:rFonts w:ascii="Calibri" w:hAnsi="Calibri" w:cs="Calibri"/>
          <w:b/>
          <w:spacing w:val="1"/>
          <w:sz w:val="22"/>
          <w:szCs w:val="22"/>
        </w:rPr>
        <w:t>Ρ</w:t>
      </w:r>
      <w:r>
        <w:rPr>
          <w:rFonts w:ascii="Calibri" w:hAnsi="Calibri" w:cs="Calibri"/>
          <w:b/>
          <w:sz w:val="22"/>
          <w:szCs w:val="22"/>
        </w:rPr>
        <w:t>Ο</w:t>
      </w:r>
      <w:r>
        <w:rPr>
          <w:rFonts w:ascii="Calibri" w:hAnsi="Calibri" w:cs="Calibri"/>
          <w:b/>
          <w:spacing w:val="-2"/>
          <w:sz w:val="22"/>
          <w:szCs w:val="22"/>
        </w:rPr>
        <w:t>Γ</w:t>
      </w:r>
      <w:r>
        <w:rPr>
          <w:rFonts w:ascii="Calibri" w:hAnsi="Calibri" w:cs="Calibri"/>
          <w:b/>
          <w:spacing w:val="1"/>
          <w:sz w:val="22"/>
          <w:szCs w:val="22"/>
        </w:rPr>
        <w:t>ΡΑ</w:t>
      </w:r>
      <w:r>
        <w:rPr>
          <w:rFonts w:ascii="Calibri" w:hAnsi="Calibri" w:cs="Calibri"/>
          <w:b/>
          <w:sz w:val="22"/>
          <w:szCs w:val="22"/>
        </w:rPr>
        <w:t>ΜΜ</w:t>
      </w:r>
      <w:r>
        <w:rPr>
          <w:rFonts w:ascii="Calibri" w:hAnsi="Calibri" w:cs="Calibri"/>
          <w:b/>
          <w:spacing w:val="-2"/>
          <w:sz w:val="22"/>
          <w:szCs w:val="22"/>
        </w:rPr>
        <w:t>Α</w:t>
      </w:r>
      <w:r>
        <w:rPr>
          <w:rFonts w:ascii="Calibri" w:hAnsi="Calibri" w:cs="Calibri"/>
          <w:b/>
          <w:sz w:val="22"/>
          <w:szCs w:val="22"/>
        </w:rPr>
        <w:t>ΤΙ</w:t>
      </w:r>
      <w:r>
        <w:rPr>
          <w:rFonts w:ascii="Calibri" w:hAnsi="Calibri" w:cs="Calibri"/>
          <w:b/>
          <w:spacing w:val="1"/>
          <w:sz w:val="22"/>
          <w:szCs w:val="22"/>
        </w:rPr>
        <w:t>Κ</w:t>
      </w:r>
      <w:r>
        <w:rPr>
          <w:rFonts w:ascii="Calibri" w:hAnsi="Calibri" w:cs="Calibri"/>
          <w:b/>
          <w:sz w:val="22"/>
          <w:szCs w:val="22"/>
        </w:rPr>
        <w:t>ΗΣΥΜΒΑΣΗ</w:t>
      </w:r>
      <w:r>
        <w:rPr>
          <w:rFonts w:ascii="Calibri" w:hAnsi="Calibri" w:cs="Calibri"/>
          <w:b/>
          <w:spacing w:val="-2"/>
          <w:sz w:val="22"/>
          <w:szCs w:val="22"/>
        </w:rPr>
        <w:t>ΓΙΑ ΤΗΝ ΕΚΤΕΛΕΣΗ ΤΟΥ ΕΡΓΟΥ:</w:t>
      </w:r>
    </w:p>
    <w:p w:rsidR="0086614D" w:rsidRPr="0047041A" w:rsidRDefault="0086614D" w:rsidP="0086614D">
      <w:pPr>
        <w:jc w:val="center"/>
      </w:pPr>
      <w:r>
        <w:rPr>
          <w:rFonts w:ascii="Calibri" w:hAnsi="Calibri" w:cs="Calibri"/>
          <w:b/>
          <w:sz w:val="22"/>
          <w:szCs w:val="22"/>
        </w:rPr>
        <w:t>«</w:t>
      </w:r>
      <w:r w:rsidRPr="0047041A">
        <w:rPr>
          <w:rFonts w:ascii="Calibri" w:hAnsi="Calibri" w:cs="Calibri"/>
          <w:b/>
          <w:sz w:val="22"/>
          <w:szCs w:val="22"/>
        </w:rPr>
        <w:t xml:space="preserve">ΣΥΝΤΗΡΗΣΗ ΑΓΡΟΤΙΚΗΣ ΟΔΟΠΟΙΙΑΣ ΣΤΟΝ ΔΗΜΟ </w:t>
      </w:r>
      <w:r>
        <w:rPr>
          <w:rFonts w:ascii="Calibri" w:hAnsi="Calibri" w:cs="Calibri"/>
          <w:b/>
          <w:sz w:val="22"/>
          <w:szCs w:val="22"/>
        </w:rPr>
        <w:t xml:space="preserve">ΛΑΜΙΕΩΝ </w:t>
      </w:r>
      <w:r w:rsidRPr="0047041A">
        <w:rPr>
          <w:rFonts w:ascii="Calibri" w:hAnsi="Calibri" w:cs="Calibri"/>
          <w:b/>
          <w:sz w:val="22"/>
          <w:szCs w:val="22"/>
        </w:rPr>
        <w:t xml:space="preserve"> (Β΄ΦΑΣΗ)</w:t>
      </w:r>
      <w:r w:rsidRPr="0047041A">
        <w:rPr>
          <w:rFonts w:ascii="Calibri" w:eastAsia="Arial Narrow" w:hAnsi="Calibri" w:cs="Calibri"/>
          <w:b/>
          <w:sz w:val="22"/>
          <w:szCs w:val="22"/>
        </w:rPr>
        <w:t>»</w:t>
      </w:r>
    </w:p>
    <w:p w:rsidR="0086614D" w:rsidRPr="0047041A" w:rsidRDefault="0086614D" w:rsidP="0086614D">
      <w:pPr>
        <w:autoSpaceDE w:val="0"/>
        <w:jc w:val="center"/>
        <w:rPr>
          <w:rFonts w:ascii="Calibri" w:eastAsia="Arial Narrow" w:hAnsi="Calibri" w:cs="Calibri"/>
          <w:b/>
          <w:spacing w:val="-2"/>
          <w:sz w:val="22"/>
          <w:szCs w:val="22"/>
        </w:rPr>
      </w:pPr>
    </w:p>
    <w:p w:rsidR="0086614D" w:rsidRDefault="0086614D" w:rsidP="0086614D">
      <w:pPr>
        <w:jc w:val="both"/>
        <w:rPr>
          <w:rFonts w:ascii="Calibri" w:hAnsi="Calibri" w:cs="Calibri"/>
          <w:b/>
          <w:sz w:val="22"/>
          <w:szCs w:val="22"/>
        </w:rPr>
      </w:pPr>
    </w:p>
    <w:p w:rsidR="0086614D" w:rsidRDefault="0086614D" w:rsidP="0086614D">
      <w:pPr>
        <w:jc w:val="both"/>
        <w:rPr>
          <w:rFonts w:ascii="Calibri" w:hAnsi="Calibri" w:cs="Calibri"/>
          <w:sz w:val="22"/>
          <w:szCs w:val="22"/>
        </w:rPr>
      </w:pPr>
      <w:r>
        <w:rPr>
          <w:rFonts w:ascii="Calibri" w:hAnsi="Calibri" w:cs="Calibri"/>
          <w:sz w:val="22"/>
          <w:szCs w:val="22"/>
        </w:rPr>
        <w:t>Σ</w:t>
      </w:r>
      <w:r>
        <w:rPr>
          <w:rFonts w:ascii="Calibri" w:hAnsi="Calibri" w:cs="Calibri"/>
          <w:spacing w:val="-2"/>
          <w:sz w:val="22"/>
          <w:szCs w:val="22"/>
        </w:rPr>
        <w:t>τ</w:t>
      </w:r>
      <w:r>
        <w:rPr>
          <w:rFonts w:ascii="Calibri" w:hAnsi="Calibri" w:cs="Calibri"/>
          <w:sz w:val="22"/>
          <w:szCs w:val="22"/>
        </w:rPr>
        <w:t>η</w:t>
      </w:r>
      <w:r>
        <w:rPr>
          <w:rFonts w:ascii="Calibri" w:hAnsi="Calibri" w:cs="Calibri"/>
          <w:spacing w:val="3"/>
          <w:sz w:val="22"/>
          <w:szCs w:val="22"/>
        </w:rPr>
        <w:t>Λαμία</w:t>
      </w:r>
      <w:r>
        <w:rPr>
          <w:rFonts w:ascii="Calibri" w:hAnsi="Calibri" w:cs="Calibri"/>
          <w:sz w:val="22"/>
          <w:szCs w:val="22"/>
        </w:rPr>
        <w:t>,σ</w:t>
      </w:r>
      <w:r>
        <w:rPr>
          <w:rFonts w:ascii="Calibri" w:hAnsi="Calibri" w:cs="Calibri"/>
          <w:spacing w:val="2"/>
          <w:sz w:val="22"/>
          <w:szCs w:val="22"/>
        </w:rPr>
        <w:t>ήμερα</w:t>
      </w:r>
      <w:r>
        <w:rPr>
          <w:rFonts w:ascii="Calibri" w:hAnsi="Calibri" w:cs="Calibri"/>
          <w:spacing w:val="-2"/>
          <w:sz w:val="22"/>
          <w:szCs w:val="22"/>
        </w:rPr>
        <w:t>τ</w:t>
      </w:r>
      <w:r>
        <w:rPr>
          <w:rFonts w:ascii="Calibri" w:hAnsi="Calibri" w:cs="Calibri"/>
          <w:spacing w:val="2"/>
          <w:sz w:val="22"/>
          <w:szCs w:val="22"/>
        </w:rPr>
        <w:t>η</w:t>
      </w:r>
      <w:r>
        <w:rPr>
          <w:rFonts w:ascii="Calibri" w:hAnsi="Calibri" w:cs="Calibri"/>
          <w:sz w:val="22"/>
          <w:szCs w:val="22"/>
        </w:rPr>
        <w:t>ν</w:t>
      </w:r>
      <w:r>
        <w:rPr>
          <w:rFonts w:ascii="Calibri" w:hAnsi="Calibri" w:cs="Calibri"/>
          <w:spacing w:val="-3"/>
          <w:sz w:val="22"/>
          <w:szCs w:val="22"/>
        </w:rPr>
        <w:t>............/........./ 2022</w:t>
      </w:r>
      <w:r>
        <w:rPr>
          <w:rFonts w:ascii="Calibri" w:hAnsi="Calibri" w:cs="Calibri"/>
          <w:sz w:val="22"/>
          <w:szCs w:val="22"/>
        </w:rPr>
        <w:t>,οι</w:t>
      </w:r>
      <w:r>
        <w:rPr>
          <w:rFonts w:ascii="Calibri" w:hAnsi="Calibri" w:cs="Calibri"/>
          <w:spacing w:val="3"/>
          <w:sz w:val="22"/>
          <w:szCs w:val="22"/>
        </w:rPr>
        <w:t>π</w:t>
      </w:r>
      <w:r>
        <w:rPr>
          <w:rFonts w:ascii="Calibri" w:hAnsi="Calibri" w:cs="Calibri"/>
          <w:sz w:val="22"/>
          <w:szCs w:val="22"/>
        </w:rPr>
        <w:t>α</w:t>
      </w:r>
      <w:r>
        <w:rPr>
          <w:rFonts w:ascii="Calibri" w:hAnsi="Calibri" w:cs="Calibri"/>
          <w:spacing w:val="5"/>
          <w:sz w:val="22"/>
          <w:szCs w:val="22"/>
        </w:rPr>
        <w:t>ρ</w:t>
      </w:r>
      <w:r>
        <w:rPr>
          <w:rFonts w:ascii="Calibri" w:hAnsi="Calibri" w:cs="Calibri"/>
          <w:sz w:val="22"/>
          <w:szCs w:val="22"/>
        </w:rPr>
        <w:t>α</w:t>
      </w:r>
      <w:r>
        <w:rPr>
          <w:rFonts w:ascii="Calibri" w:hAnsi="Calibri" w:cs="Calibri"/>
          <w:spacing w:val="-3"/>
          <w:sz w:val="22"/>
          <w:szCs w:val="22"/>
        </w:rPr>
        <w:t>κ</w:t>
      </w:r>
      <w:r>
        <w:rPr>
          <w:rFonts w:ascii="Calibri" w:hAnsi="Calibri" w:cs="Calibri"/>
          <w:sz w:val="22"/>
          <w:szCs w:val="22"/>
        </w:rPr>
        <w:t>ά</w:t>
      </w:r>
      <w:r>
        <w:rPr>
          <w:rFonts w:ascii="Calibri" w:hAnsi="Calibri" w:cs="Calibri"/>
          <w:spacing w:val="1"/>
          <w:sz w:val="22"/>
          <w:szCs w:val="22"/>
        </w:rPr>
        <w:t>τ</w:t>
      </w:r>
      <w:r>
        <w:rPr>
          <w:rFonts w:ascii="Calibri" w:hAnsi="Calibri" w:cs="Calibri"/>
          <w:sz w:val="22"/>
          <w:szCs w:val="22"/>
        </w:rPr>
        <w:t>ω</w:t>
      </w:r>
      <w:r>
        <w:rPr>
          <w:rFonts w:ascii="Calibri" w:hAnsi="Calibri" w:cs="Calibri"/>
          <w:spacing w:val="2"/>
          <w:sz w:val="22"/>
          <w:szCs w:val="22"/>
        </w:rPr>
        <w:t>συμβαλλόμενοι</w:t>
      </w:r>
      <w:r>
        <w:rPr>
          <w:rFonts w:ascii="Calibri" w:hAnsi="Calibri" w:cs="Calibri"/>
          <w:sz w:val="22"/>
          <w:szCs w:val="22"/>
        </w:rPr>
        <w:t>:</w:t>
      </w:r>
    </w:p>
    <w:p w:rsidR="003E186B" w:rsidRDefault="003E186B" w:rsidP="0086614D">
      <w:pPr>
        <w:jc w:val="both"/>
      </w:pPr>
    </w:p>
    <w:p w:rsidR="0086614D" w:rsidRDefault="0086614D" w:rsidP="0086614D">
      <w:pPr>
        <w:widowControl/>
        <w:numPr>
          <w:ilvl w:val="0"/>
          <w:numId w:val="40"/>
        </w:numPr>
        <w:suppressAutoHyphens/>
        <w:ind w:left="426" w:hanging="426"/>
        <w:jc w:val="both"/>
      </w:pPr>
      <w:r>
        <w:rPr>
          <w:rFonts w:ascii="Calibri" w:hAnsi="Calibri" w:cs="Calibri"/>
          <w:sz w:val="22"/>
          <w:szCs w:val="22"/>
        </w:rPr>
        <w:t>Η</w:t>
      </w:r>
      <w:r>
        <w:rPr>
          <w:rFonts w:ascii="Calibri" w:hAnsi="Calibri" w:cs="Calibri"/>
          <w:spacing w:val="2"/>
          <w:sz w:val="22"/>
          <w:szCs w:val="22"/>
        </w:rPr>
        <w:t>Π</w:t>
      </w:r>
      <w:r>
        <w:rPr>
          <w:rFonts w:ascii="Calibri" w:hAnsi="Calibri" w:cs="Calibri"/>
          <w:spacing w:val="3"/>
          <w:sz w:val="22"/>
          <w:szCs w:val="22"/>
        </w:rPr>
        <w:t>εριφέρει</w:t>
      </w:r>
      <w:r>
        <w:rPr>
          <w:rFonts w:ascii="Calibri" w:hAnsi="Calibri" w:cs="Calibri"/>
          <w:sz w:val="22"/>
          <w:szCs w:val="22"/>
        </w:rPr>
        <w:t>α</w:t>
      </w:r>
      <w:r>
        <w:rPr>
          <w:rFonts w:ascii="Calibri" w:hAnsi="Calibri" w:cs="Calibri"/>
          <w:spacing w:val="2"/>
          <w:sz w:val="22"/>
          <w:szCs w:val="22"/>
        </w:rPr>
        <w:t>Σ</w:t>
      </w:r>
      <w:r>
        <w:rPr>
          <w:rFonts w:ascii="Calibri" w:hAnsi="Calibri" w:cs="Calibri"/>
          <w:spacing w:val="3"/>
          <w:sz w:val="22"/>
          <w:szCs w:val="22"/>
        </w:rPr>
        <w:t>τε</w:t>
      </w:r>
      <w:r>
        <w:rPr>
          <w:rFonts w:ascii="Calibri" w:hAnsi="Calibri" w:cs="Calibri"/>
          <w:spacing w:val="1"/>
          <w:sz w:val="22"/>
          <w:szCs w:val="22"/>
        </w:rPr>
        <w:t>ρ</w:t>
      </w:r>
      <w:r>
        <w:rPr>
          <w:rFonts w:ascii="Calibri" w:hAnsi="Calibri" w:cs="Calibri"/>
          <w:spacing w:val="3"/>
          <w:sz w:val="22"/>
          <w:szCs w:val="22"/>
        </w:rPr>
        <w:t>ε</w:t>
      </w:r>
      <w:r>
        <w:rPr>
          <w:rFonts w:ascii="Calibri" w:hAnsi="Calibri" w:cs="Calibri"/>
          <w:spacing w:val="2"/>
          <w:sz w:val="22"/>
          <w:szCs w:val="22"/>
        </w:rPr>
        <w:t>ά</w:t>
      </w:r>
      <w:r>
        <w:rPr>
          <w:rFonts w:ascii="Calibri" w:hAnsi="Calibri" w:cs="Calibri"/>
          <w:sz w:val="22"/>
          <w:szCs w:val="22"/>
        </w:rPr>
        <w:t>ς</w:t>
      </w:r>
      <w:r>
        <w:rPr>
          <w:rFonts w:ascii="Calibri" w:hAnsi="Calibri" w:cs="Calibri"/>
          <w:spacing w:val="4"/>
          <w:sz w:val="22"/>
          <w:szCs w:val="22"/>
        </w:rPr>
        <w:t>Ε</w:t>
      </w:r>
      <w:r>
        <w:rPr>
          <w:rFonts w:ascii="Calibri" w:hAnsi="Calibri" w:cs="Calibri"/>
          <w:spacing w:val="2"/>
          <w:sz w:val="22"/>
          <w:szCs w:val="22"/>
        </w:rPr>
        <w:t>λλάδα</w:t>
      </w:r>
      <w:r>
        <w:rPr>
          <w:rFonts w:ascii="Calibri" w:hAnsi="Calibri" w:cs="Calibri"/>
          <w:sz w:val="22"/>
          <w:szCs w:val="22"/>
        </w:rPr>
        <w:t>ς</w:t>
      </w:r>
      <w:r>
        <w:rPr>
          <w:rFonts w:ascii="Calibri" w:hAnsi="Calibri" w:cs="Calibri"/>
          <w:spacing w:val="3"/>
          <w:sz w:val="22"/>
          <w:szCs w:val="22"/>
        </w:rPr>
        <w:t>π</w:t>
      </w:r>
      <w:r>
        <w:rPr>
          <w:rFonts w:ascii="Calibri" w:hAnsi="Calibri" w:cs="Calibri"/>
          <w:spacing w:val="2"/>
          <w:sz w:val="22"/>
          <w:szCs w:val="22"/>
        </w:rPr>
        <w:t>ο</w:t>
      </w:r>
      <w:r>
        <w:rPr>
          <w:rFonts w:ascii="Calibri" w:hAnsi="Calibri" w:cs="Calibri"/>
          <w:sz w:val="22"/>
          <w:szCs w:val="22"/>
        </w:rPr>
        <w:t>υ</w:t>
      </w:r>
      <w:r>
        <w:rPr>
          <w:rFonts w:ascii="Calibri" w:hAnsi="Calibri" w:cs="Calibri"/>
          <w:spacing w:val="3"/>
          <w:sz w:val="22"/>
          <w:szCs w:val="22"/>
        </w:rPr>
        <w:t>ε</w:t>
      </w:r>
      <w:r>
        <w:rPr>
          <w:rFonts w:ascii="Calibri" w:hAnsi="Calibri" w:cs="Calibri"/>
          <w:spacing w:val="2"/>
          <w:sz w:val="22"/>
          <w:szCs w:val="22"/>
        </w:rPr>
        <w:t>δ</w:t>
      </w:r>
      <w:r>
        <w:rPr>
          <w:rFonts w:ascii="Calibri" w:hAnsi="Calibri" w:cs="Calibri"/>
          <w:spacing w:val="3"/>
          <w:sz w:val="22"/>
          <w:szCs w:val="22"/>
        </w:rPr>
        <w:t>ρε</w:t>
      </w:r>
      <w:r>
        <w:rPr>
          <w:rFonts w:ascii="Calibri" w:hAnsi="Calibri" w:cs="Calibri"/>
          <w:spacing w:val="2"/>
          <w:sz w:val="22"/>
          <w:szCs w:val="22"/>
        </w:rPr>
        <w:t>ύ</w:t>
      </w:r>
      <w:r>
        <w:rPr>
          <w:rFonts w:ascii="Calibri" w:hAnsi="Calibri" w:cs="Calibri"/>
          <w:spacing w:val="3"/>
          <w:sz w:val="22"/>
          <w:szCs w:val="22"/>
        </w:rPr>
        <w:t>ε</w:t>
      </w:r>
      <w:r>
        <w:rPr>
          <w:rFonts w:ascii="Calibri" w:hAnsi="Calibri" w:cs="Calibri"/>
          <w:sz w:val="22"/>
          <w:szCs w:val="22"/>
        </w:rPr>
        <w:t>ι</w:t>
      </w:r>
      <w:r>
        <w:rPr>
          <w:rFonts w:ascii="Calibri" w:hAnsi="Calibri" w:cs="Calibri"/>
          <w:spacing w:val="2"/>
          <w:sz w:val="22"/>
          <w:szCs w:val="22"/>
        </w:rPr>
        <w:t>σ</w:t>
      </w:r>
      <w:r>
        <w:rPr>
          <w:rFonts w:ascii="Calibri" w:hAnsi="Calibri" w:cs="Calibri"/>
          <w:spacing w:val="3"/>
          <w:sz w:val="22"/>
          <w:szCs w:val="22"/>
        </w:rPr>
        <w:t>τ</w:t>
      </w:r>
      <w:r>
        <w:rPr>
          <w:rFonts w:ascii="Calibri" w:hAnsi="Calibri" w:cs="Calibri"/>
          <w:sz w:val="22"/>
          <w:szCs w:val="22"/>
        </w:rPr>
        <w:t>η</w:t>
      </w:r>
      <w:r>
        <w:rPr>
          <w:rFonts w:ascii="Calibri" w:hAnsi="Calibri" w:cs="Calibri"/>
          <w:spacing w:val="4"/>
          <w:sz w:val="22"/>
          <w:szCs w:val="22"/>
        </w:rPr>
        <w:t>Λ</w:t>
      </w:r>
      <w:r>
        <w:rPr>
          <w:rFonts w:ascii="Calibri" w:hAnsi="Calibri" w:cs="Calibri"/>
          <w:spacing w:val="2"/>
          <w:sz w:val="22"/>
          <w:szCs w:val="22"/>
        </w:rPr>
        <w:t>αμία</w:t>
      </w:r>
      <w:r>
        <w:rPr>
          <w:rFonts w:ascii="Calibri" w:hAnsi="Calibri" w:cs="Calibri"/>
          <w:spacing w:val="3"/>
          <w:sz w:val="22"/>
          <w:szCs w:val="22"/>
        </w:rPr>
        <w:t>(</w:t>
      </w:r>
      <w:r>
        <w:rPr>
          <w:rFonts w:ascii="Calibri" w:hAnsi="Calibri" w:cs="Calibri"/>
          <w:spacing w:val="2"/>
          <w:sz w:val="22"/>
          <w:szCs w:val="22"/>
        </w:rPr>
        <w:t>µ</w:t>
      </w:r>
      <w:r>
        <w:rPr>
          <w:rFonts w:ascii="Calibri" w:hAnsi="Calibri" w:cs="Calibri"/>
          <w:sz w:val="22"/>
          <w:szCs w:val="22"/>
        </w:rPr>
        <w:t>ε</w:t>
      </w:r>
      <w:r>
        <w:rPr>
          <w:rFonts w:ascii="Calibri" w:hAnsi="Calibri" w:cs="Calibri"/>
          <w:spacing w:val="3"/>
          <w:sz w:val="22"/>
          <w:szCs w:val="22"/>
        </w:rPr>
        <w:t>Α</w:t>
      </w:r>
      <w:r>
        <w:rPr>
          <w:rFonts w:ascii="Calibri" w:hAnsi="Calibri" w:cs="Calibri"/>
          <w:spacing w:val="2"/>
          <w:sz w:val="22"/>
          <w:szCs w:val="22"/>
        </w:rPr>
        <w:t>Φ</w:t>
      </w:r>
      <w:r>
        <w:rPr>
          <w:rFonts w:ascii="Calibri" w:hAnsi="Calibri" w:cs="Calibri"/>
          <w:spacing w:val="3"/>
          <w:sz w:val="22"/>
          <w:szCs w:val="22"/>
        </w:rPr>
        <w:t>Μ</w:t>
      </w:r>
      <w:r>
        <w:rPr>
          <w:rFonts w:ascii="Calibri" w:hAnsi="Calibri" w:cs="Calibri"/>
          <w:sz w:val="22"/>
          <w:szCs w:val="22"/>
        </w:rPr>
        <w:t>:</w:t>
      </w:r>
      <w:r>
        <w:rPr>
          <w:rFonts w:ascii="Calibri" w:hAnsi="Calibri" w:cs="Calibri"/>
          <w:spacing w:val="2"/>
          <w:sz w:val="22"/>
          <w:szCs w:val="22"/>
        </w:rPr>
        <w:t>99</w:t>
      </w:r>
      <w:r>
        <w:rPr>
          <w:rFonts w:ascii="Calibri" w:hAnsi="Calibri" w:cs="Calibri"/>
          <w:spacing w:val="4"/>
          <w:sz w:val="22"/>
          <w:szCs w:val="22"/>
        </w:rPr>
        <w:t>7</w:t>
      </w:r>
      <w:r>
        <w:rPr>
          <w:rFonts w:ascii="Calibri" w:hAnsi="Calibri" w:cs="Calibri"/>
          <w:spacing w:val="2"/>
          <w:sz w:val="22"/>
          <w:szCs w:val="22"/>
        </w:rPr>
        <w:t>947</w:t>
      </w:r>
      <w:r>
        <w:rPr>
          <w:rFonts w:ascii="Calibri" w:hAnsi="Calibri" w:cs="Calibri"/>
          <w:spacing w:val="4"/>
          <w:sz w:val="22"/>
          <w:szCs w:val="22"/>
        </w:rPr>
        <w:t>7</w:t>
      </w:r>
      <w:r>
        <w:rPr>
          <w:rFonts w:ascii="Calibri" w:hAnsi="Calibri" w:cs="Calibri"/>
          <w:spacing w:val="2"/>
          <w:sz w:val="22"/>
          <w:szCs w:val="22"/>
        </w:rPr>
        <w:t>18</w:t>
      </w:r>
      <w:r>
        <w:rPr>
          <w:rFonts w:ascii="Calibri" w:hAnsi="Calibri" w:cs="Calibri"/>
          <w:spacing w:val="3"/>
          <w:sz w:val="22"/>
          <w:szCs w:val="22"/>
        </w:rPr>
        <w:t>)</w:t>
      </w:r>
      <w:r>
        <w:rPr>
          <w:rFonts w:ascii="Calibri" w:hAnsi="Calibri" w:cs="Calibri"/>
          <w:sz w:val="22"/>
          <w:szCs w:val="22"/>
        </w:rPr>
        <w:t>,</w:t>
      </w:r>
      <w:r>
        <w:rPr>
          <w:rFonts w:ascii="Calibri" w:hAnsi="Calibri" w:cs="Calibri"/>
          <w:spacing w:val="2"/>
          <w:sz w:val="22"/>
          <w:szCs w:val="22"/>
        </w:rPr>
        <w:t>κα</w:t>
      </w:r>
      <w:r>
        <w:rPr>
          <w:rFonts w:ascii="Calibri" w:hAnsi="Calibri" w:cs="Calibri"/>
          <w:sz w:val="22"/>
          <w:szCs w:val="22"/>
        </w:rPr>
        <w:t xml:space="preserve">ι </w:t>
      </w:r>
      <w:r>
        <w:rPr>
          <w:rFonts w:ascii="Calibri" w:hAnsi="Calibri" w:cs="Calibri"/>
          <w:spacing w:val="3"/>
          <w:sz w:val="22"/>
          <w:szCs w:val="22"/>
        </w:rPr>
        <w:t>ε</w:t>
      </w:r>
      <w:r>
        <w:rPr>
          <w:rFonts w:ascii="Calibri" w:hAnsi="Calibri" w:cs="Calibri"/>
          <w:spacing w:val="2"/>
          <w:sz w:val="22"/>
          <w:szCs w:val="22"/>
        </w:rPr>
        <w:t>κ</w:t>
      </w:r>
      <w:r>
        <w:rPr>
          <w:rFonts w:ascii="Calibri" w:hAnsi="Calibri" w:cs="Calibri"/>
          <w:spacing w:val="3"/>
          <w:sz w:val="22"/>
          <w:szCs w:val="22"/>
        </w:rPr>
        <w:t>πρ</w:t>
      </w:r>
      <w:r>
        <w:rPr>
          <w:rFonts w:ascii="Calibri" w:hAnsi="Calibri" w:cs="Calibri"/>
          <w:spacing w:val="2"/>
          <w:sz w:val="22"/>
          <w:szCs w:val="22"/>
        </w:rPr>
        <w:t>οσω</w:t>
      </w:r>
      <w:r>
        <w:rPr>
          <w:rFonts w:ascii="Calibri" w:hAnsi="Calibri" w:cs="Calibri"/>
          <w:spacing w:val="3"/>
          <w:sz w:val="22"/>
          <w:szCs w:val="22"/>
        </w:rPr>
        <w:t>πείτ</w:t>
      </w:r>
      <w:r>
        <w:rPr>
          <w:rFonts w:ascii="Calibri" w:hAnsi="Calibri" w:cs="Calibri"/>
          <w:spacing w:val="2"/>
          <w:sz w:val="22"/>
          <w:szCs w:val="22"/>
        </w:rPr>
        <w:t>α</w:t>
      </w:r>
      <w:r>
        <w:rPr>
          <w:rFonts w:ascii="Calibri" w:hAnsi="Calibri" w:cs="Calibri"/>
          <w:sz w:val="22"/>
          <w:szCs w:val="22"/>
        </w:rPr>
        <w:t xml:space="preserve">ι </w:t>
      </w:r>
      <w:r>
        <w:rPr>
          <w:rFonts w:ascii="Calibri" w:hAnsi="Calibri" w:cs="Calibri"/>
          <w:spacing w:val="2"/>
          <w:sz w:val="22"/>
          <w:szCs w:val="22"/>
        </w:rPr>
        <w:t>νόμιμαα</w:t>
      </w:r>
      <w:r>
        <w:rPr>
          <w:rFonts w:ascii="Calibri" w:hAnsi="Calibri" w:cs="Calibri"/>
          <w:spacing w:val="3"/>
          <w:sz w:val="22"/>
          <w:szCs w:val="22"/>
        </w:rPr>
        <w:t>π</w:t>
      </w:r>
      <w:r>
        <w:rPr>
          <w:rFonts w:ascii="Calibri" w:hAnsi="Calibri" w:cs="Calibri"/>
          <w:sz w:val="22"/>
          <w:szCs w:val="22"/>
        </w:rPr>
        <w:t>ό</w:t>
      </w:r>
      <w:r>
        <w:rPr>
          <w:rFonts w:ascii="Calibri" w:hAnsi="Calibri" w:cs="Calibri"/>
          <w:spacing w:val="3"/>
          <w:sz w:val="22"/>
          <w:szCs w:val="22"/>
        </w:rPr>
        <w:t>τ</w:t>
      </w:r>
      <w:r>
        <w:rPr>
          <w:rFonts w:ascii="Calibri" w:hAnsi="Calibri" w:cs="Calibri"/>
          <w:spacing w:val="2"/>
          <w:sz w:val="22"/>
          <w:szCs w:val="22"/>
        </w:rPr>
        <w:t>ο</w:t>
      </w:r>
      <w:r>
        <w:rPr>
          <w:rFonts w:ascii="Calibri" w:hAnsi="Calibri" w:cs="Calibri"/>
          <w:sz w:val="22"/>
          <w:szCs w:val="22"/>
        </w:rPr>
        <w:t>ν</w:t>
      </w:r>
      <w:r>
        <w:rPr>
          <w:rFonts w:ascii="Calibri" w:hAnsi="Calibri" w:cs="Calibri"/>
          <w:spacing w:val="2"/>
          <w:sz w:val="22"/>
          <w:szCs w:val="22"/>
        </w:rPr>
        <w:t>Π</w:t>
      </w:r>
      <w:r>
        <w:rPr>
          <w:rFonts w:ascii="Calibri" w:hAnsi="Calibri" w:cs="Calibri"/>
          <w:spacing w:val="3"/>
          <w:sz w:val="22"/>
          <w:szCs w:val="22"/>
        </w:rPr>
        <w:t>εριφερει</w:t>
      </w:r>
      <w:r>
        <w:rPr>
          <w:rFonts w:ascii="Calibri" w:hAnsi="Calibri" w:cs="Calibri"/>
          <w:sz w:val="22"/>
          <w:szCs w:val="22"/>
        </w:rPr>
        <w:t>ά</w:t>
      </w:r>
      <w:r>
        <w:rPr>
          <w:rFonts w:ascii="Calibri" w:hAnsi="Calibri" w:cs="Calibri"/>
          <w:spacing w:val="3"/>
          <w:sz w:val="22"/>
          <w:szCs w:val="22"/>
        </w:rPr>
        <w:t>ρ</w:t>
      </w:r>
      <w:r>
        <w:rPr>
          <w:rFonts w:ascii="Calibri" w:hAnsi="Calibri" w:cs="Calibri"/>
          <w:spacing w:val="2"/>
          <w:sz w:val="22"/>
          <w:szCs w:val="22"/>
        </w:rPr>
        <w:t>χη</w:t>
      </w:r>
      <w:r>
        <w:rPr>
          <w:rFonts w:ascii="Calibri" w:hAnsi="Calibri" w:cs="Calibri"/>
          <w:sz w:val="22"/>
          <w:szCs w:val="22"/>
        </w:rPr>
        <w:t xml:space="preserve">, </w:t>
      </w:r>
      <w:r w:rsidRPr="0086614D">
        <w:rPr>
          <w:rFonts w:ascii="Tahoma" w:hAnsi="Tahoma" w:cs="Tahoma"/>
          <w:sz w:val="22"/>
          <w:szCs w:val="22"/>
        </w:rPr>
        <w:t>κ.</w:t>
      </w:r>
      <w:r w:rsidRPr="0086614D">
        <w:rPr>
          <w:rFonts w:ascii="Tahoma" w:hAnsi="Tahoma" w:cs="Tahoma"/>
          <w:b/>
          <w:bCs/>
          <w:sz w:val="20"/>
          <w:szCs w:val="20"/>
        </w:rPr>
        <w:t>ΦΑΝΗ Χ. ΣΠΑΝΟ</w:t>
      </w:r>
      <w:r>
        <w:rPr>
          <w:rFonts w:ascii="Calibri" w:hAnsi="Calibri" w:cs="Calibri"/>
          <w:spacing w:val="3"/>
          <w:sz w:val="22"/>
          <w:szCs w:val="22"/>
        </w:rPr>
        <w:t>(Φορέας Χρηματοδότησης</w:t>
      </w:r>
      <w:r>
        <w:rPr>
          <w:rFonts w:ascii="Calibri" w:hAnsi="Calibri" w:cs="Calibri"/>
          <w:spacing w:val="2"/>
          <w:sz w:val="22"/>
          <w:szCs w:val="22"/>
        </w:rPr>
        <w:t>)</w:t>
      </w:r>
    </w:p>
    <w:p w:rsidR="0086614D" w:rsidRDefault="0086614D" w:rsidP="0086614D">
      <w:pPr>
        <w:widowControl/>
        <w:numPr>
          <w:ilvl w:val="0"/>
          <w:numId w:val="40"/>
        </w:numPr>
        <w:suppressAutoHyphens/>
        <w:ind w:left="426" w:hanging="426"/>
        <w:jc w:val="both"/>
      </w:pPr>
      <w:r>
        <w:rPr>
          <w:rFonts w:ascii="Calibri" w:hAnsi="Calibri" w:cs="Calibri"/>
          <w:sz w:val="22"/>
          <w:szCs w:val="22"/>
        </w:rPr>
        <w:t xml:space="preserve">Ο Δήμος </w:t>
      </w:r>
      <w:r w:rsidRPr="00752A23">
        <w:rPr>
          <w:rFonts w:ascii="Calibri" w:hAnsi="Calibri" w:cs="Calibri"/>
          <w:sz w:val="22"/>
          <w:szCs w:val="22"/>
        </w:rPr>
        <w:t>ΛΑΜΙΕΩΝ  που</w:t>
      </w:r>
      <w:r>
        <w:rPr>
          <w:rFonts w:ascii="Calibri" w:hAnsi="Calibri" w:cs="Calibri"/>
          <w:sz w:val="22"/>
          <w:szCs w:val="22"/>
        </w:rPr>
        <w:t xml:space="preserve"> εδρεύει στη </w:t>
      </w:r>
      <w:r w:rsidRPr="00752A23">
        <w:rPr>
          <w:rFonts w:ascii="Calibri" w:hAnsi="Calibri" w:cs="Calibri"/>
          <w:sz w:val="22"/>
          <w:szCs w:val="22"/>
        </w:rPr>
        <w:t>ΛΑΜΙΑ  (µε</w:t>
      </w:r>
      <w:r>
        <w:rPr>
          <w:rFonts w:ascii="Calibri" w:hAnsi="Calibri" w:cs="Calibri"/>
          <w:sz w:val="22"/>
          <w:szCs w:val="22"/>
        </w:rPr>
        <w:t xml:space="preserve"> ΑΦΜ: 997947640)  και  εκπροσωπείται νόμιμα από τον Δήμαρχο </w:t>
      </w:r>
      <w:r>
        <w:rPr>
          <w:rFonts w:ascii="Calibri" w:hAnsi="Calibri" w:cs="Calibri"/>
          <w:b/>
          <w:sz w:val="22"/>
          <w:szCs w:val="22"/>
        </w:rPr>
        <w:t xml:space="preserve">κ. </w:t>
      </w:r>
      <w:r w:rsidRPr="0086614D">
        <w:rPr>
          <w:rFonts w:ascii="Tahoma" w:hAnsi="Tahoma" w:cs="Tahoma"/>
          <w:b/>
          <w:color w:val="000000" w:themeColor="text1"/>
          <w:sz w:val="20"/>
          <w:szCs w:val="20"/>
        </w:rPr>
        <w:t>ΕΥΘΥΜΙΟ ΚΑΡΑΙΣΚΟ</w:t>
      </w:r>
      <w:r>
        <w:rPr>
          <w:rFonts w:ascii="Calibri" w:hAnsi="Calibri" w:cs="Calibri"/>
          <w:sz w:val="22"/>
          <w:szCs w:val="22"/>
        </w:rPr>
        <w:t xml:space="preserve">(Κύριος του έργου &amp; Φορέας Υλοποίησης), </w:t>
      </w:r>
    </w:p>
    <w:p w:rsidR="0086614D" w:rsidRDefault="0086614D" w:rsidP="0086614D">
      <w:pPr>
        <w:ind w:left="426"/>
        <w:jc w:val="both"/>
        <w:rPr>
          <w:rFonts w:ascii="Calibri" w:hAnsi="Calibri" w:cs="Calibri"/>
          <w:spacing w:val="3"/>
          <w:sz w:val="22"/>
          <w:szCs w:val="22"/>
        </w:rPr>
      </w:pPr>
    </w:p>
    <w:p w:rsidR="0086614D" w:rsidRDefault="0086614D" w:rsidP="0086614D">
      <w:pPr>
        <w:jc w:val="both"/>
      </w:pPr>
      <w:r>
        <w:rPr>
          <w:rFonts w:ascii="Calibri" w:hAnsi="Calibri" w:cs="Calibri"/>
          <w:spacing w:val="-2"/>
          <w:sz w:val="22"/>
          <w:szCs w:val="22"/>
        </w:rPr>
        <w:t>Μ</w:t>
      </w:r>
      <w:r>
        <w:rPr>
          <w:rFonts w:ascii="Calibri" w:hAnsi="Calibri" w:cs="Calibri"/>
          <w:sz w:val="22"/>
          <w:szCs w:val="22"/>
        </w:rPr>
        <w:t>εβ</w:t>
      </w:r>
      <w:r>
        <w:rPr>
          <w:rFonts w:ascii="Calibri" w:hAnsi="Calibri" w:cs="Calibri"/>
          <w:spacing w:val="-2"/>
          <w:sz w:val="22"/>
          <w:szCs w:val="22"/>
        </w:rPr>
        <w:t>ά</w:t>
      </w:r>
      <w:r>
        <w:rPr>
          <w:rFonts w:ascii="Calibri" w:hAnsi="Calibri" w:cs="Calibri"/>
          <w:sz w:val="22"/>
          <w:szCs w:val="22"/>
        </w:rPr>
        <w:t>ση</w:t>
      </w:r>
      <w:r>
        <w:rPr>
          <w:rFonts w:ascii="Calibri" w:hAnsi="Calibri" w:cs="Calibri"/>
          <w:spacing w:val="-2"/>
          <w:sz w:val="22"/>
          <w:szCs w:val="22"/>
        </w:rPr>
        <w:t>τι</w:t>
      </w:r>
      <w:r>
        <w:rPr>
          <w:rFonts w:ascii="Calibri" w:hAnsi="Calibri" w:cs="Calibri"/>
          <w:sz w:val="22"/>
          <w:szCs w:val="22"/>
        </w:rPr>
        <w:t>ς</w:t>
      </w:r>
      <w:r>
        <w:rPr>
          <w:rFonts w:ascii="Calibri" w:hAnsi="Calibri" w:cs="Calibri"/>
          <w:spacing w:val="-2"/>
          <w:sz w:val="22"/>
          <w:szCs w:val="22"/>
        </w:rPr>
        <w:t>δ</w:t>
      </w:r>
      <w:r>
        <w:rPr>
          <w:rFonts w:ascii="Calibri" w:hAnsi="Calibri" w:cs="Calibri"/>
          <w:sz w:val="22"/>
          <w:szCs w:val="22"/>
        </w:rPr>
        <w:t>ι</w:t>
      </w:r>
      <w:r>
        <w:rPr>
          <w:rFonts w:ascii="Calibri" w:hAnsi="Calibri" w:cs="Calibri"/>
          <w:spacing w:val="-2"/>
          <w:sz w:val="22"/>
          <w:szCs w:val="22"/>
        </w:rPr>
        <w:t>ατάξ</w:t>
      </w:r>
      <w:r>
        <w:rPr>
          <w:rFonts w:ascii="Calibri" w:hAnsi="Calibri" w:cs="Calibri"/>
          <w:spacing w:val="1"/>
          <w:sz w:val="22"/>
          <w:szCs w:val="22"/>
        </w:rPr>
        <w:t>ε</w:t>
      </w:r>
      <w:r>
        <w:rPr>
          <w:rFonts w:ascii="Calibri" w:hAnsi="Calibri" w:cs="Calibri"/>
          <w:spacing w:val="-2"/>
          <w:sz w:val="22"/>
          <w:szCs w:val="22"/>
        </w:rPr>
        <w:t>ις</w:t>
      </w:r>
      <w:r>
        <w:rPr>
          <w:rFonts w:ascii="Calibri" w:hAnsi="Calibri" w:cs="Calibri"/>
          <w:sz w:val="22"/>
          <w:szCs w:val="22"/>
        </w:rPr>
        <w:t>:</w:t>
      </w:r>
    </w:p>
    <w:p w:rsidR="0086614D" w:rsidRDefault="0086614D" w:rsidP="0086614D">
      <w:pPr>
        <w:pStyle w:val="a8"/>
        <w:numPr>
          <w:ilvl w:val="0"/>
          <w:numId w:val="41"/>
        </w:numPr>
        <w:suppressAutoHyphens/>
        <w:spacing w:after="0" w:line="240" w:lineRule="auto"/>
        <w:ind w:left="426" w:hanging="426"/>
        <w:jc w:val="both"/>
      </w:pPr>
      <w:r>
        <w:rPr>
          <w:rFonts w:ascii="Calibri" w:hAnsi="Calibri" w:cs="Calibri"/>
          <w:color w:val="000000"/>
          <w:spacing w:val="-1"/>
        </w:rPr>
        <w:t>Τ</w:t>
      </w:r>
      <w:r>
        <w:rPr>
          <w:rFonts w:ascii="Calibri" w:hAnsi="Calibri" w:cs="Calibri"/>
          <w:color w:val="000000"/>
        </w:rPr>
        <w:t>ου</w:t>
      </w:r>
      <w:r>
        <w:rPr>
          <w:rFonts w:ascii="Calibri" w:hAnsi="Calibri" w:cs="Calibri"/>
          <w:color w:val="000000"/>
          <w:spacing w:val="1"/>
        </w:rPr>
        <w:t>ν</w:t>
      </w:r>
      <w:r>
        <w:rPr>
          <w:rFonts w:ascii="Calibri" w:hAnsi="Calibri" w:cs="Calibri"/>
          <w:color w:val="000000"/>
          <w:spacing w:val="-3"/>
        </w:rPr>
        <w:t>.</w:t>
      </w:r>
      <w:r>
        <w:rPr>
          <w:rFonts w:ascii="Calibri" w:hAnsi="Calibri" w:cs="Calibri"/>
          <w:color w:val="000000"/>
          <w:spacing w:val="2"/>
        </w:rPr>
        <w:t>4</w:t>
      </w:r>
      <w:r>
        <w:rPr>
          <w:rFonts w:ascii="Calibri" w:hAnsi="Calibri" w:cs="Calibri"/>
          <w:color w:val="000000"/>
          <w:spacing w:val="-1"/>
        </w:rPr>
        <w:t>4</w:t>
      </w:r>
      <w:r>
        <w:rPr>
          <w:rFonts w:ascii="Calibri" w:hAnsi="Calibri" w:cs="Calibri"/>
          <w:color w:val="000000"/>
          <w:spacing w:val="2"/>
        </w:rPr>
        <w:t>1</w:t>
      </w:r>
      <w:r>
        <w:rPr>
          <w:rFonts w:ascii="Calibri" w:hAnsi="Calibri" w:cs="Calibri"/>
          <w:color w:val="000000"/>
          <w:spacing w:val="-1"/>
        </w:rPr>
        <w:t>2</w:t>
      </w:r>
      <w:r>
        <w:rPr>
          <w:rFonts w:ascii="Calibri" w:hAnsi="Calibri" w:cs="Calibri"/>
          <w:color w:val="000000"/>
          <w:spacing w:val="1"/>
        </w:rPr>
        <w:t>/</w:t>
      </w:r>
      <w:r>
        <w:rPr>
          <w:rFonts w:ascii="Calibri" w:hAnsi="Calibri" w:cs="Calibri"/>
          <w:color w:val="000000"/>
          <w:spacing w:val="-1"/>
        </w:rPr>
        <w:t>2</w:t>
      </w:r>
      <w:r>
        <w:rPr>
          <w:rFonts w:ascii="Calibri" w:hAnsi="Calibri" w:cs="Calibri"/>
          <w:color w:val="000000"/>
          <w:spacing w:val="2"/>
        </w:rPr>
        <w:t>0</w:t>
      </w:r>
      <w:r>
        <w:rPr>
          <w:rFonts w:ascii="Calibri" w:hAnsi="Calibri" w:cs="Calibri"/>
          <w:color w:val="000000"/>
          <w:spacing w:val="-1"/>
        </w:rPr>
        <w:t>1</w:t>
      </w:r>
      <w:r>
        <w:rPr>
          <w:rFonts w:ascii="Calibri" w:hAnsi="Calibri" w:cs="Calibri"/>
          <w:color w:val="000000"/>
        </w:rPr>
        <w:t>6</w:t>
      </w:r>
      <w:r>
        <w:rPr>
          <w:rFonts w:ascii="Calibri" w:hAnsi="Calibri" w:cs="Calibri"/>
          <w:color w:val="000000"/>
          <w:spacing w:val="5"/>
        </w:rPr>
        <w:t>(</w:t>
      </w:r>
      <w:r>
        <w:rPr>
          <w:rFonts w:ascii="Calibri" w:hAnsi="Calibri" w:cs="Calibri"/>
          <w:color w:val="000000"/>
          <w:spacing w:val="-3"/>
        </w:rPr>
        <w:t>Φ</w:t>
      </w:r>
      <w:r>
        <w:rPr>
          <w:rFonts w:ascii="Calibri" w:hAnsi="Calibri" w:cs="Calibri"/>
          <w:color w:val="000000"/>
          <w:spacing w:val="1"/>
        </w:rPr>
        <w:t>Ε</w:t>
      </w:r>
      <w:r>
        <w:rPr>
          <w:rFonts w:ascii="Calibri" w:hAnsi="Calibri" w:cs="Calibri"/>
          <w:color w:val="000000"/>
        </w:rPr>
        <w:t>Κ</w:t>
      </w:r>
      <w:r>
        <w:rPr>
          <w:rFonts w:ascii="Calibri" w:hAnsi="Calibri" w:cs="Calibri"/>
          <w:color w:val="000000"/>
          <w:spacing w:val="-1"/>
        </w:rPr>
        <w:t>1</w:t>
      </w:r>
      <w:r>
        <w:rPr>
          <w:rFonts w:ascii="Calibri" w:hAnsi="Calibri" w:cs="Calibri"/>
          <w:color w:val="000000"/>
          <w:spacing w:val="2"/>
        </w:rPr>
        <w:t>4</w:t>
      </w:r>
      <w:r>
        <w:rPr>
          <w:rFonts w:ascii="Calibri" w:hAnsi="Calibri" w:cs="Calibri"/>
          <w:color w:val="000000"/>
          <w:spacing w:val="-1"/>
        </w:rPr>
        <w:t>7</w:t>
      </w:r>
      <w:r>
        <w:rPr>
          <w:rFonts w:ascii="Calibri" w:hAnsi="Calibri" w:cs="Calibri"/>
          <w:color w:val="000000"/>
          <w:spacing w:val="-2"/>
        </w:rPr>
        <w:t>/</w:t>
      </w:r>
      <w:r>
        <w:rPr>
          <w:rFonts w:ascii="Calibri" w:hAnsi="Calibri" w:cs="Calibri"/>
          <w:color w:val="000000"/>
          <w:spacing w:val="1"/>
        </w:rPr>
        <w:t>Α</w:t>
      </w:r>
      <w:r>
        <w:rPr>
          <w:rFonts w:ascii="Calibri" w:hAnsi="Calibri" w:cs="Calibri"/>
          <w:color w:val="000000"/>
          <w:spacing w:val="-2"/>
        </w:rPr>
        <w:t>/</w:t>
      </w:r>
      <w:r>
        <w:rPr>
          <w:rFonts w:ascii="Calibri" w:hAnsi="Calibri" w:cs="Calibri"/>
          <w:color w:val="000000"/>
          <w:spacing w:val="-1"/>
        </w:rPr>
        <w:t>08</w:t>
      </w:r>
      <w:r>
        <w:rPr>
          <w:rFonts w:ascii="Calibri" w:hAnsi="Calibri" w:cs="Calibri"/>
          <w:color w:val="000000"/>
          <w:spacing w:val="4"/>
        </w:rPr>
        <w:t>-</w:t>
      </w:r>
      <w:r>
        <w:rPr>
          <w:rFonts w:ascii="Calibri" w:hAnsi="Calibri" w:cs="Calibri"/>
          <w:color w:val="000000"/>
          <w:spacing w:val="-1"/>
        </w:rPr>
        <w:t>09</w:t>
      </w:r>
      <w:r>
        <w:rPr>
          <w:rFonts w:ascii="Calibri" w:hAnsi="Calibri" w:cs="Calibri"/>
          <w:color w:val="000000"/>
          <w:spacing w:val="4"/>
        </w:rPr>
        <w:t>-</w:t>
      </w:r>
      <w:r>
        <w:rPr>
          <w:rFonts w:ascii="Calibri" w:hAnsi="Calibri" w:cs="Calibri"/>
          <w:color w:val="000000"/>
          <w:spacing w:val="-1"/>
        </w:rPr>
        <w:t>2</w:t>
      </w:r>
      <w:r>
        <w:rPr>
          <w:rFonts w:ascii="Calibri" w:hAnsi="Calibri" w:cs="Calibri"/>
          <w:color w:val="000000"/>
          <w:spacing w:val="2"/>
        </w:rPr>
        <w:t>00</w:t>
      </w:r>
      <w:r>
        <w:rPr>
          <w:rFonts w:ascii="Calibri" w:hAnsi="Calibri" w:cs="Calibri"/>
          <w:color w:val="000000"/>
          <w:spacing w:val="-5"/>
        </w:rPr>
        <w:t>8</w:t>
      </w:r>
      <w:r>
        <w:rPr>
          <w:rFonts w:ascii="Calibri" w:hAnsi="Calibri" w:cs="Calibri"/>
          <w:color w:val="000000"/>
        </w:rPr>
        <w:t>)</w:t>
      </w:r>
      <w:r>
        <w:rPr>
          <w:rFonts w:ascii="Calibri" w:hAnsi="Calibri" w:cs="Calibri"/>
          <w:color w:val="000000"/>
          <w:spacing w:val="3"/>
        </w:rPr>
        <w:t>«</w:t>
      </w:r>
      <w:r>
        <w:rPr>
          <w:rFonts w:ascii="Calibri" w:hAnsi="Calibri" w:cs="Calibri"/>
          <w:color w:val="000000"/>
          <w:spacing w:val="-3"/>
        </w:rPr>
        <w:t>ΔημόσιεςΣ</w:t>
      </w:r>
      <w:r>
        <w:rPr>
          <w:rFonts w:ascii="Calibri" w:hAnsi="Calibri" w:cs="Calibri"/>
          <w:color w:val="000000"/>
        </w:rPr>
        <w:t>υμβάσεις</w:t>
      </w:r>
      <w:r>
        <w:rPr>
          <w:rFonts w:ascii="Calibri" w:hAnsi="Calibri" w:cs="Calibri"/>
          <w:color w:val="000000"/>
          <w:spacing w:val="-3"/>
        </w:rPr>
        <w:t>Έ</w:t>
      </w:r>
      <w:r>
        <w:rPr>
          <w:rFonts w:ascii="Calibri" w:hAnsi="Calibri" w:cs="Calibri"/>
          <w:color w:val="000000"/>
          <w:spacing w:val="1"/>
        </w:rPr>
        <w:t>ρ</w:t>
      </w:r>
      <w:r>
        <w:rPr>
          <w:rFonts w:ascii="Calibri" w:hAnsi="Calibri" w:cs="Calibri"/>
          <w:color w:val="000000"/>
          <w:spacing w:val="-1"/>
        </w:rPr>
        <w:t>γ</w:t>
      </w:r>
      <w:r>
        <w:rPr>
          <w:rFonts w:ascii="Calibri" w:hAnsi="Calibri" w:cs="Calibri"/>
          <w:color w:val="000000"/>
          <w:spacing w:val="-3"/>
        </w:rPr>
        <w:t>ω</w:t>
      </w:r>
      <w:r>
        <w:rPr>
          <w:rFonts w:ascii="Calibri" w:hAnsi="Calibri" w:cs="Calibri"/>
          <w:color w:val="000000"/>
          <w:spacing w:val="-1"/>
        </w:rPr>
        <w:t>ν</w:t>
      </w:r>
      <w:r>
        <w:rPr>
          <w:rFonts w:ascii="Calibri" w:hAnsi="Calibri" w:cs="Calibri"/>
          <w:color w:val="000000"/>
        </w:rPr>
        <w:t>,</w:t>
      </w:r>
      <w:r>
        <w:rPr>
          <w:rFonts w:ascii="Calibri" w:hAnsi="Calibri" w:cs="Calibri"/>
          <w:color w:val="000000"/>
          <w:spacing w:val="-2"/>
        </w:rPr>
        <w:t>Π</w:t>
      </w:r>
      <w:r>
        <w:rPr>
          <w:rFonts w:ascii="Calibri" w:hAnsi="Calibri" w:cs="Calibri"/>
          <w:color w:val="000000"/>
          <w:spacing w:val="1"/>
        </w:rPr>
        <w:t>ρ</w:t>
      </w:r>
      <w:r>
        <w:rPr>
          <w:rFonts w:ascii="Calibri" w:hAnsi="Calibri" w:cs="Calibri"/>
          <w:color w:val="000000"/>
          <w:spacing w:val="-2"/>
        </w:rPr>
        <w:t>ομηθειών</w:t>
      </w:r>
      <w:r>
        <w:rPr>
          <w:rFonts w:ascii="Calibri" w:hAnsi="Calibri" w:cs="Calibri"/>
          <w:color w:val="000000"/>
          <w:spacing w:val="-3"/>
        </w:rPr>
        <w:t>κ</w:t>
      </w:r>
      <w:r>
        <w:rPr>
          <w:rFonts w:ascii="Calibri" w:hAnsi="Calibri" w:cs="Calibri"/>
          <w:color w:val="000000"/>
          <w:spacing w:val="-2"/>
        </w:rPr>
        <w:t>α</w:t>
      </w:r>
      <w:r>
        <w:rPr>
          <w:rFonts w:ascii="Calibri" w:hAnsi="Calibri" w:cs="Calibri"/>
          <w:color w:val="000000"/>
        </w:rPr>
        <w:t>ι</w:t>
      </w:r>
      <w:r>
        <w:rPr>
          <w:rFonts w:ascii="Calibri" w:hAnsi="Calibri" w:cs="Calibri"/>
          <w:color w:val="000000"/>
          <w:spacing w:val="1"/>
        </w:rPr>
        <w:t>Υ</w:t>
      </w:r>
      <w:r>
        <w:rPr>
          <w:rFonts w:ascii="Calibri" w:hAnsi="Calibri" w:cs="Calibri"/>
          <w:color w:val="000000"/>
          <w:spacing w:val="-2"/>
        </w:rPr>
        <w:t>π</w:t>
      </w:r>
      <w:r>
        <w:rPr>
          <w:rFonts w:ascii="Calibri" w:hAnsi="Calibri" w:cs="Calibri"/>
          <w:color w:val="000000"/>
          <w:spacing w:val="-3"/>
        </w:rPr>
        <w:t>η</w:t>
      </w:r>
      <w:r>
        <w:rPr>
          <w:rFonts w:ascii="Calibri" w:hAnsi="Calibri" w:cs="Calibri"/>
          <w:color w:val="000000"/>
          <w:spacing w:val="-2"/>
        </w:rPr>
        <w:t>ρ</w:t>
      </w:r>
      <w:r>
        <w:rPr>
          <w:rFonts w:ascii="Calibri" w:hAnsi="Calibri" w:cs="Calibri"/>
          <w:color w:val="000000"/>
          <w:spacing w:val="1"/>
        </w:rPr>
        <w:t>ε</w:t>
      </w:r>
      <w:r>
        <w:rPr>
          <w:rFonts w:ascii="Calibri" w:hAnsi="Calibri" w:cs="Calibri"/>
          <w:color w:val="000000"/>
          <w:spacing w:val="-3"/>
        </w:rPr>
        <w:t>σ</w:t>
      </w:r>
      <w:r>
        <w:rPr>
          <w:rFonts w:ascii="Calibri" w:hAnsi="Calibri" w:cs="Calibri"/>
          <w:color w:val="000000"/>
        </w:rPr>
        <w:t xml:space="preserve">ιών </w:t>
      </w:r>
      <w:r>
        <w:rPr>
          <w:rFonts w:ascii="Calibri" w:hAnsi="Calibri" w:cs="Calibri"/>
          <w:color w:val="000000"/>
          <w:spacing w:val="-2"/>
        </w:rPr>
        <w:t>(προσαρμογή</w:t>
      </w:r>
      <w:r>
        <w:rPr>
          <w:rFonts w:ascii="Calibri" w:hAnsi="Calibri" w:cs="Calibri"/>
          <w:color w:val="000000"/>
          <w:spacing w:val="-3"/>
        </w:rPr>
        <w:t>σ</w:t>
      </w:r>
      <w:r>
        <w:rPr>
          <w:rFonts w:ascii="Calibri" w:hAnsi="Calibri" w:cs="Calibri"/>
          <w:color w:val="000000"/>
          <w:spacing w:val="-2"/>
        </w:rPr>
        <w:t>τι</w:t>
      </w:r>
      <w:r>
        <w:rPr>
          <w:rFonts w:ascii="Calibri" w:hAnsi="Calibri" w:cs="Calibri"/>
          <w:color w:val="000000"/>
        </w:rPr>
        <w:t>ς</w:t>
      </w:r>
      <w:r>
        <w:rPr>
          <w:rFonts w:ascii="Calibri" w:hAnsi="Calibri" w:cs="Calibri"/>
          <w:color w:val="000000"/>
          <w:spacing w:val="-2"/>
        </w:rPr>
        <w:t>Ο</w:t>
      </w:r>
      <w:r>
        <w:rPr>
          <w:rFonts w:ascii="Calibri" w:hAnsi="Calibri" w:cs="Calibri"/>
          <w:color w:val="000000"/>
        </w:rPr>
        <w:t>δ</w:t>
      </w:r>
      <w:r>
        <w:rPr>
          <w:rFonts w:ascii="Calibri" w:hAnsi="Calibri" w:cs="Calibri"/>
          <w:color w:val="000000"/>
          <w:spacing w:val="-3"/>
        </w:rPr>
        <w:t>η</w:t>
      </w:r>
      <w:r>
        <w:rPr>
          <w:rFonts w:ascii="Calibri" w:hAnsi="Calibri" w:cs="Calibri"/>
          <w:color w:val="000000"/>
          <w:spacing w:val="-1"/>
        </w:rPr>
        <w:t>γ</w:t>
      </w:r>
      <w:r>
        <w:rPr>
          <w:rFonts w:ascii="Calibri" w:hAnsi="Calibri" w:cs="Calibri"/>
          <w:color w:val="000000"/>
          <w:spacing w:val="-2"/>
        </w:rPr>
        <w:t>ίε</w:t>
      </w:r>
      <w:r>
        <w:rPr>
          <w:rFonts w:ascii="Calibri" w:hAnsi="Calibri" w:cs="Calibri"/>
          <w:color w:val="000000"/>
        </w:rPr>
        <w:t>ς</w:t>
      </w:r>
      <w:r>
        <w:rPr>
          <w:rFonts w:ascii="Calibri" w:hAnsi="Calibri" w:cs="Calibri"/>
          <w:color w:val="000000"/>
          <w:spacing w:val="-1"/>
        </w:rPr>
        <w:t>2</w:t>
      </w:r>
      <w:r>
        <w:rPr>
          <w:rFonts w:ascii="Calibri" w:hAnsi="Calibri" w:cs="Calibri"/>
          <w:color w:val="000000"/>
          <w:spacing w:val="-3"/>
        </w:rPr>
        <w:t>0</w:t>
      </w:r>
      <w:r>
        <w:rPr>
          <w:rFonts w:ascii="Calibri" w:hAnsi="Calibri" w:cs="Calibri"/>
          <w:color w:val="000000"/>
          <w:spacing w:val="-1"/>
        </w:rPr>
        <w:t>1</w:t>
      </w:r>
      <w:r>
        <w:rPr>
          <w:rFonts w:ascii="Calibri" w:hAnsi="Calibri" w:cs="Calibri"/>
          <w:color w:val="000000"/>
          <w:spacing w:val="-3"/>
        </w:rPr>
        <w:t>4</w:t>
      </w:r>
      <w:r>
        <w:rPr>
          <w:rFonts w:ascii="Calibri" w:hAnsi="Calibri" w:cs="Calibri"/>
          <w:color w:val="000000"/>
          <w:spacing w:val="1"/>
        </w:rPr>
        <w:t>/</w:t>
      </w:r>
      <w:r>
        <w:rPr>
          <w:rFonts w:ascii="Calibri" w:hAnsi="Calibri" w:cs="Calibri"/>
          <w:color w:val="000000"/>
          <w:spacing w:val="-3"/>
        </w:rPr>
        <w:t>24</w:t>
      </w:r>
      <w:r>
        <w:rPr>
          <w:rFonts w:ascii="Calibri" w:hAnsi="Calibri" w:cs="Calibri"/>
          <w:color w:val="000000"/>
          <w:spacing w:val="-2"/>
        </w:rPr>
        <w:t>/</w:t>
      </w:r>
      <w:r>
        <w:rPr>
          <w:rFonts w:ascii="Calibri" w:hAnsi="Calibri" w:cs="Calibri"/>
          <w:color w:val="000000"/>
          <w:spacing w:val="-1"/>
        </w:rPr>
        <w:t>Ε</w:t>
      </w:r>
      <w:r>
        <w:rPr>
          <w:rFonts w:ascii="Calibri" w:hAnsi="Calibri" w:cs="Calibri"/>
          <w:color w:val="000000"/>
        </w:rPr>
        <w:t>Ε</w:t>
      </w:r>
      <w:r>
        <w:rPr>
          <w:rFonts w:ascii="Calibri" w:hAnsi="Calibri" w:cs="Calibri"/>
          <w:color w:val="000000"/>
          <w:spacing w:val="-3"/>
        </w:rPr>
        <w:t>κ</w:t>
      </w:r>
      <w:r>
        <w:rPr>
          <w:rFonts w:ascii="Calibri" w:hAnsi="Calibri" w:cs="Calibri"/>
          <w:color w:val="000000"/>
        </w:rPr>
        <w:t>αι</w:t>
      </w:r>
      <w:r>
        <w:rPr>
          <w:rFonts w:ascii="Calibri" w:hAnsi="Calibri" w:cs="Calibri"/>
          <w:color w:val="000000"/>
          <w:spacing w:val="-3"/>
        </w:rPr>
        <w:t>2</w:t>
      </w:r>
      <w:r>
        <w:rPr>
          <w:rFonts w:ascii="Calibri" w:hAnsi="Calibri" w:cs="Calibri"/>
          <w:color w:val="000000"/>
          <w:spacing w:val="-1"/>
        </w:rPr>
        <w:t>01</w:t>
      </w:r>
      <w:r>
        <w:rPr>
          <w:rFonts w:ascii="Calibri" w:hAnsi="Calibri" w:cs="Calibri"/>
          <w:color w:val="000000"/>
          <w:spacing w:val="-3"/>
        </w:rPr>
        <w:t>4</w:t>
      </w:r>
      <w:r>
        <w:rPr>
          <w:rFonts w:ascii="Calibri" w:hAnsi="Calibri" w:cs="Calibri"/>
          <w:color w:val="000000"/>
          <w:spacing w:val="-2"/>
        </w:rPr>
        <w:t>/</w:t>
      </w:r>
      <w:r>
        <w:rPr>
          <w:rFonts w:ascii="Calibri" w:hAnsi="Calibri" w:cs="Calibri"/>
          <w:color w:val="000000"/>
          <w:spacing w:val="-1"/>
        </w:rPr>
        <w:t>2</w:t>
      </w:r>
      <w:r>
        <w:rPr>
          <w:rFonts w:ascii="Calibri" w:hAnsi="Calibri" w:cs="Calibri"/>
          <w:color w:val="000000"/>
          <w:spacing w:val="-3"/>
        </w:rPr>
        <w:t>5</w:t>
      </w:r>
      <w:r>
        <w:rPr>
          <w:rFonts w:ascii="Calibri" w:hAnsi="Calibri" w:cs="Calibri"/>
          <w:color w:val="000000"/>
          <w:spacing w:val="-2"/>
        </w:rPr>
        <w:t>/</w:t>
      </w:r>
      <w:r>
        <w:rPr>
          <w:rFonts w:ascii="Calibri" w:hAnsi="Calibri" w:cs="Calibri"/>
          <w:color w:val="000000"/>
          <w:spacing w:val="-1"/>
        </w:rPr>
        <w:t>ΕΕ</w:t>
      </w:r>
      <w:r>
        <w:rPr>
          <w:rFonts w:ascii="Calibri" w:hAnsi="Calibri" w:cs="Calibri"/>
          <w:color w:val="000000"/>
          <w:spacing w:val="-3"/>
        </w:rPr>
        <w:t>)</w:t>
      </w:r>
      <w:r>
        <w:rPr>
          <w:rFonts w:ascii="Calibri" w:hAnsi="Calibri" w:cs="Calibri"/>
          <w:color w:val="000000"/>
        </w:rPr>
        <w:t>.</w:t>
      </w:r>
      <w:r>
        <w:rPr>
          <w:rFonts w:ascii="Calibri" w:hAnsi="Calibri" w:cs="Calibri"/>
          <w:color w:val="000000"/>
          <w:spacing w:val="-1"/>
        </w:rPr>
        <w:t>»</w:t>
      </w:r>
      <w:r>
        <w:rPr>
          <w:rFonts w:ascii="Calibri" w:hAnsi="Calibri" w:cs="Calibri"/>
          <w:color w:val="000000"/>
        </w:rPr>
        <w:t>,</w:t>
      </w:r>
      <w:r>
        <w:rPr>
          <w:rFonts w:ascii="Calibri" w:hAnsi="Calibri" w:cs="Calibri"/>
          <w:color w:val="000000"/>
          <w:spacing w:val="-2"/>
        </w:rPr>
        <w:t>ό</w:t>
      </w:r>
      <w:r>
        <w:rPr>
          <w:rFonts w:ascii="Calibri" w:hAnsi="Calibri" w:cs="Calibri"/>
          <w:color w:val="000000"/>
          <w:spacing w:val="1"/>
        </w:rPr>
        <w:t>π</w:t>
      </w:r>
      <w:r>
        <w:rPr>
          <w:rFonts w:ascii="Calibri" w:hAnsi="Calibri" w:cs="Calibri"/>
          <w:color w:val="000000"/>
          <w:spacing w:val="-3"/>
        </w:rPr>
        <w:t>ω</w:t>
      </w:r>
      <w:r>
        <w:rPr>
          <w:rFonts w:ascii="Calibri" w:hAnsi="Calibri" w:cs="Calibri"/>
          <w:color w:val="000000"/>
        </w:rPr>
        <w:t>ς</w:t>
      </w:r>
      <w:r>
        <w:rPr>
          <w:rFonts w:ascii="Calibri" w:hAnsi="Calibri" w:cs="Calibri"/>
          <w:color w:val="000000"/>
          <w:spacing w:val="-8"/>
        </w:rPr>
        <w:t xml:space="preserve"> τροποποιήθηκε και </w:t>
      </w:r>
      <w:r>
        <w:rPr>
          <w:rFonts w:ascii="Calibri" w:hAnsi="Calibri" w:cs="Calibri"/>
          <w:color w:val="000000"/>
        </w:rPr>
        <w:t>ι</w:t>
      </w:r>
      <w:r>
        <w:rPr>
          <w:rFonts w:ascii="Calibri" w:hAnsi="Calibri" w:cs="Calibri"/>
          <w:color w:val="000000"/>
          <w:spacing w:val="-3"/>
        </w:rPr>
        <w:t>σ</w:t>
      </w:r>
      <w:r>
        <w:rPr>
          <w:rFonts w:ascii="Calibri" w:hAnsi="Calibri" w:cs="Calibri"/>
          <w:color w:val="000000"/>
        </w:rPr>
        <w:t>χ</w:t>
      </w:r>
      <w:r>
        <w:rPr>
          <w:rFonts w:ascii="Calibri" w:hAnsi="Calibri" w:cs="Calibri"/>
          <w:color w:val="000000"/>
          <w:spacing w:val="-3"/>
        </w:rPr>
        <w:t>ύ</w:t>
      </w:r>
      <w:r>
        <w:rPr>
          <w:rFonts w:ascii="Calibri" w:hAnsi="Calibri" w:cs="Calibri"/>
          <w:color w:val="000000"/>
          <w:spacing w:val="-2"/>
        </w:rPr>
        <w:t>ε</w:t>
      </w:r>
      <w:r>
        <w:rPr>
          <w:rFonts w:ascii="Calibri" w:hAnsi="Calibri" w:cs="Calibri"/>
          <w:color w:val="000000"/>
        </w:rPr>
        <w:t>ι.</w:t>
      </w:r>
    </w:p>
    <w:p w:rsidR="0086614D" w:rsidRDefault="0086614D" w:rsidP="0086614D">
      <w:pPr>
        <w:pStyle w:val="a8"/>
        <w:numPr>
          <w:ilvl w:val="0"/>
          <w:numId w:val="41"/>
        </w:numPr>
        <w:suppressAutoHyphens/>
        <w:spacing w:after="0" w:line="240" w:lineRule="auto"/>
        <w:ind w:left="426" w:hanging="426"/>
        <w:jc w:val="both"/>
      </w:pPr>
      <w:r>
        <w:rPr>
          <w:rFonts w:ascii="Calibri" w:hAnsi="Calibri" w:cs="Calibri"/>
          <w:color w:val="000000"/>
          <w:spacing w:val="2"/>
        </w:rPr>
        <w:t>Το</w:t>
      </w:r>
      <w:r>
        <w:rPr>
          <w:rFonts w:ascii="Calibri" w:hAnsi="Calibri" w:cs="Calibri"/>
          <w:color w:val="000000"/>
        </w:rPr>
        <w:t>υ</w:t>
      </w:r>
      <w:r>
        <w:rPr>
          <w:rFonts w:ascii="Calibri" w:hAnsi="Calibri" w:cs="Calibri"/>
          <w:color w:val="000000"/>
          <w:spacing w:val="-1"/>
        </w:rPr>
        <w:t>ν</w:t>
      </w:r>
      <w:r>
        <w:rPr>
          <w:rFonts w:ascii="Calibri" w:hAnsi="Calibri" w:cs="Calibri"/>
          <w:color w:val="000000"/>
        </w:rPr>
        <w:t>.</w:t>
      </w:r>
      <w:r>
        <w:rPr>
          <w:rFonts w:ascii="Calibri" w:hAnsi="Calibri" w:cs="Calibri"/>
          <w:color w:val="000000"/>
          <w:spacing w:val="2"/>
        </w:rPr>
        <w:t>3</w:t>
      </w:r>
      <w:r>
        <w:rPr>
          <w:rFonts w:ascii="Calibri" w:hAnsi="Calibri" w:cs="Calibri"/>
          <w:color w:val="000000"/>
          <w:spacing w:val="-1"/>
        </w:rPr>
        <w:t>8</w:t>
      </w:r>
      <w:r>
        <w:rPr>
          <w:rFonts w:ascii="Calibri" w:hAnsi="Calibri" w:cs="Calibri"/>
          <w:color w:val="000000"/>
          <w:spacing w:val="2"/>
        </w:rPr>
        <w:t>52</w:t>
      </w:r>
      <w:r>
        <w:rPr>
          <w:rFonts w:ascii="Calibri" w:hAnsi="Calibri" w:cs="Calibri"/>
          <w:color w:val="000000"/>
          <w:spacing w:val="-2"/>
        </w:rPr>
        <w:t>/</w:t>
      </w:r>
      <w:r>
        <w:rPr>
          <w:rFonts w:ascii="Calibri" w:hAnsi="Calibri" w:cs="Calibri"/>
          <w:color w:val="000000"/>
          <w:spacing w:val="-1"/>
        </w:rPr>
        <w:t>2</w:t>
      </w:r>
      <w:r>
        <w:rPr>
          <w:rFonts w:ascii="Calibri" w:hAnsi="Calibri" w:cs="Calibri"/>
          <w:color w:val="000000"/>
          <w:spacing w:val="2"/>
        </w:rPr>
        <w:t>0</w:t>
      </w:r>
      <w:r>
        <w:rPr>
          <w:rFonts w:ascii="Calibri" w:hAnsi="Calibri" w:cs="Calibri"/>
          <w:color w:val="000000"/>
          <w:spacing w:val="-1"/>
        </w:rPr>
        <w:t>1</w:t>
      </w:r>
      <w:r>
        <w:rPr>
          <w:rFonts w:ascii="Calibri" w:hAnsi="Calibri" w:cs="Calibri"/>
          <w:color w:val="000000"/>
        </w:rPr>
        <w:t>0</w:t>
      </w:r>
      <w:r>
        <w:rPr>
          <w:rFonts w:ascii="Calibri" w:hAnsi="Calibri" w:cs="Calibri"/>
          <w:color w:val="000000"/>
          <w:spacing w:val="3"/>
        </w:rPr>
        <w:t>(</w:t>
      </w:r>
      <w:r>
        <w:rPr>
          <w:rFonts w:ascii="Calibri" w:hAnsi="Calibri" w:cs="Calibri"/>
          <w:color w:val="000000"/>
          <w:spacing w:val="-3"/>
        </w:rPr>
        <w:t>Φ</w:t>
      </w:r>
      <w:r>
        <w:rPr>
          <w:rFonts w:ascii="Calibri" w:hAnsi="Calibri" w:cs="Calibri"/>
          <w:color w:val="000000"/>
          <w:spacing w:val="1"/>
        </w:rPr>
        <w:t>Ε</w:t>
      </w:r>
      <w:r>
        <w:rPr>
          <w:rFonts w:ascii="Calibri" w:hAnsi="Calibri" w:cs="Calibri"/>
          <w:color w:val="000000"/>
        </w:rPr>
        <w:t>Κ</w:t>
      </w:r>
      <w:r>
        <w:rPr>
          <w:rFonts w:ascii="Calibri" w:hAnsi="Calibri" w:cs="Calibri"/>
          <w:color w:val="000000"/>
          <w:spacing w:val="-1"/>
        </w:rPr>
        <w:t>8</w:t>
      </w:r>
      <w:r>
        <w:rPr>
          <w:rFonts w:ascii="Calibri" w:hAnsi="Calibri" w:cs="Calibri"/>
          <w:color w:val="000000"/>
          <w:spacing w:val="2"/>
        </w:rPr>
        <w:t>7</w:t>
      </w:r>
      <w:r>
        <w:rPr>
          <w:rFonts w:ascii="Calibri" w:hAnsi="Calibri" w:cs="Calibri"/>
          <w:color w:val="000000"/>
          <w:spacing w:val="-2"/>
        </w:rPr>
        <w:t>/</w:t>
      </w:r>
      <w:r>
        <w:rPr>
          <w:rFonts w:ascii="Calibri" w:hAnsi="Calibri" w:cs="Calibri"/>
          <w:color w:val="000000"/>
          <w:spacing w:val="1"/>
        </w:rPr>
        <w:t>Α</w:t>
      </w:r>
      <w:r>
        <w:rPr>
          <w:rFonts w:ascii="Calibri" w:hAnsi="Calibri" w:cs="Calibri"/>
          <w:color w:val="000000"/>
          <w:spacing w:val="-2"/>
        </w:rPr>
        <w:t>/</w:t>
      </w:r>
      <w:r>
        <w:rPr>
          <w:rFonts w:ascii="Calibri" w:hAnsi="Calibri" w:cs="Calibri"/>
          <w:color w:val="000000"/>
          <w:spacing w:val="-1"/>
        </w:rPr>
        <w:t>0</w:t>
      </w:r>
      <w:r>
        <w:rPr>
          <w:rFonts w:ascii="Calibri" w:hAnsi="Calibri" w:cs="Calibri"/>
          <w:color w:val="000000"/>
          <w:spacing w:val="2"/>
        </w:rPr>
        <w:t>7</w:t>
      </w:r>
      <w:r>
        <w:rPr>
          <w:rFonts w:ascii="Calibri" w:hAnsi="Calibri" w:cs="Calibri"/>
          <w:color w:val="000000"/>
          <w:spacing w:val="4"/>
        </w:rPr>
        <w:t>-</w:t>
      </w:r>
      <w:r>
        <w:rPr>
          <w:rFonts w:ascii="Calibri" w:hAnsi="Calibri" w:cs="Calibri"/>
          <w:color w:val="000000"/>
          <w:spacing w:val="-1"/>
        </w:rPr>
        <w:t>0</w:t>
      </w:r>
      <w:r>
        <w:rPr>
          <w:rFonts w:ascii="Calibri" w:hAnsi="Calibri" w:cs="Calibri"/>
          <w:color w:val="000000"/>
          <w:spacing w:val="2"/>
        </w:rPr>
        <w:t>6-</w:t>
      </w:r>
      <w:r>
        <w:rPr>
          <w:rFonts w:ascii="Calibri" w:hAnsi="Calibri" w:cs="Calibri"/>
          <w:color w:val="000000"/>
          <w:spacing w:val="-5"/>
        </w:rPr>
        <w:t>2</w:t>
      </w:r>
      <w:r>
        <w:rPr>
          <w:rFonts w:ascii="Calibri" w:hAnsi="Calibri" w:cs="Calibri"/>
          <w:color w:val="000000"/>
          <w:spacing w:val="2"/>
        </w:rPr>
        <w:t>0</w:t>
      </w:r>
      <w:r>
        <w:rPr>
          <w:rFonts w:ascii="Calibri" w:hAnsi="Calibri" w:cs="Calibri"/>
          <w:color w:val="000000"/>
          <w:spacing w:val="-1"/>
        </w:rPr>
        <w:t>1</w:t>
      </w:r>
      <w:r>
        <w:rPr>
          <w:rFonts w:ascii="Calibri" w:hAnsi="Calibri" w:cs="Calibri"/>
          <w:color w:val="000000"/>
          <w:spacing w:val="-5"/>
        </w:rPr>
        <w:t>0</w:t>
      </w:r>
      <w:r>
        <w:rPr>
          <w:rFonts w:ascii="Calibri" w:hAnsi="Calibri" w:cs="Calibri"/>
          <w:color w:val="000000"/>
        </w:rPr>
        <w:t xml:space="preserve">) </w:t>
      </w:r>
      <w:r>
        <w:rPr>
          <w:rFonts w:ascii="Calibri" w:hAnsi="Calibri" w:cs="Calibri"/>
          <w:color w:val="000000"/>
          <w:spacing w:val="1"/>
        </w:rPr>
        <w:t>«</w:t>
      </w:r>
      <w:r>
        <w:rPr>
          <w:rFonts w:ascii="Calibri" w:hAnsi="Calibri" w:cs="Calibri"/>
          <w:color w:val="000000"/>
          <w:spacing w:val="-1"/>
        </w:rPr>
        <w:t>Ν</w:t>
      </w:r>
      <w:r>
        <w:rPr>
          <w:rFonts w:ascii="Calibri" w:hAnsi="Calibri" w:cs="Calibri"/>
          <w:color w:val="000000"/>
          <w:spacing w:val="3"/>
        </w:rPr>
        <w:t>έ</w:t>
      </w:r>
      <w:r>
        <w:rPr>
          <w:rFonts w:ascii="Calibri" w:hAnsi="Calibri" w:cs="Calibri"/>
          <w:color w:val="000000"/>
        </w:rPr>
        <w:t>α</w:t>
      </w:r>
      <w:r>
        <w:rPr>
          <w:rFonts w:ascii="Calibri" w:hAnsi="Calibri" w:cs="Calibri"/>
          <w:color w:val="000000"/>
          <w:spacing w:val="1"/>
        </w:rPr>
        <w:t>Α</w:t>
      </w:r>
      <w:r>
        <w:rPr>
          <w:rFonts w:ascii="Calibri" w:hAnsi="Calibri" w:cs="Calibri"/>
          <w:color w:val="000000"/>
          <w:spacing w:val="-2"/>
        </w:rPr>
        <w:t>ρ</w:t>
      </w:r>
      <w:r>
        <w:rPr>
          <w:rFonts w:ascii="Calibri" w:hAnsi="Calibri" w:cs="Calibri"/>
          <w:color w:val="000000"/>
          <w:spacing w:val="2"/>
        </w:rPr>
        <w:t>χ</w:t>
      </w:r>
      <w:r>
        <w:rPr>
          <w:rFonts w:ascii="Calibri" w:hAnsi="Calibri" w:cs="Calibri"/>
          <w:color w:val="000000"/>
          <w:spacing w:val="-2"/>
        </w:rPr>
        <w:t>ι</w:t>
      </w:r>
      <w:r>
        <w:rPr>
          <w:rFonts w:ascii="Calibri" w:hAnsi="Calibri" w:cs="Calibri"/>
          <w:color w:val="000000"/>
          <w:spacing w:val="1"/>
        </w:rPr>
        <w:t>τ</w:t>
      </w:r>
      <w:r>
        <w:rPr>
          <w:rFonts w:ascii="Calibri" w:hAnsi="Calibri" w:cs="Calibri"/>
          <w:color w:val="000000"/>
          <w:spacing w:val="3"/>
        </w:rPr>
        <w:t>ε</w:t>
      </w:r>
      <w:r>
        <w:rPr>
          <w:rFonts w:ascii="Calibri" w:hAnsi="Calibri" w:cs="Calibri"/>
          <w:color w:val="000000"/>
          <w:spacing w:val="-1"/>
        </w:rPr>
        <w:t>κ</w:t>
      </w:r>
      <w:r>
        <w:rPr>
          <w:rFonts w:ascii="Calibri" w:hAnsi="Calibri" w:cs="Calibri"/>
          <w:color w:val="000000"/>
          <w:spacing w:val="1"/>
        </w:rPr>
        <w:t>τ</w:t>
      </w:r>
      <w:r>
        <w:rPr>
          <w:rFonts w:ascii="Calibri" w:hAnsi="Calibri" w:cs="Calibri"/>
          <w:color w:val="000000"/>
        </w:rPr>
        <w:t>ο</w:t>
      </w:r>
      <w:r>
        <w:rPr>
          <w:rFonts w:ascii="Calibri" w:hAnsi="Calibri" w:cs="Calibri"/>
          <w:color w:val="000000"/>
          <w:spacing w:val="-1"/>
        </w:rPr>
        <w:t>ν</w:t>
      </w:r>
      <w:r>
        <w:rPr>
          <w:rFonts w:ascii="Calibri" w:hAnsi="Calibri" w:cs="Calibri"/>
          <w:color w:val="000000"/>
          <w:spacing w:val="-2"/>
        </w:rPr>
        <w:t>ι</w:t>
      </w:r>
      <w:r>
        <w:rPr>
          <w:rFonts w:ascii="Calibri" w:hAnsi="Calibri" w:cs="Calibri"/>
          <w:color w:val="000000"/>
          <w:spacing w:val="-1"/>
        </w:rPr>
        <w:t>κ</w:t>
      </w:r>
      <w:r>
        <w:rPr>
          <w:rFonts w:ascii="Calibri" w:hAnsi="Calibri" w:cs="Calibri"/>
          <w:color w:val="000000"/>
        </w:rPr>
        <w:t>ή</w:t>
      </w:r>
      <w:r>
        <w:rPr>
          <w:rFonts w:ascii="Calibri" w:hAnsi="Calibri" w:cs="Calibri"/>
          <w:color w:val="000000"/>
          <w:spacing w:val="1"/>
        </w:rPr>
        <w:t>τ</w:t>
      </w:r>
      <w:r>
        <w:rPr>
          <w:rFonts w:ascii="Calibri" w:hAnsi="Calibri" w:cs="Calibri"/>
          <w:color w:val="000000"/>
          <w:spacing w:val="2"/>
        </w:rPr>
        <w:t>η</w:t>
      </w:r>
      <w:r>
        <w:rPr>
          <w:rFonts w:ascii="Calibri" w:hAnsi="Calibri" w:cs="Calibri"/>
          <w:color w:val="000000"/>
        </w:rPr>
        <w:t>ς</w:t>
      </w:r>
      <w:r>
        <w:rPr>
          <w:rFonts w:ascii="Calibri" w:hAnsi="Calibri" w:cs="Calibri"/>
          <w:color w:val="000000"/>
          <w:spacing w:val="1"/>
        </w:rPr>
        <w:t>Α</w:t>
      </w:r>
      <w:r>
        <w:rPr>
          <w:rFonts w:ascii="Calibri" w:hAnsi="Calibri" w:cs="Calibri"/>
          <w:color w:val="000000"/>
        </w:rPr>
        <w:t>υ</w:t>
      </w:r>
      <w:r>
        <w:rPr>
          <w:rFonts w:ascii="Calibri" w:hAnsi="Calibri" w:cs="Calibri"/>
          <w:color w:val="000000"/>
          <w:spacing w:val="1"/>
        </w:rPr>
        <w:t>τ</w:t>
      </w:r>
      <w:r>
        <w:rPr>
          <w:rFonts w:ascii="Calibri" w:hAnsi="Calibri" w:cs="Calibri"/>
          <w:color w:val="000000"/>
        </w:rPr>
        <w:t>οδ</w:t>
      </w:r>
      <w:r>
        <w:rPr>
          <w:rFonts w:ascii="Calibri" w:hAnsi="Calibri" w:cs="Calibri"/>
          <w:color w:val="000000"/>
          <w:spacing w:val="-2"/>
        </w:rPr>
        <w:t>ι</w:t>
      </w:r>
      <w:r>
        <w:rPr>
          <w:rFonts w:ascii="Calibri" w:hAnsi="Calibri" w:cs="Calibri"/>
          <w:color w:val="000000"/>
        </w:rPr>
        <w:t>ο</w:t>
      </w:r>
      <w:r>
        <w:rPr>
          <w:rFonts w:ascii="Calibri" w:hAnsi="Calibri" w:cs="Calibri"/>
          <w:color w:val="000000"/>
          <w:spacing w:val="-2"/>
        </w:rPr>
        <w:t>ί</w:t>
      </w:r>
      <w:r>
        <w:rPr>
          <w:rFonts w:ascii="Calibri" w:hAnsi="Calibri" w:cs="Calibri"/>
          <w:color w:val="000000"/>
          <w:spacing w:val="2"/>
        </w:rPr>
        <w:t>κη</w:t>
      </w:r>
      <w:r>
        <w:rPr>
          <w:rFonts w:ascii="Calibri" w:hAnsi="Calibri" w:cs="Calibri"/>
          <w:color w:val="000000"/>
        </w:rPr>
        <w:t>σ</w:t>
      </w:r>
      <w:r>
        <w:rPr>
          <w:rFonts w:ascii="Calibri" w:hAnsi="Calibri" w:cs="Calibri"/>
          <w:color w:val="000000"/>
          <w:spacing w:val="-1"/>
        </w:rPr>
        <w:t>η</w:t>
      </w:r>
      <w:r>
        <w:rPr>
          <w:rFonts w:ascii="Calibri" w:hAnsi="Calibri" w:cs="Calibri"/>
          <w:color w:val="000000"/>
        </w:rPr>
        <w:t xml:space="preserve">ς </w:t>
      </w:r>
      <w:r>
        <w:rPr>
          <w:rFonts w:ascii="Calibri" w:hAnsi="Calibri" w:cs="Calibri"/>
          <w:color w:val="000000"/>
          <w:spacing w:val="2"/>
        </w:rPr>
        <w:t>κ</w:t>
      </w:r>
      <w:r>
        <w:rPr>
          <w:rFonts w:ascii="Calibri" w:hAnsi="Calibri" w:cs="Calibri"/>
          <w:color w:val="000000"/>
          <w:spacing w:val="-2"/>
        </w:rPr>
        <w:t>α</w:t>
      </w:r>
      <w:r>
        <w:rPr>
          <w:rFonts w:ascii="Calibri" w:hAnsi="Calibri" w:cs="Calibri"/>
          <w:color w:val="000000"/>
        </w:rPr>
        <w:t xml:space="preserve">ι </w:t>
      </w:r>
      <w:r>
        <w:rPr>
          <w:rFonts w:ascii="Calibri" w:hAnsi="Calibri" w:cs="Calibri"/>
          <w:color w:val="000000"/>
          <w:spacing w:val="1"/>
        </w:rPr>
        <w:t>τ</w:t>
      </w:r>
      <w:r>
        <w:rPr>
          <w:rFonts w:ascii="Calibri" w:hAnsi="Calibri" w:cs="Calibri"/>
          <w:color w:val="000000"/>
          <w:spacing w:val="-1"/>
        </w:rPr>
        <w:t>η</w:t>
      </w:r>
      <w:r>
        <w:rPr>
          <w:rFonts w:ascii="Calibri" w:hAnsi="Calibri" w:cs="Calibri"/>
          <w:color w:val="000000"/>
        </w:rPr>
        <w:t xml:space="preserve">ς  </w:t>
      </w:r>
      <w:r>
        <w:rPr>
          <w:rFonts w:ascii="Calibri" w:hAnsi="Calibri" w:cs="Calibri"/>
          <w:color w:val="000000"/>
          <w:spacing w:val="1"/>
        </w:rPr>
        <w:t>Αποκεντρωμένης</w:t>
      </w:r>
      <w:r>
        <w:rPr>
          <w:rFonts w:ascii="Calibri" w:hAnsi="Calibri" w:cs="Calibri"/>
          <w:color w:val="000000"/>
          <w:spacing w:val="-3"/>
        </w:rPr>
        <w:t>Δ</w:t>
      </w:r>
      <w:r>
        <w:rPr>
          <w:rFonts w:ascii="Calibri" w:hAnsi="Calibri" w:cs="Calibri"/>
          <w:color w:val="000000"/>
        </w:rPr>
        <w:t>ιοίκησης - Π</w:t>
      </w:r>
      <w:r>
        <w:rPr>
          <w:rFonts w:ascii="Calibri" w:hAnsi="Calibri" w:cs="Calibri"/>
          <w:color w:val="000000"/>
          <w:spacing w:val="3"/>
        </w:rPr>
        <w:t>ρόγραμμα</w:t>
      </w:r>
      <w:r>
        <w:rPr>
          <w:rFonts w:ascii="Calibri" w:hAnsi="Calibri" w:cs="Calibri"/>
          <w:color w:val="000000"/>
          <w:spacing w:val="1"/>
        </w:rPr>
        <w:t>Κ</w:t>
      </w:r>
      <w:r>
        <w:rPr>
          <w:rFonts w:ascii="Calibri" w:hAnsi="Calibri" w:cs="Calibri"/>
          <w:color w:val="000000"/>
          <w:spacing w:val="-2"/>
        </w:rPr>
        <w:t>α</w:t>
      </w:r>
      <w:r>
        <w:rPr>
          <w:rFonts w:ascii="Calibri" w:hAnsi="Calibri" w:cs="Calibri"/>
          <w:color w:val="000000"/>
          <w:spacing w:val="2"/>
        </w:rPr>
        <w:t>λλ</w:t>
      </w:r>
      <w:r>
        <w:rPr>
          <w:rFonts w:ascii="Calibri" w:hAnsi="Calibri" w:cs="Calibri"/>
          <w:color w:val="000000"/>
        </w:rPr>
        <w:t>ι</w:t>
      </w:r>
      <w:r>
        <w:rPr>
          <w:rFonts w:ascii="Calibri" w:hAnsi="Calibri" w:cs="Calibri"/>
          <w:color w:val="000000"/>
          <w:spacing w:val="-6"/>
        </w:rPr>
        <w:t>κ</w:t>
      </w:r>
      <w:r>
        <w:rPr>
          <w:rFonts w:ascii="Calibri" w:hAnsi="Calibri" w:cs="Calibri"/>
          <w:color w:val="000000"/>
          <w:spacing w:val="3"/>
        </w:rPr>
        <w:t>ρ</w:t>
      </w:r>
      <w:r>
        <w:rPr>
          <w:rFonts w:ascii="Calibri" w:hAnsi="Calibri" w:cs="Calibri"/>
          <w:color w:val="000000"/>
          <w:spacing w:val="-2"/>
        </w:rPr>
        <w:t>ά</w:t>
      </w:r>
      <w:r>
        <w:rPr>
          <w:rFonts w:ascii="Calibri" w:hAnsi="Calibri" w:cs="Calibri"/>
          <w:color w:val="000000"/>
          <w:spacing w:val="1"/>
        </w:rPr>
        <w:t>τ</w:t>
      </w:r>
      <w:r>
        <w:rPr>
          <w:rFonts w:ascii="Calibri" w:hAnsi="Calibri" w:cs="Calibri"/>
          <w:color w:val="000000"/>
          <w:spacing w:val="-2"/>
        </w:rPr>
        <w:t>ης</w:t>
      </w:r>
      <w:r>
        <w:rPr>
          <w:rFonts w:ascii="Calibri" w:hAnsi="Calibri" w:cs="Calibri"/>
          <w:color w:val="000000"/>
          <w:spacing w:val="1"/>
        </w:rPr>
        <w:t>»</w:t>
      </w:r>
      <w:r>
        <w:rPr>
          <w:rFonts w:ascii="Calibri" w:hAnsi="Calibri" w:cs="Calibri"/>
          <w:color w:val="000000"/>
        </w:rPr>
        <w:t>,  ό</w:t>
      </w:r>
      <w:r>
        <w:rPr>
          <w:rFonts w:ascii="Calibri" w:hAnsi="Calibri" w:cs="Calibri"/>
          <w:color w:val="000000"/>
          <w:spacing w:val="5"/>
        </w:rPr>
        <w:t>π</w:t>
      </w:r>
      <w:r>
        <w:rPr>
          <w:rFonts w:ascii="Calibri" w:hAnsi="Calibri" w:cs="Calibri"/>
          <w:color w:val="000000"/>
        </w:rPr>
        <w:t>ως τροποποιήθηκε και ισχύει.</w:t>
      </w:r>
    </w:p>
    <w:p w:rsidR="0086614D" w:rsidRDefault="0086614D" w:rsidP="0086614D">
      <w:pPr>
        <w:pStyle w:val="a8"/>
        <w:numPr>
          <w:ilvl w:val="0"/>
          <w:numId w:val="41"/>
        </w:numPr>
        <w:suppressAutoHyphens/>
        <w:spacing w:after="0" w:line="240" w:lineRule="auto"/>
        <w:ind w:left="426" w:hanging="426"/>
        <w:jc w:val="both"/>
        <w:rPr>
          <w:rFonts w:ascii="Calibri" w:hAnsi="Calibri" w:cs="Calibri"/>
        </w:rPr>
      </w:pPr>
      <w:r>
        <w:rPr>
          <w:rFonts w:ascii="Calibri" w:hAnsi="Calibri" w:cs="Calibri"/>
          <w:spacing w:val="-1"/>
        </w:rPr>
        <w:t>Τ</w:t>
      </w:r>
      <w:r>
        <w:rPr>
          <w:rFonts w:ascii="Calibri" w:hAnsi="Calibri" w:cs="Calibri"/>
        </w:rPr>
        <w:t>ουά</w:t>
      </w:r>
      <w:r>
        <w:rPr>
          <w:rFonts w:ascii="Calibri" w:hAnsi="Calibri" w:cs="Calibri"/>
          <w:spacing w:val="3"/>
        </w:rPr>
        <w:t>ρ</w:t>
      </w:r>
      <w:r>
        <w:rPr>
          <w:rFonts w:ascii="Calibri" w:hAnsi="Calibri" w:cs="Calibri"/>
          <w:spacing w:val="-5"/>
        </w:rPr>
        <w:t>θ</w:t>
      </w:r>
      <w:r>
        <w:rPr>
          <w:rFonts w:ascii="Calibri" w:hAnsi="Calibri" w:cs="Calibri"/>
          <w:spacing w:val="3"/>
        </w:rPr>
        <w:t>ρ</w:t>
      </w:r>
      <w:r>
        <w:rPr>
          <w:rFonts w:ascii="Calibri" w:hAnsi="Calibri" w:cs="Calibri"/>
        </w:rPr>
        <w:t>ου</w:t>
      </w:r>
      <w:r>
        <w:rPr>
          <w:rFonts w:ascii="Calibri" w:hAnsi="Calibri" w:cs="Calibri"/>
          <w:spacing w:val="2"/>
        </w:rPr>
        <w:t>1</w:t>
      </w:r>
      <w:r>
        <w:rPr>
          <w:rFonts w:ascii="Calibri" w:hAnsi="Calibri" w:cs="Calibri"/>
          <w:spacing w:val="-1"/>
        </w:rPr>
        <w:t>0</w:t>
      </w:r>
      <w:r>
        <w:rPr>
          <w:rFonts w:ascii="Calibri" w:hAnsi="Calibri" w:cs="Calibri"/>
        </w:rPr>
        <w:t>0</w:t>
      </w:r>
      <w:r>
        <w:rPr>
          <w:rFonts w:ascii="Calibri" w:hAnsi="Calibri" w:cs="Calibri"/>
          <w:spacing w:val="-2"/>
        </w:rPr>
        <w:t>τ</w:t>
      </w:r>
      <w:r>
        <w:rPr>
          <w:rFonts w:ascii="Calibri" w:hAnsi="Calibri" w:cs="Calibri"/>
          <w:spacing w:val="2"/>
        </w:rPr>
        <w:t>ο</w:t>
      </w:r>
      <w:r>
        <w:rPr>
          <w:rFonts w:ascii="Calibri" w:hAnsi="Calibri" w:cs="Calibri"/>
        </w:rPr>
        <w:t>υ</w:t>
      </w:r>
      <w:r>
        <w:rPr>
          <w:rFonts w:ascii="Calibri" w:hAnsi="Calibri" w:cs="Calibri"/>
          <w:spacing w:val="-1"/>
        </w:rPr>
        <w:t>Ν</w:t>
      </w:r>
      <w:r>
        <w:rPr>
          <w:rFonts w:ascii="Calibri" w:hAnsi="Calibri" w:cs="Calibri"/>
        </w:rPr>
        <w:t>.</w:t>
      </w:r>
      <w:r>
        <w:rPr>
          <w:rFonts w:ascii="Calibri" w:hAnsi="Calibri" w:cs="Calibri"/>
          <w:spacing w:val="2"/>
        </w:rPr>
        <w:t>3</w:t>
      </w:r>
      <w:r>
        <w:rPr>
          <w:rFonts w:ascii="Calibri" w:hAnsi="Calibri" w:cs="Calibri"/>
          <w:spacing w:val="-1"/>
        </w:rPr>
        <w:t>8</w:t>
      </w:r>
      <w:r>
        <w:rPr>
          <w:rFonts w:ascii="Calibri" w:hAnsi="Calibri" w:cs="Calibri"/>
          <w:spacing w:val="2"/>
        </w:rPr>
        <w:t>52</w:t>
      </w:r>
      <w:r>
        <w:rPr>
          <w:rFonts w:ascii="Calibri" w:hAnsi="Calibri" w:cs="Calibri"/>
          <w:spacing w:val="-2"/>
        </w:rPr>
        <w:t>/</w:t>
      </w:r>
      <w:r>
        <w:rPr>
          <w:rFonts w:ascii="Calibri" w:hAnsi="Calibri" w:cs="Calibri"/>
          <w:spacing w:val="-1"/>
        </w:rPr>
        <w:t>2</w:t>
      </w:r>
      <w:r>
        <w:rPr>
          <w:rFonts w:ascii="Calibri" w:hAnsi="Calibri" w:cs="Calibri"/>
          <w:spacing w:val="2"/>
        </w:rPr>
        <w:t>0</w:t>
      </w:r>
      <w:r>
        <w:rPr>
          <w:rFonts w:ascii="Calibri" w:hAnsi="Calibri" w:cs="Calibri"/>
          <w:spacing w:val="-1"/>
        </w:rPr>
        <w:t>1</w:t>
      </w:r>
      <w:r>
        <w:rPr>
          <w:rFonts w:ascii="Calibri" w:hAnsi="Calibri" w:cs="Calibri"/>
        </w:rPr>
        <w:t>0</w:t>
      </w:r>
      <w:r>
        <w:rPr>
          <w:rFonts w:ascii="Calibri" w:hAnsi="Calibri" w:cs="Calibri"/>
          <w:spacing w:val="3"/>
        </w:rPr>
        <w:t>(</w:t>
      </w:r>
      <w:r>
        <w:rPr>
          <w:rFonts w:ascii="Calibri" w:hAnsi="Calibri" w:cs="Calibri"/>
          <w:spacing w:val="-3"/>
        </w:rPr>
        <w:t>Φ</w:t>
      </w:r>
      <w:r>
        <w:rPr>
          <w:rFonts w:ascii="Calibri" w:hAnsi="Calibri" w:cs="Calibri"/>
          <w:spacing w:val="1"/>
        </w:rPr>
        <w:t>Ε</w:t>
      </w:r>
      <w:r>
        <w:rPr>
          <w:rFonts w:ascii="Calibri" w:hAnsi="Calibri" w:cs="Calibri"/>
        </w:rPr>
        <w:t>Κ</w:t>
      </w:r>
      <w:r>
        <w:rPr>
          <w:rFonts w:ascii="Calibri" w:hAnsi="Calibri" w:cs="Calibri"/>
          <w:spacing w:val="-1"/>
        </w:rPr>
        <w:t>8</w:t>
      </w:r>
      <w:r>
        <w:rPr>
          <w:rFonts w:ascii="Calibri" w:hAnsi="Calibri" w:cs="Calibri"/>
          <w:spacing w:val="2"/>
        </w:rPr>
        <w:t>7</w:t>
      </w:r>
      <w:r>
        <w:rPr>
          <w:rFonts w:ascii="Calibri" w:hAnsi="Calibri" w:cs="Calibri"/>
          <w:spacing w:val="-2"/>
        </w:rPr>
        <w:t>/</w:t>
      </w:r>
      <w:r>
        <w:rPr>
          <w:rFonts w:ascii="Calibri" w:hAnsi="Calibri" w:cs="Calibri"/>
          <w:spacing w:val="1"/>
        </w:rPr>
        <w:t>Α</w:t>
      </w:r>
      <w:r>
        <w:rPr>
          <w:rFonts w:ascii="Calibri" w:hAnsi="Calibri" w:cs="Calibri"/>
          <w:spacing w:val="-2"/>
        </w:rPr>
        <w:t>/</w:t>
      </w:r>
      <w:r>
        <w:rPr>
          <w:rFonts w:ascii="Calibri" w:hAnsi="Calibri" w:cs="Calibri"/>
          <w:spacing w:val="-1"/>
        </w:rPr>
        <w:t>0</w:t>
      </w:r>
      <w:r>
        <w:rPr>
          <w:rFonts w:ascii="Calibri" w:hAnsi="Calibri" w:cs="Calibri"/>
          <w:spacing w:val="2"/>
        </w:rPr>
        <w:t>7</w:t>
      </w:r>
      <w:r>
        <w:rPr>
          <w:rFonts w:ascii="Calibri" w:hAnsi="Calibri" w:cs="Calibri"/>
          <w:spacing w:val="4"/>
        </w:rPr>
        <w:t>-</w:t>
      </w:r>
      <w:r>
        <w:rPr>
          <w:rFonts w:ascii="Calibri" w:hAnsi="Calibri" w:cs="Calibri"/>
          <w:spacing w:val="-1"/>
        </w:rPr>
        <w:t>0</w:t>
      </w:r>
      <w:r>
        <w:rPr>
          <w:rFonts w:ascii="Calibri" w:hAnsi="Calibri" w:cs="Calibri"/>
          <w:spacing w:val="2"/>
        </w:rPr>
        <w:t>6-</w:t>
      </w:r>
      <w:r>
        <w:rPr>
          <w:rFonts w:ascii="Calibri" w:hAnsi="Calibri" w:cs="Calibri"/>
          <w:spacing w:val="-5"/>
        </w:rPr>
        <w:t>2</w:t>
      </w:r>
      <w:r>
        <w:rPr>
          <w:rFonts w:ascii="Calibri" w:hAnsi="Calibri" w:cs="Calibri"/>
          <w:spacing w:val="2"/>
        </w:rPr>
        <w:t>0</w:t>
      </w:r>
      <w:r>
        <w:rPr>
          <w:rFonts w:ascii="Calibri" w:hAnsi="Calibri" w:cs="Calibri"/>
          <w:spacing w:val="-1"/>
        </w:rPr>
        <w:t>1</w:t>
      </w:r>
      <w:r>
        <w:rPr>
          <w:rFonts w:ascii="Calibri" w:hAnsi="Calibri" w:cs="Calibri"/>
          <w:spacing w:val="-5"/>
        </w:rPr>
        <w:t>0</w:t>
      </w:r>
      <w:r>
        <w:rPr>
          <w:rFonts w:ascii="Calibri" w:hAnsi="Calibri" w:cs="Calibri"/>
        </w:rPr>
        <w:t xml:space="preserve">) </w:t>
      </w:r>
      <w:r>
        <w:rPr>
          <w:rFonts w:ascii="Calibri" w:hAnsi="Calibri" w:cs="Calibri"/>
          <w:spacing w:val="1"/>
        </w:rPr>
        <w:t>«</w:t>
      </w:r>
      <w:r>
        <w:rPr>
          <w:rFonts w:ascii="Calibri" w:hAnsi="Calibri" w:cs="Calibri"/>
          <w:spacing w:val="-1"/>
        </w:rPr>
        <w:t>Ν</w:t>
      </w:r>
      <w:r>
        <w:rPr>
          <w:rFonts w:ascii="Calibri" w:hAnsi="Calibri" w:cs="Calibri"/>
          <w:spacing w:val="3"/>
        </w:rPr>
        <w:t>έ</w:t>
      </w:r>
      <w:r>
        <w:rPr>
          <w:rFonts w:ascii="Calibri" w:hAnsi="Calibri" w:cs="Calibri"/>
        </w:rPr>
        <w:t>α</w:t>
      </w:r>
      <w:r>
        <w:rPr>
          <w:rFonts w:ascii="Calibri" w:hAnsi="Calibri" w:cs="Calibri"/>
          <w:spacing w:val="1"/>
        </w:rPr>
        <w:t>Α</w:t>
      </w:r>
      <w:r>
        <w:rPr>
          <w:rFonts w:ascii="Calibri" w:hAnsi="Calibri" w:cs="Calibri"/>
          <w:spacing w:val="-2"/>
        </w:rPr>
        <w:t>ρ</w:t>
      </w:r>
      <w:r>
        <w:rPr>
          <w:rFonts w:ascii="Calibri" w:hAnsi="Calibri" w:cs="Calibri"/>
          <w:spacing w:val="2"/>
        </w:rPr>
        <w:t>χ</w:t>
      </w:r>
      <w:r>
        <w:rPr>
          <w:rFonts w:ascii="Calibri" w:hAnsi="Calibri" w:cs="Calibri"/>
          <w:spacing w:val="-2"/>
        </w:rPr>
        <w:t>ι</w:t>
      </w:r>
      <w:r>
        <w:rPr>
          <w:rFonts w:ascii="Calibri" w:hAnsi="Calibri" w:cs="Calibri"/>
          <w:spacing w:val="1"/>
        </w:rPr>
        <w:t>τ</w:t>
      </w:r>
      <w:r>
        <w:rPr>
          <w:rFonts w:ascii="Calibri" w:hAnsi="Calibri" w:cs="Calibri"/>
          <w:spacing w:val="3"/>
        </w:rPr>
        <w:t>ε</w:t>
      </w:r>
      <w:r>
        <w:rPr>
          <w:rFonts w:ascii="Calibri" w:hAnsi="Calibri" w:cs="Calibri"/>
          <w:spacing w:val="-1"/>
        </w:rPr>
        <w:t>κ</w:t>
      </w:r>
      <w:r>
        <w:rPr>
          <w:rFonts w:ascii="Calibri" w:hAnsi="Calibri" w:cs="Calibri"/>
          <w:spacing w:val="1"/>
        </w:rPr>
        <w:t>τ</w:t>
      </w:r>
      <w:r>
        <w:rPr>
          <w:rFonts w:ascii="Calibri" w:hAnsi="Calibri" w:cs="Calibri"/>
        </w:rPr>
        <w:t>ο</w:t>
      </w:r>
      <w:r>
        <w:rPr>
          <w:rFonts w:ascii="Calibri" w:hAnsi="Calibri" w:cs="Calibri"/>
          <w:spacing w:val="-1"/>
        </w:rPr>
        <w:t>ν</w:t>
      </w:r>
      <w:r>
        <w:rPr>
          <w:rFonts w:ascii="Calibri" w:hAnsi="Calibri" w:cs="Calibri"/>
          <w:spacing w:val="-2"/>
        </w:rPr>
        <w:t>ι</w:t>
      </w:r>
      <w:r>
        <w:rPr>
          <w:rFonts w:ascii="Calibri" w:hAnsi="Calibri" w:cs="Calibri"/>
          <w:spacing w:val="-1"/>
        </w:rPr>
        <w:t>κ</w:t>
      </w:r>
      <w:r>
        <w:rPr>
          <w:rFonts w:ascii="Calibri" w:hAnsi="Calibri" w:cs="Calibri"/>
        </w:rPr>
        <w:t>ή</w:t>
      </w:r>
      <w:r>
        <w:rPr>
          <w:rFonts w:ascii="Calibri" w:hAnsi="Calibri" w:cs="Calibri"/>
          <w:spacing w:val="1"/>
        </w:rPr>
        <w:t>τ</w:t>
      </w:r>
      <w:r>
        <w:rPr>
          <w:rFonts w:ascii="Calibri" w:hAnsi="Calibri" w:cs="Calibri"/>
          <w:spacing w:val="2"/>
        </w:rPr>
        <w:t>η</w:t>
      </w:r>
      <w:r>
        <w:rPr>
          <w:rFonts w:ascii="Calibri" w:hAnsi="Calibri" w:cs="Calibri"/>
        </w:rPr>
        <w:t>ς</w:t>
      </w:r>
      <w:r>
        <w:rPr>
          <w:rFonts w:ascii="Calibri" w:hAnsi="Calibri" w:cs="Calibri"/>
          <w:spacing w:val="1"/>
        </w:rPr>
        <w:t>Α</w:t>
      </w:r>
      <w:r>
        <w:rPr>
          <w:rFonts w:ascii="Calibri" w:hAnsi="Calibri" w:cs="Calibri"/>
        </w:rPr>
        <w:t>υ</w:t>
      </w:r>
      <w:r>
        <w:rPr>
          <w:rFonts w:ascii="Calibri" w:hAnsi="Calibri" w:cs="Calibri"/>
          <w:spacing w:val="1"/>
        </w:rPr>
        <w:t>τ</w:t>
      </w:r>
      <w:r>
        <w:rPr>
          <w:rFonts w:ascii="Calibri" w:hAnsi="Calibri" w:cs="Calibri"/>
        </w:rPr>
        <w:t>οδ</w:t>
      </w:r>
      <w:r>
        <w:rPr>
          <w:rFonts w:ascii="Calibri" w:hAnsi="Calibri" w:cs="Calibri"/>
          <w:spacing w:val="-2"/>
        </w:rPr>
        <w:t>ι</w:t>
      </w:r>
      <w:r>
        <w:rPr>
          <w:rFonts w:ascii="Calibri" w:hAnsi="Calibri" w:cs="Calibri"/>
        </w:rPr>
        <w:t>ο</w:t>
      </w:r>
      <w:r>
        <w:rPr>
          <w:rFonts w:ascii="Calibri" w:hAnsi="Calibri" w:cs="Calibri"/>
          <w:spacing w:val="-2"/>
        </w:rPr>
        <w:t>ί</w:t>
      </w:r>
      <w:r>
        <w:rPr>
          <w:rFonts w:ascii="Calibri" w:hAnsi="Calibri" w:cs="Calibri"/>
          <w:spacing w:val="2"/>
        </w:rPr>
        <w:t>κη</w:t>
      </w:r>
      <w:r>
        <w:rPr>
          <w:rFonts w:ascii="Calibri" w:hAnsi="Calibri" w:cs="Calibri"/>
        </w:rPr>
        <w:t>σ</w:t>
      </w:r>
      <w:r>
        <w:rPr>
          <w:rFonts w:ascii="Calibri" w:hAnsi="Calibri" w:cs="Calibri"/>
          <w:spacing w:val="-1"/>
        </w:rPr>
        <w:t>η</w:t>
      </w:r>
      <w:r>
        <w:rPr>
          <w:rFonts w:ascii="Calibri" w:hAnsi="Calibri" w:cs="Calibri"/>
        </w:rPr>
        <w:t xml:space="preserve">ς </w:t>
      </w:r>
      <w:r>
        <w:rPr>
          <w:rFonts w:ascii="Calibri" w:hAnsi="Calibri" w:cs="Calibri"/>
          <w:spacing w:val="2"/>
        </w:rPr>
        <w:t>κ</w:t>
      </w:r>
      <w:r>
        <w:rPr>
          <w:rFonts w:ascii="Calibri" w:hAnsi="Calibri" w:cs="Calibri"/>
          <w:spacing w:val="-2"/>
        </w:rPr>
        <w:t>α</w:t>
      </w:r>
      <w:r>
        <w:rPr>
          <w:rFonts w:ascii="Calibri" w:hAnsi="Calibri" w:cs="Calibri"/>
        </w:rPr>
        <w:t xml:space="preserve">ι </w:t>
      </w:r>
      <w:r>
        <w:rPr>
          <w:rFonts w:ascii="Calibri" w:hAnsi="Calibri" w:cs="Calibri"/>
          <w:spacing w:val="1"/>
        </w:rPr>
        <w:t>τ</w:t>
      </w:r>
      <w:r>
        <w:rPr>
          <w:rFonts w:ascii="Calibri" w:hAnsi="Calibri" w:cs="Calibri"/>
          <w:spacing w:val="-1"/>
        </w:rPr>
        <w:t>η</w:t>
      </w:r>
      <w:r>
        <w:rPr>
          <w:rFonts w:ascii="Calibri" w:hAnsi="Calibri" w:cs="Calibri"/>
        </w:rPr>
        <w:t xml:space="preserve">ς </w:t>
      </w:r>
      <w:r>
        <w:rPr>
          <w:rFonts w:ascii="Calibri" w:hAnsi="Calibri" w:cs="Calibri"/>
          <w:spacing w:val="1"/>
        </w:rPr>
        <w:t>Αποκεντρωμένης</w:t>
      </w:r>
      <w:r>
        <w:rPr>
          <w:rFonts w:ascii="Calibri" w:hAnsi="Calibri" w:cs="Calibri"/>
          <w:spacing w:val="-3"/>
        </w:rPr>
        <w:t>Δ</w:t>
      </w:r>
      <w:r>
        <w:rPr>
          <w:rFonts w:ascii="Calibri" w:hAnsi="Calibri" w:cs="Calibri"/>
        </w:rPr>
        <w:t>ιοίκησης  -  Π</w:t>
      </w:r>
      <w:r>
        <w:rPr>
          <w:rFonts w:ascii="Calibri" w:hAnsi="Calibri" w:cs="Calibri"/>
          <w:spacing w:val="3"/>
        </w:rPr>
        <w:t>ρόγραμμα</w:t>
      </w:r>
      <w:r>
        <w:rPr>
          <w:rFonts w:ascii="Calibri" w:hAnsi="Calibri" w:cs="Calibri"/>
          <w:spacing w:val="1"/>
        </w:rPr>
        <w:t>Κ</w:t>
      </w:r>
      <w:r>
        <w:rPr>
          <w:rFonts w:ascii="Calibri" w:hAnsi="Calibri" w:cs="Calibri"/>
          <w:spacing w:val="-2"/>
        </w:rPr>
        <w:t>α</w:t>
      </w:r>
      <w:r>
        <w:rPr>
          <w:rFonts w:ascii="Calibri" w:hAnsi="Calibri" w:cs="Calibri"/>
          <w:spacing w:val="2"/>
        </w:rPr>
        <w:t>λλ</w:t>
      </w:r>
      <w:r>
        <w:rPr>
          <w:rFonts w:ascii="Calibri" w:hAnsi="Calibri" w:cs="Calibri"/>
        </w:rPr>
        <w:t>ι</w:t>
      </w:r>
      <w:r>
        <w:rPr>
          <w:rFonts w:ascii="Calibri" w:hAnsi="Calibri" w:cs="Calibri"/>
          <w:spacing w:val="-6"/>
        </w:rPr>
        <w:t>κ</w:t>
      </w:r>
      <w:r>
        <w:rPr>
          <w:rFonts w:ascii="Calibri" w:hAnsi="Calibri" w:cs="Calibri"/>
          <w:spacing w:val="3"/>
        </w:rPr>
        <w:t>ρ</w:t>
      </w:r>
      <w:r>
        <w:rPr>
          <w:rFonts w:ascii="Calibri" w:hAnsi="Calibri" w:cs="Calibri"/>
          <w:spacing w:val="-2"/>
        </w:rPr>
        <w:t>ά</w:t>
      </w:r>
      <w:r>
        <w:rPr>
          <w:rFonts w:ascii="Calibri" w:hAnsi="Calibri" w:cs="Calibri"/>
          <w:spacing w:val="1"/>
        </w:rPr>
        <w:t>τ</w:t>
      </w:r>
      <w:r>
        <w:rPr>
          <w:rFonts w:ascii="Calibri" w:hAnsi="Calibri" w:cs="Calibri"/>
          <w:spacing w:val="-2"/>
        </w:rPr>
        <w:t>ης</w:t>
      </w:r>
      <w:r>
        <w:rPr>
          <w:rFonts w:ascii="Calibri" w:hAnsi="Calibri" w:cs="Calibri"/>
          <w:spacing w:val="1"/>
        </w:rPr>
        <w:t>»</w:t>
      </w:r>
      <w:r>
        <w:rPr>
          <w:rFonts w:ascii="Calibri" w:hAnsi="Calibri" w:cs="Calibri"/>
        </w:rPr>
        <w:t>, ό</w:t>
      </w:r>
      <w:r>
        <w:rPr>
          <w:rFonts w:ascii="Calibri" w:hAnsi="Calibri" w:cs="Calibri"/>
          <w:spacing w:val="5"/>
        </w:rPr>
        <w:t>π</w:t>
      </w:r>
      <w:r>
        <w:rPr>
          <w:rFonts w:ascii="Calibri" w:hAnsi="Calibri" w:cs="Calibri"/>
        </w:rPr>
        <w:t xml:space="preserve">ως οι  </w:t>
      </w:r>
      <w:r>
        <w:rPr>
          <w:rFonts w:ascii="Calibri" w:hAnsi="Calibri" w:cs="Calibri"/>
          <w:spacing w:val="3"/>
        </w:rPr>
        <w:t>π</w:t>
      </w:r>
      <w:r>
        <w:rPr>
          <w:rFonts w:ascii="Calibri" w:hAnsi="Calibri" w:cs="Calibri"/>
          <w:spacing w:val="-5"/>
        </w:rPr>
        <w:t>α</w:t>
      </w:r>
      <w:r>
        <w:rPr>
          <w:rFonts w:ascii="Calibri" w:hAnsi="Calibri" w:cs="Calibri"/>
          <w:spacing w:val="3"/>
        </w:rPr>
        <w:t>ρ</w:t>
      </w:r>
      <w:r>
        <w:rPr>
          <w:rFonts w:ascii="Calibri" w:hAnsi="Calibri" w:cs="Calibri"/>
        </w:rPr>
        <w:t xml:space="preserve">. </w:t>
      </w:r>
      <w:r>
        <w:rPr>
          <w:rFonts w:ascii="Calibri" w:hAnsi="Calibri" w:cs="Calibri"/>
          <w:spacing w:val="2"/>
        </w:rPr>
        <w:t>1</w:t>
      </w:r>
      <w:r>
        <w:rPr>
          <w:rFonts w:ascii="Calibri" w:hAnsi="Calibri" w:cs="Calibri"/>
          <w:spacing w:val="-3"/>
        </w:rPr>
        <w:t>.</w:t>
      </w:r>
      <w:r>
        <w:rPr>
          <w:rFonts w:ascii="Calibri" w:hAnsi="Calibri" w:cs="Calibri"/>
        </w:rPr>
        <w:t xml:space="preserve">α </w:t>
      </w:r>
      <w:r>
        <w:rPr>
          <w:rFonts w:ascii="Calibri" w:hAnsi="Calibri" w:cs="Calibri"/>
          <w:spacing w:val="2"/>
        </w:rPr>
        <w:t>κ</w:t>
      </w:r>
      <w:r>
        <w:rPr>
          <w:rFonts w:ascii="Calibri" w:hAnsi="Calibri" w:cs="Calibri"/>
        </w:rPr>
        <w:t>αι 5 α</w:t>
      </w:r>
      <w:r>
        <w:rPr>
          <w:rFonts w:ascii="Calibri" w:hAnsi="Calibri" w:cs="Calibri"/>
          <w:spacing w:val="-1"/>
        </w:rPr>
        <w:t>ν</w:t>
      </w:r>
      <w:r>
        <w:rPr>
          <w:rFonts w:ascii="Calibri" w:hAnsi="Calibri" w:cs="Calibri"/>
          <w:spacing w:val="-2"/>
        </w:rPr>
        <w:t>τ</w:t>
      </w:r>
      <w:r>
        <w:rPr>
          <w:rFonts w:ascii="Calibri" w:hAnsi="Calibri" w:cs="Calibri"/>
        </w:rPr>
        <w:t>ι</w:t>
      </w:r>
      <w:r>
        <w:rPr>
          <w:rFonts w:ascii="Calibri" w:hAnsi="Calibri" w:cs="Calibri"/>
          <w:spacing w:val="2"/>
        </w:rPr>
        <w:t>κ</w:t>
      </w:r>
      <w:r>
        <w:rPr>
          <w:rFonts w:ascii="Calibri" w:hAnsi="Calibri" w:cs="Calibri"/>
        </w:rPr>
        <w:t>α</w:t>
      </w:r>
      <w:r>
        <w:rPr>
          <w:rFonts w:ascii="Calibri" w:hAnsi="Calibri" w:cs="Calibri"/>
          <w:spacing w:val="1"/>
        </w:rPr>
        <w:t>τ</w:t>
      </w:r>
      <w:r>
        <w:rPr>
          <w:rFonts w:ascii="Calibri" w:hAnsi="Calibri" w:cs="Calibri"/>
        </w:rPr>
        <w:t>ασ</w:t>
      </w:r>
      <w:r>
        <w:rPr>
          <w:rFonts w:ascii="Calibri" w:hAnsi="Calibri" w:cs="Calibri"/>
          <w:spacing w:val="1"/>
        </w:rPr>
        <w:t>τ</w:t>
      </w:r>
      <w:r>
        <w:rPr>
          <w:rFonts w:ascii="Calibri" w:hAnsi="Calibri" w:cs="Calibri"/>
        </w:rPr>
        <w:t>ά</w:t>
      </w:r>
      <w:r>
        <w:rPr>
          <w:rFonts w:ascii="Calibri" w:hAnsi="Calibri" w:cs="Calibri"/>
          <w:spacing w:val="2"/>
        </w:rPr>
        <w:t>θ</w:t>
      </w:r>
      <w:r>
        <w:rPr>
          <w:rFonts w:ascii="Calibri" w:hAnsi="Calibri" w:cs="Calibri"/>
          <w:spacing w:val="-1"/>
        </w:rPr>
        <w:t>η</w:t>
      </w:r>
      <w:r>
        <w:rPr>
          <w:rFonts w:ascii="Calibri" w:hAnsi="Calibri" w:cs="Calibri"/>
          <w:spacing w:val="-3"/>
        </w:rPr>
        <w:t>κ</w:t>
      </w:r>
      <w:r>
        <w:rPr>
          <w:rFonts w:ascii="Calibri" w:hAnsi="Calibri" w:cs="Calibri"/>
          <w:spacing w:val="2"/>
        </w:rPr>
        <w:t>α</w:t>
      </w:r>
      <w:r>
        <w:rPr>
          <w:rFonts w:ascii="Calibri" w:hAnsi="Calibri" w:cs="Calibri"/>
        </w:rPr>
        <w:t>νµε</w:t>
      </w:r>
      <w:r>
        <w:rPr>
          <w:rFonts w:ascii="Calibri" w:hAnsi="Calibri" w:cs="Calibri"/>
          <w:spacing w:val="1"/>
        </w:rPr>
        <w:t>τ</w:t>
      </w:r>
      <w:r>
        <w:rPr>
          <w:rFonts w:ascii="Calibri" w:hAnsi="Calibri" w:cs="Calibri"/>
        </w:rPr>
        <w:t>ο</w:t>
      </w:r>
      <w:r>
        <w:rPr>
          <w:rFonts w:ascii="Calibri" w:hAnsi="Calibri" w:cs="Calibri"/>
          <w:spacing w:val="2"/>
        </w:rPr>
        <w:t>ά</w:t>
      </w:r>
      <w:r>
        <w:rPr>
          <w:rFonts w:ascii="Calibri" w:hAnsi="Calibri" w:cs="Calibri"/>
          <w:spacing w:val="3"/>
        </w:rPr>
        <w:t>ρ</w:t>
      </w:r>
      <w:r>
        <w:rPr>
          <w:rFonts w:ascii="Calibri" w:hAnsi="Calibri" w:cs="Calibri"/>
          <w:spacing w:val="-5"/>
        </w:rPr>
        <w:t>θ</w:t>
      </w:r>
      <w:r>
        <w:rPr>
          <w:rFonts w:ascii="Calibri" w:hAnsi="Calibri" w:cs="Calibri"/>
          <w:spacing w:val="3"/>
        </w:rPr>
        <w:t>ρ</w:t>
      </w:r>
      <w:r>
        <w:rPr>
          <w:rFonts w:ascii="Calibri" w:hAnsi="Calibri" w:cs="Calibri"/>
        </w:rPr>
        <w:t>ο8</w:t>
      </w:r>
      <w:r>
        <w:rPr>
          <w:rFonts w:ascii="Calibri" w:hAnsi="Calibri" w:cs="Calibri"/>
          <w:spacing w:val="3"/>
        </w:rPr>
        <w:t>π</w:t>
      </w:r>
      <w:r>
        <w:rPr>
          <w:rFonts w:ascii="Calibri" w:hAnsi="Calibri" w:cs="Calibri"/>
        </w:rPr>
        <w:t>α</w:t>
      </w:r>
      <w:r>
        <w:rPr>
          <w:rFonts w:ascii="Calibri" w:hAnsi="Calibri" w:cs="Calibri"/>
          <w:spacing w:val="3"/>
        </w:rPr>
        <w:t>ρ</w:t>
      </w:r>
      <w:r>
        <w:rPr>
          <w:rFonts w:ascii="Calibri" w:hAnsi="Calibri" w:cs="Calibri"/>
        </w:rPr>
        <w:t>.9</w:t>
      </w:r>
      <w:r>
        <w:rPr>
          <w:rFonts w:ascii="Calibri" w:hAnsi="Calibri" w:cs="Calibri"/>
          <w:spacing w:val="2"/>
        </w:rPr>
        <w:t>κ</w:t>
      </w:r>
      <w:r>
        <w:rPr>
          <w:rFonts w:ascii="Calibri" w:hAnsi="Calibri" w:cs="Calibri"/>
        </w:rPr>
        <w:t>αι</w:t>
      </w:r>
      <w:r>
        <w:rPr>
          <w:rFonts w:ascii="Calibri" w:hAnsi="Calibri" w:cs="Calibri"/>
          <w:spacing w:val="2"/>
        </w:rPr>
        <w:t>1</w:t>
      </w:r>
      <w:r>
        <w:rPr>
          <w:rFonts w:ascii="Calibri" w:hAnsi="Calibri" w:cs="Calibri"/>
        </w:rPr>
        <w:t>0</w:t>
      </w:r>
      <w:r>
        <w:rPr>
          <w:rFonts w:ascii="Calibri" w:hAnsi="Calibri" w:cs="Calibri"/>
          <w:spacing w:val="-2"/>
        </w:rPr>
        <w:t>τ</w:t>
      </w:r>
      <w:r>
        <w:rPr>
          <w:rFonts w:ascii="Calibri" w:hAnsi="Calibri" w:cs="Calibri"/>
          <w:spacing w:val="2"/>
        </w:rPr>
        <w:t>ο</w:t>
      </w:r>
      <w:r>
        <w:rPr>
          <w:rFonts w:ascii="Calibri" w:hAnsi="Calibri" w:cs="Calibri"/>
        </w:rPr>
        <w:t>υ</w:t>
      </w:r>
      <w:r>
        <w:rPr>
          <w:rFonts w:ascii="Calibri" w:hAnsi="Calibri" w:cs="Calibri"/>
          <w:spacing w:val="6"/>
        </w:rPr>
        <w:t>Ν</w:t>
      </w:r>
      <w:r>
        <w:rPr>
          <w:rFonts w:ascii="Calibri" w:hAnsi="Calibri" w:cs="Calibri"/>
        </w:rPr>
        <w:t>.</w:t>
      </w:r>
      <w:r>
        <w:rPr>
          <w:rFonts w:ascii="Calibri" w:hAnsi="Calibri" w:cs="Calibri"/>
          <w:spacing w:val="-1"/>
        </w:rPr>
        <w:t>4</w:t>
      </w:r>
      <w:r>
        <w:rPr>
          <w:rFonts w:ascii="Calibri" w:hAnsi="Calibri" w:cs="Calibri"/>
          <w:spacing w:val="2"/>
        </w:rPr>
        <w:t>0</w:t>
      </w:r>
      <w:r>
        <w:rPr>
          <w:rFonts w:ascii="Calibri" w:hAnsi="Calibri" w:cs="Calibri"/>
          <w:spacing w:val="-1"/>
        </w:rPr>
        <w:t>71</w:t>
      </w:r>
      <w:r>
        <w:rPr>
          <w:rFonts w:ascii="Calibri" w:hAnsi="Calibri" w:cs="Calibri"/>
          <w:spacing w:val="1"/>
        </w:rPr>
        <w:t>/</w:t>
      </w:r>
      <w:r>
        <w:rPr>
          <w:rFonts w:ascii="Calibri" w:hAnsi="Calibri" w:cs="Calibri"/>
          <w:spacing w:val="-1"/>
        </w:rPr>
        <w:t>2</w:t>
      </w:r>
      <w:r>
        <w:rPr>
          <w:rFonts w:ascii="Calibri" w:hAnsi="Calibri" w:cs="Calibri"/>
          <w:spacing w:val="2"/>
        </w:rPr>
        <w:t>0</w:t>
      </w:r>
      <w:r>
        <w:rPr>
          <w:rFonts w:ascii="Calibri" w:hAnsi="Calibri" w:cs="Calibri"/>
          <w:spacing w:val="-1"/>
        </w:rPr>
        <w:t>1</w:t>
      </w:r>
      <w:r>
        <w:rPr>
          <w:rFonts w:ascii="Calibri" w:hAnsi="Calibri" w:cs="Calibri"/>
        </w:rPr>
        <w:t>2</w:t>
      </w:r>
      <w:r>
        <w:rPr>
          <w:rFonts w:ascii="Calibri" w:hAnsi="Calibri" w:cs="Calibri"/>
          <w:spacing w:val="5"/>
        </w:rPr>
        <w:t>(</w:t>
      </w:r>
      <w:r>
        <w:rPr>
          <w:rFonts w:ascii="Calibri" w:hAnsi="Calibri" w:cs="Calibri"/>
          <w:spacing w:val="-3"/>
        </w:rPr>
        <w:t>Φ</w:t>
      </w:r>
      <w:r>
        <w:rPr>
          <w:rFonts w:ascii="Calibri" w:hAnsi="Calibri" w:cs="Calibri"/>
          <w:spacing w:val="1"/>
        </w:rPr>
        <w:t>Ε</w:t>
      </w:r>
      <w:r>
        <w:rPr>
          <w:rFonts w:ascii="Calibri" w:hAnsi="Calibri" w:cs="Calibri"/>
        </w:rPr>
        <w:t>Κ</w:t>
      </w:r>
      <w:r>
        <w:rPr>
          <w:rFonts w:ascii="Calibri" w:hAnsi="Calibri" w:cs="Calibri"/>
          <w:spacing w:val="-1"/>
        </w:rPr>
        <w:t>85</w:t>
      </w:r>
      <w:r>
        <w:rPr>
          <w:rFonts w:ascii="Calibri" w:hAnsi="Calibri" w:cs="Calibri"/>
          <w:spacing w:val="-2"/>
        </w:rPr>
        <w:t>/</w:t>
      </w:r>
      <w:r>
        <w:rPr>
          <w:rFonts w:ascii="Calibri" w:hAnsi="Calibri" w:cs="Calibri"/>
          <w:spacing w:val="1"/>
        </w:rPr>
        <w:t>Α</w:t>
      </w:r>
      <w:r>
        <w:rPr>
          <w:rFonts w:ascii="Calibri" w:hAnsi="Calibri" w:cs="Calibri"/>
          <w:spacing w:val="-2"/>
        </w:rPr>
        <w:t>/</w:t>
      </w:r>
      <w:r>
        <w:rPr>
          <w:rFonts w:ascii="Calibri" w:hAnsi="Calibri" w:cs="Calibri"/>
          <w:spacing w:val="-1"/>
        </w:rPr>
        <w:t>1</w:t>
      </w:r>
      <w:r>
        <w:rPr>
          <w:rFonts w:ascii="Calibri" w:hAnsi="Calibri" w:cs="Calibri"/>
          <w:spacing w:val="4"/>
        </w:rPr>
        <w:t>1-</w:t>
      </w:r>
      <w:r>
        <w:rPr>
          <w:rFonts w:ascii="Calibri" w:hAnsi="Calibri" w:cs="Calibri"/>
          <w:spacing w:val="-1"/>
        </w:rPr>
        <w:t>04</w:t>
      </w:r>
      <w:r>
        <w:rPr>
          <w:rFonts w:ascii="Calibri" w:hAnsi="Calibri" w:cs="Calibri"/>
          <w:spacing w:val="4"/>
        </w:rPr>
        <w:t>-</w:t>
      </w:r>
      <w:r>
        <w:rPr>
          <w:rFonts w:ascii="Calibri" w:hAnsi="Calibri" w:cs="Calibri"/>
          <w:spacing w:val="-1"/>
        </w:rPr>
        <w:t>2</w:t>
      </w:r>
      <w:r>
        <w:rPr>
          <w:rFonts w:ascii="Calibri" w:hAnsi="Calibri" w:cs="Calibri"/>
          <w:spacing w:val="2"/>
        </w:rPr>
        <w:t>0</w:t>
      </w:r>
      <w:r>
        <w:rPr>
          <w:rFonts w:ascii="Calibri" w:hAnsi="Calibri" w:cs="Calibri"/>
          <w:spacing w:val="-1"/>
        </w:rPr>
        <w:t>12</w:t>
      </w:r>
      <w:r>
        <w:rPr>
          <w:rFonts w:ascii="Calibri" w:hAnsi="Calibri" w:cs="Calibri"/>
          <w:spacing w:val="3"/>
        </w:rPr>
        <w:t>)</w:t>
      </w:r>
      <w:r>
        <w:rPr>
          <w:rFonts w:ascii="Calibri" w:hAnsi="Calibri" w:cs="Calibri"/>
        </w:rPr>
        <w:t xml:space="preserve"> και </w:t>
      </w:r>
      <w:r>
        <w:rPr>
          <w:rFonts w:ascii="Calibri" w:hAnsi="Calibri" w:cs="Calibri"/>
          <w:color w:val="000000"/>
        </w:rPr>
        <w:t>με το άρθρο 74 του Ν. 4483/17  (ΦΕΚ-107 Α/31-7-174483/17</w:t>
      </w:r>
    </w:p>
    <w:p w:rsidR="0086614D" w:rsidRDefault="0086614D" w:rsidP="0086614D">
      <w:pPr>
        <w:pStyle w:val="a8"/>
        <w:numPr>
          <w:ilvl w:val="0"/>
          <w:numId w:val="41"/>
        </w:numPr>
        <w:suppressAutoHyphens/>
        <w:spacing w:after="0" w:line="240" w:lineRule="auto"/>
        <w:ind w:left="426" w:hanging="426"/>
        <w:jc w:val="both"/>
      </w:pPr>
      <w:r>
        <w:rPr>
          <w:rFonts w:ascii="Calibri" w:hAnsi="Calibri" w:cs="Calibri"/>
          <w:color w:val="000000"/>
          <w:spacing w:val="-1"/>
        </w:rPr>
        <w:t>Τ</w:t>
      </w:r>
      <w:r>
        <w:rPr>
          <w:rFonts w:ascii="Calibri" w:hAnsi="Calibri" w:cs="Calibri"/>
          <w:color w:val="000000"/>
        </w:rPr>
        <w:t>ουπ.δ.</w:t>
      </w:r>
      <w:r>
        <w:rPr>
          <w:rFonts w:ascii="Calibri" w:hAnsi="Calibri" w:cs="Calibri"/>
          <w:color w:val="000000"/>
          <w:spacing w:val="2"/>
        </w:rPr>
        <w:t>1</w:t>
      </w:r>
      <w:r>
        <w:rPr>
          <w:rFonts w:ascii="Calibri" w:hAnsi="Calibri" w:cs="Calibri"/>
          <w:color w:val="000000"/>
          <w:spacing w:val="-1"/>
        </w:rPr>
        <w:t>48</w:t>
      </w:r>
      <w:r>
        <w:rPr>
          <w:rFonts w:ascii="Calibri" w:hAnsi="Calibri" w:cs="Calibri"/>
          <w:color w:val="000000"/>
          <w:spacing w:val="1"/>
        </w:rPr>
        <w:t>/</w:t>
      </w:r>
      <w:r>
        <w:rPr>
          <w:rFonts w:ascii="Calibri" w:hAnsi="Calibri" w:cs="Calibri"/>
          <w:color w:val="000000"/>
          <w:spacing w:val="-1"/>
        </w:rPr>
        <w:t>2</w:t>
      </w:r>
      <w:r>
        <w:rPr>
          <w:rFonts w:ascii="Calibri" w:hAnsi="Calibri" w:cs="Calibri"/>
          <w:color w:val="000000"/>
          <w:spacing w:val="2"/>
        </w:rPr>
        <w:t>0</w:t>
      </w:r>
      <w:r>
        <w:rPr>
          <w:rFonts w:ascii="Calibri" w:hAnsi="Calibri" w:cs="Calibri"/>
          <w:color w:val="000000"/>
          <w:spacing w:val="-1"/>
        </w:rPr>
        <w:t>1</w:t>
      </w:r>
      <w:r>
        <w:rPr>
          <w:rFonts w:ascii="Calibri" w:hAnsi="Calibri" w:cs="Calibri"/>
          <w:color w:val="000000"/>
        </w:rPr>
        <w:t>0</w:t>
      </w:r>
      <w:r>
        <w:rPr>
          <w:rFonts w:ascii="Calibri" w:hAnsi="Calibri" w:cs="Calibri"/>
          <w:color w:val="000000"/>
          <w:spacing w:val="1"/>
        </w:rPr>
        <w:t>«</w:t>
      </w:r>
      <w:r>
        <w:rPr>
          <w:rFonts w:ascii="Calibri" w:hAnsi="Calibri" w:cs="Calibri"/>
          <w:color w:val="000000"/>
          <w:spacing w:val="-2"/>
        </w:rPr>
        <w:t>Ο</w:t>
      </w:r>
      <w:r>
        <w:rPr>
          <w:rFonts w:ascii="Calibri" w:hAnsi="Calibri" w:cs="Calibri"/>
          <w:color w:val="000000"/>
          <w:spacing w:val="5"/>
        </w:rPr>
        <w:t xml:space="preserve">ργανισμός </w:t>
      </w:r>
      <w:r>
        <w:rPr>
          <w:rFonts w:ascii="Calibri" w:hAnsi="Calibri" w:cs="Calibri"/>
          <w:color w:val="000000"/>
          <w:spacing w:val="-2"/>
        </w:rPr>
        <w:t>τ</w:t>
      </w:r>
      <w:r>
        <w:rPr>
          <w:rFonts w:ascii="Calibri" w:hAnsi="Calibri" w:cs="Calibri"/>
          <w:color w:val="000000"/>
          <w:spacing w:val="-1"/>
        </w:rPr>
        <w:t>η</w:t>
      </w:r>
      <w:r>
        <w:rPr>
          <w:rFonts w:ascii="Calibri" w:hAnsi="Calibri" w:cs="Calibri"/>
          <w:color w:val="000000"/>
        </w:rPr>
        <w:t>ςΠ</w:t>
      </w:r>
      <w:r>
        <w:rPr>
          <w:rFonts w:ascii="Calibri" w:hAnsi="Calibri" w:cs="Calibri"/>
          <w:color w:val="000000"/>
          <w:spacing w:val="-2"/>
        </w:rPr>
        <w:t>ε</w:t>
      </w:r>
      <w:r>
        <w:rPr>
          <w:rFonts w:ascii="Calibri" w:hAnsi="Calibri" w:cs="Calibri"/>
          <w:color w:val="000000"/>
          <w:spacing w:val="3"/>
        </w:rPr>
        <w:t>ρι</w:t>
      </w:r>
      <w:r>
        <w:rPr>
          <w:rFonts w:ascii="Calibri" w:hAnsi="Calibri" w:cs="Calibri"/>
          <w:color w:val="000000"/>
          <w:spacing w:val="-1"/>
        </w:rPr>
        <w:t>φ</w:t>
      </w:r>
      <w:r>
        <w:rPr>
          <w:rFonts w:ascii="Calibri" w:hAnsi="Calibri" w:cs="Calibri"/>
          <w:color w:val="000000"/>
          <w:spacing w:val="-2"/>
        </w:rPr>
        <w:t>έ</w:t>
      </w:r>
      <w:r>
        <w:rPr>
          <w:rFonts w:ascii="Calibri" w:hAnsi="Calibri" w:cs="Calibri"/>
          <w:color w:val="000000"/>
          <w:spacing w:val="3"/>
        </w:rPr>
        <w:t>ρ</w:t>
      </w:r>
      <w:r>
        <w:rPr>
          <w:rFonts w:ascii="Calibri" w:hAnsi="Calibri" w:cs="Calibri"/>
          <w:color w:val="000000"/>
          <w:spacing w:val="-2"/>
        </w:rPr>
        <w:t>ει</w:t>
      </w:r>
      <w:r>
        <w:rPr>
          <w:rFonts w:ascii="Calibri" w:hAnsi="Calibri" w:cs="Calibri"/>
          <w:color w:val="000000"/>
        </w:rPr>
        <w:t>αςΣ</w:t>
      </w:r>
      <w:r>
        <w:rPr>
          <w:rFonts w:ascii="Calibri" w:hAnsi="Calibri" w:cs="Calibri"/>
          <w:color w:val="000000"/>
          <w:spacing w:val="-2"/>
        </w:rPr>
        <w:t>τε</w:t>
      </w:r>
      <w:r>
        <w:rPr>
          <w:rFonts w:ascii="Calibri" w:hAnsi="Calibri" w:cs="Calibri"/>
          <w:color w:val="000000"/>
          <w:spacing w:val="3"/>
        </w:rPr>
        <w:t>ρ</w:t>
      </w:r>
      <w:r>
        <w:rPr>
          <w:rFonts w:ascii="Calibri" w:hAnsi="Calibri" w:cs="Calibri"/>
          <w:color w:val="000000"/>
          <w:spacing w:val="-2"/>
        </w:rPr>
        <w:t>ε</w:t>
      </w:r>
      <w:r>
        <w:rPr>
          <w:rFonts w:ascii="Calibri" w:hAnsi="Calibri" w:cs="Calibri"/>
          <w:color w:val="000000"/>
          <w:spacing w:val="2"/>
        </w:rPr>
        <w:t>ά</w:t>
      </w:r>
      <w:r>
        <w:rPr>
          <w:rFonts w:ascii="Calibri" w:hAnsi="Calibri" w:cs="Calibri"/>
          <w:color w:val="000000"/>
        </w:rPr>
        <w:t>ς</w:t>
      </w:r>
      <w:r>
        <w:rPr>
          <w:rFonts w:ascii="Calibri" w:hAnsi="Calibri" w:cs="Calibri"/>
          <w:color w:val="000000"/>
          <w:spacing w:val="1"/>
        </w:rPr>
        <w:t>Ε</w:t>
      </w:r>
      <w:r>
        <w:rPr>
          <w:rFonts w:ascii="Calibri" w:hAnsi="Calibri" w:cs="Calibri"/>
          <w:color w:val="000000"/>
          <w:spacing w:val="-1"/>
        </w:rPr>
        <w:t>λ</w:t>
      </w:r>
      <w:r>
        <w:rPr>
          <w:rFonts w:ascii="Calibri" w:hAnsi="Calibri" w:cs="Calibri"/>
          <w:color w:val="000000"/>
          <w:spacing w:val="4"/>
        </w:rPr>
        <w:t>λ</w:t>
      </w:r>
      <w:r>
        <w:rPr>
          <w:rFonts w:ascii="Calibri" w:hAnsi="Calibri" w:cs="Calibri"/>
          <w:color w:val="000000"/>
        </w:rPr>
        <w:t>άδ</w:t>
      </w:r>
      <w:r>
        <w:rPr>
          <w:rFonts w:ascii="Calibri" w:hAnsi="Calibri" w:cs="Calibri"/>
          <w:color w:val="000000"/>
          <w:spacing w:val="2"/>
        </w:rPr>
        <w:t>α</w:t>
      </w:r>
      <w:r>
        <w:rPr>
          <w:rFonts w:ascii="Calibri" w:hAnsi="Calibri" w:cs="Calibri"/>
          <w:color w:val="000000"/>
          <w:spacing w:val="1"/>
        </w:rPr>
        <w:t>ς</w:t>
      </w:r>
      <w:r>
        <w:rPr>
          <w:rFonts w:ascii="Calibri" w:hAnsi="Calibri" w:cs="Calibri"/>
          <w:color w:val="000000"/>
        </w:rPr>
        <w:t>»</w:t>
      </w:r>
      <w:r>
        <w:rPr>
          <w:rFonts w:ascii="Calibri" w:hAnsi="Calibri" w:cs="Calibri"/>
          <w:color w:val="000000"/>
          <w:spacing w:val="3"/>
        </w:rPr>
        <w:t>(</w:t>
      </w:r>
      <w:r>
        <w:rPr>
          <w:rFonts w:ascii="Calibri" w:hAnsi="Calibri" w:cs="Calibri"/>
          <w:color w:val="000000"/>
          <w:spacing w:val="-3"/>
        </w:rPr>
        <w:t>Φ</w:t>
      </w:r>
      <w:r>
        <w:rPr>
          <w:rFonts w:ascii="Calibri" w:hAnsi="Calibri" w:cs="Calibri"/>
          <w:color w:val="000000"/>
          <w:spacing w:val="1"/>
        </w:rPr>
        <w:t>Ε</w:t>
      </w:r>
      <w:r>
        <w:rPr>
          <w:rFonts w:ascii="Calibri" w:hAnsi="Calibri" w:cs="Calibri"/>
          <w:color w:val="000000"/>
        </w:rPr>
        <w:t>Κ</w:t>
      </w:r>
      <w:r>
        <w:rPr>
          <w:rFonts w:ascii="Calibri" w:hAnsi="Calibri" w:cs="Calibri"/>
          <w:color w:val="000000"/>
          <w:spacing w:val="-1"/>
        </w:rPr>
        <w:t>2</w:t>
      </w:r>
      <w:r>
        <w:rPr>
          <w:rFonts w:ascii="Calibri" w:hAnsi="Calibri" w:cs="Calibri"/>
          <w:color w:val="000000"/>
          <w:spacing w:val="2"/>
        </w:rPr>
        <w:t>4</w:t>
      </w:r>
      <w:r>
        <w:rPr>
          <w:rFonts w:ascii="Calibri" w:hAnsi="Calibri" w:cs="Calibri"/>
          <w:color w:val="000000"/>
          <w:spacing w:val="-1"/>
        </w:rPr>
        <w:t>1</w:t>
      </w:r>
      <w:r>
        <w:rPr>
          <w:rFonts w:ascii="Calibri" w:hAnsi="Calibri" w:cs="Calibri"/>
          <w:color w:val="000000"/>
        </w:rPr>
        <w:t>Α</w:t>
      </w:r>
      <w:r>
        <w:rPr>
          <w:rFonts w:ascii="Calibri" w:hAnsi="Calibri" w:cs="Calibri"/>
          <w:color w:val="000000"/>
          <w:spacing w:val="-2"/>
        </w:rPr>
        <w:t>/</w:t>
      </w:r>
      <w:r>
        <w:rPr>
          <w:rFonts w:ascii="Calibri" w:hAnsi="Calibri" w:cs="Calibri"/>
          <w:color w:val="000000"/>
          <w:spacing w:val="-1"/>
        </w:rPr>
        <w:t>2</w:t>
      </w:r>
      <w:r>
        <w:rPr>
          <w:rFonts w:ascii="Calibri" w:hAnsi="Calibri" w:cs="Calibri"/>
          <w:color w:val="000000"/>
          <w:spacing w:val="7"/>
        </w:rPr>
        <w:t>7</w:t>
      </w:r>
      <w:r>
        <w:rPr>
          <w:rFonts w:ascii="Calibri" w:hAnsi="Calibri" w:cs="Calibri"/>
          <w:color w:val="000000"/>
        </w:rPr>
        <w:t>-</w:t>
      </w:r>
      <w:r>
        <w:rPr>
          <w:rFonts w:ascii="Calibri" w:hAnsi="Calibri" w:cs="Calibri"/>
          <w:color w:val="000000"/>
          <w:spacing w:val="-1"/>
        </w:rPr>
        <w:t>12</w:t>
      </w:r>
      <w:r>
        <w:rPr>
          <w:rFonts w:ascii="Calibri" w:hAnsi="Calibri" w:cs="Calibri"/>
          <w:color w:val="000000"/>
          <w:spacing w:val="4"/>
        </w:rPr>
        <w:t>-</w:t>
      </w:r>
      <w:r>
        <w:rPr>
          <w:rFonts w:ascii="Calibri" w:hAnsi="Calibri" w:cs="Calibri"/>
          <w:color w:val="000000"/>
          <w:spacing w:val="-1"/>
        </w:rPr>
        <w:t>2</w:t>
      </w:r>
      <w:r>
        <w:rPr>
          <w:rFonts w:ascii="Calibri" w:hAnsi="Calibri" w:cs="Calibri"/>
          <w:color w:val="000000"/>
          <w:spacing w:val="2"/>
        </w:rPr>
        <w:t>0</w:t>
      </w:r>
      <w:r>
        <w:rPr>
          <w:rFonts w:ascii="Calibri" w:hAnsi="Calibri" w:cs="Calibri"/>
          <w:color w:val="000000"/>
          <w:spacing w:val="-1"/>
        </w:rPr>
        <w:t>10</w:t>
      </w:r>
      <w:r>
        <w:rPr>
          <w:rFonts w:ascii="Calibri" w:hAnsi="Calibri" w:cs="Calibri"/>
          <w:color w:val="000000"/>
          <w:spacing w:val="3"/>
        </w:rPr>
        <w:t>) όπως τροποποιήθηκε και ισχύει</w:t>
      </w:r>
      <w:r>
        <w:rPr>
          <w:rFonts w:ascii="Calibri" w:hAnsi="Calibri" w:cs="Calibri"/>
          <w:color w:val="000000"/>
        </w:rPr>
        <w:t>.</w:t>
      </w:r>
    </w:p>
    <w:p w:rsidR="0086614D" w:rsidRDefault="0086614D" w:rsidP="0086614D">
      <w:pPr>
        <w:pStyle w:val="a8"/>
        <w:numPr>
          <w:ilvl w:val="0"/>
          <w:numId w:val="41"/>
        </w:numPr>
        <w:suppressAutoHyphens/>
        <w:spacing w:after="0" w:line="240" w:lineRule="auto"/>
        <w:ind w:left="426" w:hanging="426"/>
        <w:jc w:val="both"/>
      </w:pPr>
      <w:r>
        <w:rPr>
          <w:rFonts w:ascii="Calibri" w:hAnsi="Calibri" w:cs="Calibri"/>
          <w:color w:val="000000"/>
          <w:spacing w:val="1"/>
        </w:rPr>
        <w:t>Τ</w:t>
      </w:r>
      <w:r>
        <w:rPr>
          <w:rFonts w:ascii="Calibri" w:hAnsi="Calibri" w:cs="Calibri"/>
          <w:color w:val="000000"/>
          <w:spacing w:val="2"/>
        </w:rPr>
        <w:t>ο</w:t>
      </w:r>
      <w:r>
        <w:rPr>
          <w:rFonts w:ascii="Calibri" w:hAnsi="Calibri" w:cs="Calibri"/>
          <w:color w:val="000000"/>
        </w:rPr>
        <w:t>υ</w:t>
      </w:r>
      <w:r>
        <w:rPr>
          <w:rFonts w:ascii="Calibri" w:hAnsi="Calibri" w:cs="Calibri"/>
          <w:color w:val="000000"/>
          <w:spacing w:val="2"/>
        </w:rPr>
        <w:t>ν</w:t>
      </w:r>
      <w:r>
        <w:rPr>
          <w:rFonts w:ascii="Calibri" w:hAnsi="Calibri" w:cs="Calibri"/>
          <w:color w:val="000000"/>
        </w:rPr>
        <w:t>.</w:t>
      </w:r>
      <w:r>
        <w:rPr>
          <w:rFonts w:ascii="Calibri" w:hAnsi="Calibri" w:cs="Calibri"/>
          <w:color w:val="000000"/>
          <w:spacing w:val="2"/>
        </w:rPr>
        <w:t>38</w:t>
      </w:r>
      <w:r>
        <w:rPr>
          <w:rFonts w:ascii="Calibri" w:hAnsi="Calibri" w:cs="Calibri"/>
          <w:color w:val="000000"/>
          <w:spacing w:val="4"/>
        </w:rPr>
        <w:t>6</w:t>
      </w:r>
      <w:r>
        <w:rPr>
          <w:rFonts w:ascii="Calibri" w:hAnsi="Calibri" w:cs="Calibri"/>
          <w:color w:val="000000"/>
          <w:spacing w:val="2"/>
        </w:rPr>
        <w:t>1</w:t>
      </w:r>
      <w:r>
        <w:rPr>
          <w:rFonts w:ascii="Calibri" w:hAnsi="Calibri" w:cs="Calibri"/>
          <w:color w:val="000000"/>
          <w:spacing w:val="3"/>
        </w:rPr>
        <w:t>/</w:t>
      </w:r>
      <w:r>
        <w:rPr>
          <w:rFonts w:ascii="Calibri" w:hAnsi="Calibri" w:cs="Calibri"/>
          <w:color w:val="000000"/>
          <w:spacing w:val="2"/>
        </w:rPr>
        <w:t>20</w:t>
      </w:r>
      <w:r>
        <w:rPr>
          <w:rFonts w:ascii="Calibri" w:hAnsi="Calibri" w:cs="Calibri"/>
          <w:color w:val="000000"/>
          <w:spacing w:val="4"/>
        </w:rPr>
        <w:t>1</w:t>
      </w:r>
      <w:r>
        <w:rPr>
          <w:rFonts w:ascii="Calibri" w:hAnsi="Calibri" w:cs="Calibri"/>
          <w:color w:val="000000"/>
        </w:rPr>
        <w:t>0</w:t>
      </w:r>
      <w:r>
        <w:rPr>
          <w:rFonts w:ascii="Calibri" w:hAnsi="Calibri" w:cs="Calibri"/>
          <w:color w:val="000000"/>
          <w:spacing w:val="3"/>
        </w:rPr>
        <w:t>(Α</w:t>
      </w:r>
      <w:r>
        <w:rPr>
          <w:rFonts w:ascii="Calibri" w:hAnsi="Calibri" w:cs="Calibri"/>
          <w:color w:val="000000"/>
        </w:rPr>
        <w:t>’</w:t>
      </w:r>
      <w:r>
        <w:rPr>
          <w:rFonts w:ascii="Calibri" w:hAnsi="Calibri" w:cs="Calibri"/>
          <w:color w:val="000000"/>
          <w:spacing w:val="2"/>
        </w:rPr>
        <w:t>11</w:t>
      </w:r>
      <w:r>
        <w:rPr>
          <w:rFonts w:ascii="Calibri" w:hAnsi="Calibri" w:cs="Calibri"/>
          <w:color w:val="000000"/>
          <w:spacing w:val="4"/>
        </w:rPr>
        <w:t>2</w:t>
      </w:r>
      <w:r>
        <w:rPr>
          <w:rFonts w:ascii="Calibri" w:hAnsi="Calibri" w:cs="Calibri"/>
          <w:color w:val="000000"/>
        </w:rPr>
        <w:t>)</w:t>
      </w:r>
      <w:r>
        <w:rPr>
          <w:rFonts w:ascii="Calibri" w:hAnsi="Calibri" w:cs="Calibri"/>
          <w:color w:val="000000"/>
          <w:spacing w:val="3"/>
        </w:rPr>
        <w:t>«</w:t>
      </w:r>
      <w:r>
        <w:rPr>
          <w:rFonts w:ascii="Calibri" w:hAnsi="Calibri" w:cs="Calibri"/>
          <w:color w:val="000000"/>
          <w:spacing w:val="4"/>
        </w:rPr>
        <w:t>Ε</w:t>
      </w:r>
      <w:r>
        <w:rPr>
          <w:rFonts w:ascii="Calibri" w:hAnsi="Calibri" w:cs="Calibri"/>
          <w:color w:val="000000"/>
          <w:spacing w:val="2"/>
        </w:rPr>
        <w:t>ν</w:t>
      </w:r>
      <w:r>
        <w:rPr>
          <w:rFonts w:ascii="Calibri" w:hAnsi="Calibri" w:cs="Calibri"/>
          <w:color w:val="000000"/>
          <w:spacing w:val="3"/>
        </w:rPr>
        <w:t>ί</w:t>
      </w:r>
      <w:r>
        <w:rPr>
          <w:rFonts w:ascii="Calibri" w:hAnsi="Calibri" w:cs="Calibri"/>
          <w:color w:val="000000"/>
          <w:spacing w:val="2"/>
        </w:rPr>
        <w:t>σχυσ</w:t>
      </w:r>
      <w:r>
        <w:rPr>
          <w:rFonts w:ascii="Calibri" w:hAnsi="Calibri" w:cs="Calibri"/>
          <w:color w:val="000000"/>
        </w:rPr>
        <w:t>η</w:t>
      </w:r>
      <w:r>
        <w:rPr>
          <w:rFonts w:ascii="Calibri" w:hAnsi="Calibri" w:cs="Calibri"/>
          <w:color w:val="000000"/>
          <w:spacing w:val="3"/>
        </w:rPr>
        <w:t>τ</w:t>
      </w:r>
      <w:r>
        <w:rPr>
          <w:rFonts w:ascii="Calibri" w:hAnsi="Calibri" w:cs="Calibri"/>
          <w:color w:val="000000"/>
          <w:spacing w:val="2"/>
        </w:rPr>
        <w:t>η</w:t>
      </w:r>
      <w:r>
        <w:rPr>
          <w:rFonts w:ascii="Calibri" w:hAnsi="Calibri" w:cs="Calibri"/>
          <w:color w:val="000000"/>
        </w:rPr>
        <w:t>ς</w:t>
      </w:r>
      <w:r>
        <w:rPr>
          <w:rFonts w:ascii="Calibri" w:hAnsi="Calibri" w:cs="Calibri"/>
          <w:color w:val="000000"/>
          <w:spacing w:val="2"/>
        </w:rPr>
        <w:t>δ</w:t>
      </w:r>
      <w:r>
        <w:rPr>
          <w:rFonts w:ascii="Calibri" w:hAnsi="Calibri" w:cs="Calibri"/>
          <w:color w:val="000000"/>
          <w:spacing w:val="3"/>
        </w:rPr>
        <w:t>ι</w:t>
      </w:r>
      <w:r>
        <w:rPr>
          <w:rFonts w:ascii="Calibri" w:hAnsi="Calibri" w:cs="Calibri"/>
          <w:color w:val="000000"/>
          <w:spacing w:val="2"/>
        </w:rPr>
        <w:t>α</w:t>
      </w:r>
      <w:r>
        <w:rPr>
          <w:rFonts w:ascii="Calibri" w:hAnsi="Calibri" w:cs="Calibri"/>
          <w:color w:val="000000"/>
          <w:spacing w:val="3"/>
        </w:rPr>
        <w:t>φ</w:t>
      </w:r>
      <w:r>
        <w:rPr>
          <w:rFonts w:ascii="Calibri" w:hAnsi="Calibri" w:cs="Calibri"/>
          <w:color w:val="000000"/>
          <w:spacing w:val="2"/>
        </w:rPr>
        <w:t>άν</w:t>
      </w:r>
      <w:r>
        <w:rPr>
          <w:rFonts w:ascii="Calibri" w:hAnsi="Calibri" w:cs="Calibri"/>
          <w:color w:val="000000"/>
          <w:spacing w:val="3"/>
        </w:rPr>
        <w:t>ει</w:t>
      </w:r>
      <w:r>
        <w:rPr>
          <w:rFonts w:ascii="Calibri" w:hAnsi="Calibri" w:cs="Calibri"/>
          <w:color w:val="000000"/>
          <w:spacing w:val="2"/>
        </w:rPr>
        <w:t>α</w:t>
      </w:r>
      <w:r>
        <w:rPr>
          <w:rFonts w:ascii="Calibri" w:hAnsi="Calibri" w:cs="Calibri"/>
          <w:color w:val="000000"/>
        </w:rPr>
        <w:t>ς</w:t>
      </w:r>
      <w:r>
        <w:rPr>
          <w:rFonts w:ascii="Calibri" w:hAnsi="Calibri" w:cs="Calibri"/>
          <w:color w:val="000000"/>
          <w:spacing w:val="2"/>
        </w:rPr>
        <w:t>µ</w:t>
      </w:r>
      <w:r>
        <w:rPr>
          <w:rFonts w:ascii="Calibri" w:hAnsi="Calibri" w:cs="Calibri"/>
          <w:color w:val="000000"/>
        </w:rPr>
        <w:t>ε</w:t>
      </w:r>
      <w:r>
        <w:rPr>
          <w:rFonts w:ascii="Calibri" w:hAnsi="Calibri" w:cs="Calibri"/>
          <w:color w:val="000000"/>
          <w:spacing w:val="3"/>
        </w:rPr>
        <w:t>τ</w:t>
      </w:r>
      <w:r>
        <w:rPr>
          <w:rFonts w:ascii="Calibri" w:hAnsi="Calibri" w:cs="Calibri"/>
          <w:color w:val="000000"/>
          <w:spacing w:val="2"/>
        </w:rPr>
        <w:t>η</w:t>
      </w:r>
      <w:r>
        <w:rPr>
          <w:rFonts w:ascii="Calibri" w:hAnsi="Calibri" w:cs="Calibri"/>
          <w:color w:val="000000"/>
        </w:rPr>
        <w:t>ν</w:t>
      </w:r>
      <w:r>
        <w:rPr>
          <w:rFonts w:ascii="Calibri" w:hAnsi="Calibri" w:cs="Calibri"/>
          <w:color w:val="000000"/>
          <w:spacing w:val="2"/>
        </w:rPr>
        <w:t>υ</w:t>
      </w:r>
      <w:r>
        <w:rPr>
          <w:rFonts w:ascii="Calibri" w:hAnsi="Calibri" w:cs="Calibri"/>
          <w:color w:val="000000"/>
          <w:spacing w:val="3"/>
        </w:rPr>
        <w:t>π</w:t>
      </w:r>
      <w:r>
        <w:rPr>
          <w:rFonts w:ascii="Calibri" w:hAnsi="Calibri" w:cs="Calibri"/>
          <w:color w:val="000000"/>
          <w:spacing w:val="2"/>
        </w:rPr>
        <w:t>οχ</w:t>
      </w:r>
      <w:r>
        <w:rPr>
          <w:rFonts w:ascii="Calibri" w:hAnsi="Calibri" w:cs="Calibri"/>
          <w:color w:val="000000"/>
          <w:spacing w:val="3"/>
        </w:rPr>
        <w:t>ρε</w:t>
      </w:r>
      <w:r>
        <w:rPr>
          <w:rFonts w:ascii="Calibri" w:hAnsi="Calibri" w:cs="Calibri"/>
          <w:color w:val="000000"/>
          <w:spacing w:val="2"/>
        </w:rPr>
        <w:t>ω</w:t>
      </w:r>
      <w:r>
        <w:rPr>
          <w:rFonts w:ascii="Calibri" w:hAnsi="Calibri" w:cs="Calibri"/>
          <w:color w:val="000000"/>
          <w:spacing w:val="3"/>
        </w:rPr>
        <w:t>τι</w:t>
      </w:r>
      <w:r>
        <w:rPr>
          <w:rFonts w:ascii="Calibri" w:hAnsi="Calibri" w:cs="Calibri"/>
          <w:color w:val="000000"/>
          <w:spacing w:val="2"/>
        </w:rPr>
        <w:t>κ</w:t>
      </w:r>
      <w:r>
        <w:rPr>
          <w:rFonts w:ascii="Calibri" w:hAnsi="Calibri" w:cs="Calibri"/>
          <w:color w:val="000000"/>
        </w:rPr>
        <w:t>ή</w:t>
      </w:r>
      <w:r>
        <w:rPr>
          <w:rFonts w:ascii="Calibri" w:hAnsi="Calibri" w:cs="Calibri"/>
          <w:color w:val="000000"/>
          <w:spacing w:val="5"/>
        </w:rPr>
        <w:t>α</w:t>
      </w:r>
      <w:r>
        <w:rPr>
          <w:rFonts w:ascii="Calibri" w:hAnsi="Calibri" w:cs="Calibri"/>
          <w:color w:val="000000"/>
          <w:spacing w:val="2"/>
        </w:rPr>
        <w:t>νά</w:t>
      </w:r>
      <w:r>
        <w:rPr>
          <w:rFonts w:ascii="Calibri" w:hAnsi="Calibri" w:cs="Calibri"/>
          <w:color w:val="000000"/>
          <w:spacing w:val="3"/>
        </w:rPr>
        <w:t>ρτ</w:t>
      </w:r>
      <w:r>
        <w:rPr>
          <w:rFonts w:ascii="Calibri" w:hAnsi="Calibri" w:cs="Calibri"/>
          <w:color w:val="000000"/>
          <w:spacing w:val="2"/>
        </w:rPr>
        <w:t>ησ</w:t>
      </w:r>
      <w:r>
        <w:rPr>
          <w:rFonts w:ascii="Calibri" w:hAnsi="Calibri" w:cs="Calibri"/>
          <w:color w:val="000000"/>
        </w:rPr>
        <w:t>η</w:t>
      </w:r>
      <w:r>
        <w:rPr>
          <w:rFonts w:ascii="Calibri" w:hAnsi="Calibri" w:cs="Calibri"/>
          <w:color w:val="000000"/>
          <w:spacing w:val="2"/>
        </w:rPr>
        <w:t>ν</w:t>
      </w:r>
      <w:r>
        <w:rPr>
          <w:rFonts w:ascii="Calibri" w:hAnsi="Calibri" w:cs="Calibri"/>
          <w:color w:val="000000"/>
          <w:spacing w:val="5"/>
        </w:rPr>
        <w:t>όμων</w:t>
      </w:r>
      <w:r>
        <w:rPr>
          <w:rFonts w:ascii="Calibri" w:hAnsi="Calibri" w:cs="Calibri"/>
          <w:color w:val="000000"/>
          <w:spacing w:val="2"/>
        </w:rPr>
        <w:t>κα</w:t>
      </w:r>
      <w:r>
        <w:rPr>
          <w:rFonts w:ascii="Calibri" w:hAnsi="Calibri" w:cs="Calibri"/>
          <w:color w:val="000000"/>
        </w:rPr>
        <w:t xml:space="preserve">ι </w:t>
      </w:r>
      <w:r>
        <w:rPr>
          <w:rFonts w:ascii="Calibri" w:hAnsi="Calibri" w:cs="Calibri"/>
          <w:color w:val="000000"/>
          <w:spacing w:val="3"/>
        </w:rPr>
        <w:t>πρ</w:t>
      </w:r>
      <w:r>
        <w:rPr>
          <w:rFonts w:ascii="Calibri" w:hAnsi="Calibri" w:cs="Calibri"/>
          <w:color w:val="000000"/>
          <w:spacing w:val="2"/>
        </w:rPr>
        <w:t>ά</w:t>
      </w:r>
      <w:r>
        <w:rPr>
          <w:rFonts w:ascii="Calibri" w:hAnsi="Calibri" w:cs="Calibri"/>
          <w:color w:val="000000"/>
          <w:spacing w:val="3"/>
        </w:rPr>
        <w:t>ξε</w:t>
      </w:r>
      <w:r>
        <w:rPr>
          <w:rFonts w:ascii="Calibri" w:hAnsi="Calibri" w:cs="Calibri"/>
          <w:color w:val="000000"/>
          <w:spacing w:val="2"/>
        </w:rPr>
        <w:t>ω</w:t>
      </w:r>
      <w:r>
        <w:rPr>
          <w:rFonts w:ascii="Calibri" w:hAnsi="Calibri" w:cs="Calibri"/>
          <w:color w:val="000000"/>
        </w:rPr>
        <w:t>ν</w:t>
      </w:r>
      <w:r>
        <w:rPr>
          <w:rFonts w:ascii="Calibri" w:hAnsi="Calibri" w:cs="Calibri"/>
          <w:color w:val="000000"/>
          <w:spacing w:val="3"/>
        </w:rPr>
        <w:t>τ</w:t>
      </w:r>
      <w:r>
        <w:rPr>
          <w:rFonts w:ascii="Calibri" w:hAnsi="Calibri" w:cs="Calibri"/>
          <w:color w:val="000000"/>
          <w:spacing w:val="2"/>
        </w:rPr>
        <w:t>ω</w:t>
      </w:r>
      <w:r>
        <w:rPr>
          <w:rFonts w:ascii="Calibri" w:hAnsi="Calibri" w:cs="Calibri"/>
          <w:color w:val="000000"/>
        </w:rPr>
        <w:t>ν</w:t>
      </w:r>
      <w:r>
        <w:rPr>
          <w:rFonts w:ascii="Calibri" w:hAnsi="Calibri" w:cs="Calibri"/>
          <w:color w:val="000000"/>
          <w:spacing w:val="2"/>
        </w:rPr>
        <w:t>κυβ</w:t>
      </w:r>
      <w:r>
        <w:rPr>
          <w:rFonts w:ascii="Calibri" w:hAnsi="Calibri" w:cs="Calibri"/>
          <w:color w:val="000000"/>
          <w:spacing w:val="3"/>
        </w:rPr>
        <w:t>ερ</w:t>
      </w:r>
      <w:r>
        <w:rPr>
          <w:rFonts w:ascii="Calibri" w:hAnsi="Calibri" w:cs="Calibri"/>
          <w:color w:val="000000"/>
          <w:spacing w:val="2"/>
        </w:rPr>
        <w:t>νη</w:t>
      </w:r>
      <w:r>
        <w:rPr>
          <w:rFonts w:ascii="Calibri" w:hAnsi="Calibri" w:cs="Calibri"/>
          <w:color w:val="000000"/>
          <w:spacing w:val="3"/>
        </w:rPr>
        <w:t>τι</w:t>
      </w:r>
      <w:r>
        <w:rPr>
          <w:rFonts w:ascii="Calibri" w:hAnsi="Calibri" w:cs="Calibri"/>
          <w:color w:val="000000"/>
          <w:spacing w:val="2"/>
        </w:rPr>
        <w:t>κών</w:t>
      </w:r>
      <w:r>
        <w:rPr>
          <w:rFonts w:ascii="Calibri" w:hAnsi="Calibri" w:cs="Calibri"/>
          <w:color w:val="000000"/>
        </w:rPr>
        <w:t>,</w:t>
      </w:r>
      <w:r>
        <w:rPr>
          <w:rFonts w:ascii="Calibri" w:hAnsi="Calibri" w:cs="Calibri"/>
          <w:color w:val="000000"/>
          <w:spacing w:val="2"/>
        </w:rPr>
        <w:t>δ</w:t>
      </w:r>
      <w:r>
        <w:rPr>
          <w:rFonts w:ascii="Calibri" w:hAnsi="Calibri" w:cs="Calibri"/>
          <w:color w:val="000000"/>
          <w:spacing w:val="3"/>
        </w:rPr>
        <w:t>ι</w:t>
      </w:r>
      <w:r>
        <w:rPr>
          <w:rFonts w:ascii="Calibri" w:hAnsi="Calibri" w:cs="Calibri"/>
          <w:color w:val="000000"/>
          <w:spacing w:val="2"/>
        </w:rPr>
        <w:t>ο</w:t>
      </w:r>
      <w:r>
        <w:rPr>
          <w:rFonts w:ascii="Calibri" w:hAnsi="Calibri" w:cs="Calibri"/>
          <w:color w:val="000000"/>
          <w:spacing w:val="3"/>
        </w:rPr>
        <w:t>ι</w:t>
      </w:r>
      <w:r>
        <w:rPr>
          <w:rFonts w:ascii="Calibri" w:hAnsi="Calibri" w:cs="Calibri"/>
          <w:color w:val="000000"/>
          <w:spacing w:val="2"/>
        </w:rPr>
        <w:t>κη</w:t>
      </w:r>
      <w:r>
        <w:rPr>
          <w:rFonts w:ascii="Calibri" w:hAnsi="Calibri" w:cs="Calibri"/>
          <w:color w:val="000000"/>
          <w:spacing w:val="3"/>
        </w:rPr>
        <w:t>τι</w:t>
      </w:r>
      <w:r>
        <w:rPr>
          <w:rFonts w:ascii="Calibri" w:hAnsi="Calibri" w:cs="Calibri"/>
          <w:color w:val="000000"/>
          <w:spacing w:val="2"/>
        </w:rPr>
        <w:t>κώ</w:t>
      </w:r>
      <w:r>
        <w:rPr>
          <w:rFonts w:ascii="Calibri" w:hAnsi="Calibri" w:cs="Calibri"/>
          <w:color w:val="000000"/>
        </w:rPr>
        <w:t>ν</w:t>
      </w:r>
      <w:r>
        <w:rPr>
          <w:rFonts w:ascii="Calibri" w:hAnsi="Calibri" w:cs="Calibri"/>
          <w:color w:val="000000"/>
          <w:spacing w:val="2"/>
        </w:rPr>
        <w:t>κα</w:t>
      </w:r>
      <w:r>
        <w:rPr>
          <w:rFonts w:ascii="Calibri" w:hAnsi="Calibri" w:cs="Calibri"/>
          <w:color w:val="000000"/>
        </w:rPr>
        <w:t>ι</w:t>
      </w:r>
      <w:r>
        <w:rPr>
          <w:rFonts w:ascii="Calibri" w:hAnsi="Calibri" w:cs="Calibri"/>
          <w:color w:val="000000"/>
          <w:spacing w:val="2"/>
        </w:rPr>
        <w:t>αυ</w:t>
      </w:r>
      <w:r>
        <w:rPr>
          <w:rFonts w:ascii="Calibri" w:hAnsi="Calibri" w:cs="Calibri"/>
          <w:color w:val="000000"/>
          <w:spacing w:val="3"/>
        </w:rPr>
        <w:t>τ</w:t>
      </w:r>
      <w:r>
        <w:rPr>
          <w:rFonts w:ascii="Calibri" w:hAnsi="Calibri" w:cs="Calibri"/>
          <w:color w:val="000000"/>
          <w:spacing w:val="5"/>
        </w:rPr>
        <w:t>ο</w:t>
      </w:r>
      <w:r>
        <w:rPr>
          <w:rFonts w:ascii="Calibri" w:hAnsi="Calibri" w:cs="Calibri"/>
          <w:color w:val="000000"/>
          <w:spacing w:val="2"/>
        </w:rPr>
        <w:t>δ</w:t>
      </w:r>
      <w:r>
        <w:rPr>
          <w:rFonts w:ascii="Calibri" w:hAnsi="Calibri" w:cs="Calibri"/>
          <w:color w:val="000000"/>
          <w:spacing w:val="3"/>
        </w:rPr>
        <w:t>ι</w:t>
      </w:r>
      <w:r>
        <w:rPr>
          <w:rFonts w:ascii="Calibri" w:hAnsi="Calibri" w:cs="Calibri"/>
          <w:color w:val="000000"/>
          <w:spacing w:val="2"/>
        </w:rPr>
        <w:t>ο</w:t>
      </w:r>
      <w:r>
        <w:rPr>
          <w:rFonts w:ascii="Calibri" w:hAnsi="Calibri" w:cs="Calibri"/>
          <w:color w:val="000000"/>
          <w:spacing w:val="3"/>
        </w:rPr>
        <w:t>ι</w:t>
      </w:r>
      <w:r>
        <w:rPr>
          <w:rFonts w:ascii="Calibri" w:hAnsi="Calibri" w:cs="Calibri"/>
          <w:color w:val="000000"/>
        </w:rPr>
        <w:t>κ</w:t>
      </w:r>
      <w:r>
        <w:rPr>
          <w:rFonts w:ascii="Calibri" w:hAnsi="Calibri" w:cs="Calibri"/>
          <w:color w:val="000000"/>
          <w:spacing w:val="2"/>
        </w:rPr>
        <w:t>η</w:t>
      </w:r>
      <w:r>
        <w:rPr>
          <w:rFonts w:ascii="Calibri" w:hAnsi="Calibri" w:cs="Calibri"/>
          <w:color w:val="000000"/>
          <w:spacing w:val="3"/>
        </w:rPr>
        <w:t>τι</w:t>
      </w:r>
      <w:r>
        <w:rPr>
          <w:rFonts w:ascii="Calibri" w:hAnsi="Calibri" w:cs="Calibri"/>
          <w:color w:val="000000"/>
          <w:spacing w:val="2"/>
        </w:rPr>
        <w:t>κώνο</w:t>
      </w:r>
      <w:r>
        <w:rPr>
          <w:rFonts w:ascii="Calibri" w:hAnsi="Calibri" w:cs="Calibri"/>
          <w:color w:val="000000"/>
          <w:spacing w:val="3"/>
        </w:rPr>
        <w:t>ρ</w:t>
      </w:r>
      <w:r>
        <w:rPr>
          <w:rFonts w:ascii="Calibri" w:hAnsi="Calibri" w:cs="Calibri"/>
          <w:color w:val="000000"/>
          <w:spacing w:val="2"/>
        </w:rPr>
        <w:t>γά</w:t>
      </w:r>
      <w:r>
        <w:rPr>
          <w:rFonts w:ascii="Calibri" w:hAnsi="Calibri" w:cs="Calibri"/>
          <w:color w:val="000000"/>
          <w:spacing w:val="4"/>
        </w:rPr>
        <w:t>ν</w:t>
      </w:r>
      <w:r>
        <w:rPr>
          <w:rFonts w:ascii="Calibri" w:hAnsi="Calibri" w:cs="Calibri"/>
          <w:color w:val="000000"/>
          <w:spacing w:val="2"/>
        </w:rPr>
        <w:t>ω</w:t>
      </w:r>
      <w:r>
        <w:rPr>
          <w:rFonts w:ascii="Calibri" w:hAnsi="Calibri" w:cs="Calibri"/>
          <w:color w:val="000000"/>
        </w:rPr>
        <w:t>ν</w:t>
      </w:r>
      <w:r>
        <w:rPr>
          <w:rFonts w:ascii="Calibri" w:hAnsi="Calibri" w:cs="Calibri"/>
          <w:color w:val="000000"/>
          <w:spacing w:val="2"/>
        </w:rPr>
        <w:t>σ</w:t>
      </w:r>
      <w:r>
        <w:rPr>
          <w:rFonts w:ascii="Calibri" w:hAnsi="Calibri" w:cs="Calibri"/>
          <w:color w:val="000000"/>
          <w:spacing w:val="3"/>
        </w:rPr>
        <w:t>τ</w:t>
      </w:r>
      <w:r>
        <w:rPr>
          <w:rFonts w:ascii="Calibri" w:hAnsi="Calibri" w:cs="Calibri"/>
          <w:color w:val="000000"/>
        </w:rPr>
        <w:t>ο</w:t>
      </w:r>
      <w:r>
        <w:rPr>
          <w:rFonts w:ascii="Calibri" w:hAnsi="Calibri" w:cs="Calibri"/>
          <w:color w:val="000000"/>
          <w:spacing w:val="2"/>
        </w:rPr>
        <w:t>δ</w:t>
      </w:r>
      <w:r>
        <w:rPr>
          <w:rFonts w:ascii="Calibri" w:hAnsi="Calibri" w:cs="Calibri"/>
          <w:color w:val="000000"/>
          <w:spacing w:val="3"/>
        </w:rPr>
        <w:t>ι</w:t>
      </w:r>
      <w:r>
        <w:rPr>
          <w:rFonts w:ascii="Calibri" w:hAnsi="Calibri" w:cs="Calibri"/>
          <w:color w:val="000000"/>
          <w:spacing w:val="2"/>
        </w:rPr>
        <w:t>αδ</w:t>
      </w:r>
      <w:r>
        <w:rPr>
          <w:rFonts w:ascii="Calibri" w:hAnsi="Calibri" w:cs="Calibri"/>
          <w:color w:val="000000"/>
          <w:spacing w:val="3"/>
        </w:rPr>
        <w:t>ί</w:t>
      </w:r>
      <w:r>
        <w:rPr>
          <w:rFonts w:ascii="Calibri" w:hAnsi="Calibri" w:cs="Calibri"/>
          <w:color w:val="000000"/>
          <w:spacing w:val="2"/>
        </w:rPr>
        <w:t>κ</w:t>
      </w:r>
      <w:r>
        <w:rPr>
          <w:rFonts w:ascii="Calibri" w:hAnsi="Calibri" w:cs="Calibri"/>
          <w:color w:val="000000"/>
          <w:spacing w:val="3"/>
        </w:rPr>
        <w:t>τ</w:t>
      </w:r>
      <w:r>
        <w:rPr>
          <w:rFonts w:ascii="Calibri" w:hAnsi="Calibri" w:cs="Calibri"/>
          <w:color w:val="000000"/>
          <w:spacing w:val="2"/>
        </w:rPr>
        <w:t>υ</w:t>
      </w:r>
      <w:r>
        <w:rPr>
          <w:rFonts w:ascii="Calibri" w:hAnsi="Calibri" w:cs="Calibri"/>
          <w:color w:val="000000"/>
        </w:rPr>
        <w:t>ο</w:t>
      </w:r>
      <w:r>
        <w:rPr>
          <w:rFonts w:ascii="Calibri" w:hAnsi="Calibri" w:cs="Calibri"/>
          <w:color w:val="000000"/>
          <w:spacing w:val="4"/>
        </w:rPr>
        <w:t xml:space="preserve">Πρόγραμμα </w:t>
      </w:r>
      <w:proofErr w:type="spellStart"/>
      <w:r>
        <w:rPr>
          <w:rFonts w:ascii="Calibri" w:hAnsi="Calibri" w:cs="Calibri"/>
          <w:color w:val="000000"/>
          <w:spacing w:val="4"/>
        </w:rPr>
        <w:t>Διαύγεια</w:t>
      </w:r>
      <w:r>
        <w:rPr>
          <w:rFonts w:ascii="Calibri" w:hAnsi="Calibri" w:cs="Calibri"/>
          <w:color w:val="000000"/>
        </w:rPr>
        <w:t>”</w:t>
      </w:r>
      <w:r>
        <w:rPr>
          <w:rFonts w:ascii="Calibri" w:hAnsi="Calibri" w:cs="Calibri"/>
          <w:color w:val="000000"/>
          <w:spacing w:val="2"/>
        </w:rPr>
        <w:t>κα</w:t>
      </w:r>
      <w:r>
        <w:rPr>
          <w:rFonts w:ascii="Calibri" w:hAnsi="Calibri" w:cs="Calibri"/>
          <w:color w:val="000000"/>
        </w:rPr>
        <w:t>ι</w:t>
      </w:r>
      <w:proofErr w:type="spellEnd"/>
      <w:r>
        <w:rPr>
          <w:rFonts w:ascii="Calibri" w:hAnsi="Calibri" w:cs="Calibri"/>
          <w:color w:val="000000"/>
          <w:spacing w:val="2"/>
        </w:rPr>
        <w:t xml:space="preserve"> </w:t>
      </w:r>
      <w:proofErr w:type="spellStart"/>
      <w:r>
        <w:rPr>
          <w:rFonts w:ascii="Calibri" w:hAnsi="Calibri" w:cs="Calibri"/>
          <w:color w:val="000000"/>
          <w:spacing w:val="2"/>
        </w:rPr>
        <w:t>ά</w:t>
      </w:r>
      <w:r>
        <w:rPr>
          <w:rFonts w:ascii="Calibri" w:hAnsi="Calibri" w:cs="Calibri"/>
          <w:color w:val="000000"/>
          <w:spacing w:val="4"/>
        </w:rPr>
        <w:t>λ</w:t>
      </w:r>
      <w:r>
        <w:rPr>
          <w:rFonts w:ascii="Calibri" w:hAnsi="Calibri" w:cs="Calibri"/>
          <w:color w:val="000000"/>
          <w:spacing w:val="2"/>
        </w:rPr>
        <w:t>λ</w:t>
      </w:r>
      <w:r>
        <w:rPr>
          <w:rFonts w:ascii="Calibri" w:hAnsi="Calibri" w:cs="Calibri"/>
          <w:color w:val="000000"/>
          <w:spacing w:val="3"/>
        </w:rPr>
        <w:t>ε</w:t>
      </w:r>
      <w:r>
        <w:rPr>
          <w:rFonts w:ascii="Calibri" w:hAnsi="Calibri" w:cs="Calibri"/>
          <w:color w:val="000000"/>
        </w:rPr>
        <w:t>ς</w:t>
      </w:r>
      <w:r>
        <w:rPr>
          <w:rFonts w:ascii="Calibri" w:hAnsi="Calibri" w:cs="Calibri"/>
          <w:color w:val="000000"/>
          <w:spacing w:val="2"/>
        </w:rPr>
        <w:t>δ</w:t>
      </w:r>
      <w:r>
        <w:rPr>
          <w:rFonts w:ascii="Calibri" w:hAnsi="Calibri" w:cs="Calibri"/>
          <w:color w:val="000000"/>
          <w:spacing w:val="3"/>
        </w:rPr>
        <w:t>ι</w:t>
      </w:r>
      <w:r>
        <w:rPr>
          <w:rFonts w:ascii="Calibri" w:hAnsi="Calibri" w:cs="Calibri"/>
          <w:color w:val="000000"/>
          <w:spacing w:val="2"/>
        </w:rPr>
        <w:t>α</w:t>
      </w:r>
      <w:r>
        <w:rPr>
          <w:rFonts w:ascii="Calibri" w:hAnsi="Calibri" w:cs="Calibri"/>
          <w:color w:val="000000"/>
          <w:spacing w:val="3"/>
        </w:rPr>
        <w:t>τ</w:t>
      </w:r>
      <w:r>
        <w:rPr>
          <w:rFonts w:ascii="Calibri" w:hAnsi="Calibri" w:cs="Calibri"/>
          <w:color w:val="000000"/>
          <w:spacing w:val="2"/>
        </w:rPr>
        <w:t>ά</w:t>
      </w:r>
      <w:r>
        <w:rPr>
          <w:rFonts w:ascii="Calibri" w:hAnsi="Calibri" w:cs="Calibri"/>
          <w:color w:val="000000"/>
          <w:spacing w:val="3"/>
        </w:rPr>
        <w:t>ξεις»</w:t>
      </w:r>
      <w:r>
        <w:rPr>
          <w:rFonts w:ascii="Calibri" w:hAnsi="Calibri" w:cs="Calibri"/>
          <w:color w:val="000000"/>
        </w:rPr>
        <w:t>,</w:t>
      </w:r>
      <w:r>
        <w:rPr>
          <w:rFonts w:ascii="Calibri" w:hAnsi="Calibri" w:cs="Calibri"/>
          <w:color w:val="000000"/>
          <w:spacing w:val="2"/>
        </w:rPr>
        <w:t>ό</w:t>
      </w:r>
      <w:r>
        <w:rPr>
          <w:rFonts w:ascii="Calibri" w:hAnsi="Calibri" w:cs="Calibri"/>
          <w:color w:val="000000"/>
          <w:spacing w:val="3"/>
        </w:rPr>
        <w:t>π</w:t>
      </w:r>
      <w:r>
        <w:rPr>
          <w:rFonts w:ascii="Calibri" w:hAnsi="Calibri" w:cs="Calibri"/>
          <w:color w:val="000000"/>
          <w:spacing w:val="2"/>
        </w:rPr>
        <w:t>ω</w:t>
      </w:r>
      <w:r>
        <w:rPr>
          <w:rFonts w:ascii="Calibri" w:hAnsi="Calibri" w:cs="Calibri"/>
          <w:color w:val="000000"/>
        </w:rPr>
        <w:t>ς</w:t>
      </w:r>
      <w:proofErr w:type="spellEnd"/>
      <w:r>
        <w:rPr>
          <w:rFonts w:ascii="Calibri" w:hAnsi="Calibri" w:cs="Calibri"/>
          <w:color w:val="000000"/>
          <w:spacing w:val="1"/>
        </w:rPr>
        <w:t xml:space="preserve"> </w:t>
      </w:r>
      <w:proofErr w:type="spellStart"/>
      <w:r>
        <w:rPr>
          <w:rFonts w:ascii="Calibri" w:hAnsi="Calibri" w:cs="Calibri"/>
          <w:color w:val="000000"/>
          <w:spacing w:val="1"/>
        </w:rPr>
        <w:t>τ</w:t>
      </w:r>
      <w:r>
        <w:rPr>
          <w:rFonts w:ascii="Calibri" w:hAnsi="Calibri" w:cs="Calibri"/>
          <w:color w:val="000000"/>
          <w:spacing w:val="3"/>
        </w:rPr>
        <w:t>ρ</w:t>
      </w:r>
      <w:r>
        <w:rPr>
          <w:rFonts w:ascii="Calibri" w:hAnsi="Calibri" w:cs="Calibri"/>
          <w:color w:val="000000"/>
          <w:spacing w:val="2"/>
        </w:rPr>
        <w:t>ο</w:t>
      </w:r>
      <w:r>
        <w:rPr>
          <w:rFonts w:ascii="Calibri" w:hAnsi="Calibri" w:cs="Calibri"/>
          <w:color w:val="000000"/>
          <w:spacing w:val="3"/>
        </w:rPr>
        <w:t>π</w:t>
      </w:r>
      <w:r>
        <w:rPr>
          <w:rFonts w:ascii="Calibri" w:hAnsi="Calibri" w:cs="Calibri"/>
          <w:color w:val="000000"/>
          <w:spacing w:val="2"/>
        </w:rPr>
        <w:t>ο</w:t>
      </w:r>
      <w:r>
        <w:rPr>
          <w:rFonts w:ascii="Calibri" w:hAnsi="Calibri" w:cs="Calibri"/>
          <w:color w:val="000000"/>
          <w:spacing w:val="3"/>
        </w:rPr>
        <w:t>π</w:t>
      </w:r>
      <w:r>
        <w:rPr>
          <w:rFonts w:ascii="Calibri" w:hAnsi="Calibri" w:cs="Calibri"/>
          <w:color w:val="000000"/>
          <w:spacing w:val="2"/>
        </w:rPr>
        <w:t>ο</w:t>
      </w:r>
      <w:r>
        <w:rPr>
          <w:rFonts w:ascii="Calibri" w:hAnsi="Calibri" w:cs="Calibri"/>
          <w:color w:val="000000"/>
          <w:spacing w:val="3"/>
        </w:rPr>
        <w:t>ι</w:t>
      </w:r>
      <w:r>
        <w:rPr>
          <w:rFonts w:ascii="Calibri" w:hAnsi="Calibri" w:cs="Calibri"/>
          <w:color w:val="000000"/>
          <w:spacing w:val="2"/>
        </w:rPr>
        <w:t>ήθηκ</w:t>
      </w:r>
      <w:r>
        <w:rPr>
          <w:rFonts w:ascii="Calibri" w:hAnsi="Calibri" w:cs="Calibri"/>
          <w:color w:val="000000"/>
        </w:rPr>
        <w:t>ε</w:t>
      </w:r>
      <w:r>
        <w:rPr>
          <w:rFonts w:ascii="Calibri" w:hAnsi="Calibri" w:cs="Calibri"/>
          <w:color w:val="000000"/>
          <w:spacing w:val="2"/>
        </w:rPr>
        <w:t>κα</w:t>
      </w:r>
      <w:r>
        <w:rPr>
          <w:rFonts w:ascii="Calibri" w:hAnsi="Calibri" w:cs="Calibri"/>
          <w:color w:val="000000"/>
        </w:rPr>
        <w:t>ι</w:t>
      </w:r>
      <w:r>
        <w:rPr>
          <w:rFonts w:ascii="Calibri" w:hAnsi="Calibri" w:cs="Calibri"/>
          <w:color w:val="000000"/>
          <w:spacing w:val="3"/>
        </w:rPr>
        <w:t>ι</w:t>
      </w:r>
      <w:r>
        <w:rPr>
          <w:rFonts w:ascii="Calibri" w:hAnsi="Calibri" w:cs="Calibri"/>
          <w:color w:val="000000"/>
          <w:spacing w:val="2"/>
        </w:rPr>
        <w:t>σχύ</w:t>
      </w:r>
      <w:r>
        <w:rPr>
          <w:rFonts w:ascii="Calibri" w:hAnsi="Calibri" w:cs="Calibri"/>
          <w:color w:val="000000"/>
          <w:spacing w:val="3"/>
        </w:rPr>
        <w:t>ε</w:t>
      </w:r>
      <w:r>
        <w:rPr>
          <w:rFonts w:ascii="Calibri" w:hAnsi="Calibri" w:cs="Calibri"/>
          <w:color w:val="000000"/>
        </w:rPr>
        <w:t>ι</w:t>
      </w:r>
      <w:proofErr w:type="spellEnd"/>
      <w:r>
        <w:rPr>
          <w:rFonts w:ascii="Calibri" w:hAnsi="Calibri" w:cs="Calibri"/>
          <w:color w:val="000000"/>
        </w:rPr>
        <w:t>.</w:t>
      </w:r>
    </w:p>
    <w:p w:rsidR="0086614D" w:rsidRDefault="0086614D" w:rsidP="0086614D">
      <w:pPr>
        <w:pStyle w:val="a8"/>
        <w:numPr>
          <w:ilvl w:val="0"/>
          <w:numId w:val="41"/>
        </w:numPr>
        <w:suppressAutoHyphens/>
        <w:spacing w:after="0" w:line="240" w:lineRule="auto"/>
        <w:ind w:left="426" w:hanging="426"/>
        <w:jc w:val="both"/>
      </w:pPr>
      <w:r>
        <w:rPr>
          <w:rFonts w:ascii="Calibri" w:hAnsi="Calibri" w:cs="Calibri"/>
          <w:color w:val="000000"/>
          <w:spacing w:val="1"/>
        </w:rPr>
        <w:t>Τ</w:t>
      </w:r>
      <w:r>
        <w:rPr>
          <w:rFonts w:ascii="Calibri" w:hAnsi="Calibri" w:cs="Calibri"/>
          <w:color w:val="000000"/>
          <w:spacing w:val="2"/>
        </w:rPr>
        <w:t>ο</w:t>
      </w:r>
      <w:r>
        <w:rPr>
          <w:rFonts w:ascii="Calibri" w:hAnsi="Calibri" w:cs="Calibri"/>
          <w:color w:val="000000"/>
        </w:rPr>
        <w:t xml:space="preserve">υ </w:t>
      </w:r>
      <w:r>
        <w:rPr>
          <w:rFonts w:ascii="Calibri" w:hAnsi="Calibri" w:cs="Calibri"/>
          <w:color w:val="000000"/>
          <w:spacing w:val="2"/>
        </w:rPr>
        <w:t>ν</w:t>
      </w:r>
      <w:r>
        <w:rPr>
          <w:rFonts w:ascii="Calibri" w:hAnsi="Calibri" w:cs="Calibri"/>
          <w:color w:val="000000"/>
        </w:rPr>
        <w:t>.</w:t>
      </w:r>
      <w:r>
        <w:rPr>
          <w:rFonts w:ascii="Calibri" w:hAnsi="Calibri" w:cs="Calibri"/>
          <w:color w:val="000000"/>
          <w:spacing w:val="4"/>
        </w:rPr>
        <w:t>4</w:t>
      </w:r>
      <w:r>
        <w:rPr>
          <w:rFonts w:ascii="Calibri" w:hAnsi="Calibri" w:cs="Calibri"/>
          <w:color w:val="000000"/>
          <w:spacing w:val="2"/>
        </w:rPr>
        <w:t>129</w:t>
      </w:r>
      <w:r>
        <w:rPr>
          <w:rFonts w:ascii="Calibri" w:hAnsi="Calibri" w:cs="Calibri"/>
          <w:color w:val="000000"/>
          <w:spacing w:val="3"/>
        </w:rPr>
        <w:t>/</w:t>
      </w:r>
      <w:r>
        <w:rPr>
          <w:rFonts w:ascii="Calibri" w:hAnsi="Calibri" w:cs="Calibri"/>
          <w:color w:val="000000"/>
          <w:spacing w:val="4"/>
        </w:rPr>
        <w:t>2</w:t>
      </w:r>
      <w:r>
        <w:rPr>
          <w:rFonts w:ascii="Calibri" w:hAnsi="Calibri" w:cs="Calibri"/>
          <w:color w:val="000000"/>
          <w:spacing w:val="2"/>
        </w:rPr>
        <w:t>01</w:t>
      </w:r>
      <w:r>
        <w:rPr>
          <w:rFonts w:ascii="Calibri" w:hAnsi="Calibri" w:cs="Calibri"/>
          <w:color w:val="000000"/>
        </w:rPr>
        <w:t>3</w:t>
      </w:r>
      <w:r>
        <w:rPr>
          <w:rFonts w:ascii="Calibri" w:hAnsi="Calibri" w:cs="Calibri"/>
          <w:color w:val="000000"/>
          <w:spacing w:val="3"/>
        </w:rPr>
        <w:t>(Α</w:t>
      </w:r>
      <w:r>
        <w:rPr>
          <w:rFonts w:ascii="Calibri" w:hAnsi="Calibri" w:cs="Calibri"/>
          <w:color w:val="000000"/>
        </w:rPr>
        <w:t xml:space="preserve">’ </w:t>
      </w:r>
      <w:r>
        <w:rPr>
          <w:rFonts w:ascii="Calibri" w:hAnsi="Calibri" w:cs="Calibri"/>
          <w:color w:val="000000"/>
          <w:spacing w:val="2"/>
        </w:rPr>
        <w:t>52</w:t>
      </w:r>
      <w:r>
        <w:rPr>
          <w:rFonts w:ascii="Calibri" w:hAnsi="Calibri" w:cs="Calibri"/>
          <w:color w:val="000000"/>
        </w:rPr>
        <w:t xml:space="preserve">) </w:t>
      </w:r>
      <w:r>
        <w:rPr>
          <w:rFonts w:ascii="Calibri" w:hAnsi="Calibri" w:cs="Calibri"/>
          <w:color w:val="000000"/>
          <w:spacing w:val="3"/>
        </w:rPr>
        <w:t>«Κ</w:t>
      </w:r>
      <w:r>
        <w:rPr>
          <w:rFonts w:ascii="Calibri" w:hAnsi="Calibri" w:cs="Calibri"/>
          <w:color w:val="000000"/>
          <w:spacing w:val="2"/>
        </w:rPr>
        <w:t>ύ</w:t>
      </w:r>
      <w:r>
        <w:rPr>
          <w:rFonts w:ascii="Calibri" w:hAnsi="Calibri" w:cs="Calibri"/>
          <w:color w:val="000000"/>
          <w:spacing w:val="3"/>
        </w:rPr>
        <w:t>ρ</w:t>
      </w:r>
      <w:r>
        <w:rPr>
          <w:rFonts w:ascii="Calibri" w:hAnsi="Calibri" w:cs="Calibri"/>
          <w:color w:val="000000"/>
          <w:spacing w:val="2"/>
        </w:rPr>
        <w:t>ωσ</w:t>
      </w:r>
      <w:r>
        <w:rPr>
          <w:rFonts w:ascii="Calibri" w:hAnsi="Calibri" w:cs="Calibri"/>
          <w:color w:val="000000"/>
        </w:rPr>
        <w:t>η</w:t>
      </w:r>
      <w:r>
        <w:rPr>
          <w:rFonts w:ascii="Calibri" w:hAnsi="Calibri" w:cs="Calibri"/>
          <w:color w:val="000000"/>
          <w:spacing w:val="3"/>
        </w:rPr>
        <w:t>τ</w:t>
      </w:r>
      <w:r>
        <w:rPr>
          <w:rFonts w:ascii="Calibri" w:hAnsi="Calibri" w:cs="Calibri"/>
          <w:color w:val="000000"/>
          <w:spacing w:val="2"/>
        </w:rPr>
        <w:t>ο</w:t>
      </w:r>
      <w:r>
        <w:rPr>
          <w:rFonts w:ascii="Calibri" w:hAnsi="Calibri" w:cs="Calibri"/>
          <w:color w:val="000000"/>
        </w:rPr>
        <w:t xml:space="preserve">υ </w:t>
      </w:r>
      <w:r>
        <w:rPr>
          <w:rFonts w:ascii="Calibri" w:hAnsi="Calibri" w:cs="Calibri"/>
          <w:color w:val="000000"/>
          <w:spacing w:val="3"/>
        </w:rPr>
        <w:t>Κ</w:t>
      </w:r>
      <w:r>
        <w:rPr>
          <w:rFonts w:ascii="Calibri" w:hAnsi="Calibri" w:cs="Calibri"/>
          <w:color w:val="000000"/>
          <w:spacing w:val="2"/>
        </w:rPr>
        <w:t>ώδ</w:t>
      </w:r>
      <w:r>
        <w:rPr>
          <w:rFonts w:ascii="Calibri" w:hAnsi="Calibri" w:cs="Calibri"/>
          <w:color w:val="000000"/>
          <w:spacing w:val="3"/>
        </w:rPr>
        <w:t>ι</w:t>
      </w:r>
      <w:r>
        <w:rPr>
          <w:rFonts w:ascii="Calibri" w:hAnsi="Calibri" w:cs="Calibri"/>
          <w:color w:val="000000"/>
          <w:spacing w:val="2"/>
        </w:rPr>
        <w:t>κ</w:t>
      </w:r>
      <w:r>
        <w:rPr>
          <w:rFonts w:ascii="Calibri" w:hAnsi="Calibri" w:cs="Calibri"/>
          <w:color w:val="000000"/>
        </w:rPr>
        <w:t xml:space="preserve">α </w:t>
      </w:r>
      <w:r>
        <w:rPr>
          <w:rFonts w:ascii="Calibri" w:hAnsi="Calibri" w:cs="Calibri"/>
          <w:color w:val="000000"/>
          <w:spacing w:val="1"/>
        </w:rPr>
        <w:t>Νόμων</w:t>
      </w:r>
      <w:r>
        <w:rPr>
          <w:rFonts w:ascii="Calibri" w:hAnsi="Calibri" w:cs="Calibri"/>
          <w:color w:val="000000"/>
          <w:spacing w:val="2"/>
        </w:rPr>
        <w:t>γ</w:t>
      </w:r>
      <w:r>
        <w:rPr>
          <w:rFonts w:ascii="Calibri" w:hAnsi="Calibri" w:cs="Calibri"/>
          <w:color w:val="000000"/>
          <w:spacing w:val="3"/>
        </w:rPr>
        <w:t>ι</w:t>
      </w:r>
      <w:r>
        <w:rPr>
          <w:rFonts w:ascii="Calibri" w:hAnsi="Calibri" w:cs="Calibri"/>
          <w:color w:val="000000"/>
        </w:rPr>
        <w:t xml:space="preserve">α </w:t>
      </w:r>
      <w:r>
        <w:rPr>
          <w:rFonts w:ascii="Calibri" w:hAnsi="Calibri" w:cs="Calibri"/>
          <w:color w:val="000000"/>
          <w:spacing w:val="3"/>
        </w:rPr>
        <w:t>τ</w:t>
      </w:r>
      <w:r>
        <w:rPr>
          <w:rFonts w:ascii="Calibri" w:hAnsi="Calibri" w:cs="Calibri"/>
          <w:color w:val="000000"/>
        </w:rPr>
        <w:t xml:space="preserve">ο </w:t>
      </w:r>
      <w:r>
        <w:rPr>
          <w:rFonts w:ascii="Calibri" w:hAnsi="Calibri" w:cs="Calibri"/>
          <w:color w:val="000000"/>
          <w:spacing w:val="4"/>
        </w:rPr>
        <w:t>Ε</w:t>
      </w:r>
      <w:r>
        <w:rPr>
          <w:rFonts w:ascii="Calibri" w:hAnsi="Calibri" w:cs="Calibri"/>
          <w:color w:val="000000"/>
          <w:spacing w:val="2"/>
        </w:rPr>
        <w:t>λ</w:t>
      </w:r>
      <w:r>
        <w:rPr>
          <w:rFonts w:ascii="Calibri" w:hAnsi="Calibri" w:cs="Calibri"/>
          <w:color w:val="000000"/>
          <w:spacing w:val="3"/>
        </w:rPr>
        <w:t>ε</w:t>
      </w:r>
      <w:r>
        <w:rPr>
          <w:rFonts w:ascii="Calibri" w:hAnsi="Calibri" w:cs="Calibri"/>
          <w:color w:val="000000"/>
          <w:spacing w:val="2"/>
        </w:rPr>
        <w:t>γκ</w:t>
      </w:r>
      <w:r>
        <w:rPr>
          <w:rFonts w:ascii="Calibri" w:hAnsi="Calibri" w:cs="Calibri"/>
          <w:color w:val="000000"/>
          <w:spacing w:val="3"/>
        </w:rPr>
        <w:t>τι</w:t>
      </w:r>
      <w:r>
        <w:rPr>
          <w:rFonts w:ascii="Calibri" w:hAnsi="Calibri" w:cs="Calibri"/>
          <w:color w:val="000000"/>
          <w:spacing w:val="4"/>
        </w:rPr>
        <w:t>κ</w:t>
      </w:r>
      <w:r>
        <w:rPr>
          <w:rFonts w:ascii="Calibri" w:hAnsi="Calibri" w:cs="Calibri"/>
          <w:color w:val="000000"/>
        </w:rPr>
        <w:t>ό</w:t>
      </w:r>
      <w:r>
        <w:rPr>
          <w:rFonts w:ascii="Calibri" w:hAnsi="Calibri" w:cs="Calibri"/>
          <w:color w:val="000000"/>
          <w:spacing w:val="2"/>
        </w:rPr>
        <w:t>Συν</w:t>
      </w:r>
      <w:r>
        <w:rPr>
          <w:rFonts w:ascii="Calibri" w:hAnsi="Calibri" w:cs="Calibri"/>
          <w:color w:val="000000"/>
          <w:spacing w:val="3"/>
        </w:rPr>
        <w:t>έ</w:t>
      </w:r>
      <w:r>
        <w:rPr>
          <w:rFonts w:ascii="Calibri" w:hAnsi="Calibri" w:cs="Calibri"/>
          <w:color w:val="000000"/>
          <w:spacing w:val="2"/>
        </w:rPr>
        <w:t>δ</w:t>
      </w:r>
      <w:r>
        <w:rPr>
          <w:rFonts w:ascii="Calibri" w:hAnsi="Calibri" w:cs="Calibri"/>
          <w:color w:val="000000"/>
          <w:spacing w:val="3"/>
        </w:rPr>
        <w:t>ρι</w:t>
      </w:r>
      <w:r>
        <w:rPr>
          <w:rFonts w:ascii="Calibri" w:hAnsi="Calibri" w:cs="Calibri"/>
          <w:color w:val="000000"/>
          <w:spacing w:val="2"/>
        </w:rPr>
        <w:t>ο</w:t>
      </w:r>
      <w:r>
        <w:rPr>
          <w:rFonts w:ascii="Calibri" w:hAnsi="Calibri" w:cs="Calibri"/>
          <w:color w:val="000000"/>
          <w:spacing w:val="3"/>
        </w:rPr>
        <w:t>»</w:t>
      </w:r>
      <w:r>
        <w:rPr>
          <w:rFonts w:ascii="Calibri" w:hAnsi="Calibri" w:cs="Calibri"/>
          <w:color w:val="000000"/>
        </w:rPr>
        <w:t>,</w:t>
      </w:r>
      <w:r>
        <w:rPr>
          <w:rFonts w:ascii="Calibri" w:hAnsi="Calibri" w:cs="Calibri"/>
          <w:color w:val="000000"/>
          <w:spacing w:val="2"/>
        </w:rPr>
        <w:t>ό</w:t>
      </w:r>
      <w:r>
        <w:rPr>
          <w:rFonts w:ascii="Calibri" w:hAnsi="Calibri" w:cs="Calibri"/>
          <w:color w:val="000000"/>
          <w:spacing w:val="3"/>
        </w:rPr>
        <w:t>π</w:t>
      </w:r>
      <w:r>
        <w:rPr>
          <w:rFonts w:ascii="Calibri" w:hAnsi="Calibri" w:cs="Calibri"/>
          <w:color w:val="000000"/>
          <w:spacing w:val="2"/>
        </w:rPr>
        <w:t>ω</w:t>
      </w:r>
      <w:r>
        <w:rPr>
          <w:rFonts w:ascii="Calibri" w:hAnsi="Calibri" w:cs="Calibri"/>
          <w:color w:val="000000"/>
        </w:rPr>
        <w:t xml:space="preserve">ς </w:t>
      </w:r>
      <w:r>
        <w:rPr>
          <w:rFonts w:ascii="Calibri" w:hAnsi="Calibri" w:cs="Calibri"/>
          <w:color w:val="000000"/>
          <w:spacing w:val="3"/>
        </w:rPr>
        <w:t>τρ</w:t>
      </w:r>
      <w:r>
        <w:rPr>
          <w:rFonts w:ascii="Calibri" w:hAnsi="Calibri" w:cs="Calibri"/>
          <w:color w:val="000000"/>
          <w:spacing w:val="2"/>
        </w:rPr>
        <w:t>ο</w:t>
      </w:r>
      <w:r>
        <w:rPr>
          <w:rFonts w:ascii="Calibri" w:hAnsi="Calibri" w:cs="Calibri"/>
          <w:color w:val="000000"/>
          <w:spacing w:val="3"/>
        </w:rPr>
        <w:t>π</w:t>
      </w:r>
      <w:r>
        <w:rPr>
          <w:rFonts w:ascii="Calibri" w:hAnsi="Calibri" w:cs="Calibri"/>
          <w:color w:val="000000"/>
          <w:spacing w:val="2"/>
        </w:rPr>
        <w:t>ο</w:t>
      </w:r>
      <w:r>
        <w:rPr>
          <w:rFonts w:ascii="Calibri" w:hAnsi="Calibri" w:cs="Calibri"/>
          <w:color w:val="000000"/>
          <w:spacing w:val="3"/>
        </w:rPr>
        <w:t>π</w:t>
      </w:r>
      <w:r>
        <w:rPr>
          <w:rFonts w:ascii="Calibri" w:hAnsi="Calibri" w:cs="Calibri"/>
          <w:color w:val="000000"/>
          <w:spacing w:val="2"/>
        </w:rPr>
        <w:t>ο</w:t>
      </w:r>
      <w:r>
        <w:rPr>
          <w:rFonts w:ascii="Calibri" w:hAnsi="Calibri" w:cs="Calibri"/>
          <w:color w:val="000000"/>
          <w:spacing w:val="3"/>
        </w:rPr>
        <w:t>ι</w:t>
      </w:r>
      <w:r>
        <w:rPr>
          <w:rFonts w:ascii="Calibri" w:hAnsi="Calibri" w:cs="Calibri"/>
          <w:color w:val="000000"/>
          <w:spacing w:val="2"/>
        </w:rPr>
        <w:t>ήθηκ</w:t>
      </w:r>
      <w:r>
        <w:rPr>
          <w:rFonts w:ascii="Calibri" w:hAnsi="Calibri" w:cs="Calibri"/>
          <w:color w:val="000000"/>
        </w:rPr>
        <w:t>ε</w:t>
      </w:r>
      <w:r>
        <w:rPr>
          <w:rFonts w:ascii="Calibri" w:hAnsi="Calibri" w:cs="Calibri"/>
          <w:color w:val="000000"/>
          <w:spacing w:val="2"/>
        </w:rPr>
        <w:t>κα</w:t>
      </w:r>
      <w:r>
        <w:rPr>
          <w:rFonts w:ascii="Calibri" w:hAnsi="Calibri" w:cs="Calibri"/>
          <w:color w:val="000000"/>
        </w:rPr>
        <w:t>ι</w:t>
      </w:r>
      <w:r>
        <w:rPr>
          <w:rFonts w:ascii="Calibri" w:hAnsi="Calibri" w:cs="Calibri"/>
          <w:color w:val="000000"/>
          <w:spacing w:val="3"/>
        </w:rPr>
        <w:t>ι</w:t>
      </w:r>
      <w:r>
        <w:rPr>
          <w:rFonts w:ascii="Calibri" w:hAnsi="Calibri" w:cs="Calibri"/>
          <w:color w:val="000000"/>
          <w:spacing w:val="2"/>
        </w:rPr>
        <w:t>σχύ</w:t>
      </w:r>
      <w:r>
        <w:rPr>
          <w:rFonts w:ascii="Calibri" w:hAnsi="Calibri" w:cs="Calibri"/>
          <w:color w:val="000000"/>
          <w:spacing w:val="3"/>
        </w:rPr>
        <w:t>ε</w:t>
      </w:r>
      <w:r>
        <w:rPr>
          <w:rFonts w:ascii="Calibri" w:hAnsi="Calibri" w:cs="Calibri"/>
          <w:color w:val="000000"/>
        </w:rPr>
        <w:t>ι.</w:t>
      </w:r>
    </w:p>
    <w:p w:rsidR="0086614D" w:rsidRDefault="0086614D" w:rsidP="0086614D">
      <w:pPr>
        <w:pStyle w:val="a8"/>
        <w:numPr>
          <w:ilvl w:val="0"/>
          <w:numId w:val="41"/>
        </w:numPr>
        <w:suppressAutoHyphens/>
        <w:spacing w:after="0" w:line="240" w:lineRule="auto"/>
        <w:ind w:left="426" w:hanging="426"/>
        <w:jc w:val="both"/>
      </w:pPr>
      <w:r>
        <w:rPr>
          <w:rFonts w:ascii="Calibri" w:hAnsi="Calibri" w:cs="Calibri"/>
          <w:color w:val="000000"/>
          <w:spacing w:val="1"/>
        </w:rPr>
        <w:t>Τ</w:t>
      </w:r>
      <w:r>
        <w:rPr>
          <w:rFonts w:ascii="Calibri" w:hAnsi="Calibri" w:cs="Calibri"/>
          <w:color w:val="000000"/>
          <w:spacing w:val="2"/>
        </w:rPr>
        <w:t>ο</w:t>
      </w:r>
      <w:r>
        <w:rPr>
          <w:rFonts w:ascii="Calibri" w:hAnsi="Calibri" w:cs="Calibri"/>
          <w:color w:val="000000"/>
        </w:rPr>
        <w:t>υ</w:t>
      </w:r>
      <w:r>
        <w:rPr>
          <w:rFonts w:ascii="Calibri" w:hAnsi="Calibri" w:cs="Calibri"/>
          <w:color w:val="000000"/>
          <w:spacing w:val="2"/>
        </w:rPr>
        <w:t>ν</w:t>
      </w:r>
      <w:r>
        <w:rPr>
          <w:rFonts w:ascii="Calibri" w:hAnsi="Calibri" w:cs="Calibri"/>
          <w:color w:val="000000"/>
        </w:rPr>
        <w:t>.</w:t>
      </w:r>
      <w:r>
        <w:rPr>
          <w:rFonts w:ascii="Calibri" w:hAnsi="Calibri" w:cs="Calibri"/>
          <w:color w:val="000000"/>
          <w:spacing w:val="4"/>
        </w:rPr>
        <w:t>4</w:t>
      </w:r>
      <w:r>
        <w:rPr>
          <w:rFonts w:ascii="Calibri" w:hAnsi="Calibri" w:cs="Calibri"/>
          <w:color w:val="000000"/>
          <w:spacing w:val="2"/>
        </w:rPr>
        <w:t>270</w:t>
      </w:r>
      <w:r>
        <w:rPr>
          <w:rFonts w:ascii="Calibri" w:hAnsi="Calibri" w:cs="Calibri"/>
          <w:color w:val="000000"/>
          <w:spacing w:val="3"/>
        </w:rPr>
        <w:t>/</w:t>
      </w:r>
      <w:r>
        <w:rPr>
          <w:rFonts w:ascii="Calibri" w:hAnsi="Calibri" w:cs="Calibri"/>
          <w:color w:val="000000"/>
          <w:spacing w:val="4"/>
        </w:rPr>
        <w:t>2</w:t>
      </w:r>
      <w:r>
        <w:rPr>
          <w:rFonts w:ascii="Calibri" w:hAnsi="Calibri" w:cs="Calibri"/>
          <w:color w:val="000000"/>
          <w:spacing w:val="2"/>
        </w:rPr>
        <w:t>01</w:t>
      </w:r>
      <w:r>
        <w:rPr>
          <w:rFonts w:ascii="Calibri" w:hAnsi="Calibri" w:cs="Calibri"/>
          <w:color w:val="000000"/>
        </w:rPr>
        <w:t>4</w:t>
      </w:r>
      <w:r>
        <w:rPr>
          <w:rFonts w:ascii="Calibri" w:hAnsi="Calibri" w:cs="Calibri"/>
          <w:color w:val="000000"/>
          <w:spacing w:val="3"/>
        </w:rPr>
        <w:t>(Α</w:t>
      </w:r>
      <w:r>
        <w:rPr>
          <w:rFonts w:ascii="Calibri" w:hAnsi="Calibri" w:cs="Calibri"/>
          <w:color w:val="000000"/>
        </w:rPr>
        <w:t>’</w:t>
      </w:r>
      <w:r>
        <w:rPr>
          <w:rFonts w:ascii="Calibri" w:hAnsi="Calibri" w:cs="Calibri"/>
          <w:color w:val="000000"/>
          <w:spacing w:val="2"/>
        </w:rPr>
        <w:t>1</w:t>
      </w:r>
      <w:r>
        <w:rPr>
          <w:rFonts w:ascii="Calibri" w:hAnsi="Calibri" w:cs="Calibri"/>
          <w:color w:val="000000"/>
          <w:spacing w:val="4"/>
        </w:rPr>
        <w:t>4</w:t>
      </w:r>
      <w:r>
        <w:rPr>
          <w:rFonts w:ascii="Calibri" w:hAnsi="Calibri" w:cs="Calibri"/>
          <w:color w:val="000000"/>
          <w:spacing w:val="2"/>
        </w:rPr>
        <w:t>3</w:t>
      </w:r>
      <w:r>
        <w:rPr>
          <w:rFonts w:ascii="Calibri" w:hAnsi="Calibri" w:cs="Calibri"/>
          <w:color w:val="000000"/>
        </w:rPr>
        <w:t>)</w:t>
      </w:r>
      <w:r>
        <w:rPr>
          <w:rFonts w:ascii="Calibri" w:hAnsi="Calibri" w:cs="Calibri"/>
          <w:color w:val="000000"/>
          <w:spacing w:val="3"/>
        </w:rPr>
        <w:t>«Αρ</w:t>
      </w:r>
      <w:r>
        <w:rPr>
          <w:rFonts w:ascii="Calibri" w:hAnsi="Calibri" w:cs="Calibri"/>
          <w:color w:val="000000"/>
          <w:spacing w:val="2"/>
        </w:rPr>
        <w:t>χ</w:t>
      </w:r>
      <w:r>
        <w:rPr>
          <w:rFonts w:ascii="Calibri" w:hAnsi="Calibri" w:cs="Calibri"/>
          <w:color w:val="000000"/>
          <w:spacing w:val="3"/>
        </w:rPr>
        <w:t>έ</w:t>
      </w:r>
      <w:r>
        <w:rPr>
          <w:rFonts w:ascii="Calibri" w:hAnsi="Calibri" w:cs="Calibri"/>
          <w:color w:val="000000"/>
        </w:rPr>
        <w:t>ς</w:t>
      </w:r>
      <w:r>
        <w:rPr>
          <w:rFonts w:ascii="Calibri" w:hAnsi="Calibri" w:cs="Calibri"/>
          <w:color w:val="000000"/>
          <w:spacing w:val="2"/>
        </w:rPr>
        <w:t>δημοσιονομικής δ</w:t>
      </w:r>
      <w:r>
        <w:rPr>
          <w:rFonts w:ascii="Calibri" w:hAnsi="Calibri" w:cs="Calibri"/>
          <w:color w:val="000000"/>
          <w:spacing w:val="1"/>
        </w:rPr>
        <w:t>ι</w:t>
      </w:r>
      <w:r>
        <w:rPr>
          <w:rFonts w:ascii="Calibri" w:hAnsi="Calibri" w:cs="Calibri"/>
          <w:color w:val="000000"/>
          <w:spacing w:val="2"/>
        </w:rPr>
        <w:t>αχ</w:t>
      </w:r>
      <w:r>
        <w:rPr>
          <w:rFonts w:ascii="Calibri" w:hAnsi="Calibri" w:cs="Calibri"/>
          <w:color w:val="000000"/>
          <w:spacing w:val="3"/>
        </w:rPr>
        <w:t>είρι</w:t>
      </w:r>
      <w:r>
        <w:rPr>
          <w:rFonts w:ascii="Calibri" w:hAnsi="Calibri" w:cs="Calibri"/>
          <w:color w:val="000000"/>
          <w:spacing w:val="2"/>
        </w:rPr>
        <w:t>ση</w:t>
      </w:r>
      <w:r>
        <w:rPr>
          <w:rFonts w:ascii="Calibri" w:hAnsi="Calibri" w:cs="Calibri"/>
          <w:color w:val="000000"/>
        </w:rPr>
        <w:t>ς</w:t>
      </w:r>
      <w:r>
        <w:rPr>
          <w:rFonts w:ascii="Calibri" w:hAnsi="Calibri" w:cs="Calibri"/>
          <w:color w:val="000000"/>
          <w:spacing w:val="2"/>
        </w:rPr>
        <w:t>κα</w:t>
      </w:r>
      <w:r>
        <w:rPr>
          <w:rFonts w:ascii="Calibri" w:hAnsi="Calibri" w:cs="Calibri"/>
          <w:color w:val="000000"/>
        </w:rPr>
        <w:t>ι</w:t>
      </w:r>
      <w:r>
        <w:rPr>
          <w:rFonts w:ascii="Calibri" w:hAnsi="Calibri" w:cs="Calibri"/>
          <w:color w:val="000000"/>
          <w:spacing w:val="3"/>
        </w:rPr>
        <w:t>επ</w:t>
      </w:r>
      <w:r>
        <w:rPr>
          <w:rFonts w:ascii="Calibri" w:hAnsi="Calibri" w:cs="Calibri"/>
          <w:color w:val="000000"/>
          <w:spacing w:val="2"/>
        </w:rPr>
        <w:t>ο</w:t>
      </w:r>
      <w:r>
        <w:rPr>
          <w:rFonts w:ascii="Calibri" w:hAnsi="Calibri" w:cs="Calibri"/>
          <w:color w:val="000000"/>
          <w:spacing w:val="3"/>
        </w:rPr>
        <w:t>πτεί</w:t>
      </w:r>
      <w:r>
        <w:rPr>
          <w:rFonts w:ascii="Calibri" w:hAnsi="Calibri" w:cs="Calibri"/>
          <w:color w:val="000000"/>
          <w:spacing w:val="2"/>
        </w:rPr>
        <w:t>α</w:t>
      </w:r>
      <w:r>
        <w:rPr>
          <w:rFonts w:ascii="Calibri" w:hAnsi="Calibri" w:cs="Calibri"/>
          <w:color w:val="000000"/>
        </w:rPr>
        <w:t>ς</w:t>
      </w:r>
      <w:r>
        <w:rPr>
          <w:rFonts w:ascii="Calibri" w:hAnsi="Calibri" w:cs="Calibri"/>
          <w:color w:val="000000"/>
          <w:spacing w:val="3"/>
        </w:rPr>
        <w:t>(ενσωμάτωσητ</w:t>
      </w:r>
      <w:r>
        <w:rPr>
          <w:rFonts w:ascii="Calibri" w:hAnsi="Calibri" w:cs="Calibri"/>
          <w:color w:val="000000"/>
          <w:spacing w:val="2"/>
        </w:rPr>
        <w:t>η</w:t>
      </w:r>
      <w:r>
        <w:rPr>
          <w:rFonts w:ascii="Calibri" w:hAnsi="Calibri" w:cs="Calibri"/>
          <w:color w:val="000000"/>
        </w:rPr>
        <w:t xml:space="preserve">ς </w:t>
      </w:r>
      <w:r>
        <w:rPr>
          <w:rFonts w:ascii="Calibri" w:hAnsi="Calibri" w:cs="Calibri"/>
          <w:color w:val="000000"/>
          <w:spacing w:val="3"/>
        </w:rPr>
        <w:t>Ο</w:t>
      </w:r>
      <w:r>
        <w:rPr>
          <w:rFonts w:ascii="Calibri" w:hAnsi="Calibri" w:cs="Calibri"/>
          <w:color w:val="000000"/>
          <w:spacing w:val="2"/>
        </w:rPr>
        <w:t>δηγ</w:t>
      </w:r>
      <w:r>
        <w:rPr>
          <w:rFonts w:ascii="Calibri" w:hAnsi="Calibri" w:cs="Calibri"/>
          <w:color w:val="000000"/>
          <w:spacing w:val="3"/>
        </w:rPr>
        <w:t>ί</w:t>
      </w:r>
      <w:r>
        <w:rPr>
          <w:rFonts w:ascii="Calibri" w:hAnsi="Calibri" w:cs="Calibri"/>
          <w:color w:val="000000"/>
          <w:spacing w:val="2"/>
        </w:rPr>
        <w:t>α</w:t>
      </w:r>
      <w:r>
        <w:rPr>
          <w:rFonts w:ascii="Calibri" w:hAnsi="Calibri" w:cs="Calibri"/>
          <w:color w:val="000000"/>
        </w:rPr>
        <w:t>ς</w:t>
      </w:r>
      <w:r>
        <w:rPr>
          <w:rFonts w:ascii="Calibri" w:hAnsi="Calibri" w:cs="Calibri"/>
          <w:color w:val="000000"/>
          <w:spacing w:val="2"/>
        </w:rPr>
        <w:t>2011</w:t>
      </w:r>
      <w:r>
        <w:rPr>
          <w:rFonts w:ascii="Calibri" w:hAnsi="Calibri" w:cs="Calibri"/>
          <w:color w:val="000000"/>
          <w:spacing w:val="3"/>
        </w:rPr>
        <w:t>/</w:t>
      </w:r>
      <w:r>
        <w:rPr>
          <w:rFonts w:ascii="Calibri" w:hAnsi="Calibri" w:cs="Calibri"/>
          <w:color w:val="000000"/>
          <w:spacing w:val="4"/>
        </w:rPr>
        <w:t>8</w:t>
      </w:r>
      <w:r>
        <w:rPr>
          <w:rFonts w:ascii="Calibri" w:hAnsi="Calibri" w:cs="Calibri"/>
          <w:color w:val="000000"/>
          <w:spacing w:val="2"/>
        </w:rPr>
        <w:t>5</w:t>
      </w:r>
      <w:r>
        <w:rPr>
          <w:rFonts w:ascii="Calibri" w:hAnsi="Calibri" w:cs="Calibri"/>
          <w:color w:val="000000"/>
          <w:spacing w:val="3"/>
        </w:rPr>
        <w:t>/</w:t>
      </w:r>
      <w:r>
        <w:rPr>
          <w:rFonts w:ascii="Calibri" w:hAnsi="Calibri" w:cs="Calibri"/>
          <w:color w:val="000000"/>
          <w:spacing w:val="4"/>
        </w:rPr>
        <w:t>ΕΕ</w:t>
      </w:r>
      <w:r>
        <w:rPr>
          <w:rFonts w:ascii="Calibri" w:hAnsi="Calibri" w:cs="Calibri"/>
          <w:color w:val="000000"/>
        </w:rPr>
        <w:t>)-</w:t>
      </w:r>
      <w:r>
        <w:rPr>
          <w:rFonts w:ascii="Calibri" w:hAnsi="Calibri" w:cs="Calibri"/>
          <w:color w:val="000000"/>
          <w:spacing w:val="2"/>
        </w:rPr>
        <w:t>δημόσιολογ</w:t>
      </w:r>
      <w:r>
        <w:rPr>
          <w:rFonts w:ascii="Calibri" w:hAnsi="Calibri" w:cs="Calibri"/>
          <w:color w:val="000000"/>
          <w:spacing w:val="3"/>
        </w:rPr>
        <w:t>ι</w:t>
      </w:r>
      <w:r>
        <w:rPr>
          <w:rFonts w:ascii="Calibri" w:hAnsi="Calibri" w:cs="Calibri"/>
          <w:color w:val="000000"/>
          <w:spacing w:val="2"/>
        </w:rPr>
        <w:t>σ</w:t>
      </w:r>
      <w:r>
        <w:rPr>
          <w:rFonts w:ascii="Calibri" w:hAnsi="Calibri" w:cs="Calibri"/>
          <w:color w:val="000000"/>
          <w:spacing w:val="3"/>
        </w:rPr>
        <w:t>τι</w:t>
      </w:r>
      <w:r>
        <w:rPr>
          <w:rFonts w:ascii="Calibri" w:hAnsi="Calibri" w:cs="Calibri"/>
          <w:color w:val="000000"/>
          <w:spacing w:val="2"/>
        </w:rPr>
        <w:t>κ</w:t>
      </w:r>
      <w:r>
        <w:rPr>
          <w:rFonts w:ascii="Calibri" w:hAnsi="Calibri" w:cs="Calibri"/>
          <w:color w:val="000000"/>
        </w:rPr>
        <w:t>ό</w:t>
      </w:r>
      <w:r>
        <w:rPr>
          <w:rFonts w:ascii="Calibri" w:hAnsi="Calibri" w:cs="Calibri"/>
          <w:color w:val="000000"/>
          <w:spacing w:val="2"/>
        </w:rPr>
        <w:t>κα</w:t>
      </w:r>
      <w:r>
        <w:rPr>
          <w:rFonts w:ascii="Calibri" w:hAnsi="Calibri" w:cs="Calibri"/>
          <w:color w:val="000000"/>
        </w:rPr>
        <w:t>ι</w:t>
      </w:r>
      <w:r>
        <w:rPr>
          <w:rFonts w:ascii="Calibri" w:hAnsi="Calibri" w:cs="Calibri"/>
          <w:color w:val="000000"/>
          <w:spacing w:val="2"/>
        </w:rPr>
        <w:t xml:space="preserve"> άλλ</w:t>
      </w:r>
      <w:r>
        <w:rPr>
          <w:rFonts w:ascii="Calibri" w:hAnsi="Calibri" w:cs="Calibri"/>
          <w:color w:val="000000"/>
          <w:spacing w:val="3"/>
        </w:rPr>
        <w:t>ε</w:t>
      </w:r>
      <w:r>
        <w:rPr>
          <w:rFonts w:ascii="Calibri" w:hAnsi="Calibri" w:cs="Calibri"/>
          <w:color w:val="000000"/>
        </w:rPr>
        <w:t>ς</w:t>
      </w:r>
      <w:r>
        <w:rPr>
          <w:rFonts w:ascii="Calibri" w:hAnsi="Calibri" w:cs="Calibri"/>
          <w:color w:val="000000"/>
          <w:spacing w:val="1"/>
        </w:rPr>
        <w:t xml:space="preserve"> δ</w:t>
      </w:r>
      <w:r>
        <w:rPr>
          <w:rFonts w:ascii="Calibri" w:hAnsi="Calibri" w:cs="Calibri"/>
          <w:color w:val="000000"/>
          <w:spacing w:val="3"/>
        </w:rPr>
        <w:t>ι</w:t>
      </w:r>
      <w:r>
        <w:rPr>
          <w:rFonts w:ascii="Calibri" w:hAnsi="Calibri" w:cs="Calibri"/>
          <w:color w:val="000000"/>
          <w:spacing w:val="2"/>
        </w:rPr>
        <w:t>α</w:t>
      </w:r>
      <w:r>
        <w:rPr>
          <w:rFonts w:ascii="Calibri" w:hAnsi="Calibri" w:cs="Calibri"/>
          <w:color w:val="000000"/>
          <w:spacing w:val="3"/>
        </w:rPr>
        <w:t>τ</w:t>
      </w:r>
      <w:r>
        <w:rPr>
          <w:rFonts w:ascii="Calibri" w:hAnsi="Calibri" w:cs="Calibri"/>
          <w:color w:val="000000"/>
          <w:spacing w:val="2"/>
        </w:rPr>
        <w:t>ά</w:t>
      </w:r>
      <w:r>
        <w:rPr>
          <w:rFonts w:ascii="Calibri" w:hAnsi="Calibri" w:cs="Calibri"/>
          <w:color w:val="000000"/>
          <w:spacing w:val="3"/>
        </w:rPr>
        <w:t>ξεις»</w:t>
      </w:r>
      <w:r>
        <w:rPr>
          <w:rFonts w:ascii="Calibri" w:hAnsi="Calibri" w:cs="Calibri"/>
          <w:color w:val="000000"/>
        </w:rPr>
        <w:t>,</w:t>
      </w:r>
      <w:r>
        <w:rPr>
          <w:rFonts w:ascii="Calibri" w:hAnsi="Calibri" w:cs="Calibri"/>
          <w:color w:val="000000"/>
          <w:spacing w:val="2"/>
        </w:rPr>
        <w:t>ό</w:t>
      </w:r>
      <w:r>
        <w:rPr>
          <w:rFonts w:ascii="Calibri" w:hAnsi="Calibri" w:cs="Calibri"/>
          <w:color w:val="000000"/>
          <w:spacing w:val="3"/>
        </w:rPr>
        <w:t>π</w:t>
      </w:r>
      <w:r>
        <w:rPr>
          <w:rFonts w:ascii="Calibri" w:hAnsi="Calibri" w:cs="Calibri"/>
          <w:color w:val="000000"/>
        </w:rPr>
        <w:t>ως</w:t>
      </w:r>
      <w:r>
        <w:rPr>
          <w:rFonts w:ascii="Calibri" w:hAnsi="Calibri" w:cs="Calibri"/>
          <w:color w:val="000000"/>
          <w:spacing w:val="3"/>
        </w:rPr>
        <w:t>τρ</w:t>
      </w:r>
      <w:r>
        <w:rPr>
          <w:rFonts w:ascii="Calibri" w:hAnsi="Calibri" w:cs="Calibri"/>
          <w:color w:val="000000"/>
          <w:spacing w:val="2"/>
        </w:rPr>
        <w:t>ο</w:t>
      </w:r>
      <w:r>
        <w:rPr>
          <w:rFonts w:ascii="Calibri" w:hAnsi="Calibri" w:cs="Calibri"/>
          <w:color w:val="000000"/>
          <w:spacing w:val="3"/>
        </w:rPr>
        <w:t>π</w:t>
      </w:r>
      <w:r>
        <w:rPr>
          <w:rFonts w:ascii="Calibri" w:hAnsi="Calibri" w:cs="Calibri"/>
          <w:color w:val="000000"/>
          <w:spacing w:val="2"/>
        </w:rPr>
        <w:t>ο</w:t>
      </w:r>
      <w:r>
        <w:rPr>
          <w:rFonts w:ascii="Calibri" w:hAnsi="Calibri" w:cs="Calibri"/>
          <w:color w:val="000000"/>
          <w:spacing w:val="3"/>
        </w:rPr>
        <w:t>π</w:t>
      </w:r>
      <w:r>
        <w:rPr>
          <w:rFonts w:ascii="Calibri" w:hAnsi="Calibri" w:cs="Calibri"/>
          <w:color w:val="000000"/>
          <w:spacing w:val="2"/>
        </w:rPr>
        <w:t>ο</w:t>
      </w:r>
      <w:r>
        <w:rPr>
          <w:rFonts w:ascii="Calibri" w:hAnsi="Calibri" w:cs="Calibri"/>
          <w:color w:val="000000"/>
        </w:rPr>
        <w:t>ι</w:t>
      </w:r>
      <w:r>
        <w:rPr>
          <w:rFonts w:ascii="Calibri" w:hAnsi="Calibri" w:cs="Calibri"/>
          <w:color w:val="000000"/>
          <w:spacing w:val="2"/>
        </w:rPr>
        <w:t>ήθηκ</w:t>
      </w:r>
      <w:r>
        <w:rPr>
          <w:rFonts w:ascii="Calibri" w:hAnsi="Calibri" w:cs="Calibri"/>
          <w:color w:val="000000"/>
        </w:rPr>
        <w:t>ε</w:t>
      </w:r>
      <w:r>
        <w:rPr>
          <w:rFonts w:ascii="Calibri" w:hAnsi="Calibri" w:cs="Calibri"/>
          <w:color w:val="000000"/>
          <w:spacing w:val="2"/>
        </w:rPr>
        <w:t>κα</w:t>
      </w:r>
      <w:r>
        <w:rPr>
          <w:rFonts w:ascii="Calibri" w:hAnsi="Calibri" w:cs="Calibri"/>
          <w:color w:val="000000"/>
        </w:rPr>
        <w:t>ι</w:t>
      </w:r>
      <w:r>
        <w:rPr>
          <w:rFonts w:ascii="Calibri" w:hAnsi="Calibri" w:cs="Calibri"/>
          <w:color w:val="000000"/>
          <w:spacing w:val="3"/>
        </w:rPr>
        <w:t>ι</w:t>
      </w:r>
      <w:r>
        <w:rPr>
          <w:rFonts w:ascii="Calibri" w:hAnsi="Calibri" w:cs="Calibri"/>
          <w:color w:val="000000"/>
          <w:spacing w:val="2"/>
        </w:rPr>
        <w:t>σχύ</w:t>
      </w:r>
      <w:r>
        <w:rPr>
          <w:rFonts w:ascii="Calibri" w:hAnsi="Calibri" w:cs="Calibri"/>
          <w:color w:val="000000"/>
          <w:spacing w:val="3"/>
        </w:rPr>
        <w:t>ε</w:t>
      </w:r>
      <w:r>
        <w:rPr>
          <w:rFonts w:ascii="Calibri" w:hAnsi="Calibri" w:cs="Calibri"/>
          <w:color w:val="000000"/>
        </w:rPr>
        <w:t>ι.</w:t>
      </w:r>
    </w:p>
    <w:p w:rsidR="0086614D" w:rsidRDefault="0086614D" w:rsidP="0086614D">
      <w:pPr>
        <w:pStyle w:val="a8"/>
        <w:numPr>
          <w:ilvl w:val="0"/>
          <w:numId w:val="41"/>
        </w:numPr>
        <w:suppressAutoHyphens/>
        <w:spacing w:after="0" w:line="240" w:lineRule="auto"/>
        <w:ind w:left="426" w:hanging="426"/>
        <w:jc w:val="both"/>
      </w:pPr>
      <w:r>
        <w:rPr>
          <w:rFonts w:ascii="Calibri" w:hAnsi="Calibri" w:cs="Calibri"/>
          <w:color w:val="000000"/>
          <w:spacing w:val="1"/>
        </w:rPr>
        <w:t>Τ</w:t>
      </w:r>
      <w:r>
        <w:rPr>
          <w:rFonts w:ascii="Calibri" w:hAnsi="Calibri" w:cs="Calibri"/>
          <w:color w:val="000000"/>
          <w:spacing w:val="2"/>
        </w:rPr>
        <w:t>ο</w:t>
      </w:r>
      <w:r>
        <w:rPr>
          <w:rFonts w:ascii="Calibri" w:hAnsi="Calibri" w:cs="Calibri"/>
          <w:color w:val="000000"/>
        </w:rPr>
        <w:t>υ</w:t>
      </w:r>
      <w:r>
        <w:rPr>
          <w:rFonts w:ascii="Calibri" w:hAnsi="Calibri" w:cs="Calibri"/>
          <w:color w:val="000000"/>
          <w:spacing w:val="2"/>
        </w:rPr>
        <w:t>ν</w:t>
      </w:r>
      <w:r>
        <w:rPr>
          <w:rFonts w:ascii="Calibri" w:hAnsi="Calibri" w:cs="Calibri"/>
          <w:color w:val="000000"/>
        </w:rPr>
        <w:t>.</w:t>
      </w:r>
      <w:r>
        <w:rPr>
          <w:rFonts w:ascii="Calibri" w:hAnsi="Calibri" w:cs="Calibri"/>
          <w:color w:val="000000"/>
          <w:spacing w:val="2"/>
        </w:rPr>
        <w:t>4281</w:t>
      </w:r>
      <w:r>
        <w:rPr>
          <w:rFonts w:ascii="Calibri" w:hAnsi="Calibri" w:cs="Calibri"/>
          <w:color w:val="000000"/>
          <w:spacing w:val="3"/>
        </w:rPr>
        <w:t>/</w:t>
      </w:r>
      <w:r>
        <w:rPr>
          <w:rFonts w:ascii="Calibri" w:hAnsi="Calibri" w:cs="Calibri"/>
          <w:color w:val="000000"/>
          <w:spacing w:val="4"/>
        </w:rPr>
        <w:t>2</w:t>
      </w:r>
      <w:r>
        <w:rPr>
          <w:rFonts w:ascii="Calibri" w:hAnsi="Calibri" w:cs="Calibri"/>
          <w:color w:val="000000"/>
          <w:spacing w:val="2"/>
        </w:rPr>
        <w:t>01</w:t>
      </w:r>
      <w:r>
        <w:rPr>
          <w:rFonts w:ascii="Calibri" w:hAnsi="Calibri" w:cs="Calibri"/>
          <w:color w:val="000000"/>
        </w:rPr>
        <w:t>4</w:t>
      </w:r>
      <w:r>
        <w:rPr>
          <w:rFonts w:ascii="Calibri" w:hAnsi="Calibri" w:cs="Calibri"/>
          <w:color w:val="000000"/>
          <w:spacing w:val="3"/>
        </w:rPr>
        <w:t>(Α</w:t>
      </w:r>
      <w:r>
        <w:rPr>
          <w:rFonts w:ascii="Calibri" w:hAnsi="Calibri" w:cs="Calibri"/>
          <w:color w:val="000000"/>
        </w:rPr>
        <w:t>’</w:t>
      </w:r>
      <w:r>
        <w:rPr>
          <w:rFonts w:ascii="Calibri" w:hAnsi="Calibri" w:cs="Calibri"/>
          <w:color w:val="000000"/>
          <w:spacing w:val="2"/>
        </w:rPr>
        <w:t>160</w:t>
      </w:r>
      <w:r>
        <w:rPr>
          <w:rFonts w:ascii="Calibri" w:hAnsi="Calibri" w:cs="Calibri"/>
          <w:color w:val="000000"/>
        </w:rPr>
        <w:t>)</w:t>
      </w:r>
      <w:r>
        <w:rPr>
          <w:rFonts w:ascii="Calibri" w:hAnsi="Calibri" w:cs="Calibri"/>
          <w:color w:val="000000"/>
          <w:spacing w:val="3"/>
        </w:rPr>
        <w:t>«Μ</w:t>
      </w:r>
      <w:r>
        <w:rPr>
          <w:rFonts w:ascii="Calibri" w:hAnsi="Calibri" w:cs="Calibri"/>
          <w:color w:val="000000"/>
          <w:spacing w:val="1"/>
        </w:rPr>
        <w:t>έ</w:t>
      </w:r>
      <w:r>
        <w:rPr>
          <w:rFonts w:ascii="Calibri" w:hAnsi="Calibri" w:cs="Calibri"/>
          <w:color w:val="000000"/>
          <w:spacing w:val="3"/>
        </w:rPr>
        <w:t>τρ</w:t>
      </w:r>
      <w:r>
        <w:rPr>
          <w:rFonts w:ascii="Calibri" w:hAnsi="Calibri" w:cs="Calibri"/>
          <w:color w:val="000000"/>
        </w:rPr>
        <w:t>α</w:t>
      </w:r>
      <w:r>
        <w:rPr>
          <w:rFonts w:ascii="Calibri" w:hAnsi="Calibri" w:cs="Calibri"/>
          <w:color w:val="000000"/>
          <w:spacing w:val="2"/>
        </w:rPr>
        <w:t>σ</w:t>
      </w:r>
      <w:r>
        <w:rPr>
          <w:rFonts w:ascii="Calibri" w:hAnsi="Calibri" w:cs="Calibri"/>
          <w:color w:val="000000"/>
          <w:spacing w:val="3"/>
        </w:rPr>
        <w:t>τ</w:t>
      </w:r>
      <w:r>
        <w:rPr>
          <w:rFonts w:ascii="Calibri" w:hAnsi="Calibri" w:cs="Calibri"/>
          <w:color w:val="000000"/>
          <w:spacing w:val="2"/>
        </w:rPr>
        <w:t>ή</w:t>
      </w:r>
      <w:r>
        <w:rPr>
          <w:rFonts w:ascii="Calibri" w:hAnsi="Calibri" w:cs="Calibri"/>
          <w:color w:val="000000"/>
          <w:spacing w:val="3"/>
        </w:rPr>
        <w:t>ριξ</w:t>
      </w:r>
      <w:r>
        <w:rPr>
          <w:rFonts w:ascii="Calibri" w:hAnsi="Calibri" w:cs="Calibri"/>
          <w:color w:val="000000"/>
          <w:spacing w:val="2"/>
        </w:rPr>
        <w:t>η</w:t>
      </w:r>
      <w:r>
        <w:rPr>
          <w:rFonts w:ascii="Calibri" w:hAnsi="Calibri" w:cs="Calibri"/>
          <w:color w:val="000000"/>
        </w:rPr>
        <w:t>ς</w:t>
      </w:r>
      <w:r>
        <w:rPr>
          <w:rFonts w:ascii="Calibri" w:hAnsi="Calibri" w:cs="Calibri"/>
          <w:color w:val="000000"/>
          <w:spacing w:val="2"/>
        </w:rPr>
        <w:t>κα</w:t>
      </w:r>
      <w:r>
        <w:rPr>
          <w:rFonts w:ascii="Calibri" w:hAnsi="Calibri" w:cs="Calibri"/>
          <w:color w:val="000000"/>
        </w:rPr>
        <w:t>ι</w:t>
      </w:r>
      <w:r>
        <w:rPr>
          <w:rFonts w:ascii="Calibri" w:hAnsi="Calibri" w:cs="Calibri"/>
          <w:color w:val="000000"/>
          <w:spacing w:val="2"/>
        </w:rPr>
        <w:t>αν</w:t>
      </w:r>
      <w:r>
        <w:rPr>
          <w:rFonts w:ascii="Calibri" w:hAnsi="Calibri" w:cs="Calibri"/>
          <w:color w:val="000000"/>
        </w:rPr>
        <w:t>ά</w:t>
      </w:r>
      <w:r>
        <w:rPr>
          <w:rFonts w:ascii="Calibri" w:hAnsi="Calibri" w:cs="Calibri"/>
          <w:color w:val="000000"/>
          <w:spacing w:val="1"/>
        </w:rPr>
        <w:t>π</w:t>
      </w:r>
      <w:r>
        <w:rPr>
          <w:rFonts w:ascii="Calibri" w:hAnsi="Calibri" w:cs="Calibri"/>
          <w:color w:val="000000"/>
          <w:spacing w:val="3"/>
        </w:rPr>
        <w:t>τ</w:t>
      </w:r>
      <w:r>
        <w:rPr>
          <w:rFonts w:ascii="Calibri" w:hAnsi="Calibri" w:cs="Calibri"/>
          <w:color w:val="000000"/>
          <w:spacing w:val="2"/>
        </w:rPr>
        <w:t>υ</w:t>
      </w:r>
      <w:r>
        <w:rPr>
          <w:rFonts w:ascii="Calibri" w:hAnsi="Calibri" w:cs="Calibri"/>
          <w:color w:val="000000"/>
          <w:spacing w:val="3"/>
        </w:rPr>
        <w:t>ξ</w:t>
      </w:r>
      <w:r>
        <w:rPr>
          <w:rFonts w:ascii="Calibri" w:hAnsi="Calibri" w:cs="Calibri"/>
          <w:color w:val="000000"/>
          <w:spacing w:val="2"/>
        </w:rPr>
        <w:t>η</w:t>
      </w:r>
      <w:r>
        <w:rPr>
          <w:rFonts w:ascii="Calibri" w:hAnsi="Calibri" w:cs="Calibri"/>
          <w:color w:val="000000"/>
        </w:rPr>
        <w:t>ς</w:t>
      </w:r>
      <w:r>
        <w:rPr>
          <w:rFonts w:ascii="Calibri" w:hAnsi="Calibri" w:cs="Calibri"/>
          <w:color w:val="000000"/>
          <w:spacing w:val="3"/>
        </w:rPr>
        <w:t>τ</w:t>
      </w:r>
      <w:r>
        <w:rPr>
          <w:rFonts w:ascii="Calibri" w:hAnsi="Calibri" w:cs="Calibri"/>
          <w:color w:val="000000"/>
          <w:spacing w:val="2"/>
        </w:rPr>
        <w:t>η</w:t>
      </w:r>
      <w:r>
        <w:rPr>
          <w:rFonts w:ascii="Calibri" w:hAnsi="Calibri" w:cs="Calibri"/>
          <w:color w:val="000000"/>
        </w:rPr>
        <w:t>ς</w:t>
      </w:r>
      <w:r>
        <w:rPr>
          <w:rFonts w:ascii="Calibri" w:hAnsi="Calibri" w:cs="Calibri"/>
          <w:color w:val="000000"/>
          <w:spacing w:val="3"/>
        </w:rPr>
        <w:t>ε</w:t>
      </w:r>
      <w:r>
        <w:rPr>
          <w:rFonts w:ascii="Calibri" w:hAnsi="Calibri" w:cs="Calibri"/>
          <w:color w:val="000000"/>
          <w:spacing w:val="2"/>
        </w:rPr>
        <w:t>λλην</w:t>
      </w:r>
      <w:r>
        <w:rPr>
          <w:rFonts w:ascii="Calibri" w:hAnsi="Calibri" w:cs="Calibri"/>
          <w:color w:val="000000"/>
          <w:spacing w:val="3"/>
        </w:rPr>
        <w:t>ι</w:t>
      </w:r>
      <w:r>
        <w:rPr>
          <w:rFonts w:ascii="Calibri" w:hAnsi="Calibri" w:cs="Calibri"/>
          <w:color w:val="000000"/>
          <w:spacing w:val="2"/>
        </w:rPr>
        <w:t>κή</w:t>
      </w:r>
      <w:r>
        <w:rPr>
          <w:rFonts w:ascii="Calibri" w:hAnsi="Calibri" w:cs="Calibri"/>
          <w:color w:val="000000"/>
        </w:rPr>
        <w:t>ς</w:t>
      </w:r>
      <w:r>
        <w:rPr>
          <w:rFonts w:ascii="Calibri" w:hAnsi="Calibri" w:cs="Calibri"/>
          <w:color w:val="000000"/>
          <w:spacing w:val="2"/>
        </w:rPr>
        <w:t>οικονομίας</w:t>
      </w:r>
      <w:r>
        <w:rPr>
          <w:rFonts w:ascii="Calibri" w:hAnsi="Calibri" w:cs="Calibri"/>
          <w:color w:val="000000"/>
        </w:rPr>
        <w:t>,</w:t>
      </w:r>
      <w:r>
        <w:rPr>
          <w:rFonts w:ascii="Calibri" w:hAnsi="Calibri" w:cs="Calibri"/>
          <w:color w:val="000000"/>
          <w:spacing w:val="2"/>
        </w:rPr>
        <w:t xml:space="preserve"> ο</w:t>
      </w:r>
      <w:r>
        <w:rPr>
          <w:rFonts w:ascii="Calibri" w:hAnsi="Calibri" w:cs="Calibri"/>
          <w:color w:val="000000"/>
          <w:spacing w:val="3"/>
        </w:rPr>
        <w:t>ρ</w:t>
      </w:r>
      <w:r>
        <w:rPr>
          <w:rFonts w:ascii="Calibri" w:hAnsi="Calibri" w:cs="Calibri"/>
          <w:color w:val="000000"/>
          <w:spacing w:val="2"/>
        </w:rPr>
        <w:t>γα</w:t>
      </w:r>
      <w:r>
        <w:rPr>
          <w:rFonts w:ascii="Calibri" w:hAnsi="Calibri" w:cs="Calibri"/>
          <w:color w:val="000000"/>
          <w:spacing w:val="4"/>
        </w:rPr>
        <w:t>ν</w:t>
      </w:r>
      <w:r>
        <w:rPr>
          <w:rFonts w:ascii="Calibri" w:hAnsi="Calibri" w:cs="Calibri"/>
          <w:color w:val="000000"/>
          <w:spacing w:val="2"/>
        </w:rPr>
        <w:t>ω</w:t>
      </w:r>
      <w:r>
        <w:rPr>
          <w:rFonts w:ascii="Calibri" w:hAnsi="Calibri" w:cs="Calibri"/>
          <w:color w:val="000000"/>
          <w:spacing w:val="3"/>
        </w:rPr>
        <w:t>τι</w:t>
      </w:r>
      <w:r>
        <w:rPr>
          <w:rFonts w:ascii="Calibri" w:hAnsi="Calibri" w:cs="Calibri"/>
          <w:color w:val="000000"/>
          <w:spacing w:val="2"/>
        </w:rPr>
        <w:t>κ</w:t>
      </w:r>
      <w:r>
        <w:rPr>
          <w:rFonts w:ascii="Calibri" w:hAnsi="Calibri" w:cs="Calibri"/>
          <w:color w:val="000000"/>
        </w:rPr>
        <w:t xml:space="preserve">ά </w:t>
      </w:r>
      <w:r>
        <w:rPr>
          <w:rFonts w:ascii="Calibri" w:hAnsi="Calibri" w:cs="Calibri"/>
          <w:color w:val="000000"/>
          <w:spacing w:val="2"/>
        </w:rPr>
        <w:t xml:space="preserve">θέματα </w:t>
      </w:r>
      <w:r>
        <w:rPr>
          <w:rFonts w:ascii="Calibri" w:hAnsi="Calibri" w:cs="Calibri"/>
          <w:color w:val="000000"/>
          <w:spacing w:val="3"/>
        </w:rPr>
        <w:t>Υπ</w:t>
      </w:r>
      <w:r>
        <w:rPr>
          <w:rFonts w:ascii="Calibri" w:hAnsi="Calibri" w:cs="Calibri"/>
          <w:color w:val="000000"/>
          <w:spacing w:val="2"/>
        </w:rPr>
        <w:t>ου</w:t>
      </w:r>
      <w:r>
        <w:rPr>
          <w:rFonts w:ascii="Calibri" w:hAnsi="Calibri" w:cs="Calibri"/>
          <w:color w:val="000000"/>
          <w:spacing w:val="3"/>
        </w:rPr>
        <w:t>ρ</w:t>
      </w:r>
      <w:r>
        <w:rPr>
          <w:rFonts w:ascii="Calibri" w:hAnsi="Calibri" w:cs="Calibri"/>
          <w:color w:val="000000"/>
          <w:spacing w:val="2"/>
        </w:rPr>
        <w:t>γ</w:t>
      </w:r>
      <w:r>
        <w:rPr>
          <w:rFonts w:ascii="Calibri" w:hAnsi="Calibri" w:cs="Calibri"/>
          <w:color w:val="000000"/>
          <w:spacing w:val="3"/>
        </w:rPr>
        <w:t>εί</w:t>
      </w:r>
      <w:r>
        <w:rPr>
          <w:rFonts w:ascii="Calibri" w:hAnsi="Calibri" w:cs="Calibri"/>
          <w:color w:val="000000"/>
          <w:spacing w:val="2"/>
        </w:rPr>
        <w:t>ο</w:t>
      </w:r>
      <w:r>
        <w:rPr>
          <w:rFonts w:ascii="Calibri" w:hAnsi="Calibri" w:cs="Calibri"/>
          <w:color w:val="000000"/>
        </w:rPr>
        <w:t>υ</w:t>
      </w:r>
      <w:r>
        <w:rPr>
          <w:rFonts w:ascii="Calibri" w:hAnsi="Calibri" w:cs="Calibri"/>
          <w:color w:val="000000"/>
          <w:spacing w:val="3"/>
        </w:rPr>
        <w:t xml:space="preserve">Οικονομικών </w:t>
      </w:r>
      <w:r>
        <w:rPr>
          <w:rFonts w:ascii="Calibri" w:hAnsi="Calibri" w:cs="Calibri"/>
          <w:color w:val="000000"/>
          <w:spacing w:val="2"/>
        </w:rPr>
        <w:t>κα</w:t>
      </w:r>
      <w:r>
        <w:rPr>
          <w:rFonts w:ascii="Calibri" w:hAnsi="Calibri" w:cs="Calibri"/>
          <w:color w:val="000000"/>
        </w:rPr>
        <w:t>ι</w:t>
      </w:r>
      <w:r>
        <w:rPr>
          <w:rFonts w:ascii="Calibri" w:hAnsi="Calibri" w:cs="Calibri"/>
          <w:color w:val="000000"/>
          <w:spacing w:val="2"/>
        </w:rPr>
        <w:t xml:space="preserve"> ά</w:t>
      </w:r>
      <w:r>
        <w:rPr>
          <w:rFonts w:ascii="Calibri" w:hAnsi="Calibri" w:cs="Calibri"/>
          <w:color w:val="000000"/>
          <w:spacing w:val="4"/>
        </w:rPr>
        <w:t>λ</w:t>
      </w:r>
      <w:r>
        <w:rPr>
          <w:rFonts w:ascii="Calibri" w:hAnsi="Calibri" w:cs="Calibri"/>
          <w:color w:val="000000"/>
          <w:spacing w:val="2"/>
        </w:rPr>
        <w:t>λ</w:t>
      </w:r>
      <w:r>
        <w:rPr>
          <w:rFonts w:ascii="Calibri" w:hAnsi="Calibri" w:cs="Calibri"/>
          <w:color w:val="000000"/>
          <w:spacing w:val="3"/>
        </w:rPr>
        <w:t>ε</w:t>
      </w:r>
      <w:r>
        <w:rPr>
          <w:rFonts w:ascii="Calibri" w:hAnsi="Calibri" w:cs="Calibri"/>
          <w:color w:val="000000"/>
        </w:rPr>
        <w:t>ς</w:t>
      </w:r>
      <w:r>
        <w:rPr>
          <w:rFonts w:ascii="Calibri" w:hAnsi="Calibri" w:cs="Calibri"/>
          <w:color w:val="000000"/>
          <w:spacing w:val="2"/>
        </w:rPr>
        <w:t>δ</w:t>
      </w:r>
      <w:r>
        <w:rPr>
          <w:rFonts w:ascii="Calibri" w:hAnsi="Calibri" w:cs="Calibri"/>
          <w:color w:val="000000"/>
          <w:spacing w:val="3"/>
        </w:rPr>
        <w:t>ι</w:t>
      </w:r>
      <w:r>
        <w:rPr>
          <w:rFonts w:ascii="Calibri" w:hAnsi="Calibri" w:cs="Calibri"/>
          <w:color w:val="000000"/>
          <w:spacing w:val="2"/>
        </w:rPr>
        <w:t>α</w:t>
      </w:r>
      <w:r>
        <w:rPr>
          <w:rFonts w:ascii="Calibri" w:hAnsi="Calibri" w:cs="Calibri"/>
          <w:color w:val="000000"/>
          <w:spacing w:val="3"/>
        </w:rPr>
        <w:t>τ</w:t>
      </w:r>
      <w:r>
        <w:rPr>
          <w:rFonts w:ascii="Calibri" w:hAnsi="Calibri" w:cs="Calibri"/>
          <w:color w:val="000000"/>
          <w:spacing w:val="2"/>
        </w:rPr>
        <w:t>ά</w:t>
      </w:r>
      <w:r>
        <w:rPr>
          <w:rFonts w:ascii="Calibri" w:hAnsi="Calibri" w:cs="Calibri"/>
          <w:color w:val="000000"/>
          <w:spacing w:val="3"/>
        </w:rPr>
        <w:t>ξεις»</w:t>
      </w:r>
      <w:r>
        <w:rPr>
          <w:rFonts w:ascii="Calibri" w:hAnsi="Calibri" w:cs="Calibri"/>
          <w:color w:val="000000"/>
        </w:rPr>
        <w:t>,</w:t>
      </w:r>
      <w:r>
        <w:rPr>
          <w:rFonts w:ascii="Calibri" w:hAnsi="Calibri" w:cs="Calibri"/>
          <w:color w:val="000000"/>
          <w:spacing w:val="2"/>
        </w:rPr>
        <w:t>ό</w:t>
      </w:r>
      <w:r>
        <w:rPr>
          <w:rFonts w:ascii="Calibri" w:hAnsi="Calibri" w:cs="Calibri"/>
          <w:color w:val="000000"/>
          <w:spacing w:val="3"/>
        </w:rPr>
        <w:t>π</w:t>
      </w:r>
      <w:r>
        <w:rPr>
          <w:rFonts w:ascii="Calibri" w:hAnsi="Calibri" w:cs="Calibri"/>
          <w:color w:val="000000"/>
          <w:spacing w:val="2"/>
        </w:rPr>
        <w:t>ω</w:t>
      </w:r>
      <w:r>
        <w:rPr>
          <w:rFonts w:ascii="Calibri" w:hAnsi="Calibri" w:cs="Calibri"/>
          <w:color w:val="000000"/>
        </w:rPr>
        <w:t>ς</w:t>
      </w:r>
      <w:r>
        <w:rPr>
          <w:rFonts w:ascii="Calibri" w:hAnsi="Calibri" w:cs="Calibri"/>
          <w:color w:val="000000"/>
          <w:spacing w:val="3"/>
        </w:rPr>
        <w:t>τρ</w:t>
      </w:r>
      <w:r>
        <w:rPr>
          <w:rFonts w:ascii="Calibri" w:hAnsi="Calibri" w:cs="Calibri"/>
          <w:color w:val="000000"/>
          <w:spacing w:val="2"/>
        </w:rPr>
        <w:t>ο</w:t>
      </w:r>
      <w:r>
        <w:rPr>
          <w:rFonts w:ascii="Calibri" w:hAnsi="Calibri" w:cs="Calibri"/>
          <w:color w:val="000000"/>
          <w:spacing w:val="3"/>
        </w:rPr>
        <w:t>π</w:t>
      </w:r>
      <w:r>
        <w:rPr>
          <w:rFonts w:ascii="Calibri" w:hAnsi="Calibri" w:cs="Calibri"/>
          <w:color w:val="000000"/>
          <w:spacing w:val="2"/>
        </w:rPr>
        <w:t>ο</w:t>
      </w:r>
      <w:r>
        <w:rPr>
          <w:rFonts w:ascii="Calibri" w:hAnsi="Calibri" w:cs="Calibri"/>
          <w:color w:val="000000"/>
          <w:spacing w:val="3"/>
        </w:rPr>
        <w:t>π</w:t>
      </w:r>
      <w:r>
        <w:rPr>
          <w:rFonts w:ascii="Calibri" w:hAnsi="Calibri" w:cs="Calibri"/>
          <w:color w:val="000000"/>
          <w:spacing w:val="2"/>
        </w:rPr>
        <w:t>ο</w:t>
      </w:r>
      <w:r>
        <w:rPr>
          <w:rFonts w:ascii="Calibri" w:hAnsi="Calibri" w:cs="Calibri"/>
          <w:color w:val="000000"/>
          <w:spacing w:val="3"/>
        </w:rPr>
        <w:t>ι</w:t>
      </w:r>
      <w:r>
        <w:rPr>
          <w:rFonts w:ascii="Calibri" w:hAnsi="Calibri" w:cs="Calibri"/>
          <w:color w:val="000000"/>
          <w:spacing w:val="2"/>
        </w:rPr>
        <w:t>ήθηκ</w:t>
      </w:r>
      <w:r>
        <w:rPr>
          <w:rFonts w:ascii="Calibri" w:hAnsi="Calibri" w:cs="Calibri"/>
          <w:color w:val="000000"/>
        </w:rPr>
        <w:t>ε</w:t>
      </w:r>
      <w:r>
        <w:rPr>
          <w:rFonts w:ascii="Calibri" w:hAnsi="Calibri" w:cs="Calibri"/>
          <w:color w:val="000000"/>
          <w:spacing w:val="2"/>
        </w:rPr>
        <w:t>κα</w:t>
      </w:r>
      <w:r>
        <w:rPr>
          <w:rFonts w:ascii="Calibri" w:hAnsi="Calibri" w:cs="Calibri"/>
          <w:color w:val="000000"/>
        </w:rPr>
        <w:t>ι</w:t>
      </w:r>
      <w:r>
        <w:rPr>
          <w:rFonts w:ascii="Calibri" w:hAnsi="Calibri" w:cs="Calibri"/>
          <w:color w:val="000000"/>
          <w:spacing w:val="3"/>
        </w:rPr>
        <w:t>ι</w:t>
      </w:r>
      <w:r>
        <w:rPr>
          <w:rFonts w:ascii="Calibri" w:hAnsi="Calibri" w:cs="Calibri"/>
          <w:color w:val="000000"/>
          <w:spacing w:val="2"/>
        </w:rPr>
        <w:t>σχύ</w:t>
      </w:r>
      <w:r>
        <w:rPr>
          <w:rFonts w:ascii="Calibri" w:hAnsi="Calibri" w:cs="Calibri"/>
          <w:color w:val="000000"/>
          <w:spacing w:val="3"/>
        </w:rPr>
        <w:t>ε</w:t>
      </w:r>
      <w:r>
        <w:rPr>
          <w:rFonts w:ascii="Calibri" w:hAnsi="Calibri" w:cs="Calibri"/>
          <w:color w:val="000000"/>
        </w:rPr>
        <w:t>ι.</w:t>
      </w:r>
    </w:p>
    <w:p w:rsidR="0086614D" w:rsidRDefault="0086614D" w:rsidP="0086614D">
      <w:pPr>
        <w:pStyle w:val="25"/>
        <w:numPr>
          <w:ilvl w:val="0"/>
          <w:numId w:val="41"/>
        </w:numPr>
        <w:ind w:left="426" w:hanging="426"/>
        <w:jc w:val="both"/>
        <w:rPr>
          <w:lang w:val="el-GR"/>
        </w:rPr>
      </w:pPr>
      <w:r>
        <w:rPr>
          <w:rFonts w:ascii="Calibri" w:hAnsi="Calibri" w:cs="Calibri"/>
          <w:color w:val="000000"/>
          <w:sz w:val="22"/>
          <w:szCs w:val="22"/>
          <w:lang w:val="el-GR"/>
        </w:rPr>
        <w:t>Του ν.4128/2013 «Κύρωση της από 18 Δεκεμβρίου 2012 Πράξης Νομοθετικού Περιεχομένου «Κατεπείγουσες ρυθμίσεις για την οικονομική ανάπτυξη της Χώρας» και άλλες διατάξεις».</w:t>
      </w:r>
    </w:p>
    <w:p w:rsidR="0086614D" w:rsidRDefault="0086614D" w:rsidP="0086614D">
      <w:pPr>
        <w:pStyle w:val="25"/>
        <w:numPr>
          <w:ilvl w:val="0"/>
          <w:numId w:val="41"/>
        </w:numPr>
        <w:ind w:left="426" w:hanging="426"/>
        <w:jc w:val="both"/>
        <w:rPr>
          <w:lang w:val="el-GR"/>
        </w:rPr>
      </w:pPr>
      <w:r>
        <w:rPr>
          <w:rFonts w:ascii="Calibri" w:hAnsi="Calibri" w:cs="Calibri"/>
          <w:color w:val="000000"/>
          <w:sz w:val="22"/>
          <w:szCs w:val="22"/>
          <w:lang w:val="el-GR"/>
        </w:rPr>
        <w:t xml:space="preserve">Του ν. 4700/2020 (ΦΕΚ 127 Α΄/29-06-2020) «Ενιαίο κείμενο Δικονομίας για το Ελεγκτικό Συνέδριο, ολοκληρωμένο νομοθετικό πλαίσιο για τον </w:t>
      </w:r>
      <w:proofErr w:type="spellStart"/>
      <w:r>
        <w:rPr>
          <w:rFonts w:ascii="Calibri" w:hAnsi="Calibri" w:cs="Calibri"/>
          <w:color w:val="000000"/>
          <w:sz w:val="22"/>
          <w:szCs w:val="22"/>
          <w:lang w:val="el-GR"/>
        </w:rPr>
        <w:t>προσυμβατικό</w:t>
      </w:r>
      <w:proofErr w:type="spellEnd"/>
      <w:r>
        <w:rPr>
          <w:rFonts w:ascii="Calibri" w:hAnsi="Calibri" w:cs="Calibri"/>
          <w:color w:val="000000"/>
          <w:sz w:val="22"/>
          <w:szCs w:val="22"/>
          <w:lang w:val="el-GR"/>
        </w:rPr>
        <w:t xml:space="preserve"> έλεγχο, τροποποιήσεις στον Κώδικα Νόμων για το Ελεγκτικό Συνέδριο, διατάξεις για την αποτελεσματική απονομή της δικαιοσύνης και άλλες διατάξεις</w:t>
      </w:r>
    </w:p>
    <w:p w:rsidR="0086614D" w:rsidRDefault="0086614D" w:rsidP="0086614D">
      <w:pPr>
        <w:pStyle w:val="25"/>
        <w:numPr>
          <w:ilvl w:val="0"/>
          <w:numId w:val="41"/>
        </w:numPr>
        <w:ind w:left="426" w:hanging="426"/>
        <w:jc w:val="both"/>
        <w:rPr>
          <w:lang w:val="el-GR"/>
        </w:rPr>
      </w:pPr>
      <w:r>
        <w:rPr>
          <w:rFonts w:ascii="Calibri" w:hAnsi="Calibri" w:cs="Calibri"/>
          <w:color w:val="000000"/>
          <w:sz w:val="22"/>
          <w:szCs w:val="22"/>
          <w:lang w:val="el-GR"/>
        </w:rPr>
        <w:t>Τον ν. 4555/2018 «Πρόγραμμα ΚΛΕΙΣΘΕΝΗΣ» (ΦΕΚ 133 Α΄ /19-07-2018) άρθρο  116 και 179</w:t>
      </w:r>
    </w:p>
    <w:p w:rsidR="0086614D" w:rsidRPr="004969BF" w:rsidRDefault="0086614D" w:rsidP="0086614D">
      <w:pPr>
        <w:pStyle w:val="25"/>
        <w:numPr>
          <w:ilvl w:val="0"/>
          <w:numId w:val="41"/>
        </w:numPr>
        <w:ind w:left="426" w:hanging="426"/>
        <w:jc w:val="both"/>
        <w:rPr>
          <w:lang w:val="el-GR"/>
        </w:rPr>
      </w:pPr>
      <w:r>
        <w:rPr>
          <w:rFonts w:ascii="Calibri" w:hAnsi="Calibri" w:cs="Calibri"/>
          <w:color w:val="000000"/>
          <w:sz w:val="22"/>
          <w:szCs w:val="22"/>
          <w:lang w:val="el-GR"/>
        </w:rPr>
        <w:t xml:space="preserve">Του ν. 4735/2020 (ΦΕΚ 197 Α΄/12-10-2020) Άρθρο 40 «αρμοδιότητες Οικονομικής Επιτροπής ΟΤΑ </w:t>
      </w:r>
      <w:proofErr w:type="spellStart"/>
      <w:r>
        <w:rPr>
          <w:rFonts w:ascii="Calibri" w:hAnsi="Calibri" w:cs="Calibri"/>
          <w:color w:val="000000"/>
          <w:sz w:val="22"/>
          <w:szCs w:val="22"/>
          <w:lang w:val="el-GR"/>
        </w:rPr>
        <w:t>α΄</w:t>
      </w:r>
      <w:proofErr w:type="spellEnd"/>
      <w:r>
        <w:rPr>
          <w:rFonts w:ascii="Calibri" w:hAnsi="Calibri" w:cs="Calibri"/>
          <w:color w:val="000000"/>
          <w:sz w:val="22"/>
          <w:szCs w:val="22"/>
          <w:lang w:val="el-GR"/>
        </w:rPr>
        <w:t xml:space="preserve"> και </w:t>
      </w:r>
      <w:proofErr w:type="spellStart"/>
      <w:r>
        <w:rPr>
          <w:rFonts w:ascii="Calibri" w:hAnsi="Calibri" w:cs="Calibri"/>
          <w:color w:val="000000"/>
          <w:sz w:val="22"/>
          <w:szCs w:val="22"/>
          <w:lang w:val="el-GR"/>
        </w:rPr>
        <w:t>β΄</w:t>
      </w:r>
      <w:proofErr w:type="spellEnd"/>
      <w:r>
        <w:rPr>
          <w:rFonts w:ascii="Calibri" w:hAnsi="Calibri" w:cs="Calibri"/>
          <w:color w:val="000000"/>
          <w:sz w:val="22"/>
          <w:szCs w:val="22"/>
          <w:lang w:val="el-GR"/>
        </w:rPr>
        <w:t xml:space="preserve"> βαθμού</w:t>
      </w:r>
    </w:p>
    <w:p w:rsidR="0086614D" w:rsidRDefault="0086614D" w:rsidP="0086614D">
      <w:pPr>
        <w:pStyle w:val="25"/>
        <w:numPr>
          <w:ilvl w:val="0"/>
          <w:numId w:val="41"/>
        </w:numPr>
        <w:ind w:left="426" w:hanging="426"/>
        <w:jc w:val="both"/>
        <w:rPr>
          <w:rFonts w:ascii="Calibri" w:hAnsi="Calibri" w:cs="Calibri"/>
          <w:i/>
          <w:iCs/>
          <w:color w:val="000000"/>
          <w:sz w:val="22"/>
          <w:szCs w:val="22"/>
          <w:lang w:val="el-GR"/>
        </w:rPr>
      </w:pPr>
      <w:r>
        <w:rPr>
          <w:rFonts w:ascii="Calibri" w:hAnsi="Calibri" w:cs="Calibri"/>
          <w:color w:val="000000"/>
          <w:sz w:val="22"/>
          <w:szCs w:val="22"/>
          <w:lang w:val="el-GR"/>
        </w:rPr>
        <w:t xml:space="preserve">Του ν.4690/2020 (άρθρο 21 παρ. 1) “Ρυθμίσεις για τη σύναψη και εκτέλεση προγραμματικών συμβάσεων που συνάπτουν ΟΤΑ α' και β' βαθμού”: </w:t>
      </w:r>
      <w:r>
        <w:rPr>
          <w:rFonts w:ascii="Calibri" w:hAnsi="Calibri" w:cs="Calibri"/>
          <w:i/>
          <w:iCs/>
          <w:color w:val="000000"/>
          <w:sz w:val="22"/>
          <w:szCs w:val="22"/>
          <w:lang w:val="el-GR"/>
        </w:rPr>
        <w:t xml:space="preserve">«Οι προγραμματικές συμβάσεις όπου ένας εκ των συμβαλλομένων είναι ΟΤΑ </w:t>
      </w:r>
      <w:proofErr w:type="spellStart"/>
      <w:r>
        <w:rPr>
          <w:rFonts w:ascii="Calibri" w:hAnsi="Calibri" w:cs="Calibri"/>
          <w:i/>
          <w:iCs/>
          <w:color w:val="000000"/>
          <w:sz w:val="22"/>
          <w:szCs w:val="22"/>
          <w:lang w:val="el-GR"/>
        </w:rPr>
        <w:t>α΄</w:t>
      </w:r>
      <w:proofErr w:type="spellEnd"/>
      <w:r>
        <w:rPr>
          <w:rFonts w:ascii="Calibri" w:hAnsi="Calibri" w:cs="Calibri"/>
          <w:i/>
          <w:iCs/>
          <w:color w:val="000000"/>
          <w:sz w:val="22"/>
          <w:szCs w:val="22"/>
          <w:lang w:val="el-GR"/>
        </w:rPr>
        <w:t xml:space="preserve"> ή </w:t>
      </w:r>
      <w:proofErr w:type="spellStart"/>
      <w:r>
        <w:rPr>
          <w:rFonts w:ascii="Calibri" w:hAnsi="Calibri" w:cs="Calibri"/>
          <w:i/>
          <w:iCs/>
          <w:color w:val="000000"/>
          <w:sz w:val="22"/>
          <w:szCs w:val="22"/>
          <w:lang w:val="el-GR"/>
        </w:rPr>
        <w:t>β΄</w:t>
      </w:r>
      <w:proofErr w:type="spellEnd"/>
      <w:r>
        <w:rPr>
          <w:rFonts w:ascii="Calibri" w:hAnsi="Calibri" w:cs="Calibri"/>
          <w:i/>
          <w:iCs/>
          <w:color w:val="000000"/>
          <w:sz w:val="22"/>
          <w:szCs w:val="22"/>
          <w:lang w:val="el-GR"/>
        </w:rPr>
        <w:t xml:space="preserve"> βαθμού, δεν εμπίπτουν στις διατάξεις του άρθρου 225του ν.3852/2010 (έλεγχος νομιμότητας).».</w:t>
      </w:r>
    </w:p>
    <w:p w:rsidR="0086614D" w:rsidRDefault="0086614D" w:rsidP="0086614D">
      <w:pPr>
        <w:jc w:val="both"/>
        <w:rPr>
          <w:rFonts w:ascii="Calibri" w:hAnsi="Calibri" w:cs="Calibri"/>
          <w:sz w:val="22"/>
          <w:szCs w:val="22"/>
        </w:rPr>
      </w:pPr>
    </w:p>
    <w:p w:rsidR="0086614D" w:rsidRDefault="00CD1B14" w:rsidP="0086614D">
      <w:pPr>
        <w:jc w:val="both"/>
      </w:pPr>
      <w:r>
        <w:rPr>
          <w:rFonts w:ascii="Calibri" w:hAnsi="Calibri" w:cs="Calibri"/>
          <w:spacing w:val="-3"/>
          <w:sz w:val="22"/>
          <w:szCs w:val="22"/>
        </w:rPr>
        <w:t>Κ</w:t>
      </w:r>
      <w:r w:rsidR="0086614D">
        <w:rPr>
          <w:rFonts w:ascii="Calibri" w:hAnsi="Calibri" w:cs="Calibri"/>
          <w:spacing w:val="-2"/>
          <w:sz w:val="22"/>
          <w:szCs w:val="22"/>
        </w:rPr>
        <w:t>α</w:t>
      </w:r>
      <w:r w:rsidR="0086614D">
        <w:rPr>
          <w:rFonts w:ascii="Calibri" w:hAnsi="Calibri" w:cs="Calibri"/>
          <w:sz w:val="22"/>
          <w:szCs w:val="22"/>
        </w:rPr>
        <w:t>ι</w:t>
      </w:r>
      <w:r>
        <w:rPr>
          <w:rFonts w:ascii="Calibri" w:hAnsi="Calibri" w:cs="Calibri"/>
          <w:sz w:val="22"/>
          <w:szCs w:val="22"/>
        </w:rPr>
        <w:t xml:space="preserve"> </w:t>
      </w:r>
      <w:r w:rsidR="0086614D">
        <w:rPr>
          <w:rFonts w:ascii="Calibri" w:hAnsi="Calibri" w:cs="Calibri"/>
          <w:spacing w:val="-2"/>
          <w:sz w:val="22"/>
          <w:szCs w:val="22"/>
        </w:rPr>
        <w:t>έ</w:t>
      </w:r>
      <w:r w:rsidR="0086614D">
        <w:rPr>
          <w:rFonts w:ascii="Calibri" w:hAnsi="Calibri" w:cs="Calibri"/>
          <w:sz w:val="22"/>
          <w:szCs w:val="22"/>
        </w:rPr>
        <w:t>χ</w:t>
      </w:r>
      <w:r w:rsidR="0086614D">
        <w:rPr>
          <w:rFonts w:ascii="Calibri" w:hAnsi="Calibri" w:cs="Calibri"/>
          <w:spacing w:val="-2"/>
          <w:sz w:val="22"/>
          <w:szCs w:val="22"/>
        </w:rPr>
        <w:t>ο</w:t>
      </w:r>
      <w:r w:rsidR="0086614D">
        <w:rPr>
          <w:rFonts w:ascii="Calibri" w:hAnsi="Calibri" w:cs="Calibri"/>
          <w:spacing w:val="-3"/>
          <w:sz w:val="22"/>
          <w:szCs w:val="22"/>
        </w:rPr>
        <w:t>ν</w:t>
      </w:r>
      <w:r w:rsidR="0086614D">
        <w:rPr>
          <w:rFonts w:ascii="Calibri" w:hAnsi="Calibri" w:cs="Calibri"/>
          <w:spacing w:val="1"/>
          <w:sz w:val="22"/>
          <w:szCs w:val="22"/>
        </w:rPr>
        <w:t>τ</w:t>
      </w:r>
      <w:r w:rsidR="0086614D">
        <w:rPr>
          <w:rFonts w:ascii="Calibri" w:hAnsi="Calibri" w:cs="Calibri"/>
          <w:spacing w:val="-2"/>
          <w:sz w:val="22"/>
          <w:szCs w:val="22"/>
        </w:rPr>
        <w:t>α</w:t>
      </w:r>
      <w:r w:rsidR="0086614D">
        <w:rPr>
          <w:rFonts w:ascii="Calibri" w:hAnsi="Calibri" w:cs="Calibri"/>
          <w:sz w:val="22"/>
          <w:szCs w:val="22"/>
        </w:rPr>
        <w:t>ς</w:t>
      </w:r>
      <w:r>
        <w:rPr>
          <w:rFonts w:ascii="Calibri" w:hAnsi="Calibri" w:cs="Calibri"/>
          <w:sz w:val="22"/>
          <w:szCs w:val="22"/>
        </w:rPr>
        <w:t xml:space="preserve"> </w:t>
      </w:r>
      <w:r w:rsidR="0086614D">
        <w:rPr>
          <w:rFonts w:ascii="Calibri" w:hAnsi="Calibri" w:cs="Calibri"/>
          <w:spacing w:val="-3"/>
          <w:sz w:val="22"/>
          <w:szCs w:val="22"/>
        </w:rPr>
        <w:t>υ</w:t>
      </w:r>
      <w:r w:rsidR="0086614D">
        <w:rPr>
          <w:rFonts w:ascii="Calibri" w:hAnsi="Calibri" w:cs="Calibri"/>
          <w:spacing w:val="-2"/>
          <w:sz w:val="22"/>
          <w:szCs w:val="22"/>
        </w:rPr>
        <w:t>π</w:t>
      </w:r>
      <w:r w:rsidR="0086614D">
        <w:rPr>
          <w:rFonts w:ascii="Calibri" w:hAnsi="Calibri" w:cs="Calibri"/>
          <w:sz w:val="22"/>
          <w:szCs w:val="22"/>
        </w:rPr>
        <w:t>ό</w:t>
      </w:r>
      <w:r w:rsidR="0086614D">
        <w:rPr>
          <w:rFonts w:ascii="Calibri" w:hAnsi="Calibri" w:cs="Calibri"/>
          <w:spacing w:val="-3"/>
          <w:sz w:val="22"/>
          <w:szCs w:val="22"/>
        </w:rPr>
        <w:t>ψ</w:t>
      </w:r>
      <w:r w:rsidR="0086614D">
        <w:rPr>
          <w:rFonts w:ascii="Calibri" w:hAnsi="Calibri" w:cs="Calibri"/>
          <w:spacing w:val="-1"/>
          <w:sz w:val="22"/>
          <w:szCs w:val="22"/>
        </w:rPr>
        <w:t>η</w:t>
      </w:r>
      <w:r w:rsidR="0086614D">
        <w:rPr>
          <w:rFonts w:ascii="Calibri" w:hAnsi="Calibri" w:cs="Calibri"/>
          <w:sz w:val="22"/>
          <w:szCs w:val="22"/>
        </w:rPr>
        <w:t>:</w:t>
      </w:r>
    </w:p>
    <w:p w:rsidR="0086614D" w:rsidRDefault="0086614D" w:rsidP="0086614D">
      <w:pPr>
        <w:pStyle w:val="a8"/>
        <w:numPr>
          <w:ilvl w:val="0"/>
          <w:numId w:val="42"/>
        </w:numPr>
        <w:suppressAutoHyphens/>
        <w:spacing w:after="0" w:line="240" w:lineRule="auto"/>
        <w:ind w:left="426" w:hanging="426"/>
        <w:jc w:val="both"/>
      </w:pPr>
      <w:r>
        <w:rPr>
          <w:rFonts w:ascii="Calibri" w:hAnsi="Calibri" w:cs="Calibri"/>
          <w:color w:val="000000"/>
          <w:spacing w:val="2"/>
        </w:rPr>
        <w:t xml:space="preserve">Την με </w:t>
      </w:r>
      <w:proofErr w:type="spellStart"/>
      <w:r>
        <w:rPr>
          <w:rFonts w:ascii="Calibri" w:hAnsi="Calibri" w:cs="Calibri"/>
          <w:color w:val="000000"/>
          <w:spacing w:val="2"/>
        </w:rPr>
        <w:t>α.π</w:t>
      </w:r>
      <w:proofErr w:type="spellEnd"/>
      <w:r>
        <w:rPr>
          <w:rFonts w:ascii="Calibri" w:hAnsi="Calibri" w:cs="Calibri"/>
          <w:color w:val="000000"/>
          <w:spacing w:val="2"/>
        </w:rPr>
        <w:t xml:space="preserve">. </w:t>
      </w:r>
      <w:r>
        <w:rPr>
          <w:rFonts w:ascii="Calibri" w:hAnsi="Calibri" w:cs="Calibri"/>
          <w:color w:val="000000"/>
          <w:lang w:eastAsia="el-GR"/>
        </w:rPr>
        <w:t>53874/25-5-2022</w:t>
      </w:r>
      <w:r>
        <w:rPr>
          <w:rFonts w:ascii="Calibri" w:hAnsi="Calibri" w:cs="Calibri"/>
          <w:color w:val="000000"/>
          <w:spacing w:val="2"/>
        </w:rPr>
        <w:t xml:space="preserve"> (Α∆Α: ΨΙΒ046ΜΤΛΡ-ΚΕΡ) έγκριση της ΣΑΕΠ566, για το Πρόγραμμα Δημοσίων Επενδύσεων έτους 2022.</w:t>
      </w:r>
    </w:p>
    <w:p w:rsidR="0086614D" w:rsidRDefault="0086614D" w:rsidP="0086614D">
      <w:pPr>
        <w:pStyle w:val="a8"/>
        <w:numPr>
          <w:ilvl w:val="0"/>
          <w:numId w:val="42"/>
        </w:numPr>
        <w:suppressAutoHyphens/>
        <w:spacing w:after="0" w:line="240" w:lineRule="auto"/>
        <w:ind w:left="426" w:hanging="426"/>
        <w:jc w:val="both"/>
      </w:pPr>
      <w:r>
        <w:rPr>
          <w:rFonts w:ascii="Calibri" w:hAnsi="Calibri" w:cs="Calibri"/>
          <w:color w:val="000000"/>
          <w:spacing w:val="-1"/>
        </w:rPr>
        <w:t xml:space="preserve">Την µε αριθ. </w:t>
      </w:r>
      <w:r w:rsidRPr="004969BF">
        <w:rPr>
          <w:rFonts w:ascii="Calibri" w:hAnsi="Calibri" w:cs="Calibri"/>
          <w:spacing w:val="-1"/>
        </w:rPr>
        <w:t>165/2020 (ΑΔΑ: 9ΣΑΗ7ΛΗ-ΦΝΞ)</w:t>
      </w:r>
      <w:r>
        <w:rPr>
          <w:rFonts w:ascii="Calibri" w:hAnsi="Calibri" w:cs="Calibri"/>
          <w:color w:val="000000"/>
          <w:spacing w:val="-1"/>
        </w:rPr>
        <w:t xml:space="preserve"> Απόφαση του Περιφερειακού Συμβουλίου της Περιφέρειας Στερεά Ελλάδας µε την οποία εγκρίθηκε ο πίνακας υποέργων Β΄ Φάσης που θα χρηματοδοτηθούν και θα υλοποιηθούν από πιστώσεις του ενάριθμου</w:t>
      </w:r>
      <w:r>
        <w:rPr>
          <w:rFonts w:ascii="Calibri" w:hAnsi="Calibri" w:cs="Calibri"/>
          <w:color w:val="000000"/>
        </w:rPr>
        <w:t>2017ΕΠ56600003</w:t>
      </w:r>
      <w:r>
        <w:rPr>
          <w:rFonts w:ascii="Calibri" w:hAnsi="Calibri" w:cs="Calibri"/>
          <w:color w:val="000000"/>
          <w:spacing w:val="-1"/>
        </w:rPr>
        <w:t xml:space="preserve"> της ΣΑΕΠ566.</w:t>
      </w:r>
    </w:p>
    <w:p w:rsidR="0086614D" w:rsidRPr="003E186B" w:rsidRDefault="0086614D" w:rsidP="0086614D">
      <w:pPr>
        <w:pStyle w:val="a8"/>
        <w:numPr>
          <w:ilvl w:val="0"/>
          <w:numId w:val="42"/>
        </w:numPr>
        <w:suppressAutoHyphens/>
        <w:spacing w:after="0" w:line="240" w:lineRule="auto"/>
        <w:ind w:left="426" w:hanging="426"/>
        <w:jc w:val="both"/>
        <w:rPr>
          <w:color w:val="000000" w:themeColor="text1"/>
        </w:rPr>
      </w:pPr>
      <w:r w:rsidRPr="003E186B">
        <w:rPr>
          <w:rFonts w:ascii="Calibri" w:hAnsi="Calibri" w:cs="Calibri"/>
          <w:color w:val="000000" w:themeColor="text1"/>
          <w:spacing w:val="-1"/>
        </w:rPr>
        <w:t xml:space="preserve">Την με αριθ. ......./2022 (ΑΔΑ: ..........) απόφαση του Οικονομικής Επιτροπής του Δήμου </w:t>
      </w:r>
      <w:r w:rsidR="00CD1B14">
        <w:rPr>
          <w:rFonts w:ascii="Calibri" w:hAnsi="Calibri" w:cs="Calibri"/>
          <w:color w:val="000000" w:themeColor="text1"/>
          <w:spacing w:val="-1"/>
        </w:rPr>
        <w:t>Λαμιέων</w:t>
      </w:r>
      <w:r w:rsidRPr="003E186B">
        <w:rPr>
          <w:rFonts w:ascii="Calibri" w:hAnsi="Calibri" w:cs="Calibri"/>
          <w:color w:val="000000" w:themeColor="text1"/>
          <w:spacing w:val="-1"/>
        </w:rPr>
        <w:t xml:space="preserve"> με την οποία εγκρίθηκε η με</w:t>
      </w:r>
      <w:r w:rsidR="00CD1B14">
        <w:rPr>
          <w:rFonts w:ascii="Calibri" w:hAnsi="Calibri" w:cs="Calibri"/>
          <w:color w:val="000000" w:themeColor="text1"/>
          <w:spacing w:val="-1"/>
        </w:rPr>
        <w:t xml:space="preserve"> </w:t>
      </w:r>
      <w:proofErr w:type="spellStart"/>
      <w:r w:rsidR="00CD1B14">
        <w:rPr>
          <w:rFonts w:ascii="Calibri" w:hAnsi="Calibri" w:cs="Calibri"/>
          <w:color w:val="000000" w:themeColor="text1"/>
          <w:spacing w:val="-1"/>
        </w:rPr>
        <w:t>αριθ</w:t>
      </w:r>
      <w:proofErr w:type="spellEnd"/>
      <w:r w:rsidR="00CD1B14">
        <w:rPr>
          <w:rFonts w:ascii="Calibri" w:hAnsi="Calibri" w:cs="Calibri"/>
          <w:color w:val="000000" w:themeColor="text1"/>
          <w:spacing w:val="-1"/>
        </w:rPr>
        <w:t xml:space="preserve"> 72/2022</w:t>
      </w:r>
      <w:r w:rsidRPr="003E186B">
        <w:rPr>
          <w:rFonts w:ascii="Calibri" w:hAnsi="Calibri" w:cs="Calibri"/>
          <w:color w:val="000000" w:themeColor="text1"/>
          <w:spacing w:val="-1"/>
        </w:rPr>
        <w:t xml:space="preserve"> τεχνική μελέτη προϋπολογισμού  283.500,00 .€ με ΦΠΑ.</w:t>
      </w:r>
    </w:p>
    <w:p w:rsidR="0086614D" w:rsidRDefault="0086614D" w:rsidP="0086614D">
      <w:pPr>
        <w:pStyle w:val="a8"/>
        <w:numPr>
          <w:ilvl w:val="0"/>
          <w:numId w:val="42"/>
        </w:numPr>
        <w:suppressAutoHyphens/>
        <w:spacing w:after="0" w:line="240" w:lineRule="auto"/>
        <w:ind w:left="426" w:hanging="426"/>
        <w:jc w:val="both"/>
      </w:pPr>
      <w:r>
        <w:rPr>
          <w:rFonts w:ascii="Calibri" w:hAnsi="Calibri" w:cs="Calibri"/>
          <w:color w:val="000000"/>
          <w:spacing w:val="-1"/>
        </w:rPr>
        <w:t xml:space="preserve">Την µε αριθ.     </w:t>
      </w:r>
      <w:r>
        <w:rPr>
          <w:rFonts w:ascii="Calibri" w:hAnsi="Calibri" w:cs="Calibri"/>
          <w:spacing w:val="-1"/>
        </w:rPr>
        <w:t>/2022 (ΑΔΑ:     )</w:t>
      </w:r>
      <w:r>
        <w:rPr>
          <w:rFonts w:ascii="Calibri" w:hAnsi="Calibri" w:cs="Calibri"/>
          <w:color w:val="000000"/>
          <w:spacing w:val="-1"/>
        </w:rPr>
        <w:t xml:space="preserve">Απόφαση της </w:t>
      </w:r>
      <w:proofErr w:type="spellStart"/>
      <w:r>
        <w:rPr>
          <w:rFonts w:ascii="Calibri" w:hAnsi="Calibri" w:cs="Calibri"/>
          <w:color w:val="000000"/>
          <w:spacing w:val="-1"/>
        </w:rPr>
        <w:t>ΟικονομικήςΈπιτροπής</w:t>
      </w:r>
      <w:proofErr w:type="spellEnd"/>
      <w:r>
        <w:rPr>
          <w:rFonts w:ascii="Calibri" w:hAnsi="Calibri" w:cs="Calibri"/>
          <w:color w:val="000000"/>
          <w:spacing w:val="-1"/>
        </w:rPr>
        <w:t xml:space="preserve"> της Περιφέρειας Στερεά Ελλάδας µε την οποία εγκρίνεται η σύναψη της παρούσας Προγραμματικής Σύμβασης, εγκρίνονται οι όροι της, η εξουσιοδότηση του κ.  Περιφερειάρχη για την υπογραφή της καθώς και ο ορισμός εκπροσώπων µε τους αναπληρωτές τους για την Κοινή Επιτροπή Παρακολούθησης της Προγραμματικής Σύμβασης . </w:t>
      </w:r>
    </w:p>
    <w:p w:rsidR="0086614D" w:rsidRPr="004969BF" w:rsidRDefault="0086614D" w:rsidP="0086614D">
      <w:pPr>
        <w:pStyle w:val="a8"/>
        <w:numPr>
          <w:ilvl w:val="0"/>
          <w:numId w:val="42"/>
        </w:numPr>
        <w:suppressAutoHyphens/>
        <w:spacing w:after="0" w:line="240" w:lineRule="auto"/>
        <w:ind w:left="426" w:hanging="426"/>
        <w:jc w:val="both"/>
      </w:pPr>
      <w:r>
        <w:rPr>
          <w:rFonts w:ascii="Calibri" w:hAnsi="Calibri" w:cs="Calibri"/>
          <w:color w:val="000000"/>
          <w:spacing w:val="-1"/>
        </w:rPr>
        <w:t xml:space="preserve">Την µε αριθ.                 /2022    (ΑΔΑ:            ) απόφαση της Οικονομικής Επιτροπής του Δήμου .............., µε την οποία εγκρίνεται η σύναψη της παρούσας Προγραμματικής Σύμβασης, εγκρίνονται οι όροι της, η εξουσιοδότηση της κ. Δημάρχου για την υπογραφή της ο ορισμός εκπροσώπου µε τον αναπληρωτή του για την Κοινή Επιτροπή Παρακολούθησης της Προγραμματικής Σύμβασης </w:t>
      </w:r>
    </w:p>
    <w:p w:rsidR="0086614D" w:rsidRDefault="0086614D" w:rsidP="0086614D">
      <w:pPr>
        <w:pStyle w:val="a8"/>
        <w:numPr>
          <w:ilvl w:val="0"/>
          <w:numId w:val="42"/>
        </w:numPr>
        <w:suppressAutoHyphens/>
        <w:spacing w:after="0" w:line="240" w:lineRule="auto"/>
        <w:ind w:left="426" w:hanging="426"/>
        <w:jc w:val="both"/>
      </w:pPr>
      <w:r w:rsidRPr="004969BF">
        <w:rPr>
          <w:rFonts w:ascii="Calibri" w:hAnsi="Calibri" w:cs="Calibri"/>
          <w:color w:val="000000"/>
          <w:spacing w:val="-1"/>
        </w:rPr>
        <w:t xml:space="preserve">Την µε αριθ. </w:t>
      </w:r>
      <w:r>
        <w:rPr>
          <w:rFonts w:ascii="Calibri" w:hAnsi="Calibri" w:cs="Calibri"/>
          <w:color w:val="000000"/>
          <w:spacing w:val="-1"/>
        </w:rPr>
        <w:t>………………….</w:t>
      </w:r>
      <w:r w:rsidRPr="004969BF">
        <w:rPr>
          <w:rFonts w:ascii="Calibri" w:hAnsi="Calibri" w:cs="Calibri"/>
          <w:color w:val="000000"/>
          <w:spacing w:val="-1"/>
        </w:rPr>
        <w:t xml:space="preserve"> (ΑΔΑ: </w:t>
      </w:r>
      <w:r>
        <w:rPr>
          <w:rFonts w:ascii="Calibri" w:hAnsi="Calibri" w:cs="Calibri"/>
          <w:color w:val="000000"/>
          <w:spacing w:val="-1"/>
        </w:rPr>
        <w:t>………………</w:t>
      </w:r>
      <w:r w:rsidRPr="004969BF">
        <w:rPr>
          <w:rFonts w:ascii="Calibri" w:hAnsi="Calibri" w:cs="Calibri"/>
          <w:color w:val="000000"/>
          <w:spacing w:val="-1"/>
        </w:rPr>
        <w:t xml:space="preserve">) απόφαση ελέγχου νομιμότητας της </w:t>
      </w:r>
      <w:r>
        <w:rPr>
          <w:rFonts w:ascii="Calibri" w:hAnsi="Calibri" w:cs="Calibri"/>
          <w:color w:val="000000"/>
          <w:spacing w:val="-1"/>
        </w:rPr>
        <w:t>……</w:t>
      </w:r>
      <w:r w:rsidRPr="004969BF">
        <w:rPr>
          <w:rFonts w:ascii="Calibri" w:hAnsi="Calibri" w:cs="Calibri"/>
          <w:color w:val="000000"/>
          <w:spacing w:val="-1"/>
        </w:rPr>
        <w:t>/2022 απόφασης της Οικονομικής Επιτροπής Περιφέρειας Στερεάς Ελλάδας από την Αποκεντρωμένη Διοίκηση Θεσσαλίας-Στερεάς</w:t>
      </w:r>
      <w:r w:rsidRPr="003434CD">
        <w:rPr>
          <w:rFonts w:ascii="Arial" w:hAnsi="Arial" w:cs="Arial"/>
          <w:color w:val="000000"/>
          <w:spacing w:val="-1"/>
        </w:rPr>
        <w:t>.</w:t>
      </w:r>
    </w:p>
    <w:p w:rsidR="0086614D" w:rsidRDefault="0086614D" w:rsidP="0086614D">
      <w:pPr>
        <w:pStyle w:val="a8"/>
        <w:ind w:left="426"/>
        <w:jc w:val="both"/>
        <w:rPr>
          <w:rFonts w:ascii="Calibri" w:hAnsi="Calibri" w:cs="Calibri"/>
          <w:color w:val="000000"/>
        </w:rPr>
      </w:pPr>
    </w:p>
    <w:p w:rsidR="0086614D" w:rsidRDefault="0086614D" w:rsidP="0086614D">
      <w:pPr>
        <w:jc w:val="both"/>
      </w:pPr>
      <w:r>
        <w:rPr>
          <w:rFonts w:ascii="Calibri" w:hAnsi="Calibri" w:cs="Calibri"/>
          <w:sz w:val="22"/>
          <w:szCs w:val="22"/>
        </w:rPr>
        <w:t>Συμ</w:t>
      </w:r>
      <w:r>
        <w:rPr>
          <w:rFonts w:ascii="Calibri" w:hAnsi="Calibri" w:cs="Calibri"/>
          <w:spacing w:val="1"/>
          <w:sz w:val="22"/>
          <w:szCs w:val="22"/>
        </w:rPr>
        <w:t>φ</w:t>
      </w:r>
      <w:r>
        <w:rPr>
          <w:rFonts w:ascii="Calibri" w:hAnsi="Calibri" w:cs="Calibri"/>
          <w:spacing w:val="2"/>
          <w:sz w:val="22"/>
          <w:szCs w:val="22"/>
        </w:rPr>
        <w:t>ώ</w:t>
      </w:r>
      <w:r>
        <w:rPr>
          <w:rFonts w:ascii="Calibri" w:hAnsi="Calibri" w:cs="Calibri"/>
          <w:spacing w:val="-1"/>
          <w:sz w:val="22"/>
          <w:szCs w:val="22"/>
        </w:rPr>
        <w:t>ν</w:t>
      </w:r>
      <w:r>
        <w:rPr>
          <w:rFonts w:ascii="Calibri" w:hAnsi="Calibri" w:cs="Calibri"/>
          <w:spacing w:val="2"/>
          <w:sz w:val="22"/>
          <w:szCs w:val="22"/>
        </w:rPr>
        <w:t>η</w:t>
      </w:r>
      <w:r>
        <w:rPr>
          <w:rFonts w:ascii="Calibri" w:hAnsi="Calibri" w:cs="Calibri"/>
          <w:sz w:val="22"/>
          <w:szCs w:val="22"/>
        </w:rPr>
        <w:t>σαν</w:t>
      </w:r>
      <w:r>
        <w:rPr>
          <w:rFonts w:ascii="Calibri" w:hAnsi="Calibri" w:cs="Calibri"/>
          <w:spacing w:val="-1"/>
          <w:sz w:val="22"/>
          <w:szCs w:val="22"/>
        </w:rPr>
        <w:t>κ</w:t>
      </w:r>
      <w:r>
        <w:rPr>
          <w:rFonts w:ascii="Calibri" w:hAnsi="Calibri" w:cs="Calibri"/>
          <w:sz w:val="22"/>
          <w:szCs w:val="22"/>
        </w:rPr>
        <w:t>αι σ</w:t>
      </w:r>
      <w:r>
        <w:rPr>
          <w:rFonts w:ascii="Calibri" w:hAnsi="Calibri" w:cs="Calibri"/>
          <w:spacing w:val="2"/>
          <w:sz w:val="22"/>
          <w:szCs w:val="22"/>
        </w:rPr>
        <w:t>υ</w:t>
      </w:r>
      <w:r>
        <w:rPr>
          <w:rFonts w:ascii="Calibri" w:hAnsi="Calibri" w:cs="Calibri"/>
          <w:spacing w:val="-1"/>
          <w:sz w:val="22"/>
          <w:szCs w:val="22"/>
        </w:rPr>
        <w:t>ν</w:t>
      </w:r>
      <w:r>
        <w:rPr>
          <w:rFonts w:ascii="Calibri" w:hAnsi="Calibri" w:cs="Calibri"/>
          <w:sz w:val="22"/>
          <w:szCs w:val="22"/>
        </w:rPr>
        <w:t>α</w:t>
      </w:r>
      <w:r>
        <w:rPr>
          <w:rFonts w:ascii="Calibri" w:hAnsi="Calibri" w:cs="Calibri"/>
          <w:spacing w:val="1"/>
          <w:sz w:val="22"/>
          <w:szCs w:val="22"/>
        </w:rPr>
        <w:t>π</w:t>
      </w:r>
      <w:r>
        <w:rPr>
          <w:rFonts w:ascii="Calibri" w:hAnsi="Calibri" w:cs="Calibri"/>
          <w:sz w:val="22"/>
          <w:szCs w:val="22"/>
        </w:rPr>
        <w:t>οδ</w:t>
      </w:r>
      <w:r>
        <w:rPr>
          <w:rFonts w:ascii="Calibri" w:hAnsi="Calibri" w:cs="Calibri"/>
          <w:spacing w:val="3"/>
          <w:sz w:val="22"/>
          <w:szCs w:val="22"/>
        </w:rPr>
        <w:t>έ</w:t>
      </w:r>
      <w:r>
        <w:rPr>
          <w:rFonts w:ascii="Calibri" w:hAnsi="Calibri" w:cs="Calibri"/>
          <w:sz w:val="22"/>
          <w:szCs w:val="22"/>
        </w:rPr>
        <w:t>χθ</w:t>
      </w:r>
      <w:r>
        <w:rPr>
          <w:rFonts w:ascii="Calibri" w:hAnsi="Calibri" w:cs="Calibri"/>
          <w:spacing w:val="2"/>
          <w:sz w:val="22"/>
          <w:szCs w:val="22"/>
        </w:rPr>
        <w:t>η</w:t>
      </w:r>
      <w:r>
        <w:rPr>
          <w:rFonts w:ascii="Calibri" w:hAnsi="Calibri" w:cs="Calibri"/>
          <w:spacing w:val="-1"/>
          <w:sz w:val="22"/>
          <w:szCs w:val="22"/>
        </w:rPr>
        <w:t>κ</w:t>
      </w:r>
      <w:r>
        <w:rPr>
          <w:rFonts w:ascii="Calibri" w:hAnsi="Calibri" w:cs="Calibri"/>
          <w:sz w:val="22"/>
          <w:szCs w:val="22"/>
        </w:rPr>
        <w:t>αν</w:t>
      </w:r>
      <w:r>
        <w:rPr>
          <w:rFonts w:ascii="Calibri" w:hAnsi="Calibri" w:cs="Calibri"/>
          <w:spacing w:val="3"/>
          <w:sz w:val="22"/>
          <w:szCs w:val="22"/>
        </w:rPr>
        <w:t>τ</w:t>
      </w:r>
      <w:r>
        <w:rPr>
          <w:rFonts w:ascii="Calibri" w:hAnsi="Calibri" w:cs="Calibri"/>
          <w:sz w:val="22"/>
          <w:szCs w:val="22"/>
        </w:rPr>
        <w:t>α</w:t>
      </w:r>
      <w:r>
        <w:rPr>
          <w:rFonts w:ascii="Calibri" w:hAnsi="Calibri" w:cs="Calibri"/>
          <w:spacing w:val="1"/>
          <w:sz w:val="22"/>
          <w:szCs w:val="22"/>
        </w:rPr>
        <w:t>π</w:t>
      </w:r>
      <w:r>
        <w:rPr>
          <w:rFonts w:ascii="Calibri" w:hAnsi="Calibri" w:cs="Calibri"/>
          <w:sz w:val="22"/>
          <w:szCs w:val="22"/>
        </w:rPr>
        <w:t>α</w:t>
      </w:r>
      <w:r>
        <w:rPr>
          <w:rFonts w:ascii="Calibri" w:hAnsi="Calibri" w:cs="Calibri"/>
          <w:spacing w:val="1"/>
          <w:sz w:val="22"/>
          <w:szCs w:val="22"/>
        </w:rPr>
        <w:t>ρ</w:t>
      </w:r>
      <w:r>
        <w:rPr>
          <w:rFonts w:ascii="Calibri" w:hAnsi="Calibri" w:cs="Calibri"/>
          <w:sz w:val="22"/>
          <w:szCs w:val="22"/>
        </w:rPr>
        <w:t>α</w:t>
      </w:r>
      <w:r>
        <w:rPr>
          <w:rFonts w:ascii="Calibri" w:hAnsi="Calibri" w:cs="Calibri"/>
          <w:spacing w:val="2"/>
          <w:sz w:val="22"/>
          <w:szCs w:val="22"/>
        </w:rPr>
        <w:t>κ</w:t>
      </w:r>
      <w:r>
        <w:rPr>
          <w:rFonts w:ascii="Calibri" w:hAnsi="Calibri" w:cs="Calibri"/>
          <w:sz w:val="22"/>
          <w:szCs w:val="22"/>
        </w:rPr>
        <w:t>ά</w:t>
      </w:r>
      <w:r>
        <w:rPr>
          <w:rFonts w:ascii="Calibri" w:hAnsi="Calibri" w:cs="Calibri"/>
          <w:spacing w:val="1"/>
          <w:sz w:val="22"/>
          <w:szCs w:val="22"/>
        </w:rPr>
        <w:t>τ</w:t>
      </w:r>
      <w:r>
        <w:rPr>
          <w:rFonts w:ascii="Calibri" w:hAnsi="Calibri" w:cs="Calibri"/>
          <w:sz w:val="22"/>
          <w:szCs w:val="22"/>
        </w:rPr>
        <w:t>ω:</w:t>
      </w:r>
    </w:p>
    <w:p w:rsidR="0086614D" w:rsidRDefault="0086614D" w:rsidP="0086614D">
      <w:pPr>
        <w:jc w:val="both"/>
        <w:rPr>
          <w:rFonts w:ascii="Calibri" w:hAnsi="Calibri" w:cs="Calibri"/>
          <w:spacing w:val="-1"/>
          <w:sz w:val="22"/>
          <w:szCs w:val="22"/>
        </w:rPr>
      </w:pPr>
    </w:p>
    <w:p w:rsidR="0086614D" w:rsidRDefault="0086614D" w:rsidP="0086614D">
      <w:pPr>
        <w:jc w:val="both"/>
      </w:pPr>
      <w:r>
        <w:rPr>
          <w:rFonts w:ascii="Calibri" w:hAnsi="Calibri" w:cs="Calibri"/>
          <w:b/>
          <w:spacing w:val="-1"/>
          <w:sz w:val="22"/>
          <w:szCs w:val="22"/>
          <w:u w:val="single"/>
        </w:rPr>
        <w:t>ΑΡΘΡΟ 1: ΑΝΤΙΚΕΙΜΕΝΟ ΤΗΣ ΠΡΟΓΡΑΜΜΑΤΙΚΗΣ - ΣΚΟΠΟΣ ΚΑΙ ΠΕΡΙΕΧΟΜΕΝΟ ΤΟΥ ΕΡΓΟΥ</w:t>
      </w:r>
    </w:p>
    <w:p w:rsidR="0086614D" w:rsidRDefault="0086614D" w:rsidP="0086614D">
      <w:pPr>
        <w:jc w:val="both"/>
        <w:rPr>
          <w:rFonts w:ascii="Calibri" w:hAnsi="Calibri" w:cs="Calibri"/>
          <w:b/>
          <w:spacing w:val="-1"/>
          <w:sz w:val="22"/>
          <w:szCs w:val="22"/>
          <w:u w:val="single"/>
        </w:rPr>
      </w:pPr>
    </w:p>
    <w:p w:rsidR="0086614D" w:rsidRDefault="0086614D" w:rsidP="0086614D">
      <w:pPr>
        <w:pStyle w:val="af"/>
        <w:jc w:val="both"/>
        <w:rPr>
          <w:rFonts w:ascii="Calibri" w:hAnsi="Calibri" w:cs="Calibri"/>
          <w:color w:val="000000" w:themeColor="text1"/>
          <w:sz w:val="22"/>
          <w:szCs w:val="22"/>
        </w:rPr>
      </w:pPr>
      <w:r>
        <w:rPr>
          <w:rFonts w:ascii="Calibri" w:hAnsi="Calibri" w:cs="Calibri"/>
          <w:color w:val="000000"/>
          <w:spacing w:val="1"/>
          <w:sz w:val="22"/>
          <w:szCs w:val="22"/>
        </w:rPr>
        <w:t>Α</w:t>
      </w:r>
      <w:r>
        <w:rPr>
          <w:rFonts w:ascii="Calibri" w:hAnsi="Calibri" w:cs="Calibri"/>
          <w:color w:val="000000"/>
          <w:spacing w:val="-1"/>
          <w:sz w:val="22"/>
          <w:szCs w:val="22"/>
        </w:rPr>
        <w:t>ν</w:t>
      </w:r>
      <w:r>
        <w:rPr>
          <w:rFonts w:ascii="Calibri" w:hAnsi="Calibri" w:cs="Calibri"/>
          <w:color w:val="000000"/>
          <w:spacing w:val="1"/>
          <w:sz w:val="22"/>
          <w:szCs w:val="22"/>
        </w:rPr>
        <w:t>τ</w:t>
      </w:r>
      <w:r>
        <w:rPr>
          <w:rFonts w:ascii="Calibri" w:hAnsi="Calibri" w:cs="Calibri"/>
          <w:color w:val="000000"/>
          <w:sz w:val="22"/>
          <w:szCs w:val="22"/>
        </w:rPr>
        <w:t>ι</w:t>
      </w:r>
      <w:r>
        <w:rPr>
          <w:rFonts w:ascii="Calibri" w:hAnsi="Calibri" w:cs="Calibri"/>
          <w:color w:val="000000"/>
          <w:spacing w:val="-1"/>
          <w:sz w:val="22"/>
          <w:szCs w:val="22"/>
        </w:rPr>
        <w:t>κ</w:t>
      </w:r>
      <w:r>
        <w:rPr>
          <w:rFonts w:ascii="Calibri" w:hAnsi="Calibri" w:cs="Calibri"/>
          <w:color w:val="000000"/>
          <w:spacing w:val="1"/>
          <w:sz w:val="22"/>
          <w:szCs w:val="22"/>
        </w:rPr>
        <w:t>ε</w:t>
      </w:r>
      <w:r>
        <w:rPr>
          <w:rFonts w:ascii="Calibri" w:hAnsi="Calibri" w:cs="Calibri"/>
          <w:color w:val="000000"/>
          <w:sz w:val="22"/>
          <w:szCs w:val="22"/>
        </w:rPr>
        <w:t>ίμ</w:t>
      </w:r>
      <w:r>
        <w:rPr>
          <w:rFonts w:ascii="Calibri" w:hAnsi="Calibri" w:cs="Calibri"/>
          <w:color w:val="000000"/>
          <w:spacing w:val="3"/>
          <w:sz w:val="22"/>
          <w:szCs w:val="22"/>
        </w:rPr>
        <w:t>ε</w:t>
      </w:r>
      <w:r>
        <w:rPr>
          <w:rFonts w:ascii="Calibri" w:hAnsi="Calibri" w:cs="Calibri"/>
          <w:color w:val="000000"/>
          <w:spacing w:val="-1"/>
          <w:sz w:val="22"/>
          <w:szCs w:val="22"/>
        </w:rPr>
        <w:t>ν</w:t>
      </w:r>
      <w:r>
        <w:rPr>
          <w:rFonts w:ascii="Calibri" w:hAnsi="Calibri" w:cs="Calibri"/>
          <w:color w:val="000000"/>
          <w:sz w:val="22"/>
          <w:szCs w:val="22"/>
        </w:rPr>
        <w:t>ο</w:t>
      </w:r>
      <w:r>
        <w:rPr>
          <w:rFonts w:ascii="Calibri" w:hAnsi="Calibri" w:cs="Calibri"/>
          <w:color w:val="000000"/>
          <w:spacing w:val="1"/>
          <w:sz w:val="22"/>
          <w:szCs w:val="22"/>
        </w:rPr>
        <w:t>τ</w:t>
      </w:r>
      <w:r>
        <w:rPr>
          <w:rFonts w:ascii="Calibri" w:hAnsi="Calibri" w:cs="Calibri"/>
          <w:color w:val="000000"/>
          <w:spacing w:val="-1"/>
          <w:sz w:val="22"/>
          <w:szCs w:val="22"/>
        </w:rPr>
        <w:t>η</w:t>
      </w:r>
      <w:r>
        <w:rPr>
          <w:rFonts w:ascii="Calibri" w:hAnsi="Calibri" w:cs="Calibri"/>
          <w:color w:val="000000"/>
          <w:sz w:val="22"/>
          <w:szCs w:val="22"/>
        </w:rPr>
        <w:t>ς</w:t>
      </w:r>
      <w:r>
        <w:rPr>
          <w:rFonts w:ascii="Calibri" w:hAnsi="Calibri" w:cs="Calibri"/>
          <w:color w:val="000000"/>
          <w:spacing w:val="1"/>
          <w:sz w:val="22"/>
          <w:szCs w:val="22"/>
        </w:rPr>
        <w:t>π</w:t>
      </w:r>
      <w:r>
        <w:rPr>
          <w:rFonts w:ascii="Calibri" w:hAnsi="Calibri" w:cs="Calibri"/>
          <w:color w:val="000000"/>
          <w:sz w:val="22"/>
          <w:szCs w:val="22"/>
        </w:rPr>
        <w:t>α</w:t>
      </w:r>
      <w:r>
        <w:rPr>
          <w:rFonts w:ascii="Calibri" w:hAnsi="Calibri" w:cs="Calibri"/>
          <w:color w:val="000000"/>
          <w:spacing w:val="1"/>
          <w:sz w:val="22"/>
          <w:szCs w:val="22"/>
        </w:rPr>
        <w:t>ρ</w:t>
      </w:r>
      <w:r>
        <w:rPr>
          <w:rFonts w:ascii="Calibri" w:hAnsi="Calibri" w:cs="Calibri"/>
          <w:color w:val="000000"/>
          <w:spacing w:val="2"/>
          <w:sz w:val="22"/>
          <w:szCs w:val="22"/>
        </w:rPr>
        <w:t>ο</w:t>
      </w:r>
      <w:r>
        <w:rPr>
          <w:rFonts w:ascii="Calibri" w:hAnsi="Calibri" w:cs="Calibri"/>
          <w:color w:val="000000"/>
          <w:sz w:val="22"/>
          <w:szCs w:val="22"/>
        </w:rPr>
        <w:t>ύσαςσύμ</w:t>
      </w:r>
      <w:r>
        <w:rPr>
          <w:rFonts w:ascii="Calibri" w:hAnsi="Calibri" w:cs="Calibri"/>
          <w:color w:val="000000"/>
          <w:spacing w:val="2"/>
          <w:sz w:val="22"/>
          <w:szCs w:val="22"/>
        </w:rPr>
        <w:t>β</w:t>
      </w:r>
      <w:r>
        <w:rPr>
          <w:rFonts w:ascii="Calibri" w:hAnsi="Calibri" w:cs="Calibri"/>
          <w:color w:val="000000"/>
          <w:sz w:val="22"/>
          <w:szCs w:val="22"/>
        </w:rPr>
        <w:t>α</w:t>
      </w:r>
      <w:r>
        <w:rPr>
          <w:rFonts w:ascii="Calibri" w:hAnsi="Calibri" w:cs="Calibri"/>
          <w:color w:val="000000"/>
          <w:spacing w:val="2"/>
          <w:sz w:val="22"/>
          <w:szCs w:val="22"/>
        </w:rPr>
        <w:t>σ</w:t>
      </w:r>
      <w:r>
        <w:rPr>
          <w:rFonts w:ascii="Calibri" w:hAnsi="Calibri" w:cs="Calibri"/>
          <w:color w:val="000000"/>
          <w:spacing w:val="-1"/>
          <w:sz w:val="22"/>
          <w:szCs w:val="22"/>
        </w:rPr>
        <w:t>η</w:t>
      </w:r>
      <w:r>
        <w:rPr>
          <w:rFonts w:ascii="Calibri" w:hAnsi="Calibri" w:cs="Calibri"/>
          <w:color w:val="000000"/>
          <w:sz w:val="22"/>
          <w:szCs w:val="22"/>
        </w:rPr>
        <w:t>ς</w:t>
      </w:r>
      <w:r>
        <w:rPr>
          <w:rFonts w:ascii="Calibri" w:hAnsi="Calibri" w:cs="Calibri"/>
          <w:color w:val="000000"/>
          <w:spacing w:val="1"/>
          <w:sz w:val="22"/>
          <w:szCs w:val="22"/>
        </w:rPr>
        <w:t>ε</w:t>
      </w:r>
      <w:r>
        <w:rPr>
          <w:rFonts w:ascii="Calibri" w:hAnsi="Calibri" w:cs="Calibri"/>
          <w:color w:val="000000"/>
          <w:sz w:val="22"/>
          <w:szCs w:val="22"/>
        </w:rPr>
        <w:t>ί</w:t>
      </w:r>
      <w:r>
        <w:rPr>
          <w:rFonts w:ascii="Calibri" w:hAnsi="Calibri" w:cs="Calibri"/>
          <w:color w:val="000000"/>
          <w:spacing w:val="-1"/>
          <w:sz w:val="22"/>
          <w:szCs w:val="22"/>
        </w:rPr>
        <w:t>ν</w:t>
      </w:r>
      <w:r>
        <w:rPr>
          <w:rFonts w:ascii="Calibri" w:hAnsi="Calibri" w:cs="Calibri"/>
          <w:color w:val="000000"/>
          <w:sz w:val="22"/>
          <w:szCs w:val="22"/>
        </w:rPr>
        <w:t>αιη</w:t>
      </w:r>
      <w:r>
        <w:rPr>
          <w:rFonts w:ascii="Calibri" w:hAnsi="Calibri" w:cs="Calibri"/>
          <w:color w:val="000000"/>
          <w:spacing w:val="2"/>
          <w:sz w:val="22"/>
          <w:szCs w:val="22"/>
        </w:rPr>
        <w:t>σ</w:t>
      </w:r>
      <w:r>
        <w:rPr>
          <w:rFonts w:ascii="Calibri" w:hAnsi="Calibri" w:cs="Calibri"/>
          <w:color w:val="000000"/>
          <w:sz w:val="22"/>
          <w:szCs w:val="22"/>
        </w:rPr>
        <w:t>υ</w:t>
      </w:r>
      <w:r>
        <w:rPr>
          <w:rFonts w:ascii="Calibri" w:hAnsi="Calibri" w:cs="Calibri"/>
          <w:color w:val="000000"/>
          <w:spacing w:val="-1"/>
          <w:sz w:val="22"/>
          <w:szCs w:val="22"/>
        </w:rPr>
        <w:t>ν</w:t>
      </w:r>
      <w:r>
        <w:rPr>
          <w:rFonts w:ascii="Calibri" w:hAnsi="Calibri" w:cs="Calibri"/>
          <w:color w:val="000000"/>
          <w:spacing w:val="1"/>
          <w:sz w:val="22"/>
          <w:szCs w:val="22"/>
        </w:rPr>
        <w:t>ε</w:t>
      </w:r>
      <w:r>
        <w:rPr>
          <w:rFonts w:ascii="Calibri" w:hAnsi="Calibri" w:cs="Calibri"/>
          <w:color w:val="000000"/>
          <w:spacing w:val="3"/>
          <w:sz w:val="22"/>
          <w:szCs w:val="22"/>
        </w:rPr>
        <w:t>ρ</w:t>
      </w:r>
      <w:r>
        <w:rPr>
          <w:rFonts w:ascii="Calibri" w:hAnsi="Calibri" w:cs="Calibri"/>
          <w:color w:val="000000"/>
          <w:spacing w:val="-1"/>
          <w:sz w:val="22"/>
          <w:szCs w:val="22"/>
        </w:rPr>
        <w:t>γ</w:t>
      </w:r>
      <w:r>
        <w:rPr>
          <w:rFonts w:ascii="Calibri" w:hAnsi="Calibri" w:cs="Calibri"/>
          <w:color w:val="000000"/>
          <w:spacing w:val="2"/>
          <w:sz w:val="22"/>
          <w:szCs w:val="22"/>
        </w:rPr>
        <w:t>α</w:t>
      </w:r>
      <w:r>
        <w:rPr>
          <w:rFonts w:ascii="Calibri" w:hAnsi="Calibri" w:cs="Calibri"/>
          <w:color w:val="000000"/>
          <w:sz w:val="22"/>
          <w:szCs w:val="22"/>
        </w:rPr>
        <w:t>σ</w:t>
      </w:r>
      <w:r>
        <w:rPr>
          <w:rFonts w:ascii="Calibri" w:hAnsi="Calibri" w:cs="Calibri"/>
          <w:color w:val="000000"/>
          <w:spacing w:val="-2"/>
          <w:sz w:val="22"/>
          <w:szCs w:val="22"/>
        </w:rPr>
        <w:t>ί</w:t>
      </w:r>
      <w:r>
        <w:rPr>
          <w:rFonts w:ascii="Calibri" w:hAnsi="Calibri" w:cs="Calibri"/>
          <w:color w:val="000000"/>
          <w:sz w:val="22"/>
          <w:szCs w:val="22"/>
        </w:rPr>
        <w:t>α</w:t>
      </w:r>
      <w:r>
        <w:rPr>
          <w:rFonts w:ascii="Calibri" w:hAnsi="Calibri" w:cs="Calibri"/>
          <w:color w:val="000000"/>
          <w:spacing w:val="1"/>
          <w:sz w:val="22"/>
          <w:szCs w:val="22"/>
        </w:rPr>
        <w:t>τ</w:t>
      </w:r>
      <w:r>
        <w:rPr>
          <w:rFonts w:ascii="Calibri" w:hAnsi="Calibri" w:cs="Calibri"/>
          <w:color w:val="000000"/>
          <w:sz w:val="22"/>
          <w:szCs w:val="22"/>
        </w:rPr>
        <w:t>ωνσυ</w:t>
      </w:r>
      <w:r>
        <w:rPr>
          <w:rFonts w:ascii="Calibri" w:hAnsi="Calibri" w:cs="Calibri"/>
          <w:color w:val="000000"/>
          <w:spacing w:val="2"/>
          <w:sz w:val="22"/>
          <w:szCs w:val="22"/>
        </w:rPr>
        <w:t>μ</w:t>
      </w:r>
      <w:r>
        <w:rPr>
          <w:rFonts w:ascii="Calibri" w:hAnsi="Calibri" w:cs="Calibri"/>
          <w:color w:val="000000"/>
          <w:sz w:val="22"/>
          <w:szCs w:val="22"/>
        </w:rPr>
        <w:t>βα</w:t>
      </w:r>
      <w:r>
        <w:rPr>
          <w:rFonts w:ascii="Calibri" w:hAnsi="Calibri" w:cs="Calibri"/>
          <w:color w:val="000000"/>
          <w:spacing w:val="2"/>
          <w:sz w:val="22"/>
          <w:szCs w:val="22"/>
        </w:rPr>
        <w:t>λ</w:t>
      </w:r>
      <w:r>
        <w:rPr>
          <w:rFonts w:ascii="Calibri" w:hAnsi="Calibri" w:cs="Calibri"/>
          <w:color w:val="000000"/>
          <w:spacing w:val="-1"/>
          <w:sz w:val="22"/>
          <w:szCs w:val="22"/>
        </w:rPr>
        <w:t>λ</w:t>
      </w:r>
      <w:r>
        <w:rPr>
          <w:rFonts w:ascii="Calibri" w:hAnsi="Calibri" w:cs="Calibri"/>
          <w:color w:val="000000"/>
          <w:sz w:val="22"/>
          <w:szCs w:val="22"/>
        </w:rPr>
        <w:t>ομ</w:t>
      </w:r>
      <w:r>
        <w:rPr>
          <w:rFonts w:ascii="Calibri" w:hAnsi="Calibri" w:cs="Calibri"/>
          <w:color w:val="000000"/>
          <w:spacing w:val="3"/>
          <w:sz w:val="22"/>
          <w:szCs w:val="22"/>
        </w:rPr>
        <w:t>έ</w:t>
      </w:r>
      <w:r>
        <w:rPr>
          <w:rFonts w:ascii="Calibri" w:hAnsi="Calibri" w:cs="Calibri"/>
          <w:color w:val="000000"/>
          <w:spacing w:val="-1"/>
          <w:sz w:val="22"/>
          <w:szCs w:val="22"/>
        </w:rPr>
        <w:t>ν</w:t>
      </w:r>
      <w:r>
        <w:rPr>
          <w:rFonts w:ascii="Calibri" w:hAnsi="Calibri" w:cs="Calibri"/>
          <w:color w:val="000000"/>
          <w:spacing w:val="2"/>
          <w:sz w:val="22"/>
          <w:szCs w:val="22"/>
        </w:rPr>
        <w:t>ω</w:t>
      </w:r>
      <w:r>
        <w:rPr>
          <w:rFonts w:ascii="Calibri" w:hAnsi="Calibri" w:cs="Calibri"/>
          <w:color w:val="000000"/>
          <w:sz w:val="22"/>
          <w:szCs w:val="22"/>
        </w:rPr>
        <w:t>ν</w:t>
      </w:r>
      <w:r>
        <w:rPr>
          <w:rFonts w:ascii="Calibri" w:hAnsi="Calibri" w:cs="Calibri"/>
          <w:color w:val="000000"/>
          <w:spacing w:val="2"/>
          <w:sz w:val="22"/>
          <w:szCs w:val="22"/>
        </w:rPr>
        <w:t>μ</w:t>
      </w:r>
      <w:r>
        <w:rPr>
          <w:rFonts w:ascii="Calibri" w:hAnsi="Calibri" w:cs="Calibri"/>
          <w:color w:val="000000"/>
          <w:spacing w:val="1"/>
          <w:sz w:val="22"/>
          <w:szCs w:val="22"/>
        </w:rPr>
        <w:t>ερ</w:t>
      </w:r>
      <w:r>
        <w:rPr>
          <w:rFonts w:ascii="Calibri" w:hAnsi="Calibri" w:cs="Calibri"/>
          <w:color w:val="000000"/>
          <w:sz w:val="22"/>
          <w:szCs w:val="22"/>
        </w:rPr>
        <w:t>ών, με σκοπό την υλοποίηση</w:t>
      </w:r>
      <w:r>
        <w:rPr>
          <w:rFonts w:ascii="Calibri" w:eastAsia="Arial Narrow" w:hAnsi="Calibri" w:cs="Calibri"/>
          <w:color w:val="000000"/>
          <w:sz w:val="22"/>
          <w:szCs w:val="22"/>
        </w:rPr>
        <w:t>,</w:t>
      </w:r>
      <w:r>
        <w:rPr>
          <w:rFonts w:ascii="Calibri" w:eastAsia="Arial Narrow" w:hAnsi="Calibri" w:cs="Calibri"/>
          <w:b/>
          <w:color w:val="000000"/>
          <w:sz w:val="22"/>
          <w:szCs w:val="22"/>
        </w:rPr>
        <w:t xml:space="preserve"> από τον Δήμο </w:t>
      </w:r>
      <w:r w:rsidRPr="0086614D">
        <w:rPr>
          <w:rFonts w:ascii="Calibri" w:eastAsia="Arial Narrow" w:hAnsi="Calibri" w:cs="Calibri"/>
          <w:b/>
          <w:color w:val="000000" w:themeColor="text1"/>
          <w:sz w:val="22"/>
          <w:szCs w:val="22"/>
        </w:rPr>
        <w:t xml:space="preserve">Λαμιέων  , </w:t>
      </w:r>
      <w:r w:rsidRPr="0086614D">
        <w:rPr>
          <w:rFonts w:ascii="Calibri" w:hAnsi="Calibri" w:cs="Calibri"/>
          <w:color w:val="000000" w:themeColor="text1"/>
          <w:sz w:val="22"/>
          <w:szCs w:val="22"/>
        </w:rPr>
        <w:t xml:space="preserve">του έργου </w:t>
      </w:r>
      <w:r w:rsidRPr="0086614D">
        <w:rPr>
          <w:rFonts w:ascii="Calibri" w:hAnsi="Calibri" w:cs="Calibri"/>
          <w:b/>
          <w:color w:val="000000" w:themeColor="text1"/>
          <w:sz w:val="22"/>
          <w:szCs w:val="22"/>
        </w:rPr>
        <w:t>«ΣΥΝΤΗΡΗΣΗ ΑΓΡΟΤΙΚΗΣ ΟΔΟΠΟΙΙΑΣ ΣΤΟ ΔΗΜΟ ΛΑΜΙΕΩΝ  (Β’ ΦΑΣΗ)</w:t>
      </w:r>
      <w:r w:rsidRPr="0086614D">
        <w:rPr>
          <w:rFonts w:ascii="Calibri" w:eastAsia="Arial Narrow" w:hAnsi="Calibri" w:cs="Calibri"/>
          <w:b/>
          <w:color w:val="000000" w:themeColor="text1"/>
          <w:sz w:val="22"/>
          <w:szCs w:val="22"/>
        </w:rPr>
        <w:t xml:space="preserve">» </w:t>
      </w:r>
      <w:r w:rsidRPr="0086614D">
        <w:rPr>
          <w:rFonts w:ascii="Calibri" w:eastAsia="Arial Narrow" w:hAnsi="Calibri" w:cs="Calibri"/>
          <w:color w:val="000000" w:themeColor="text1"/>
          <w:sz w:val="22"/>
          <w:szCs w:val="22"/>
        </w:rPr>
        <w:t>που θα χρηματοδοτηθεί από πιστώσεις της Περιφέρειας και συγκεκριμένα από πιστώσεις του ενάριθμου</w:t>
      </w:r>
      <w:r w:rsidRPr="0086614D">
        <w:rPr>
          <w:rFonts w:ascii="Calibri" w:hAnsi="Calibri" w:cs="Calibri"/>
          <w:color w:val="000000" w:themeColor="text1"/>
          <w:sz w:val="22"/>
          <w:szCs w:val="22"/>
        </w:rPr>
        <w:t>2017ΕΠ56600003</w:t>
      </w:r>
      <w:r w:rsidRPr="0086614D">
        <w:rPr>
          <w:rFonts w:ascii="Calibri" w:eastAsia="Arial Narrow" w:hAnsi="Calibri" w:cs="Calibri"/>
          <w:color w:val="000000" w:themeColor="text1"/>
          <w:sz w:val="22"/>
          <w:szCs w:val="22"/>
        </w:rPr>
        <w:t xml:space="preserve"> της ΣΑΕΠ566</w:t>
      </w:r>
      <w:r w:rsidRPr="0086614D">
        <w:rPr>
          <w:rFonts w:ascii="Calibri" w:hAnsi="Calibri" w:cs="Calibri"/>
          <w:color w:val="000000" w:themeColor="text1"/>
          <w:sz w:val="22"/>
          <w:szCs w:val="22"/>
        </w:rPr>
        <w:t xml:space="preserve"> . </w:t>
      </w:r>
    </w:p>
    <w:p w:rsidR="003E186B" w:rsidRDefault="003E186B" w:rsidP="0086614D">
      <w:pPr>
        <w:pStyle w:val="af"/>
        <w:jc w:val="both"/>
        <w:rPr>
          <w:rFonts w:ascii="Calibri" w:hAnsi="Calibri" w:cs="Calibri"/>
          <w:color w:val="000000" w:themeColor="text1"/>
          <w:sz w:val="22"/>
          <w:szCs w:val="22"/>
        </w:rPr>
      </w:pPr>
    </w:p>
    <w:p w:rsidR="003E186B" w:rsidRPr="0086614D" w:rsidRDefault="003E186B" w:rsidP="0086614D">
      <w:pPr>
        <w:pStyle w:val="af"/>
        <w:jc w:val="both"/>
        <w:rPr>
          <w:color w:val="000000" w:themeColor="text1"/>
        </w:rPr>
      </w:pPr>
      <w:r>
        <w:rPr>
          <w:rFonts w:ascii="Calibri" w:hAnsi="Calibri" w:cs="Calibri"/>
          <w:color w:val="000000" w:themeColor="text1"/>
          <w:sz w:val="22"/>
          <w:szCs w:val="22"/>
        </w:rPr>
        <w:t>Με την παρούσα πρόταση προβλέπεται η συντήρηση αγροτικής οδοποιίας υφιστάμενων αγροτικών δρόμων στις Δ.Ε. Λαμίας-Γοργοποτάμου-Υπάτης-</w:t>
      </w:r>
      <w:proofErr w:type="spellStart"/>
      <w:r>
        <w:rPr>
          <w:rFonts w:ascii="Calibri" w:hAnsi="Calibri" w:cs="Calibri"/>
          <w:color w:val="000000" w:themeColor="text1"/>
          <w:sz w:val="22"/>
          <w:szCs w:val="22"/>
        </w:rPr>
        <w:t>Λιανοκλαδιου</w:t>
      </w:r>
      <w:proofErr w:type="spellEnd"/>
      <w:r>
        <w:rPr>
          <w:rFonts w:ascii="Calibri" w:hAnsi="Calibri" w:cs="Calibri"/>
          <w:color w:val="000000" w:themeColor="text1"/>
          <w:sz w:val="22"/>
          <w:szCs w:val="22"/>
        </w:rPr>
        <w:t xml:space="preserve"> και Κοινότητα </w:t>
      </w:r>
      <w:proofErr w:type="spellStart"/>
      <w:r>
        <w:rPr>
          <w:rFonts w:ascii="Calibri" w:hAnsi="Calibri" w:cs="Calibri"/>
          <w:color w:val="000000" w:themeColor="text1"/>
          <w:sz w:val="22"/>
          <w:szCs w:val="22"/>
        </w:rPr>
        <w:t>Παύλιανης</w:t>
      </w:r>
      <w:proofErr w:type="spellEnd"/>
      <w:r>
        <w:rPr>
          <w:rFonts w:ascii="Calibri" w:hAnsi="Calibri" w:cs="Calibri"/>
          <w:color w:val="000000" w:themeColor="text1"/>
          <w:sz w:val="22"/>
          <w:szCs w:val="22"/>
        </w:rPr>
        <w:t xml:space="preserve">  που θα </w:t>
      </w:r>
      <w:proofErr w:type="spellStart"/>
      <w:r>
        <w:rPr>
          <w:rFonts w:ascii="Calibri" w:hAnsi="Calibri" w:cs="Calibri"/>
          <w:color w:val="000000" w:themeColor="text1"/>
          <w:sz w:val="22"/>
          <w:szCs w:val="22"/>
        </w:rPr>
        <w:t>εχει</w:t>
      </w:r>
      <w:proofErr w:type="spellEnd"/>
      <w:r>
        <w:rPr>
          <w:rFonts w:ascii="Calibri" w:hAnsi="Calibri" w:cs="Calibri"/>
          <w:color w:val="000000" w:themeColor="text1"/>
          <w:sz w:val="22"/>
          <w:szCs w:val="22"/>
        </w:rPr>
        <w:t xml:space="preserve"> ως αποτέλεσμα την διευκόλυνση της προσβασιμότητας στις γεωργικές εκμεταλλεύσεις.</w:t>
      </w:r>
    </w:p>
    <w:p w:rsidR="003E186B" w:rsidRDefault="003E186B" w:rsidP="0086614D">
      <w:pPr>
        <w:overflowPunct w:val="0"/>
        <w:autoSpaceDE w:val="0"/>
        <w:autoSpaceDN w:val="0"/>
        <w:adjustRightInd w:val="0"/>
        <w:ind w:right="-596"/>
        <w:jc w:val="both"/>
        <w:textAlignment w:val="baseline"/>
        <w:rPr>
          <w:rFonts w:ascii="Calibri" w:eastAsia="Times New Roman" w:hAnsi="Calibri" w:cs="Calibri"/>
          <w:sz w:val="22"/>
          <w:szCs w:val="22"/>
        </w:rPr>
      </w:pPr>
      <w:r>
        <w:rPr>
          <w:rFonts w:ascii="Calibri" w:eastAsia="Times New Roman" w:hAnsi="Calibri" w:cs="Calibri"/>
          <w:sz w:val="22"/>
          <w:szCs w:val="22"/>
        </w:rPr>
        <w:t xml:space="preserve">Το  παρόν συνίσταται στη  συντήρηση των  δομικών στοιχείων και  γεωμετρικών  χαρακτηριστικών  και γενικά </w:t>
      </w:r>
    </w:p>
    <w:p w:rsidR="003248E9" w:rsidRDefault="003E186B" w:rsidP="0086614D">
      <w:pPr>
        <w:overflowPunct w:val="0"/>
        <w:autoSpaceDE w:val="0"/>
        <w:autoSpaceDN w:val="0"/>
        <w:adjustRightInd w:val="0"/>
        <w:ind w:right="-596"/>
        <w:jc w:val="both"/>
        <w:textAlignment w:val="baseline"/>
        <w:rPr>
          <w:rFonts w:ascii="Calibri" w:eastAsia="Times New Roman" w:hAnsi="Calibri" w:cs="Calibri"/>
          <w:sz w:val="22"/>
          <w:szCs w:val="22"/>
        </w:rPr>
      </w:pPr>
      <w:r>
        <w:rPr>
          <w:rFonts w:ascii="Calibri" w:eastAsia="Times New Roman" w:hAnsi="Calibri" w:cs="Calibri"/>
          <w:sz w:val="22"/>
          <w:szCs w:val="22"/>
        </w:rPr>
        <w:t xml:space="preserve">των κυκλοφοριακών  συνθηκών  των υφισταμένων  οδών </w:t>
      </w:r>
      <w:r w:rsidR="003248E9">
        <w:rPr>
          <w:rFonts w:ascii="Calibri" w:eastAsia="Times New Roman" w:hAnsi="Calibri" w:cs="Calibri"/>
          <w:sz w:val="22"/>
          <w:szCs w:val="22"/>
        </w:rPr>
        <w:t xml:space="preserve">. Το χωμάτινο  οδόστρωμα  των υπό μελέτη  οδών  </w:t>
      </w:r>
    </w:p>
    <w:p w:rsidR="003248E9" w:rsidRDefault="003248E9" w:rsidP="0086614D">
      <w:pPr>
        <w:overflowPunct w:val="0"/>
        <w:autoSpaceDE w:val="0"/>
        <w:autoSpaceDN w:val="0"/>
        <w:adjustRightInd w:val="0"/>
        <w:ind w:right="-596"/>
        <w:jc w:val="both"/>
        <w:textAlignment w:val="baseline"/>
        <w:rPr>
          <w:rFonts w:ascii="Calibri" w:eastAsia="Times New Roman" w:hAnsi="Calibri" w:cs="Calibri"/>
          <w:sz w:val="22"/>
          <w:szCs w:val="22"/>
        </w:rPr>
      </w:pPr>
      <w:proofErr w:type="spellStart"/>
      <w:r>
        <w:rPr>
          <w:rFonts w:ascii="Calibri" w:eastAsia="Times New Roman" w:hAnsi="Calibri" w:cs="Calibri"/>
          <w:sz w:val="22"/>
          <w:szCs w:val="22"/>
        </w:rPr>
        <w:t>εχει</w:t>
      </w:r>
      <w:proofErr w:type="spellEnd"/>
      <w:r>
        <w:rPr>
          <w:rFonts w:ascii="Calibri" w:eastAsia="Times New Roman" w:hAnsi="Calibri" w:cs="Calibri"/>
          <w:sz w:val="22"/>
          <w:szCs w:val="22"/>
        </w:rPr>
        <w:t xml:space="preserve"> υποστεί φθορές και ανωμαλίες  σε </w:t>
      </w:r>
      <w:proofErr w:type="spellStart"/>
      <w:r>
        <w:rPr>
          <w:rFonts w:ascii="Calibri" w:eastAsia="Times New Roman" w:hAnsi="Calibri" w:cs="Calibri"/>
          <w:sz w:val="22"/>
          <w:szCs w:val="22"/>
        </w:rPr>
        <w:t>αρκετασημέια</w:t>
      </w:r>
      <w:proofErr w:type="spellEnd"/>
      <w:r>
        <w:rPr>
          <w:rFonts w:ascii="Calibri" w:eastAsia="Times New Roman" w:hAnsi="Calibri" w:cs="Calibri"/>
          <w:sz w:val="22"/>
          <w:szCs w:val="22"/>
        </w:rPr>
        <w:t xml:space="preserve"> . </w:t>
      </w:r>
      <w:proofErr w:type="spellStart"/>
      <w:r>
        <w:rPr>
          <w:rFonts w:ascii="Calibri" w:eastAsia="Times New Roman" w:hAnsi="Calibri" w:cs="Calibri"/>
          <w:sz w:val="22"/>
          <w:szCs w:val="22"/>
        </w:rPr>
        <w:t>Συνεπως</w:t>
      </w:r>
      <w:proofErr w:type="spellEnd"/>
      <w:r>
        <w:rPr>
          <w:rFonts w:ascii="Calibri" w:eastAsia="Times New Roman" w:hAnsi="Calibri" w:cs="Calibri"/>
          <w:sz w:val="22"/>
          <w:szCs w:val="22"/>
        </w:rPr>
        <w:t xml:space="preserve"> οι ανάγκες ομαλής και άνετης μετακίνησης </w:t>
      </w:r>
    </w:p>
    <w:p w:rsidR="0086614D" w:rsidRDefault="003248E9" w:rsidP="0086614D">
      <w:pPr>
        <w:overflowPunct w:val="0"/>
        <w:autoSpaceDE w:val="0"/>
        <w:autoSpaceDN w:val="0"/>
        <w:adjustRightInd w:val="0"/>
        <w:ind w:right="-596"/>
        <w:jc w:val="both"/>
        <w:textAlignment w:val="baseline"/>
        <w:rPr>
          <w:rFonts w:ascii="Calibri" w:eastAsia="Times New Roman" w:hAnsi="Calibri" w:cs="Calibri"/>
          <w:sz w:val="22"/>
          <w:szCs w:val="22"/>
        </w:rPr>
      </w:pPr>
      <w:r>
        <w:rPr>
          <w:rFonts w:ascii="Calibri" w:eastAsia="Times New Roman" w:hAnsi="Calibri" w:cs="Calibri"/>
          <w:sz w:val="22"/>
          <w:szCs w:val="22"/>
        </w:rPr>
        <w:t xml:space="preserve">στην περιοχή  καθιστούν αναγκαία τη </w:t>
      </w:r>
      <w:proofErr w:type="spellStart"/>
      <w:r>
        <w:rPr>
          <w:rFonts w:ascii="Calibri" w:eastAsia="Times New Roman" w:hAnsi="Calibri" w:cs="Calibri"/>
          <w:sz w:val="22"/>
          <w:szCs w:val="22"/>
        </w:rPr>
        <w:t>συντηρηση</w:t>
      </w:r>
      <w:proofErr w:type="spellEnd"/>
      <w:r>
        <w:rPr>
          <w:rFonts w:ascii="Calibri" w:eastAsia="Times New Roman" w:hAnsi="Calibri" w:cs="Calibri"/>
          <w:sz w:val="22"/>
          <w:szCs w:val="22"/>
        </w:rPr>
        <w:t xml:space="preserve"> των </w:t>
      </w:r>
      <w:proofErr w:type="spellStart"/>
      <w:r>
        <w:rPr>
          <w:rFonts w:ascii="Calibri" w:eastAsia="Times New Roman" w:hAnsi="Calibri" w:cs="Calibri"/>
          <w:sz w:val="22"/>
          <w:szCs w:val="22"/>
        </w:rPr>
        <w:t>υπο</w:t>
      </w:r>
      <w:proofErr w:type="spellEnd"/>
      <w:r>
        <w:rPr>
          <w:rFonts w:ascii="Calibri" w:eastAsia="Times New Roman" w:hAnsi="Calibri" w:cs="Calibri"/>
          <w:sz w:val="22"/>
          <w:szCs w:val="22"/>
        </w:rPr>
        <w:t xml:space="preserve"> μελέτη  αγροτικών δρόμων  </w:t>
      </w:r>
    </w:p>
    <w:p w:rsidR="003E186B" w:rsidRPr="00DC0FEA" w:rsidRDefault="003E186B" w:rsidP="0086614D">
      <w:pPr>
        <w:overflowPunct w:val="0"/>
        <w:autoSpaceDE w:val="0"/>
        <w:autoSpaceDN w:val="0"/>
        <w:adjustRightInd w:val="0"/>
        <w:ind w:right="-596"/>
        <w:jc w:val="both"/>
        <w:textAlignment w:val="baseline"/>
        <w:rPr>
          <w:rFonts w:ascii="Calibri" w:eastAsia="Times New Roman" w:hAnsi="Calibri" w:cs="Calibri"/>
          <w:sz w:val="22"/>
          <w:szCs w:val="22"/>
        </w:rPr>
      </w:pPr>
    </w:p>
    <w:p w:rsidR="003248E9" w:rsidRDefault="0086614D" w:rsidP="0086614D">
      <w:pPr>
        <w:overflowPunct w:val="0"/>
        <w:autoSpaceDE w:val="0"/>
        <w:autoSpaceDN w:val="0"/>
        <w:adjustRightInd w:val="0"/>
        <w:ind w:right="-596"/>
        <w:jc w:val="both"/>
        <w:textAlignment w:val="baseline"/>
        <w:rPr>
          <w:rFonts w:ascii="Calibri" w:eastAsia="Times New Roman" w:hAnsi="Calibri" w:cs="Calibri"/>
          <w:sz w:val="22"/>
          <w:szCs w:val="22"/>
        </w:rPr>
      </w:pPr>
      <w:r w:rsidRPr="00DC0FEA">
        <w:rPr>
          <w:rFonts w:ascii="Calibri" w:eastAsia="Times New Roman" w:hAnsi="Calibri" w:cs="Calibri"/>
          <w:sz w:val="22"/>
          <w:szCs w:val="22"/>
        </w:rPr>
        <w:t xml:space="preserve">Η κύρια προβλεπόμενη εργασία είναι η διάστρωση με κατάλληλο υλικό των αγροτικών δρόμων, στα σημεία </w:t>
      </w:r>
    </w:p>
    <w:p w:rsidR="003248E9" w:rsidRDefault="003248E9" w:rsidP="0086614D">
      <w:pPr>
        <w:overflowPunct w:val="0"/>
        <w:autoSpaceDE w:val="0"/>
        <w:autoSpaceDN w:val="0"/>
        <w:adjustRightInd w:val="0"/>
        <w:ind w:right="-596"/>
        <w:jc w:val="both"/>
        <w:textAlignment w:val="baseline"/>
        <w:rPr>
          <w:rFonts w:ascii="Calibri" w:eastAsia="Times New Roman" w:hAnsi="Calibri" w:cs="Calibri"/>
          <w:sz w:val="22"/>
          <w:szCs w:val="22"/>
        </w:rPr>
      </w:pPr>
      <w:r w:rsidRPr="00DC0FEA">
        <w:rPr>
          <w:rFonts w:ascii="Calibri" w:eastAsia="Times New Roman" w:hAnsi="Calibri" w:cs="Calibri"/>
          <w:sz w:val="22"/>
          <w:szCs w:val="22"/>
        </w:rPr>
        <w:t>Π</w:t>
      </w:r>
      <w:r w:rsidR="0086614D" w:rsidRPr="00DC0FEA">
        <w:rPr>
          <w:rFonts w:ascii="Calibri" w:eastAsia="Times New Roman" w:hAnsi="Calibri" w:cs="Calibri"/>
          <w:sz w:val="22"/>
          <w:szCs w:val="22"/>
        </w:rPr>
        <w:t xml:space="preserve">ου απαιτείται για τη σωστή συντήρησή τους. Το μέσο μεταβλητό πάχος  </w:t>
      </w:r>
      <w:proofErr w:type="spellStart"/>
      <w:r w:rsidR="0086614D" w:rsidRPr="00DC0FEA">
        <w:rPr>
          <w:rFonts w:ascii="Calibri" w:eastAsia="Times New Roman" w:hAnsi="Calibri" w:cs="Calibri"/>
          <w:sz w:val="22"/>
          <w:szCs w:val="22"/>
        </w:rPr>
        <w:t>αμμοχαλικόστρωσηςθα</w:t>
      </w:r>
      <w:proofErr w:type="spellEnd"/>
      <w:r w:rsidR="0086614D" w:rsidRPr="00DC0FEA">
        <w:rPr>
          <w:rFonts w:ascii="Calibri" w:eastAsia="Times New Roman" w:hAnsi="Calibri" w:cs="Calibri"/>
          <w:sz w:val="22"/>
          <w:szCs w:val="22"/>
        </w:rPr>
        <w:t xml:space="preserve">  </w:t>
      </w:r>
    </w:p>
    <w:p w:rsidR="0086614D" w:rsidRPr="00DC0FEA" w:rsidRDefault="0086614D" w:rsidP="0086614D">
      <w:pPr>
        <w:overflowPunct w:val="0"/>
        <w:autoSpaceDE w:val="0"/>
        <w:autoSpaceDN w:val="0"/>
        <w:adjustRightInd w:val="0"/>
        <w:ind w:right="-596"/>
        <w:jc w:val="both"/>
        <w:textAlignment w:val="baseline"/>
        <w:rPr>
          <w:rFonts w:ascii="Calibri" w:eastAsia="Times New Roman" w:hAnsi="Calibri" w:cs="Calibri"/>
          <w:sz w:val="22"/>
          <w:szCs w:val="22"/>
        </w:rPr>
      </w:pPr>
      <w:r w:rsidRPr="00DC0FEA">
        <w:rPr>
          <w:rFonts w:ascii="Calibri" w:eastAsia="Times New Roman" w:hAnsi="Calibri" w:cs="Calibri"/>
          <w:sz w:val="22"/>
          <w:szCs w:val="22"/>
        </w:rPr>
        <w:t xml:space="preserve">είναι  περίπου   10 – 15cm. </w:t>
      </w:r>
    </w:p>
    <w:p w:rsidR="0086614D" w:rsidRPr="00036940" w:rsidRDefault="0086614D" w:rsidP="0086614D">
      <w:pPr>
        <w:overflowPunct w:val="0"/>
        <w:autoSpaceDE w:val="0"/>
        <w:autoSpaceDN w:val="0"/>
        <w:adjustRightInd w:val="0"/>
        <w:ind w:right="-596"/>
        <w:jc w:val="both"/>
        <w:textAlignment w:val="baseline"/>
        <w:rPr>
          <w:rFonts w:ascii="Tahoma" w:eastAsia="Times New Roman" w:hAnsi="Tahoma" w:cs="Tahoma"/>
        </w:rPr>
      </w:pPr>
    </w:p>
    <w:p w:rsidR="0086614D" w:rsidRPr="00DA6474" w:rsidRDefault="0086614D" w:rsidP="0086614D">
      <w:pPr>
        <w:spacing w:line="276" w:lineRule="auto"/>
        <w:rPr>
          <w:rFonts w:ascii="Calibri" w:hAnsi="Calibri" w:cs="Calibri"/>
          <w:sz w:val="22"/>
          <w:szCs w:val="22"/>
        </w:rPr>
      </w:pPr>
      <w:r w:rsidRPr="00DA6474">
        <w:rPr>
          <w:rFonts w:ascii="Calibri" w:hAnsi="Calibri" w:cs="Calibri"/>
          <w:sz w:val="22"/>
          <w:szCs w:val="22"/>
        </w:rPr>
        <w:t xml:space="preserve">Το παρόν έργο περιλαμβάνει τις παρακάτω εργασίες: </w:t>
      </w:r>
    </w:p>
    <w:p w:rsidR="0086614D" w:rsidRPr="00DA6474" w:rsidRDefault="0086614D" w:rsidP="0086614D">
      <w:pPr>
        <w:widowControl/>
        <w:numPr>
          <w:ilvl w:val="0"/>
          <w:numId w:val="43"/>
        </w:numPr>
        <w:suppressAutoHyphens/>
        <w:spacing w:line="276" w:lineRule="auto"/>
        <w:rPr>
          <w:rFonts w:ascii="Calibri" w:hAnsi="Calibri" w:cs="Calibri"/>
          <w:sz w:val="22"/>
          <w:szCs w:val="22"/>
        </w:rPr>
      </w:pPr>
      <w:r w:rsidRPr="00DA6474">
        <w:rPr>
          <w:rFonts w:ascii="Calibri" w:hAnsi="Calibri" w:cs="Calibri"/>
          <w:sz w:val="22"/>
          <w:szCs w:val="22"/>
        </w:rPr>
        <w:t xml:space="preserve">Διάνοιξη    τάφρου   </w:t>
      </w:r>
    </w:p>
    <w:p w:rsidR="0086614D" w:rsidRPr="00DA6474" w:rsidRDefault="0086614D" w:rsidP="0086614D">
      <w:pPr>
        <w:widowControl/>
        <w:numPr>
          <w:ilvl w:val="0"/>
          <w:numId w:val="43"/>
        </w:numPr>
        <w:suppressAutoHyphens/>
        <w:spacing w:line="276" w:lineRule="auto"/>
        <w:rPr>
          <w:rFonts w:ascii="Calibri" w:hAnsi="Calibri" w:cs="Calibri"/>
          <w:sz w:val="22"/>
          <w:szCs w:val="22"/>
        </w:rPr>
      </w:pPr>
      <w:r w:rsidRPr="00DA6474">
        <w:rPr>
          <w:rFonts w:ascii="Calibri" w:hAnsi="Calibri" w:cs="Calibri"/>
          <w:sz w:val="22"/>
          <w:szCs w:val="22"/>
        </w:rPr>
        <w:t xml:space="preserve">Εκσκαφές σε έδαφος γαιώδες – </w:t>
      </w:r>
      <w:proofErr w:type="spellStart"/>
      <w:r w:rsidRPr="00DA6474">
        <w:rPr>
          <w:rFonts w:ascii="Calibri" w:hAnsi="Calibri" w:cs="Calibri"/>
          <w:sz w:val="22"/>
          <w:szCs w:val="22"/>
        </w:rPr>
        <w:t>ημιβραχώδες</w:t>
      </w:r>
      <w:proofErr w:type="spellEnd"/>
    </w:p>
    <w:p w:rsidR="0086614D" w:rsidRPr="00DA6474" w:rsidRDefault="0086614D" w:rsidP="0086614D">
      <w:pPr>
        <w:widowControl/>
        <w:numPr>
          <w:ilvl w:val="0"/>
          <w:numId w:val="43"/>
        </w:numPr>
        <w:suppressAutoHyphens/>
        <w:spacing w:line="276" w:lineRule="auto"/>
        <w:rPr>
          <w:rFonts w:ascii="Calibri" w:hAnsi="Calibri" w:cs="Calibri"/>
          <w:sz w:val="22"/>
          <w:szCs w:val="22"/>
        </w:rPr>
      </w:pPr>
      <w:proofErr w:type="spellStart"/>
      <w:r w:rsidRPr="00DA6474">
        <w:rPr>
          <w:rFonts w:ascii="Calibri" w:hAnsi="Calibri" w:cs="Calibri"/>
          <w:sz w:val="22"/>
          <w:szCs w:val="22"/>
        </w:rPr>
        <w:t>Δανεια</w:t>
      </w:r>
      <w:proofErr w:type="spellEnd"/>
      <w:r w:rsidRPr="00DA6474">
        <w:rPr>
          <w:rFonts w:ascii="Calibri" w:hAnsi="Calibri" w:cs="Calibri"/>
          <w:sz w:val="22"/>
          <w:szCs w:val="22"/>
        </w:rPr>
        <w:t xml:space="preserve"> θραυστών υλικών λατομείου</w:t>
      </w:r>
    </w:p>
    <w:p w:rsidR="0086614D" w:rsidRPr="00DA6474" w:rsidRDefault="0086614D" w:rsidP="0086614D">
      <w:pPr>
        <w:widowControl/>
        <w:numPr>
          <w:ilvl w:val="0"/>
          <w:numId w:val="43"/>
        </w:numPr>
        <w:suppressAutoHyphens/>
        <w:spacing w:line="276" w:lineRule="auto"/>
        <w:rPr>
          <w:rFonts w:ascii="Calibri" w:hAnsi="Calibri" w:cs="Calibri"/>
          <w:sz w:val="22"/>
          <w:szCs w:val="22"/>
        </w:rPr>
      </w:pPr>
      <w:r w:rsidRPr="00DA6474">
        <w:rPr>
          <w:rFonts w:ascii="Calibri" w:hAnsi="Calibri" w:cs="Calibri"/>
          <w:sz w:val="22"/>
          <w:szCs w:val="22"/>
        </w:rPr>
        <w:t xml:space="preserve">Προμήθεια κοκκώδους υλικού  </w:t>
      </w:r>
    </w:p>
    <w:p w:rsidR="0086614D" w:rsidRPr="00DA6474" w:rsidRDefault="0086614D" w:rsidP="0086614D">
      <w:pPr>
        <w:widowControl/>
        <w:numPr>
          <w:ilvl w:val="0"/>
          <w:numId w:val="43"/>
        </w:numPr>
        <w:suppressAutoHyphens/>
        <w:spacing w:line="276" w:lineRule="auto"/>
        <w:rPr>
          <w:rFonts w:ascii="Calibri" w:hAnsi="Calibri" w:cs="Calibri"/>
          <w:sz w:val="22"/>
          <w:szCs w:val="22"/>
        </w:rPr>
      </w:pPr>
      <w:r w:rsidRPr="00DA6474">
        <w:rPr>
          <w:rFonts w:ascii="Calibri" w:hAnsi="Calibri" w:cs="Calibri"/>
          <w:sz w:val="22"/>
          <w:szCs w:val="22"/>
        </w:rPr>
        <w:t xml:space="preserve">Κατασκευή επιχώματος </w:t>
      </w:r>
    </w:p>
    <w:p w:rsidR="0086614D" w:rsidRPr="00DA6474" w:rsidRDefault="0086614D" w:rsidP="0086614D">
      <w:pPr>
        <w:widowControl/>
        <w:numPr>
          <w:ilvl w:val="0"/>
          <w:numId w:val="43"/>
        </w:numPr>
        <w:suppressAutoHyphens/>
        <w:spacing w:line="276" w:lineRule="auto"/>
        <w:rPr>
          <w:rFonts w:ascii="Calibri" w:hAnsi="Calibri" w:cs="Calibri"/>
          <w:b/>
          <w:spacing w:val="-1"/>
          <w:sz w:val="22"/>
          <w:szCs w:val="22"/>
          <w:u w:val="single"/>
        </w:rPr>
      </w:pPr>
      <w:r w:rsidRPr="00DA6474">
        <w:rPr>
          <w:rFonts w:ascii="Calibri" w:hAnsi="Calibri" w:cs="Calibri"/>
          <w:sz w:val="22"/>
          <w:szCs w:val="22"/>
        </w:rPr>
        <w:lastRenderedPageBreak/>
        <w:t xml:space="preserve">Κατασκευή  </w:t>
      </w:r>
      <w:proofErr w:type="spellStart"/>
      <w:r w:rsidRPr="00DA6474">
        <w:rPr>
          <w:rFonts w:ascii="Calibri" w:hAnsi="Calibri" w:cs="Calibri"/>
          <w:sz w:val="22"/>
          <w:szCs w:val="22"/>
        </w:rPr>
        <w:t>υποβάσεως</w:t>
      </w:r>
      <w:proofErr w:type="spellEnd"/>
      <w:r w:rsidRPr="00DA6474">
        <w:rPr>
          <w:rFonts w:ascii="Calibri" w:hAnsi="Calibri" w:cs="Calibri"/>
          <w:sz w:val="22"/>
          <w:szCs w:val="22"/>
        </w:rPr>
        <w:t xml:space="preserve">  μεταβλητού  πάχους </w:t>
      </w:r>
    </w:p>
    <w:p w:rsidR="0086614D" w:rsidRPr="003E186B" w:rsidRDefault="0086614D" w:rsidP="0086614D">
      <w:pPr>
        <w:widowControl/>
        <w:numPr>
          <w:ilvl w:val="0"/>
          <w:numId w:val="43"/>
        </w:numPr>
        <w:suppressAutoHyphens/>
        <w:spacing w:line="276" w:lineRule="auto"/>
        <w:rPr>
          <w:rFonts w:ascii="Calibri" w:hAnsi="Calibri" w:cs="Calibri"/>
          <w:b/>
          <w:spacing w:val="-1"/>
          <w:sz w:val="20"/>
          <w:szCs w:val="20"/>
          <w:u w:val="single"/>
        </w:rPr>
      </w:pPr>
      <w:proofErr w:type="spellStart"/>
      <w:r w:rsidRPr="00DA6474">
        <w:rPr>
          <w:rFonts w:ascii="Calibri" w:hAnsi="Calibri" w:cs="Calibri"/>
          <w:sz w:val="22"/>
          <w:szCs w:val="22"/>
        </w:rPr>
        <w:t>Κατασκευη</w:t>
      </w:r>
      <w:proofErr w:type="spellEnd"/>
      <w:r w:rsidRPr="00DA6474">
        <w:rPr>
          <w:rFonts w:ascii="Calibri" w:hAnsi="Calibri" w:cs="Calibri"/>
          <w:sz w:val="22"/>
          <w:szCs w:val="22"/>
        </w:rPr>
        <w:t xml:space="preserve"> ρείθρων , τραπεζοειδών τάφρων, με σκυρόδεμα </w:t>
      </w:r>
      <w:r w:rsidRPr="003E186B">
        <w:rPr>
          <w:rFonts w:ascii="Tahoma" w:eastAsia="Times New Roman" w:hAnsi="Tahoma" w:cs="Tahoma"/>
          <w:sz w:val="20"/>
          <w:szCs w:val="20"/>
        </w:rPr>
        <w:t>C16/20</w:t>
      </w:r>
    </w:p>
    <w:p w:rsidR="0086614D" w:rsidRPr="00DA6474" w:rsidRDefault="0086614D" w:rsidP="0086614D">
      <w:pPr>
        <w:widowControl/>
        <w:numPr>
          <w:ilvl w:val="0"/>
          <w:numId w:val="43"/>
        </w:numPr>
        <w:suppressAutoHyphens/>
        <w:spacing w:line="276" w:lineRule="auto"/>
        <w:rPr>
          <w:rFonts w:ascii="Calibri" w:hAnsi="Calibri" w:cs="Calibri"/>
          <w:b/>
          <w:spacing w:val="-1"/>
          <w:sz w:val="22"/>
          <w:szCs w:val="22"/>
          <w:u w:val="single"/>
        </w:rPr>
      </w:pPr>
      <w:r w:rsidRPr="00DA6474">
        <w:rPr>
          <w:rFonts w:ascii="Calibri" w:hAnsi="Calibri" w:cs="Calibri"/>
          <w:sz w:val="22"/>
          <w:szCs w:val="22"/>
        </w:rPr>
        <w:t xml:space="preserve">Χαλύβδινο δομικό πλέγμα </w:t>
      </w:r>
    </w:p>
    <w:p w:rsidR="0086614D" w:rsidRPr="00DA6474" w:rsidRDefault="0086614D" w:rsidP="0086614D">
      <w:pPr>
        <w:spacing w:line="276" w:lineRule="auto"/>
        <w:rPr>
          <w:rFonts w:ascii="Calibri" w:hAnsi="Calibri" w:cs="Calibri"/>
          <w:sz w:val="22"/>
          <w:szCs w:val="22"/>
        </w:rPr>
      </w:pPr>
    </w:p>
    <w:p w:rsidR="0086614D" w:rsidRDefault="0086614D" w:rsidP="0086614D">
      <w:pPr>
        <w:spacing w:line="276" w:lineRule="auto"/>
        <w:rPr>
          <w:rFonts w:ascii="Calibri" w:hAnsi="Calibri" w:cs="Calibri"/>
          <w:b/>
          <w:spacing w:val="-1"/>
          <w:sz w:val="22"/>
          <w:szCs w:val="22"/>
          <w:u w:val="single"/>
        </w:rPr>
      </w:pPr>
    </w:p>
    <w:p w:rsidR="0086614D" w:rsidRDefault="0086614D" w:rsidP="0086614D">
      <w:pPr>
        <w:jc w:val="both"/>
      </w:pPr>
      <w:r>
        <w:rPr>
          <w:rFonts w:ascii="Calibri" w:hAnsi="Calibri" w:cs="Calibri"/>
          <w:b/>
          <w:spacing w:val="-1"/>
          <w:sz w:val="22"/>
          <w:szCs w:val="22"/>
          <w:u w:val="single"/>
        </w:rPr>
        <w:t>ΑΡΘΡΟ 2: ΠΕΡΙΟΧΗ ΕΚΤΕΛΕΣΗΣ ΤΟΥ ΕΡΓΟΥ</w:t>
      </w:r>
    </w:p>
    <w:p w:rsidR="0086614D" w:rsidRDefault="0086614D" w:rsidP="0086614D">
      <w:pPr>
        <w:jc w:val="both"/>
        <w:rPr>
          <w:rFonts w:ascii="Calibri" w:hAnsi="Calibri" w:cs="Calibri"/>
          <w:b/>
          <w:spacing w:val="-1"/>
          <w:sz w:val="22"/>
          <w:szCs w:val="22"/>
          <w:u w:val="single"/>
        </w:rPr>
      </w:pPr>
    </w:p>
    <w:p w:rsidR="0086614D" w:rsidRDefault="0086614D" w:rsidP="0086614D">
      <w:pPr>
        <w:pStyle w:val="af"/>
        <w:spacing w:after="0"/>
        <w:jc w:val="both"/>
        <w:rPr>
          <w:rFonts w:ascii="Calibri" w:hAnsi="Calibri" w:cs="Calibri"/>
          <w:b/>
          <w:bCs/>
          <w:color w:val="000000"/>
          <w:sz w:val="22"/>
          <w:szCs w:val="22"/>
        </w:rPr>
      </w:pPr>
      <w:r>
        <w:rPr>
          <w:rFonts w:ascii="Calibri" w:hAnsi="Calibri" w:cs="Calibri"/>
          <w:color w:val="000000"/>
          <w:sz w:val="22"/>
          <w:szCs w:val="22"/>
        </w:rPr>
        <w:t xml:space="preserve">Το έργο θα εκτελεστεί σε αγροτικούς δρόμους  στις Δ.Ε. Λαμίας- </w:t>
      </w:r>
      <w:proofErr w:type="spellStart"/>
      <w:r>
        <w:rPr>
          <w:rFonts w:ascii="Calibri" w:hAnsi="Calibri" w:cs="Calibri"/>
          <w:color w:val="000000"/>
          <w:sz w:val="22"/>
          <w:szCs w:val="22"/>
        </w:rPr>
        <w:t>Λιανοκλαδίου</w:t>
      </w:r>
      <w:proofErr w:type="spellEnd"/>
      <w:r>
        <w:rPr>
          <w:rFonts w:ascii="Calibri" w:hAnsi="Calibri" w:cs="Calibri"/>
          <w:color w:val="000000"/>
          <w:sz w:val="22"/>
          <w:szCs w:val="22"/>
        </w:rPr>
        <w:t xml:space="preserve">-Υπάτης- Γοργοποτάμου  και      </w:t>
      </w:r>
      <w:r w:rsidR="00CD1B14">
        <w:rPr>
          <w:rFonts w:ascii="Calibri" w:hAnsi="Calibri" w:cs="Calibri"/>
          <w:color w:val="000000"/>
          <w:sz w:val="22"/>
          <w:szCs w:val="22"/>
        </w:rPr>
        <w:t xml:space="preserve">Τ.Κ </w:t>
      </w:r>
      <w:proofErr w:type="spellStart"/>
      <w:r>
        <w:rPr>
          <w:rFonts w:ascii="Calibri" w:hAnsi="Calibri" w:cs="Calibri"/>
          <w:color w:val="000000"/>
          <w:sz w:val="22"/>
          <w:szCs w:val="22"/>
        </w:rPr>
        <w:t>Παύλιανης</w:t>
      </w:r>
      <w:proofErr w:type="spellEnd"/>
    </w:p>
    <w:p w:rsidR="0086614D" w:rsidRDefault="0086614D" w:rsidP="0086614D">
      <w:pPr>
        <w:pStyle w:val="af"/>
        <w:spacing w:after="0"/>
        <w:jc w:val="both"/>
        <w:rPr>
          <w:rFonts w:ascii="Calibri" w:hAnsi="Calibri" w:cs="Calibri"/>
          <w:b/>
          <w:bCs/>
          <w:color w:val="000000"/>
          <w:sz w:val="22"/>
          <w:szCs w:val="22"/>
        </w:rPr>
      </w:pPr>
    </w:p>
    <w:p w:rsidR="0086614D" w:rsidRDefault="0086614D" w:rsidP="0086614D">
      <w:pPr>
        <w:jc w:val="both"/>
      </w:pPr>
      <w:r>
        <w:rPr>
          <w:rFonts w:ascii="Calibri" w:hAnsi="Calibri" w:cs="Calibri"/>
          <w:b/>
          <w:spacing w:val="-1"/>
          <w:sz w:val="22"/>
          <w:szCs w:val="22"/>
          <w:u w:val="single"/>
        </w:rPr>
        <w:t>ΑΡΘΡΟ 3 :  ΦΟΡΕΑΣ  ΥΛΟΠΟΙΗΣΗΣ ΚΑΙ   ΦΟΡΕΑΣ  ΧΡΗΜΑΤΟΔΟΤΗΣΗΣ ΤΟΥ ΕΡΓΟΥ</w:t>
      </w:r>
    </w:p>
    <w:p w:rsidR="0086614D" w:rsidRDefault="0086614D" w:rsidP="0086614D">
      <w:pPr>
        <w:jc w:val="both"/>
        <w:rPr>
          <w:rFonts w:ascii="Calibri" w:hAnsi="Calibri" w:cs="Calibri"/>
          <w:b/>
          <w:spacing w:val="-1"/>
          <w:sz w:val="22"/>
          <w:szCs w:val="22"/>
          <w:u w:val="single"/>
        </w:rPr>
      </w:pPr>
    </w:p>
    <w:p w:rsidR="0086614D" w:rsidRDefault="0086614D" w:rsidP="0086614D">
      <w:pPr>
        <w:jc w:val="both"/>
      </w:pPr>
      <w:r>
        <w:rPr>
          <w:rFonts w:ascii="Calibri" w:hAnsi="Calibri" w:cs="Calibri"/>
          <w:spacing w:val="1"/>
          <w:sz w:val="22"/>
          <w:szCs w:val="22"/>
        </w:rPr>
        <w:t>Α</w:t>
      </w:r>
      <w:r>
        <w:rPr>
          <w:rFonts w:ascii="Calibri" w:hAnsi="Calibri" w:cs="Calibri"/>
          <w:sz w:val="22"/>
          <w:szCs w:val="22"/>
        </w:rPr>
        <w:t>.ΗΠ</w:t>
      </w:r>
      <w:r>
        <w:rPr>
          <w:rFonts w:ascii="Calibri" w:hAnsi="Calibri" w:cs="Calibri"/>
          <w:spacing w:val="1"/>
          <w:sz w:val="22"/>
          <w:szCs w:val="22"/>
        </w:rPr>
        <w:t>ερ</w:t>
      </w:r>
      <w:r>
        <w:rPr>
          <w:rFonts w:ascii="Calibri" w:hAnsi="Calibri" w:cs="Calibri"/>
          <w:sz w:val="22"/>
          <w:szCs w:val="22"/>
        </w:rPr>
        <w:t>ι</w:t>
      </w:r>
      <w:r>
        <w:rPr>
          <w:rFonts w:ascii="Calibri" w:hAnsi="Calibri" w:cs="Calibri"/>
          <w:spacing w:val="1"/>
          <w:sz w:val="22"/>
          <w:szCs w:val="22"/>
        </w:rPr>
        <w:t>φέρε</w:t>
      </w:r>
      <w:r>
        <w:rPr>
          <w:rFonts w:ascii="Calibri" w:hAnsi="Calibri" w:cs="Calibri"/>
          <w:sz w:val="22"/>
          <w:szCs w:val="22"/>
        </w:rPr>
        <w:t>ιαΣ</w:t>
      </w:r>
      <w:r>
        <w:rPr>
          <w:rFonts w:ascii="Calibri" w:hAnsi="Calibri" w:cs="Calibri"/>
          <w:spacing w:val="1"/>
          <w:sz w:val="22"/>
          <w:szCs w:val="22"/>
        </w:rPr>
        <w:t>τερε</w:t>
      </w:r>
      <w:r>
        <w:rPr>
          <w:rFonts w:ascii="Calibri" w:hAnsi="Calibri" w:cs="Calibri"/>
          <w:sz w:val="22"/>
          <w:szCs w:val="22"/>
        </w:rPr>
        <w:t>άς</w:t>
      </w:r>
      <w:r>
        <w:rPr>
          <w:rFonts w:ascii="Calibri" w:hAnsi="Calibri" w:cs="Calibri"/>
          <w:spacing w:val="1"/>
          <w:sz w:val="22"/>
          <w:szCs w:val="22"/>
        </w:rPr>
        <w:t>Ε</w:t>
      </w:r>
      <w:r>
        <w:rPr>
          <w:rFonts w:ascii="Calibri" w:hAnsi="Calibri" w:cs="Calibri"/>
          <w:spacing w:val="2"/>
          <w:sz w:val="22"/>
          <w:szCs w:val="22"/>
        </w:rPr>
        <w:t>λ</w:t>
      </w:r>
      <w:r>
        <w:rPr>
          <w:rFonts w:ascii="Calibri" w:hAnsi="Calibri" w:cs="Calibri"/>
          <w:spacing w:val="-1"/>
          <w:sz w:val="22"/>
          <w:szCs w:val="22"/>
        </w:rPr>
        <w:t>λ</w:t>
      </w:r>
      <w:r>
        <w:rPr>
          <w:rFonts w:ascii="Calibri" w:hAnsi="Calibri" w:cs="Calibri"/>
          <w:sz w:val="22"/>
          <w:szCs w:val="22"/>
        </w:rPr>
        <w:t>άδας</w:t>
      </w:r>
      <w:r>
        <w:rPr>
          <w:rFonts w:ascii="Calibri" w:hAnsi="Calibri" w:cs="Calibri"/>
          <w:spacing w:val="2"/>
          <w:sz w:val="22"/>
          <w:szCs w:val="22"/>
        </w:rPr>
        <w:t>αναλαμβάνει:</w:t>
      </w:r>
    </w:p>
    <w:p w:rsidR="0086614D" w:rsidRPr="0086614D" w:rsidRDefault="0086614D" w:rsidP="0086614D">
      <w:pPr>
        <w:widowControl/>
        <w:numPr>
          <w:ilvl w:val="0"/>
          <w:numId w:val="35"/>
        </w:numPr>
        <w:tabs>
          <w:tab w:val="clear" w:pos="0"/>
          <w:tab w:val="num" w:pos="720"/>
        </w:tabs>
        <w:suppressAutoHyphens/>
        <w:ind w:left="720" w:hanging="294"/>
        <w:jc w:val="both"/>
        <w:rPr>
          <w:color w:val="000000" w:themeColor="text1"/>
        </w:rPr>
      </w:pPr>
      <w:r w:rsidRPr="0086614D">
        <w:rPr>
          <w:rFonts w:ascii="Calibri" w:hAnsi="Calibri" w:cs="Calibri"/>
          <w:color w:val="000000" w:themeColor="text1"/>
          <w:spacing w:val="-1"/>
          <w:sz w:val="22"/>
          <w:szCs w:val="22"/>
        </w:rPr>
        <w:t>Τ</w:t>
      </w:r>
      <w:r w:rsidRPr="0086614D">
        <w:rPr>
          <w:rFonts w:ascii="Calibri" w:hAnsi="Calibri" w:cs="Calibri"/>
          <w:color w:val="000000" w:themeColor="text1"/>
          <w:sz w:val="22"/>
          <w:szCs w:val="22"/>
        </w:rPr>
        <w:t>ην χ</w:t>
      </w:r>
      <w:r w:rsidRPr="0086614D">
        <w:rPr>
          <w:rFonts w:ascii="Calibri" w:hAnsi="Calibri" w:cs="Calibri"/>
          <w:color w:val="000000" w:themeColor="text1"/>
          <w:spacing w:val="3"/>
          <w:sz w:val="22"/>
          <w:szCs w:val="22"/>
        </w:rPr>
        <w:t>ρ</w:t>
      </w:r>
      <w:r w:rsidRPr="0086614D">
        <w:rPr>
          <w:rFonts w:ascii="Calibri" w:hAnsi="Calibri" w:cs="Calibri"/>
          <w:color w:val="000000" w:themeColor="text1"/>
          <w:spacing w:val="-1"/>
          <w:sz w:val="22"/>
          <w:szCs w:val="22"/>
        </w:rPr>
        <w:t>η</w:t>
      </w:r>
      <w:r w:rsidRPr="0086614D">
        <w:rPr>
          <w:rFonts w:ascii="Calibri" w:hAnsi="Calibri" w:cs="Calibri"/>
          <w:color w:val="000000" w:themeColor="text1"/>
          <w:sz w:val="22"/>
          <w:szCs w:val="22"/>
        </w:rPr>
        <w:t>μα</w:t>
      </w:r>
      <w:r w:rsidRPr="0086614D">
        <w:rPr>
          <w:rFonts w:ascii="Calibri" w:hAnsi="Calibri" w:cs="Calibri"/>
          <w:color w:val="000000" w:themeColor="text1"/>
          <w:spacing w:val="1"/>
          <w:sz w:val="22"/>
          <w:szCs w:val="22"/>
        </w:rPr>
        <w:t>τ</w:t>
      </w:r>
      <w:r w:rsidRPr="0086614D">
        <w:rPr>
          <w:rFonts w:ascii="Calibri" w:hAnsi="Calibri" w:cs="Calibri"/>
          <w:color w:val="000000" w:themeColor="text1"/>
          <w:spacing w:val="2"/>
          <w:sz w:val="22"/>
          <w:szCs w:val="22"/>
        </w:rPr>
        <w:t>ο</w:t>
      </w:r>
      <w:r w:rsidRPr="0086614D">
        <w:rPr>
          <w:rFonts w:ascii="Calibri" w:hAnsi="Calibri" w:cs="Calibri"/>
          <w:color w:val="000000" w:themeColor="text1"/>
          <w:sz w:val="22"/>
          <w:szCs w:val="22"/>
        </w:rPr>
        <w:t>δό</w:t>
      </w:r>
      <w:r w:rsidRPr="0086614D">
        <w:rPr>
          <w:rFonts w:ascii="Calibri" w:hAnsi="Calibri" w:cs="Calibri"/>
          <w:color w:val="000000" w:themeColor="text1"/>
          <w:spacing w:val="1"/>
          <w:sz w:val="22"/>
          <w:szCs w:val="22"/>
        </w:rPr>
        <w:t>τ</w:t>
      </w:r>
      <w:r w:rsidRPr="0086614D">
        <w:rPr>
          <w:rFonts w:ascii="Calibri" w:hAnsi="Calibri" w:cs="Calibri"/>
          <w:color w:val="000000" w:themeColor="text1"/>
          <w:spacing w:val="2"/>
          <w:sz w:val="22"/>
          <w:szCs w:val="22"/>
        </w:rPr>
        <w:t>η</w:t>
      </w:r>
      <w:r w:rsidRPr="0086614D">
        <w:rPr>
          <w:rFonts w:ascii="Calibri" w:hAnsi="Calibri" w:cs="Calibri"/>
          <w:color w:val="000000" w:themeColor="text1"/>
          <w:sz w:val="22"/>
          <w:szCs w:val="22"/>
        </w:rPr>
        <w:t xml:space="preserve">ση </w:t>
      </w:r>
      <w:r w:rsidRPr="0086614D">
        <w:rPr>
          <w:rFonts w:ascii="Calibri" w:hAnsi="Calibri" w:cs="Calibri"/>
          <w:color w:val="000000" w:themeColor="text1"/>
          <w:spacing w:val="1"/>
          <w:sz w:val="22"/>
          <w:szCs w:val="22"/>
        </w:rPr>
        <w:t>τ</w:t>
      </w:r>
      <w:r w:rsidRPr="0086614D">
        <w:rPr>
          <w:rFonts w:ascii="Calibri" w:hAnsi="Calibri" w:cs="Calibri"/>
          <w:color w:val="000000" w:themeColor="text1"/>
          <w:spacing w:val="2"/>
          <w:sz w:val="22"/>
          <w:szCs w:val="22"/>
        </w:rPr>
        <w:t>ο</w:t>
      </w:r>
      <w:r w:rsidRPr="0086614D">
        <w:rPr>
          <w:rFonts w:ascii="Calibri" w:hAnsi="Calibri" w:cs="Calibri"/>
          <w:color w:val="000000" w:themeColor="text1"/>
          <w:sz w:val="22"/>
          <w:szCs w:val="22"/>
        </w:rPr>
        <w:t xml:space="preserve">υ </w:t>
      </w:r>
      <w:r w:rsidRPr="0086614D">
        <w:rPr>
          <w:rFonts w:ascii="Calibri" w:hAnsi="Calibri" w:cs="Calibri"/>
          <w:color w:val="000000" w:themeColor="text1"/>
          <w:spacing w:val="1"/>
          <w:sz w:val="22"/>
          <w:szCs w:val="22"/>
        </w:rPr>
        <w:t>έρ</w:t>
      </w:r>
      <w:r w:rsidRPr="0086614D">
        <w:rPr>
          <w:rFonts w:ascii="Calibri" w:hAnsi="Calibri" w:cs="Calibri"/>
          <w:color w:val="000000" w:themeColor="text1"/>
          <w:spacing w:val="-1"/>
          <w:sz w:val="22"/>
          <w:szCs w:val="22"/>
        </w:rPr>
        <w:t>γ</w:t>
      </w:r>
      <w:r w:rsidRPr="0086614D">
        <w:rPr>
          <w:rFonts w:ascii="Calibri" w:hAnsi="Calibri" w:cs="Calibri"/>
          <w:color w:val="000000" w:themeColor="text1"/>
          <w:sz w:val="22"/>
          <w:szCs w:val="22"/>
        </w:rPr>
        <w:t xml:space="preserve">ου, </w:t>
      </w:r>
      <w:r w:rsidRPr="0086614D">
        <w:rPr>
          <w:rFonts w:ascii="Calibri" w:eastAsia="Arial Narrow" w:hAnsi="Calibri" w:cs="Calibri"/>
          <w:color w:val="000000" w:themeColor="text1"/>
          <w:sz w:val="22"/>
          <w:szCs w:val="22"/>
        </w:rPr>
        <w:t>από πιστώσεις του ενάριθμου</w:t>
      </w:r>
      <w:r w:rsidRPr="0086614D">
        <w:rPr>
          <w:rFonts w:ascii="Calibri" w:hAnsi="Calibri" w:cs="Calibri"/>
          <w:color w:val="000000" w:themeColor="text1"/>
          <w:sz w:val="22"/>
          <w:szCs w:val="22"/>
        </w:rPr>
        <w:t xml:space="preserve">2017ΕΠ56600003, την εξασφάλιση των σχετικών </w:t>
      </w:r>
      <w:proofErr w:type="spellStart"/>
      <w:r w:rsidRPr="0086614D">
        <w:rPr>
          <w:rFonts w:ascii="Calibri" w:hAnsi="Calibri" w:cs="Calibri"/>
          <w:color w:val="000000" w:themeColor="text1"/>
          <w:sz w:val="22"/>
          <w:szCs w:val="22"/>
        </w:rPr>
        <w:t>χρηματορροών</w:t>
      </w:r>
      <w:proofErr w:type="spellEnd"/>
      <w:r w:rsidRPr="0086614D">
        <w:rPr>
          <w:rFonts w:ascii="Calibri" w:hAnsi="Calibri" w:cs="Calibri"/>
          <w:color w:val="000000" w:themeColor="text1"/>
          <w:sz w:val="22"/>
          <w:szCs w:val="22"/>
        </w:rPr>
        <w:t xml:space="preserve"> και την έκδοση όλων των σχετικών διοικητικών πράξεων που απαιτούνται για την ομαλή χρηματοδότηση και πληρωμή του έργου.</w:t>
      </w:r>
    </w:p>
    <w:p w:rsidR="0086614D" w:rsidRPr="0086614D" w:rsidRDefault="0086614D" w:rsidP="0086614D">
      <w:pPr>
        <w:widowControl/>
        <w:numPr>
          <w:ilvl w:val="0"/>
          <w:numId w:val="35"/>
        </w:numPr>
        <w:tabs>
          <w:tab w:val="clear" w:pos="0"/>
          <w:tab w:val="num" w:pos="720"/>
        </w:tabs>
        <w:suppressAutoHyphens/>
        <w:ind w:left="720" w:hanging="294"/>
        <w:jc w:val="both"/>
        <w:rPr>
          <w:color w:val="000000" w:themeColor="text1"/>
        </w:rPr>
      </w:pPr>
      <w:r w:rsidRPr="0086614D">
        <w:rPr>
          <w:rFonts w:ascii="Calibri" w:hAnsi="Calibri" w:cs="Calibri"/>
          <w:color w:val="000000" w:themeColor="text1"/>
          <w:sz w:val="22"/>
          <w:szCs w:val="22"/>
        </w:rPr>
        <w:t>Την διενέργεια των πληρωμών του έργου, δια του Περιφερειακού Ταμείου Ανάπτυξης</w:t>
      </w:r>
      <w:r w:rsidRPr="0086614D">
        <w:rPr>
          <w:rFonts w:ascii="Calibri" w:hAnsi="Calibri" w:cs="Calibri"/>
          <w:color w:val="000000" w:themeColor="text1"/>
          <w:spacing w:val="1"/>
          <w:sz w:val="22"/>
          <w:szCs w:val="22"/>
        </w:rPr>
        <w:t xml:space="preserve"> που θα διενεργήσει τις σχετικές πληρωμές ως υπόλογος διαχειριστής του έργου.</w:t>
      </w:r>
    </w:p>
    <w:p w:rsidR="0086614D" w:rsidRPr="0086614D" w:rsidRDefault="0086614D" w:rsidP="0086614D">
      <w:pPr>
        <w:widowControl/>
        <w:numPr>
          <w:ilvl w:val="0"/>
          <w:numId w:val="35"/>
        </w:numPr>
        <w:tabs>
          <w:tab w:val="clear" w:pos="0"/>
          <w:tab w:val="num" w:pos="720"/>
        </w:tabs>
        <w:suppressAutoHyphens/>
        <w:ind w:left="720" w:hanging="294"/>
        <w:jc w:val="both"/>
        <w:rPr>
          <w:color w:val="000000" w:themeColor="text1"/>
        </w:rPr>
      </w:pPr>
      <w:r w:rsidRPr="0086614D">
        <w:rPr>
          <w:rFonts w:ascii="Calibri" w:hAnsi="Calibri" w:cs="Calibri"/>
          <w:color w:val="000000" w:themeColor="text1"/>
          <w:spacing w:val="-1"/>
          <w:sz w:val="22"/>
          <w:szCs w:val="22"/>
        </w:rPr>
        <w:t>Τ</w:t>
      </w:r>
      <w:r w:rsidRPr="0086614D">
        <w:rPr>
          <w:rFonts w:ascii="Calibri" w:hAnsi="Calibri" w:cs="Calibri"/>
          <w:color w:val="000000" w:themeColor="text1"/>
          <w:sz w:val="22"/>
          <w:szCs w:val="22"/>
        </w:rPr>
        <w:t>ονορισμό</w:t>
      </w:r>
      <w:r w:rsidRPr="0086614D">
        <w:rPr>
          <w:rFonts w:ascii="Calibri" w:hAnsi="Calibri" w:cs="Calibri"/>
          <w:color w:val="000000" w:themeColor="text1"/>
          <w:spacing w:val="1"/>
          <w:sz w:val="22"/>
          <w:szCs w:val="22"/>
        </w:rPr>
        <w:t>ε</w:t>
      </w:r>
      <w:r w:rsidRPr="0086614D">
        <w:rPr>
          <w:rFonts w:ascii="Calibri" w:hAnsi="Calibri" w:cs="Calibri"/>
          <w:color w:val="000000" w:themeColor="text1"/>
          <w:spacing w:val="-1"/>
          <w:sz w:val="22"/>
          <w:szCs w:val="22"/>
        </w:rPr>
        <w:t>κ</w:t>
      </w:r>
      <w:r w:rsidRPr="0086614D">
        <w:rPr>
          <w:rFonts w:ascii="Calibri" w:hAnsi="Calibri" w:cs="Calibri"/>
          <w:color w:val="000000" w:themeColor="text1"/>
          <w:spacing w:val="1"/>
          <w:sz w:val="22"/>
          <w:szCs w:val="22"/>
        </w:rPr>
        <w:t>πρ</w:t>
      </w:r>
      <w:r w:rsidRPr="0086614D">
        <w:rPr>
          <w:rFonts w:ascii="Calibri" w:hAnsi="Calibri" w:cs="Calibri"/>
          <w:color w:val="000000" w:themeColor="text1"/>
          <w:spacing w:val="2"/>
          <w:sz w:val="22"/>
          <w:szCs w:val="22"/>
        </w:rPr>
        <w:t>ο</w:t>
      </w:r>
      <w:r w:rsidRPr="0086614D">
        <w:rPr>
          <w:rFonts w:ascii="Calibri" w:hAnsi="Calibri" w:cs="Calibri"/>
          <w:color w:val="000000" w:themeColor="text1"/>
          <w:sz w:val="22"/>
          <w:szCs w:val="22"/>
        </w:rPr>
        <w:t>σώ</w:t>
      </w:r>
      <w:r w:rsidRPr="0086614D">
        <w:rPr>
          <w:rFonts w:ascii="Calibri" w:hAnsi="Calibri" w:cs="Calibri"/>
          <w:color w:val="000000" w:themeColor="text1"/>
          <w:spacing w:val="3"/>
          <w:sz w:val="22"/>
          <w:szCs w:val="22"/>
        </w:rPr>
        <w:t>π</w:t>
      </w:r>
      <w:r w:rsidRPr="0086614D">
        <w:rPr>
          <w:rFonts w:ascii="Calibri" w:hAnsi="Calibri" w:cs="Calibri"/>
          <w:color w:val="000000" w:themeColor="text1"/>
          <w:sz w:val="22"/>
          <w:szCs w:val="22"/>
        </w:rPr>
        <w:t>ου</w:t>
      </w:r>
      <w:r w:rsidRPr="0086614D">
        <w:rPr>
          <w:rFonts w:ascii="Calibri" w:hAnsi="Calibri" w:cs="Calibri"/>
          <w:color w:val="000000" w:themeColor="text1"/>
          <w:spacing w:val="3"/>
          <w:sz w:val="22"/>
          <w:szCs w:val="22"/>
        </w:rPr>
        <w:t>τ</w:t>
      </w:r>
      <w:r w:rsidRPr="0086614D">
        <w:rPr>
          <w:rFonts w:ascii="Calibri" w:hAnsi="Calibri" w:cs="Calibri"/>
          <w:color w:val="000000" w:themeColor="text1"/>
          <w:spacing w:val="-1"/>
          <w:sz w:val="22"/>
          <w:szCs w:val="22"/>
        </w:rPr>
        <w:t>η</w:t>
      </w:r>
      <w:r w:rsidRPr="0086614D">
        <w:rPr>
          <w:rFonts w:ascii="Calibri" w:hAnsi="Calibri" w:cs="Calibri"/>
          <w:color w:val="000000" w:themeColor="text1"/>
          <w:sz w:val="22"/>
          <w:szCs w:val="22"/>
        </w:rPr>
        <w:t>ςσ</w:t>
      </w:r>
      <w:r w:rsidRPr="0086614D">
        <w:rPr>
          <w:rFonts w:ascii="Calibri" w:hAnsi="Calibri" w:cs="Calibri"/>
          <w:color w:val="000000" w:themeColor="text1"/>
          <w:spacing w:val="1"/>
          <w:sz w:val="22"/>
          <w:szCs w:val="22"/>
        </w:rPr>
        <w:t>τ</w:t>
      </w:r>
      <w:r w:rsidRPr="0086614D">
        <w:rPr>
          <w:rFonts w:ascii="Calibri" w:hAnsi="Calibri" w:cs="Calibri"/>
          <w:color w:val="000000" w:themeColor="text1"/>
          <w:spacing w:val="2"/>
          <w:sz w:val="22"/>
          <w:szCs w:val="22"/>
        </w:rPr>
        <w:t>η</w:t>
      </w:r>
      <w:r w:rsidRPr="0086614D">
        <w:rPr>
          <w:rFonts w:ascii="Calibri" w:hAnsi="Calibri" w:cs="Calibri"/>
          <w:color w:val="000000" w:themeColor="text1"/>
          <w:sz w:val="22"/>
          <w:szCs w:val="22"/>
        </w:rPr>
        <w:t>ν</w:t>
      </w:r>
      <w:r w:rsidRPr="0086614D">
        <w:rPr>
          <w:rFonts w:ascii="Calibri" w:hAnsi="Calibri" w:cs="Calibri"/>
          <w:color w:val="000000" w:themeColor="text1"/>
          <w:spacing w:val="1"/>
          <w:sz w:val="22"/>
          <w:szCs w:val="22"/>
        </w:rPr>
        <w:t>Κ</w:t>
      </w:r>
      <w:r w:rsidRPr="0086614D">
        <w:rPr>
          <w:rFonts w:ascii="Calibri" w:hAnsi="Calibri" w:cs="Calibri"/>
          <w:color w:val="000000" w:themeColor="text1"/>
          <w:sz w:val="22"/>
          <w:szCs w:val="22"/>
        </w:rPr>
        <w:t>ο</w:t>
      </w:r>
      <w:r w:rsidRPr="0086614D">
        <w:rPr>
          <w:rFonts w:ascii="Calibri" w:hAnsi="Calibri" w:cs="Calibri"/>
          <w:color w:val="000000" w:themeColor="text1"/>
          <w:spacing w:val="3"/>
          <w:sz w:val="22"/>
          <w:szCs w:val="22"/>
        </w:rPr>
        <w:t>ι</w:t>
      </w:r>
      <w:r w:rsidRPr="0086614D">
        <w:rPr>
          <w:rFonts w:ascii="Calibri" w:hAnsi="Calibri" w:cs="Calibri"/>
          <w:color w:val="000000" w:themeColor="text1"/>
          <w:spacing w:val="-1"/>
          <w:sz w:val="22"/>
          <w:szCs w:val="22"/>
        </w:rPr>
        <w:t>ν</w:t>
      </w:r>
      <w:r w:rsidRPr="0086614D">
        <w:rPr>
          <w:rFonts w:ascii="Calibri" w:hAnsi="Calibri" w:cs="Calibri"/>
          <w:color w:val="000000" w:themeColor="text1"/>
          <w:sz w:val="22"/>
          <w:szCs w:val="22"/>
        </w:rPr>
        <w:t>ή</w:t>
      </w:r>
      <w:r w:rsidRPr="0086614D">
        <w:rPr>
          <w:rFonts w:ascii="Calibri" w:hAnsi="Calibri" w:cs="Calibri"/>
          <w:color w:val="000000" w:themeColor="text1"/>
          <w:spacing w:val="1"/>
          <w:sz w:val="22"/>
          <w:szCs w:val="22"/>
        </w:rPr>
        <w:t>Επ</w:t>
      </w:r>
      <w:r w:rsidRPr="0086614D">
        <w:rPr>
          <w:rFonts w:ascii="Calibri" w:hAnsi="Calibri" w:cs="Calibri"/>
          <w:color w:val="000000" w:themeColor="text1"/>
          <w:sz w:val="22"/>
          <w:szCs w:val="22"/>
        </w:rPr>
        <w:t>ι</w:t>
      </w:r>
      <w:r w:rsidRPr="0086614D">
        <w:rPr>
          <w:rFonts w:ascii="Calibri" w:hAnsi="Calibri" w:cs="Calibri"/>
          <w:color w:val="000000" w:themeColor="text1"/>
          <w:spacing w:val="1"/>
          <w:sz w:val="22"/>
          <w:szCs w:val="22"/>
        </w:rPr>
        <w:t>τρ</w:t>
      </w:r>
      <w:r w:rsidRPr="0086614D">
        <w:rPr>
          <w:rFonts w:ascii="Calibri" w:hAnsi="Calibri" w:cs="Calibri"/>
          <w:color w:val="000000" w:themeColor="text1"/>
          <w:sz w:val="22"/>
          <w:szCs w:val="22"/>
        </w:rPr>
        <w:t>ο</w:t>
      </w:r>
      <w:r w:rsidRPr="0086614D">
        <w:rPr>
          <w:rFonts w:ascii="Calibri" w:hAnsi="Calibri" w:cs="Calibri"/>
          <w:color w:val="000000" w:themeColor="text1"/>
          <w:spacing w:val="1"/>
          <w:sz w:val="22"/>
          <w:szCs w:val="22"/>
        </w:rPr>
        <w:t>π</w:t>
      </w:r>
      <w:r w:rsidRPr="0086614D">
        <w:rPr>
          <w:rFonts w:ascii="Calibri" w:hAnsi="Calibri" w:cs="Calibri"/>
          <w:color w:val="000000" w:themeColor="text1"/>
          <w:sz w:val="22"/>
          <w:szCs w:val="22"/>
        </w:rPr>
        <w:t>ήΠ</w:t>
      </w:r>
      <w:r w:rsidRPr="0086614D">
        <w:rPr>
          <w:rFonts w:ascii="Calibri" w:hAnsi="Calibri" w:cs="Calibri"/>
          <w:color w:val="000000" w:themeColor="text1"/>
          <w:spacing w:val="2"/>
          <w:sz w:val="22"/>
          <w:szCs w:val="22"/>
        </w:rPr>
        <w:t>α</w:t>
      </w:r>
      <w:r w:rsidRPr="0086614D">
        <w:rPr>
          <w:rFonts w:ascii="Calibri" w:hAnsi="Calibri" w:cs="Calibri"/>
          <w:color w:val="000000" w:themeColor="text1"/>
          <w:spacing w:val="1"/>
          <w:sz w:val="22"/>
          <w:szCs w:val="22"/>
        </w:rPr>
        <w:t>ρ</w:t>
      </w:r>
      <w:r w:rsidRPr="0086614D">
        <w:rPr>
          <w:rFonts w:ascii="Calibri" w:hAnsi="Calibri" w:cs="Calibri"/>
          <w:color w:val="000000" w:themeColor="text1"/>
          <w:sz w:val="22"/>
          <w:szCs w:val="22"/>
        </w:rPr>
        <w:t>α</w:t>
      </w:r>
      <w:r w:rsidRPr="0086614D">
        <w:rPr>
          <w:rFonts w:ascii="Calibri" w:hAnsi="Calibri" w:cs="Calibri"/>
          <w:color w:val="000000" w:themeColor="text1"/>
          <w:spacing w:val="-2"/>
          <w:sz w:val="22"/>
          <w:szCs w:val="22"/>
        </w:rPr>
        <w:t>κ</w:t>
      </w:r>
      <w:r w:rsidRPr="0086614D">
        <w:rPr>
          <w:rFonts w:ascii="Calibri" w:hAnsi="Calibri" w:cs="Calibri"/>
          <w:color w:val="000000" w:themeColor="text1"/>
          <w:sz w:val="22"/>
          <w:szCs w:val="22"/>
        </w:rPr>
        <w:t>ο</w:t>
      </w:r>
      <w:r w:rsidRPr="0086614D">
        <w:rPr>
          <w:rFonts w:ascii="Calibri" w:hAnsi="Calibri" w:cs="Calibri"/>
          <w:color w:val="000000" w:themeColor="text1"/>
          <w:spacing w:val="2"/>
          <w:sz w:val="22"/>
          <w:szCs w:val="22"/>
        </w:rPr>
        <w:t>λ</w:t>
      </w:r>
      <w:r w:rsidRPr="0086614D">
        <w:rPr>
          <w:rFonts w:ascii="Calibri" w:hAnsi="Calibri" w:cs="Calibri"/>
          <w:color w:val="000000" w:themeColor="text1"/>
          <w:sz w:val="22"/>
          <w:szCs w:val="22"/>
        </w:rPr>
        <w:t>ού</w:t>
      </w:r>
      <w:r w:rsidRPr="0086614D">
        <w:rPr>
          <w:rFonts w:ascii="Calibri" w:hAnsi="Calibri" w:cs="Calibri"/>
          <w:color w:val="000000" w:themeColor="text1"/>
          <w:spacing w:val="2"/>
          <w:sz w:val="22"/>
          <w:szCs w:val="22"/>
        </w:rPr>
        <w:t>θ</w:t>
      </w:r>
      <w:r w:rsidRPr="0086614D">
        <w:rPr>
          <w:rFonts w:ascii="Calibri" w:hAnsi="Calibri" w:cs="Calibri"/>
          <w:color w:val="000000" w:themeColor="text1"/>
          <w:spacing w:val="-1"/>
          <w:sz w:val="22"/>
          <w:szCs w:val="22"/>
        </w:rPr>
        <w:t>η</w:t>
      </w:r>
      <w:r w:rsidRPr="0086614D">
        <w:rPr>
          <w:rFonts w:ascii="Calibri" w:hAnsi="Calibri" w:cs="Calibri"/>
          <w:color w:val="000000" w:themeColor="text1"/>
          <w:spacing w:val="2"/>
          <w:sz w:val="22"/>
          <w:szCs w:val="22"/>
        </w:rPr>
        <w:t>σ</w:t>
      </w:r>
      <w:r w:rsidRPr="0086614D">
        <w:rPr>
          <w:rFonts w:ascii="Calibri" w:hAnsi="Calibri" w:cs="Calibri"/>
          <w:color w:val="000000" w:themeColor="text1"/>
          <w:spacing w:val="-1"/>
          <w:sz w:val="22"/>
          <w:szCs w:val="22"/>
        </w:rPr>
        <w:t>η</w:t>
      </w:r>
      <w:r w:rsidRPr="0086614D">
        <w:rPr>
          <w:rFonts w:ascii="Calibri" w:hAnsi="Calibri" w:cs="Calibri"/>
          <w:color w:val="000000" w:themeColor="text1"/>
          <w:sz w:val="22"/>
          <w:szCs w:val="22"/>
        </w:rPr>
        <w:t>ς.</w:t>
      </w:r>
    </w:p>
    <w:p w:rsidR="0086614D" w:rsidRPr="0086614D" w:rsidRDefault="0086614D" w:rsidP="0086614D">
      <w:pPr>
        <w:jc w:val="both"/>
        <w:rPr>
          <w:rFonts w:ascii="Calibri" w:hAnsi="Calibri" w:cs="Calibri"/>
          <w:color w:val="000000" w:themeColor="text1"/>
          <w:sz w:val="22"/>
          <w:szCs w:val="22"/>
        </w:rPr>
      </w:pPr>
    </w:p>
    <w:p w:rsidR="0086614D" w:rsidRDefault="0086614D" w:rsidP="0086614D">
      <w:pPr>
        <w:jc w:val="both"/>
      </w:pPr>
      <w:r w:rsidRPr="0086614D">
        <w:rPr>
          <w:rFonts w:ascii="Calibri" w:hAnsi="Calibri" w:cs="Calibri"/>
          <w:color w:val="000000" w:themeColor="text1"/>
          <w:sz w:val="22"/>
          <w:szCs w:val="22"/>
        </w:rPr>
        <w:t xml:space="preserve">Β.Ο </w:t>
      </w:r>
      <w:r w:rsidRPr="0086614D">
        <w:rPr>
          <w:rFonts w:ascii="Calibri" w:hAnsi="Calibri" w:cs="Calibri"/>
          <w:color w:val="000000" w:themeColor="text1"/>
          <w:spacing w:val="-1"/>
          <w:sz w:val="22"/>
          <w:szCs w:val="22"/>
        </w:rPr>
        <w:t xml:space="preserve">Δήμος    Λαμιέων  </w:t>
      </w:r>
      <w:r w:rsidRPr="0086614D">
        <w:rPr>
          <w:rFonts w:ascii="Calibri" w:hAnsi="Calibri" w:cs="Calibri"/>
          <w:color w:val="000000" w:themeColor="text1"/>
          <w:spacing w:val="2"/>
          <w:sz w:val="22"/>
          <w:szCs w:val="22"/>
        </w:rPr>
        <w:t>αναλαμβάνει</w:t>
      </w:r>
      <w:r>
        <w:rPr>
          <w:rFonts w:ascii="Calibri" w:hAnsi="Calibri" w:cs="Calibri"/>
          <w:sz w:val="22"/>
          <w:szCs w:val="22"/>
        </w:rPr>
        <w:t>:</w:t>
      </w:r>
    </w:p>
    <w:p w:rsidR="0086614D" w:rsidRDefault="0086614D" w:rsidP="0086614D">
      <w:pPr>
        <w:pStyle w:val="a8"/>
        <w:numPr>
          <w:ilvl w:val="0"/>
          <w:numId w:val="44"/>
        </w:numPr>
        <w:suppressAutoHyphens/>
        <w:spacing w:after="0" w:line="240" w:lineRule="auto"/>
        <w:ind w:left="709" w:hanging="283"/>
        <w:jc w:val="both"/>
      </w:pPr>
      <w:r>
        <w:rPr>
          <w:rFonts w:ascii="Calibri" w:hAnsi="Calibri" w:cs="Calibri"/>
          <w:color w:val="000000"/>
          <w:spacing w:val="-1"/>
        </w:rPr>
        <w:t>Τ</w:t>
      </w:r>
      <w:r>
        <w:rPr>
          <w:rFonts w:ascii="Calibri" w:hAnsi="Calibri" w:cs="Calibri"/>
          <w:color w:val="000000"/>
        </w:rPr>
        <w:t>ονορισμό</w:t>
      </w:r>
      <w:r>
        <w:rPr>
          <w:rFonts w:ascii="Calibri" w:hAnsi="Calibri" w:cs="Calibri"/>
          <w:color w:val="000000"/>
          <w:spacing w:val="1"/>
        </w:rPr>
        <w:t>ε</w:t>
      </w:r>
      <w:r>
        <w:rPr>
          <w:rFonts w:ascii="Calibri" w:hAnsi="Calibri" w:cs="Calibri"/>
          <w:color w:val="000000"/>
          <w:spacing w:val="-1"/>
        </w:rPr>
        <w:t>κ</w:t>
      </w:r>
      <w:r>
        <w:rPr>
          <w:rFonts w:ascii="Calibri" w:hAnsi="Calibri" w:cs="Calibri"/>
          <w:color w:val="000000"/>
          <w:spacing w:val="1"/>
        </w:rPr>
        <w:t>πρ</w:t>
      </w:r>
      <w:r>
        <w:rPr>
          <w:rFonts w:ascii="Calibri" w:hAnsi="Calibri" w:cs="Calibri"/>
          <w:color w:val="000000"/>
          <w:spacing w:val="2"/>
        </w:rPr>
        <w:t>ο</w:t>
      </w:r>
      <w:r>
        <w:rPr>
          <w:rFonts w:ascii="Calibri" w:hAnsi="Calibri" w:cs="Calibri"/>
          <w:color w:val="000000"/>
        </w:rPr>
        <w:t>σώ</w:t>
      </w:r>
      <w:r>
        <w:rPr>
          <w:rFonts w:ascii="Calibri" w:hAnsi="Calibri" w:cs="Calibri"/>
          <w:color w:val="000000"/>
          <w:spacing w:val="3"/>
        </w:rPr>
        <w:t>π</w:t>
      </w:r>
      <w:r>
        <w:rPr>
          <w:rFonts w:ascii="Calibri" w:hAnsi="Calibri" w:cs="Calibri"/>
          <w:color w:val="000000"/>
        </w:rPr>
        <w:t>ων</w:t>
      </w:r>
      <w:r>
        <w:rPr>
          <w:rFonts w:ascii="Calibri" w:hAnsi="Calibri" w:cs="Calibri"/>
          <w:color w:val="000000"/>
          <w:spacing w:val="3"/>
        </w:rPr>
        <w:t>τ</w:t>
      </w:r>
      <w:r>
        <w:rPr>
          <w:rFonts w:ascii="Calibri" w:hAnsi="Calibri" w:cs="Calibri"/>
          <w:color w:val="000000"/>
        </w:rPr>
        <w:t>ουσ</w:t>
      </w:r>
      <w:r>
        <w:rPr>
          <w:rFonts w:ascii="Calibri" w:hAnsi="Calibri" w:cs="Calibri"/>
          <w:color w:val="000000"/>
          <w:spacing w:val="3"/>
        </w:rPr>
        <w:t>τ</w:t>
      </w:r>
      <w:r>
        <w:rPr>
          <w:rFonts w:ascii="Calibri" w:hAnsi="Calibri" w:cs="Calibri"/>
          <w:color w:val="000000"/>
          <w:spacing w:val="-1"/>
        </w:rPr>
        <w:t>η</w:t>
      </w:r>
      <w:r>
        <w:rPr>
          <w:rFonts w:ascii="Calibri" w:hAnsi="Calibri" w:cs="Calibri"/>
          <w:color w:val="000000"/>
        </w:rPr>
        <w:t>ν</w:t>
      </w:r>
      <w:r>
        <w:rPr>
          <w:rFonts w:ascii="Calibri" w:hAnsi="Calibri" w:cs="Calibri"/>
          <w:color w:val="000000"/>
          <w:spacing w:val="1"/>
        </w:rPr>
        <w:t>Κ</w:t>
      </w:r>
      <w:r>
        <w:rPr>
          <w:rFonts w:ascii="Calibri" w:hAnsi="Calibri" w:cs="Calibri"/>
          <w:color w:val="000000"/>
        </w:rPr>
        <w:t>ο</w:t>
      </w:r>
      <w:r>
        <w:rPr>
          <w:rFonts w:ascii="Calibri" w:hAnsi="Calibri" w:cs="Calibri"/>
          <w:color w:val="000000"/>
          <w:spacing w:val="3"/>
        </w:rPr>
        <w:t>ι</w:t>
      </w:r>
      <w:r>
        <w:rPr>
          <w:rFonts w:ascii="Calibri" w:hAnsi="Calibri" w:cs="Calibri"/>
          <w:color w:val="000000"/>
          <w:spacing w:val="-1"/>
        </w:rPr>
        <w:t>ν</w:t>
      </w:r>
      <w:r>
        <w:rPr>
          <w:rFonts w:ascii="Calibri" w:hAnsi="Calibri" w:cs="Calibri"/>
          <w:color w:val="000000"/>
        </w:rPr>
        <w:t>ή</w:t>
      </w:r>
      <w:r>
        <w:rPr>
          <w:rFonts w:ascii="Calibri" w:hAnsi="Calibri" w:cs="Calibri"/>
          <w:color w:val="000000"/>
          <w:spacing w:val="1"/>
        </w:rPr>
        <w:t>Επ</w:t>
      </w:r>
      <w:r>
        <w:rPr>
          <w:rFonts w:ascii="Calibri" w:hAnsi="Calibri" w:cs="Calibri"/>
          <w:color w:val="000000"/>
        </w:rPr>
        <w:t>ι</w:t>
      </w:r>
      <w:r>
        <w:rPr>
          <w:rFonts w:ascii="Calibri" w:hAnsi="Calibri" w:cs="Calibri"/>
          <w:color w:val="000000"/>
          <w:spacing w:val="1"/>
        </w:rPr>
        <w:t>τρ</w:t>
      </w:r>
      <w:r>
        <w:rPr>
          <w:rFonts w:ascii="Calibri" w:hAnsi="Calibri" w:cs="Calibri"/>
          <w:color w:val="000000"/>
        </w:rPr>
        <w:t>ο</w:t>
      </w:r>
      <w:r>
        <w:rPr>
          <w:rFonts w:ascii="Calibri" w:hAnsi="Calibri" w:cs="Calibri"/>
          <w:color w:val="000000"/>
          <w:spacing w:val="3"/>
        </w:rPr>
        <w:t>π</w:t>
      </w:r>
      <w:r>
        <w:rPr>
          <w:rFonts w:ascii="Calibri" w:hAnsi="Calibri" w:cs="Calibri"/>
          <w:color w:val="000000"/>
        </w:rPr>
        <w:t>ήΠ</w:t>
      </w:r>
      <w:r>
        <w:rPr>
          <w:rFonts w:ascii="Calibri" w:hAnsi="Calibri" w:cs="Calibri"/>
          <w:color w:val="000000"/>
          <w:spacing w:val="2"/>
        </w:rPr>
        <w:t>α</w:t>
      </w:r>
      <w:r>
        <w:rPr>
          <w:rFonts w:ascii="Calibri" w:hAnsi="Calibri" w:cs="Calibri"/>
          <w:color w:val="000000"/>
          <w:spacing w:val="1"/>
        </w:rPr>
        <w:t>ρ</w:t>
      </w:r>
      <w:r>
        <w:rPr>
          <w:rFonts w:ascii="Calibri" w:hAnsi="Calibri" w:cs="Calibri"/>
          <w:color w:val="000000"/>
        </w:rPr>
        <w:t>α</w:t>
      </w:r>
      <w:r>
        <w:rPr>
          <w:rFonts w:ascii="Calibri" w:hAnsi="Calibri" w:cs="Calibri"/>
          <w:color w:val="000000"/>
          <w:spacing w:val="-3"/>
        </w:rPr>
        <w:t>κ</w:t>
      </w:r>
      <w:r>
        <w:rPr>
          <w:rFonts w:ascii="Calibri" w:hAnsi="Calibri" w:cs="Calibri"/>
          <w:color w:val="000000"/>
        </w:rPr>
        <w:t>ο</w:t>
      </w:r>
      <w:r>
        <w:rPr>
          <w:rFonts w:ascii="Calibri" w:hAnsi="Calibri" w:cs="Calibri"/>
          <w:color w:val="000000"/>
          <w:spacing w:val="2"/>
        </w:rPr>
        <w:t>λ</w:t>
      </w:r>
      <w:r>
        <w:rPr>
          <w:rFonts w:ascii="Calibri" w:hAnsi="Calibri" w:cs="Calibri"/>
          <w:color w:val="000000"/>
        </w:rPr>
        <w:t>ού</w:t>
      </w:r>
      <w:r>
        <w:rPr>
          <w:rFonts w:ascii="Calibri" w:hAnsi="Calibri" w:cs="Calibri"/>
          <w:color w:val="000000"/>
          <w:spacing w:val="2"/>
        </w:rPr>
        <w:t>θ</w:t>
      </w:r>
      <w:r>
        <w:rPr>
          <w:rFonts w:ascii="Calibri" w:hAnsi="Calibri" w:cs="Calibri"/>
          <w:color w:val="000000"/>
          <w:spacing w:val="-1"/>
        </w:rPr>
        <w:t>η</w:t>
      </w:r>
      <w:r>
        <w:rPr>
          <w:rFonts w:ascii="Calibri" w:hAnsi="Calibri" w:cs="Calibri"/>
          <w:color w:val="000000"/>
          <w:spacing w:val="2"/>
        </w:rPr>
        <w:t>σ</w:t>
      </w:r>
      <w:r>
        <w:rPr>
          <w:rFonts w:ascii="Calibri" w:hAnsi="Calibri" w:cs="Calibri"/>
          <w:color w:val="000000"/>
          <w:spacing w:val="-1"/>
        </w:rPr>
        <w:t>η</w:t>
      </w:r>
      <w:r>
        <w:rPr>
          <w:rFonts w:ascii="Calibri" w:hAnsi="Calibri" w:cs="Calibri"/>
          <w:color w:val="000000"/>
          <w:spacing w:val="1"/>
        </w:rPr>
        <w:t>ς</w:t>
      </w:r>
      <w:r>
        <w:rPr>
          <w:rFonts w:ascii="Calibri" w:hAnsi="Calibri" w:cs="Calibri"/>
          <w:color w:val="000000"/>
        </w:rPr>
        <w:t>.</w:t>
      </w:r>
    </w:p>
    <w:p w:rsidR="0086614D" w:rsidRDefault="0086614D" w:rsidP="0086614D">
      <w:pPr>
        <w:pStyle w:val="a8"/>
        <w:numPr>
          <w:ilvl w:val="0"/>
          <w:numId w:val="44"/>
        </w:numPr>
        <w:suppressAutoHyphens/>
        <w:spacing w:after="0" w:line="240" w:lineRule="auto"/>
        <w:ind w:left="709" w:hanging="283"/>
        <w:jc w:val="both"/>
      </w:pPr>
      <w:r>
        <w:rPr>
          <w:rFonts w:ascii="Calibri" w:hAnsi="Calibri" w:cs="Calibri"/>
          <w:color w:val="000000"/>
          <w:spacing w:val="-1"/>
        </w:rPr>
        <w:t>Τ</w:t>
      </w:r>
      <w:r>
        <w:rPr>
          <w:rFonts w:ascii="Calibri" w:hAnsi="Calibri" w:cs="Calibri"/>
          <w:color w:val="000000"/>
          <w:spacing w:val="2"/>
        </w:rPr>
        <w:t>η</w:t>
      </w:r>
      <w:r>
        <w:rPr>
          <w:rFonts w:ascii="Calibri" w:hAnsi="Calibri" w:cs="Calibri"/>
          <w:color w:val="000000"/>
        </w:rPr>
        <w:t xml:space="preserve">νχρηματοδότηση </w:t>
      </w:r>
      <w:r>
        <w:rPr>
          <w:rFonts w:ascii="Calibri" w:hAnsi="Calibri" w:cs="Calibri"/>
          <w:color w:val="000000"/>
          <w:spacing w:val="-1"/>
        </w:rPr>
        <w:t>κ</w:t>
      </w:r>
      <w:r>
        <w:rPr>
          <w:rFonts w:ascii="Calibri" w:hAnsi="Calibri" w:cs="Calibri"/>
          <w:color w:val="000000"/>
        </w:rPr>
        <w:t>άθε</w:t>
      </w:r>
      <w:r>
        <w:rPr>
          <w:rFonts w:ascii="Calibri" w:hAnsi="Calibri" w:cs="Calibri"/>
          <w:color w:val="000000"/>
          <w:spacing w:val="1"/>
        </w:rPr>
        <w:t>επ</w:t>
      </w:r>
      <w:r>
        <w:rPr>
          <w:rFonts w:ascii="Calibri" w:hAnsi="Calibri" w:cs="Calibri"/>
          <w:color w:val="000000"/>
        </w:rPr>
        <w:t>ι</w:t>
      </w:r>
      <w:r>
        <w:rPr>
          <w:rFonts w:ascii="Calibri" w:hAnsi="Calibri" w:cs="Calibri"/>
          <w:color w:val="000000"/>
          <w:spacing w:val="1"/>
        </w:rPr>
        <w:t>π</w:t>
      </w:r>
      <w:r>
        <w:rPr>
          <w:rFonts w:ascii="Calibri" w:hAnsi="Calibri" w:cs="Calibri"/>
          <w:color w:val="000000"/>
          <w:spacing w:val="-1"/>
        </w:rPr>
        <w:t>λ</w:t>
      </w:r>
      <w:r>
        <w:rPr>
          <w:rFonts w:ascii="Calibri" w:hAnsi="Calibri" w:cs="Calibri"/>
          <w:color w:val="000000"/>
          <w:spacing w:val="1"/>
        </w:rPr>
        <w:t>έ</w:t>
      </w:r>
      <w:r>
        <w:rPr>
          <w:rFonts w:ascii="Calibri" w:hAnsi="Calibri" w:cs="Calibri"/>
          <w:color w:val="000000"/>
        </w:rPr>
        <w:t>ον</w:t>
      </w:r>
      <w:r>
        <w:rPr>
          <w:rFonts w:ascii="Calibri" w:hAnsi="Calibri" w:cs="Calibri"/>
          <w:color w:val="000000"/>
          <w:spacing w:val="2"/>
        </w:rPr>
        <w:t>δ</w:t>
      </w:r>
      <w:r>
        <w:rPr>
          <w:rFonts w:ascii="Calibri" w:hAnsi="Calibri" w:cs="Calibri"/>
          <w:color w:val="000000"/>
        </w:rPr>
        <w:t>α</w:t>
      </w:r>
      <w:r>
        <w:rPr>
          <w:rFonts w:ascii="Calibri" w:hAnsi="Calibri" w:cs="Calibri"/>
          <w:color w:val="000000"/>
          <w:spacing w:val="1"/>
        </w:rPr>
        <w:t>π</w:t>
      </w:r>
      <w:r>
        <w:rPr>
          <w:rFonts w:ascii="Calibri" w:hAnsi="Calibri" w:cs="Calibri"/>
          <w:color w:val="000000"/>
        </w:rPr>
        <w:t>ά</w:t>
      </w:r>
      <w:r>
        <w:rPr>
          <w:rFonts w:ascii="Calibri" w:hAnsi="Calibri" w:cs="Calibri"/>
          <w:color w:val="000000"/>
          <w:spacing w:val="2"/>
        </w:rPr>
        <w:t>ν</w:t>
      </w:r>
      <w:r>
        <w:rPr>
          <w:rFonts w:ascii="Calibri" w:hAnsi="Calibri" w:cs="Calibri"/>
          <w:color w:val="000000"/>
          <w:spacing w:val="-1"/>
        </w:rPr>
        <w:t>η</w:t>
      </w:r>
      <w:r>
        <w:rPr>
          <w:rFonts w:ascii="Calibri" w:hAnsi="Calibri" w:cs="Calibri"/>
          <w:color w:val="000000"/>
        </w:rPr>
        <w:t>ςμελετών και εργασιών πέραν των περιγραφόμενων στην παρούσα προγραμματική.</w:t>
      </w:r>
    </w:p>
    <w:p w:rsidR="0086614D" w:rsidRDefault="0086614D" w:rsidP="0086614D">
      <w:pPr>
        <w:pStyle w:val="a8"/>
        <w:numPr>
          <w:ilvl w:val="0"/>
          <w:numId w:val="44"/>
        </w:numPr>
        <w:suppressAutoHyphens/>
        <w:spacing w:after="0" w:line="240" w:lineRule="auto"/>
        <w:ind w:left="709" w:hanging="283"/>
        <w:jc w:val="both"/>
      </w:pPr>
      <w:proofErr w:type="spellStart"/>
      <w:r>
        <w:rPr>
          <w:rFonts w:ascii="Calibri" w:hAnsi="Calibri" w:cs="Calibri"/>
          <w:color w:val="000000"/>
          <w:spacing w:val="-1"/>
        </w:rPr>
        <w:t>Τ</w:t>
      </w:r>
      <w:r>
        <w:rPr>
          <w:rFonts w:ascii="Calibri" w:hAnsi="Calibri" w:cs="Calibri"/>
          <w:color w:val="000000"/>
        </w:rPr>
        <w:t>ηνμ</w:t>
      </w:r>
      <w:r>
        <w:rPr>
          <w:rFonts w:ascii="Calibri" w:hAnsi="Calibri" w:cs="Calibri"/>
          <w:color w:val="000000"/>
          <w:spacing w:val="1"/>
        </w:rPr>
        <w:t>έριμνα</w:t>
      </w:r>
      <w:proofErr w:type="spellEnd"/>
      <w:r>
        <w:rPr>
          <w:rFonts w:ascii="Calibri" w:hAnsi="Calibri" w:cs="Calibri"/>
          <w:color w:val="000000"/>
          <w:spacing w:val="1"/>
        </w:rPr>
        <w:t xml:space="preserve"> </w:t>
      </w:r>
      <w:proofErr w:type="spellStart"/>
      <w:r>
        <w:rPr>
          <w:rFonts w:ascii="Calibri" w:hAnsi="Calibri" w:cs="Calibri"/>
          <w:color w:val="000000"/>
          <w:spacing w:val="-1"/>
        </w:rPr>
        <w:t>γ</w:t>
      </w:r>
      <w:r>
        <w:rPr>
          <w:rFonts w:ascii="Calibri" w:hAnsi="Calibri" w:cs="Calibri"/>
          <w:color w:val="000000"/>
        </w:rPr>
        <w:t>ια</w:t>
      </w:r>
      <w:r>
        <w:rPr>
          <w:rFonts w:ascii="Calibri" w:hAnsi="Calibri" w:cs="Calibri"/>
          <w:color w:val="000000"/>
          <w:spacing w:val="1"/>
        </w:rPr>
        <w:t>τ</w:t>
      </w:r>
      <w:r>
        <w:rPr>
          <w:rFonts w:ascii="Calibri" w:hAnsi="Calibri" w:cs="Calibri"/>
          <w:color w:val="000000"/>
          <w:spacing w:val="2"/>
        </w:rPr>
        <w:t>η</w:t>
      </w:r>
      <w:r>
        <w:rPr>
          <w:rFonts w:ascii="Calibri" w:hAnsi="Calibri" w:cs="Calibri"/>
          <w:color w:val="000000"/>
        </w:rPr>
        <w:t>ν</w:t>
      </w:r>
      <w:r>
        <w:rPr>
          <w:rFonts w:ascii="Calibri" w:hAnsi="Calibri" w:cs="Calibri"/>
          <w:color w:val="000000"/>
          <w:spacing w:val="1"/>
        </w:rPr>
        <w:t>έ</w:t>
      </w:r>
      <w:r>
        <w:rPr>
          <w:rFonts w:ascii="Calibri" w:hAnsi="Calibri" w:cs="Calibri"/>
          <w:color w:val="000000"/>
          <w:spacing w:val="-1"/>
        </w:rPr>
        <w:t>κ</w:t>
      </w:r>
      <w:r>
        <w:rPr>
          <w:rFonts w:ascii="Calibri" w:hAnsi="Calibri" w:cs="Calibri"/>
          <w:color w:val="000000"/>
        </w:rPr>
        <w:t>δ</w:t>
      </w:r>
      <w:r>
        <w:rPr>
          <w:rFonts w:ascii="Calibri" w:hAnsi="Calibri" w:cs="Calibri"/>
          <w:color w:val="000000"/>
          <w:spacing w:val="2"/>
        </w:rPr>
        <w:t>οσ</w:t>
      </w:r>
      <w:r>
        <w:rPr>
          <w:rFonts w:ascii="Calibri" w:hAnsi="Calibri" w:cs="Calibri"/>
          <w:color w:val="000000"/>
        </w:rPr>
        <w:t>η</w:t>
      </w:r>
      <w:r>
        <w:rPr>
          <w:rFonts w:ascii="Calibri" w:hAnsi="Calibri" w:cs="Calibri"/>
          <w:color w:val="000000"/>
          <w:spacing w:val="-1"/>
        </w:rPr>
        <w:t>κ</w:t>
      </w:r>
      <w:r>
        <w:rPr>
          <w:rFonts w:ascii="Calibri" w:hAnsi="Calibri" w:cs="Calibri"/>
          <w:color w:val="000000"/>
        </w:rPr>
        <w:t>αι</w:t>
      </w:r>
      <w:r>
        <w:rPr>
          <w:rFonts w:ascii="Calibri" w:hAnsi="Calibri" w:cs="Calibri"/>
          <w:color w:val="000000"/>
          <w:spacing w:val="1"/>
        </w:rPr>
        <w:t>τ</w:t>
      </w:r>
      <w:r>
        <w:rPr>
          <w:rFonts w:ascii="Calibri" w:hAnsi="Calibri" w:cs="Calibri"/>
          <w:color w:val="000000"/>
        </w:rPr>
        <w:t>υχ</w:t>
      </w:r>
      <w:r>
        <w:rPr>
          <w:rFonts w:ascii="Calibri" w:hAnsi="Calibri" w:cs="Calibri"/>
          <w:color w:val="000000"/>
          <w:spacing w:val="2"/>
        </w:rPr>
        <w:t>ό</w:t>
      </w:r>
      <w:r>
        <w:rPr>
          <w:rFonts w:ascii="Calibri" w:hAnsi="Calibri" w:cs="Calibri"/>
          <w:color w:val="000000"/>
        </w:rPr>
        <w:t>να</w:t>
      </w:r>
      <w:r>
        <w:rPr>
          <w:rFonts w:ascii="Calibri" w:hAnsi="Calibri" w:cs="Calibri"/>
          <w:color w:val="000000"/>
          <w:spacing w:val="-1"/>
        </w:rPr>
        <w:t>ν</w:t>
      </w:r>
      <w:r>
        <w:rPr>
          <w:rFonts w:ascii="Calibri" w:hAnsi="Calibri" w:cs="Calibri"/>
          <w:color w:val="000000"/>
          <w:spacing w:val="2"/>
        </w:rPr>
        <w:t>α</w:t>
      </w:r>
      <w:r>
        <w:rPr>
          <w:rFonts w:ascii="Calibri" w:hAnsi="Calibri" w:cs="Calibri"/>
          <w:color w:val="000000"/>
        </w:rPr>
        <w:t>θ</w:t>
      </w:r>
      <w:r>
        <w:rPr>
          <w:rFonts w:ascii="Calibri" w:hAnsi="Calibri" w:cs="Calibri"/>
          <w:color w:val="000000"/>
          <w:spacing w:val="1"/>
        </w:rPr>
        <w:t>ε</w:t>
      </w:r>
      <w:r>
        <w:rPr>
          <w:rFonts w:ascii="Calibri" w:hAnsi="Calibri" w:cs="Calibri"/>
          <w:color w:val="000000"/>
        </w:rPr>
        <w:t>ώ</w:t>
      </w:r>
      <w:r>
        <w:rPr>
          <w:rFonts w:ascii="Calibri" w:hAnsi="Calibri" w:cs="Calibri"/>
          <w:color w:val="000000"/>
          <w:spacing w:val="1"/>
        </w:rPr>
        <w:t>ρ</w:t>
      </w:r>
      <w:r>
        <w:rPr>
          <w:rFonts w:ascii="Calibri" w:hAnsi="Calibri" w:cs="Calibri"/>
          <w:color w:val="000000"/>
          <w:spacing w:val="2"/>
        </w:rPr>
        <w:t>η</w:t>
      </w:r>
      <w:r>
        <w:rPr>
          <w:rFonts w:ascii="Calibri" w:hAnsi="Calibri" w:cs="Calibri"/>
          <w:color w:val="000000"/>
        </w:rPr>
        <w:t>ση</w:t>
      </w:r>
      <w:r>
        <w:rPr>
          <w:rFonts w:ascii="Calibri" w:hAnsi="Calibri" w:cs="Calibri"/>
          <w:color w:val="000000"/>
          <w:spacing w:val="1"/>
        </w:rPr>
        <w:t>τ</w:t>
      </w:r>
      <w:r>
        <w:rPr>
          <w:rFonts w:ascii="Calibri" w:hAnsi="Calibri" w:cs="Calibri"/>
          <w:color w:val="000000"/>
        </w:rPr>
        <w:t>ωνα</w:t>
      </w:r>
      <w:r>
        <w:rPr>
          <w:rFonts w:ascii="Calibri" w:hAnsi="Calibri" w:cs="Calibri"/>
          <w:color w:val="000000"/>
          <w:spacing w:val="1"/>
        </w:rPr>
        <w:t>π</w:t>
      </w:r>
      <w:r>
        <w:rPr>
          <w:rFonts w:ascii="Calibri" w:hAnsi="Calibri" w:cs="Calibri"/>
          <w:color w:val="000000"/>
        </w:rPr>
        <w:t>αι</w:t>
      </w:r>
      <w:r>
        <w:rPr>
          <w:rFonts w:ascii="Calibri" w:hAnsi="Calibri" w:cs="Calibri"/>
          <w:color w:val="000000"/>
          <w:spacing w:val="1"/>
        </w:rPr>
        <w:t>τ</w:t>
      </w:r>
      <w:r>
        <w:rPr>
          <w:rFonts w:ascii="Calibri" w:hAnsi="Calibri" w:cs="Calibri"/>
          <w:color w:val="000000"/>
        </w:rPr>
        <w:t>ο</w:t>
      </w:r>
      <w:r>
        <w:rPr>
          <w:rFonts w:ascii="Calibri" w:hAnsi="Calibri" w:cs="Calibri"/>
          <w:color w:val="000000"/>
          <w:spacing w:val="2"/>
        </w:rPr>
        <w:t>ύ</w:t>
      </w:r>
      <w:r>
        <w:rPr>
          <w:rFonts w:ascii="Calibri" w:hAnsi="Calibri" w:cs="Calibri"/>
          <w:color w:val="000000"/>
        </w:rPr>
        <w:t>μ</w:t>
      </w:r>
      <w:r>
        <w:rPr>
          <w:rFonts w:ascii="Calibri" w:hAnsi="Calibri" w:cs="Calibri"/>
          <w:color w:val="000000"/>
          <w:spacing w:val="1"/>
        </w:rPr>
        <w:t>ε</w:t>
      </w:r>
      <w:r>
        <w:rPr>
          <w:rFonts w:ascii="Calibri" w:hAnsi="Calibri" w:cs="Calibri"/>
          <w:color w:val="000000"/>
          <w:spacing w:val="-1"/>
        </w:rPr>
        <w:t>ν</w:t>
      </w:r>
      <w:r>
        <w:rPr>
          <w:rFonts w:ascii="Calibri" w:hAnsi="Calibri" w:cs="Calibri"/>
          <w:color w:val="000000"/>
          <w:spacing w:val="2"/>
        </w:rPr>
        <w:t>ω</w:t>
      </w:r>
      <w:r>
        <w:rPr>
          <w:rFonts w:ascii="Calibri" w:hAnsi="Calibri" w:cs="Calibri"/>
          <w:color w:val="000000"/>
        </w:rPr>
        <w:t>ν</w:t>
      </w:r>
      <w:proofErr w:type="spellEnd"/>
      <w:r>
        <w:rPr>
          <w:rFonts w:ascii="Calibri" w:hAnsi="Calibri" w:cs="Calibri"/>
          <w:color w:val="000000"/>
          <w:spacing w:val="21"/>
        </w:rPr>
        <w:t xml:space="preserve"> μελετών, </w:t>
      </w:r>
      <w:proofErr w:type="spellStart"/>
      <w:r>
        <w:rPr>
          <w:rFonts w:ascii="Calibri" w:hAnsi="Calibri" w:cs="Calibri"/>
          <w:color w:val="000000"/>
        </w:rPr>
        <w:t>αδειοδοτήσεων</w:t>
      </w:r>
      <w:r>
        <w:rPr>
          <w:rFonts w:ascii="Calibri" w:hAnsi="Calibri" w:cs="Calibri"/>
          <w:color w:val="000000"/>
          <w:spacing w:val="-1"/>
        </w:rPr>
        <w:t>κ</w:t>
      </w:r>
      <w:r>
        <w:rPr>
          <w:rFonts w:ascii="Calibri" w:hAnsi="Calibri" w:cs="Calibri"/>
          <w:color w:val="000000"/>
        </w:rPr>
        <w:t>αι</w:t>
      </w:r>
      <w:r>
        <w:rPr>
          <w:rFonts w:ascii="Calibri" w:hAnsi="Calibri" w:cs="Calibri"/>
          <w:color w:val="000000"/>
          <w:spacing w:val="1"/>
        </w:rPr>
        <w:t>ε</w:t>
      </w:r>
      <w:r>
        <w:rPr>
          <w:rFonts w:ascii="Calibri" w:hAnsi="Calibri" w:cs="Calibri"/>
          <w:color w:val="000000"/>
          <w:spacing w:val="-1"/>
        </w:rPr>
        <w:t>γκ</w:t>
      </w:r>
      <w:r>
        <w:rPr>
          <w:rFonts w:ascii="Calibri" w:hAnsi="Calibri" w:cs="Calibri"/>
          <w:color w:val="000000"/>
          <w:spacing w:val="1"/>
        </w:rPr>
        <w:t>ρ</w:t>
      </w:r>
      <w:r>
        <w:rPr>
          <w:rFonts w:ascii="Calibri" w:hAnsi="Calibri" w:cs="Calibri"/>
          <w:color w:val="000000"/>
          <w:spacing w:val="3"/>
        </w:rPr>
        <w:t>ί</w:t>
      </w:r>
      <w:r>
        <w:rPr>
          <w:rFonts w:ascii="Calibri" w:hAnsi="Calibri" w:cs="Calibri"/>
          <w:color w:val="000000"/>
        </w:rPr>
        <w:t>σ</w:t>
      </w:r>
      <w:r>
        <w:rPr>
          <w:rFonts w:ascii="Calibri" w:hAnsi="Calibri" w:cs="Calibri"/>
          <w:color w:val="000000"/>
          <w:spacing w:val="1"/>
        </w:rPr>
        <w:t>ε</w:t>
      </w:r>
      <w:r>
        <w:rPr>
          <w:rFonts w:ascii="Calibri" w:hAnsi="Calibri" w:cs="Calibri"/>
          <w:color w:val="000000"/>
          <w:spacing w:val="2"/>
        </w:rPr>
        <w:t>ω</w:t>
      </w:r>
      <w:r>
        <w:rPr>
          <w:rFonts w:ascii="Calibri" w:hAnsi="Calibri" w:cs="Calibri"/>
          <w:color w:val="000000"/>
        </w:rPr>
        <w:t>ν</w:t>
      </w:r>
      <w:proofErr w:type="spellEnd"/>
      <w:r>
        <w:rPr>
          <w:rFonts w:ascii="Calibri" w:hAnsi="Calibri" w:cs="Calibri"/>
          <w:color w:val="000000"/>
        </w:rPr>
        <w:t xml:space="preserve"> </w:t>
      </w:r>
      <w:proofErr w:type="spellStart"/>
      <w:r>
        <w:rPr>
          <w:rFonts w:ascii="Calibri" w:hAnsi="Calibri" w:cs="Calibri"/>
          <w:color w:val="000000"/>
          <w:spacing w:val="1"/>
        </w:rPr>
        <w:t>πρ</w:t>
      </w:r>
      <w:r>
        <w:rPr>
          <w:rFonts w:ascii="Calibri" w:hAnsi="Calibri" w:cs="Calibri"/>
          <w:color w:val="000000"/>
        </w:rPr>
        <w:t>ινα</w:t>
      </w:r>
      <w:r>
        <w:rPr>
          <w:rFonts w:ascii="Calibri" w:hAnsi="Calibri" w:cs="Calibri"/>
          <w:color w:val="000000"/>
          <w:spacing w:val="1"/>
        </w:rPr>
        <w:t>π</w:t>
      </w:r>
      <w:r>
        <w:rPr>
          <w:rFonts w:ascii="Calibri" w:hAnsi="Calibri" w:cs="Calibri"/>
          <w:color w:val="000000"/>
        </w:rPr>
        <w:t>ό</w:t>
      </w:r>
      <w:r>
        <w:rPr>
          <w:rFonts w:ascii="Calibri" w:hAnsi="Calibri" w:cs="Calibri"/>
          <w:color w:val="000000"/>
          <w:spacing w:val="1"/>
        </w:rPr>
        <w:t>τ</w:t>
      </w:r>
      <w:r>
        <w:rPr>
          <w:rFonts w:ascii="Calibri" w:hAnsi="Calibri" w:cs="Calibri"/>
          <w:color w:val="000000"/>
        </w:rPr>
        <w:t>η</w:t>
      </w:r>
      <w:proofErr w:type="spellEnd"/>
      <w:r>
        <w:rPr>
          <w:rFonts w:ascii="Calibri" w:hAnsi="Calibri" w:cs="Calibri"/>
          <w:color w:val="000000"/>
        </w:rPr>
        <w:t xml:space="preserve"> </w:t>
      </w:r>
      <w:proofErr w:type="spellStart"/>
      <w:r>
        <w:rPr>
          <w:rFonts w:ascii="Calibri" w:hAnsi="Calibri" w:cs="Calibri"/>
          <w:color w:val="000000"/>
        </w:rPr>
        <w:t>δημοπράτηση</w:t>
      </w:r>
      <w:r>
        <w:rPr>
          <w:rFonts w:ascii="Calibri" w:hAnsi="Calibri" w:cs="Calibri"/>
          <w:color w:val="000000"/>
          <w:spacing w:val="1"/>
        </w:rPr>
        <w:t>τ</w:t>
      </w:r>
      <w:r>
        <w:rPr>
          <w:rFonts w:ascii="Calibri" w:hAnsi="Calibri" w:cs="Calibri"/>
          <w:color w:val="000000"/>
        </w:rPr>
        <w:t>ου</w:t>
      </w:r>
      <w:r>
        <w:rPr>
          <w:rFonts w:ascii="Calibri" w:hAnsi="Calibri" w:cs="Calibri"/>
          <w:color w:val="000000"/>
          <w:spacing w:val="1"/>
        </w:rPr>
        <w:t>έρ</w:t>
      </w:r>
      <w:r>
        <w:rPr>
          <w:rFonts w:ascii="Calibri" w:hAnsi="Calibri" w:cs="Calibri"/>
          <w:color w:val="000000"/>
          <w:spacing w:val="-1"/>
        </w:rPr>
        <w:t>γ</w:t>
      </w:r>
      <w:r>
        <w:rPr>
          <w:rFonts w:ascii="Calibri" w:hAnsi="Calibri" w:cs="Calibri"/>
          <w:color w:val="000000"/>
          <w:spacing w:val="2"/>
        </w:rPr>
        <w:t>ο</w:t>
      </w:r>
      <w:r>
        <w:rPr>
          <w:rFonts w:ascii="Calibri" w:hAnsi="Calibri" w:cs="Calibri"/>
          <w:color w:val="000000"/>
        </w:rPr>
        <w:t>υ</w:t>
      </w:r>
      <w:proofErr w:type="spellEnd"/>
      <w:r>
        <w:rPr>
          <w:rFonts w:ascii="Calibri" w:hAnsi="Calibri" w:cs="Calibri"/>
          <w:color w:val="000000"/>
        </w:rPr>
        <w:t>.</w:t>
      </w:r>
    </w:p>
    <w:p w:rsidR="0086614D" w:rsidRDefault="0086614D" w:rsidP="0086614D">
      <w:pPr>
        <w:pStyle w:val="a8"/>
        <w:numPr>
          <w:ilvl w:val="0"/>
          <w:numId w:val="44"/>
        </w:numPr>
        <w:suppressAutoHyphens/>
        <w:spacing w:after="0" w:line="240" w:lineRule="auto"/>
        <w:ind w:left="709" w:hanging="283"/>
        <w:jc w:val="both"/>
      </w:pPr>
      <w:r>
        <w:rPr>
          <w:rFonts w:ascii="Calibri" w:hAnsi="Calibri" w:cs="Calibri"/>
          <w:color w:val="000000"/>
          <w:spacing w:val="-1"/>
        </w:rPr>
        <w:t>Τ</w:t>
      </w:r>
      <w:r>
        <w:rPr>
          <w:rFonts w:ascii="Calibri" w:hAnsi="Calibri" w:cs="Calibri"/>
          <w:color w:val="000000"/>
        </w:rPr>
        <w:t>ηνδημοπράτηση,</w:t>
      </w:r>
      <w:r>
        <w:rPr>
          <w:rFonts w:ascii="Calibri" w:hAnsi="Calibri" w:cs="Calibri"/>
          <w:color w:val="000000"/>
          <w:spacing w:val="1"/>
        </w:rPr>
        <w:t>τ</w:t>
      </w:r>
      <w:r>
        <w:rPr>
          <w:rFonts w:ascii="Calibri" w:hAnsi="Calibri" w:cs="Calibri"/>
          <w:color w:val="000000"/>
          <w:spacing w:val="-1"/>
        </w:rPr>
        <w:t>η</w:t>
      </w:r>
      <w:r>
        <w:rPr>
          <w:rFonts w:ascii="Calibri" w:hAnsi="Calibri" w:cs="Calibri"/>
          <w:color w:val="000000"/>
        </w:rPr>
        <w:t>νυ</w:t>
      </w:r>
      <w:r>
        <w:rPr>
          <w:rFonts w:ascii="Calibri" w:hAnsi="Calibri" w:cs="Calibri"/>
          <w:color w:val="000000"/>
          <w:spacing w:val="1"/>
        </w:rPr>
        <w:t>π</w:t>
      </w:r>
      <w:r>
        <w:rPr>
          <w:rFonts w:ascii="Calibri" w:hAnsi="Calibri" w:cs="Calibri"/>
          <w:color w:val="000000"/>
          <w:spacing w:val="2"/>
        </w:rPr>
        <w:t>ο</w:t>
      </w:r>
      <w:r>
        <w:rPr>
          <w:rFonts w:ascii="Calibri" w:hAnsi="Calibri" w:cs="Calibri"/>
          <w:color w:val="000000"/>
          <w:spacing w:val="-1"/>
        </w:rPr>
        <w:t>γ</w:t>
      </w:r>
      <w:r>
        <w:rPr>
          <w:rFonts w:ascii="Calibri" w:hAnsi="Calibri" w:cs="Calibri"/>
          <w:color w:val="000000"/>
          <w:spacing w:val="1"/>
        </w:rPr>
        <w:t>ρ</w:t>
      </w:r>
      <w:r>
        <w:rPr>
          <w:rFonts w:ascii="Calibri" w:hAnsi="Calibri" w:cs="Calibri"/>
          <w:color w:val="000000"/>
        </w:rPr>
        <w:t>α</w:t>
      </w:r>
      <w:r>
        <w:rPr>
          <w:rFonts w:ascii="Calibri" w:hAnsi="Calibri" w:cs="Calibri"/>
          <w:color w:val="000000"/>
          <w:spacing w:val="1"/>
        </w:rPr>
        <w:t>φ</w:t>
      </w:r>
      <w:r>
        <w:rPr>
          <w:rFonts w:ascii="Calibri" w:hAnsi="Calibri" w:cs="Calibri"/>
          <w:color w:val="000000"/>
        </w:rPr>
        <w:t>ήσύμβασηςµε</w:t>
      </w:r>
      <w:r>
        <w:rPr>
          <w:rFonts w:ascii="Calibri" w:hAnsi="Calibri" w:cs="Calibri"/>
          <w:color w:val="000000"/>
          <w:spacing w:val="1"/>
        </w:rPr>
        <w:t>τ</w:t>
      </w:r>
      <w:r>
        <w:rPr>
          <w:rFonts w:ascii="Calibri" w:hAnsi="Calibri" w:cs="Calibri"/>
          <w:color w:val="000000"/>
        </w:rPr>
        <w:t>ον</w:t>
      </w:r>
      <w:r>
        <w:rPr>
          <w:rFonts w:ascii="Calibri" w:hAnsi="Calibri" w:cs="Calibri"/>
          <w:color w:val="000000"/>
          <w:spacing w:val="2"/>
        </w:rPr>
        <w:t>α</w:t>
      </w:r>
      <w:r>
        <w:rPr>
          <w:rFonts w:ascii="Calibri" w:hAnsi="Calibri" w:cs="Calibri"/>
          <w:color w:val="000000"/>
          <w:spacing w:val="-1"/>
        </w:rPr>
        <w:t>ν</w:t>
      </w:r>
      <w:r>
        <w:rPr>
          <w:rFonts w:ascii="Calibri" w:hAnsi="Calibri" w:cs="Calibri"/>
          <w:color w:val="000000"/>
        </w:rPr>
        <w:t>άδ</w:t>
      </w:r>
      <w:r>
        <w:rPr>
          <w:rFonts w:ascii="Calibri" w:hAnsi="Calibri" w:cs="Calibri"/>
          <w:color w:val="000000"/>
          <w:spacing w:val="2"/>
        </w:rPr>
        <w:t>ο</w:t>
      </w:r>
      <w:r>
        <w:rPr>
          <w:rFonts w:ascii="Calibri" w:hAnsi="Calibri" w:cs="Calibri"/>
          <w:color w:val="000000"/>
          <w:spacing w:val="-2"/>
        </w:rPr>
        <w:t>χ</w:t>
      </w:r>
      <w:r>
        <w:rPr>
          <w:rFonts w:ascii="Calibri" w:hAnsi="Calibri" w:cs="Calibri"/>
          <w:color w:val="000000"/>
        </w:rPr>
        <w:t>ο,</w:t>
      </w:r>
      <w:r>
        <w:rPr>
          <w:rFonts w:ascii="Calibri" w:hAnsi="Calibri" w:cs="Calibri"/>
          <w:color w:val="000000"/>
          <w:spacing w:val="1"/>
        </w:rPr>
        <w:t>τ</w:t>
      </w:r>
      <w:r>
        <w:rPr>
          <w:rFonts w:ascii="Calibri" w:hAnsi="Calibri" w:cs="Calibri"/>
          <w:color w:val="000000"/>
          <w:spacing w:val="2"/>
        </w:rPr>
        <w:t>η</w:t>
      </w:r>
      <w:r>
        <w:rPr>
          <w:rFonts w:ascii="Calibri" w:hAnsi="Calibri" w:cs="Calibri"/>
          <w:color w:val="000000"/>
        </w:rPr>
        <w:t>ν</w:t>
      </w:r>
      <w:r>
        <w:rPr>
          <w:rFonts w:ascii="Calibri" w:hAnsi="Calibri" w:cs="Calibri"/>
          <w:color w:val="000000"/>
          <w:spacing w:val="1"/>
        </w:rPr>
        <w:t>επ</w:t>
      </w:r>
      <w:r>
        <w:rPr>
          <w:rFonts w:ascii="Calibri" w:hAnsi="Calibri" w:cs="Calibri"/>
          <w:color w:val="000000"/>
        </w:rPr>
        <w:t>ίβ</w:t>
      </w:r>
      <w:r>
        <w:rPr>
          <w:rFonts w:ascii="Calibri" w:hAnsi="Calibri" w:cs="Calibri"/>
          <w:color w:val="000000"/>
          <w:spacing w:val="-1"/>
        </w:rPr>
        <w:t>λ</w:t>
      </w:r>
      <w:r>
        <w:rPr>
          <w:rFonts w:ascii="Calibri" w:hAnsi="Calibri" w:cs="Calibri"/>
          <w:color w:val="000000"/>
          <w:spacing w:val="1"/>
        </w:rPr>
        <w:t>ε</w:t>
      </w:r>
      <w:r>
        <w:rPr>
          <w:rFonts w:ascii="Calibri" w:hAnsi="Calibri" w:cs="Calibri"/>
          <w:color w:val="000000"/>
          <w:spacing w:val="2"/>
        </w:rPr>
        <w:t>ψ</w:t>
      </w:r>
      <w:r>
        <w:rPr>
          <w:rFonts w:ascii="Calibri" w:hAnsi="Calibri" w:cs="Calibri"/>
          <w:color w:val="000000"/>
        </w:rPr>
        <w:t>η</w:t>
      </w:r>
      <w:r>
        <w:rPr>
          <w:rFonts w:ascii="Calibri" w:hAnsi="Calibri" w:cs="Calibri"/>
          <w:color w:val="000000"/>
          <w:spacing w:val="-1"/>
        </w:rPr>
        <w:t>κ</w:t>
      </w:r>
      <w:r>
        <w:rPr>
          <w:rFonts w:ascii="Calibri" w:hAnsi="Calibri" w:cs="Calibri"/>
          <w:color w:val="000000"/>
        </w:rPr>
        <w:t>α</w:t>
      </w:r>
      <w:r>
        <w:rPr>
          <w:rFonts w:ascii="Calibri" w:hAnsi="Calibri" w:cs="Calibri"/>
          <w:color w:val="000000"/>
          <w:spacing w:val="3"/>
        </w:rPr>
        <w:t>τ</w:t>
      </w:r>
      <w:r>
        <w:rPr>
          <w:rFonts w:ascii="Calibri" w:hAnsi="Calibri" w:cs="Calibri"/>
          <w:color w:val="000000"/>
        </w:rPr>
        <w:t>ασ</w:t>
      </w:r>
      <w:r>
        <w:rPr>
          <w:rFonts w:ascii="Calibri" w:hAnsi="Calibri" w:cs="Calibri"/>
          <w:color w:val="000000"/>
          <w:spacing w:val="-1"/>
        </w:rPr>
        <w:t>κ</w:t>
      </w:r>
      <w:r>
        <w:rPr>
          <w:rFonts w:ascii="Calibri" w:hAnsi="Calibri" w:cs="Calibri"/>
          <w:color w:val="000000"/>
          <w:spacing w:val="3"/>
        </w:rPr>
        <w:t>ε</w:t>
      </w:r>
      <w:r>
        <w:rPr>
          <w:rFonts w:ascii="Calibri" w:hAnsi="Calibri" w:cs="Calibri"/>
          <w:color w:val="000000"/>
        </w:rPr>
        <w:t>υ</w:t>
      </w:r>
      <w:r>
        <w:rPr>
          <w:rFonts w:ascii="Calibri" w:hAnsi="Calibri" w:cs="Calibri"/>
          <w:color w:val="000000"/>
          <w:spacing w:val="-1"/>
        </w:rPr>
        <w:t>ή</w:t>
      </w:r>
      <w:r>
        <w:rPr>
          <w:rFonts w:ascii="Calibri" w:hAnsi="Calibri" w:cs="Calibri"/>
          <w:color w:val="000000"/>
        </w:rPr>
        <w:t>ς</w:t>
      </w:r>
      <w:r>
        <w:rPr>
          <w:rFonts w:ascii="Calibri" w:hAnsi="Calibri" w:cs="Calibri"/>
          <w:color w:val="000000"/>
          <w:spacing w:val="1"/>
        </w:rPr>
        <w:t>τ</w:t>
      </w:r>
      <w:r>
        <w:rPr>
          <w:rFonts w:ascii="Calibri" w:hAnsi="Calibri" w:cs="Calibri"/>
          <w:color w:val="000000"/>
        </w:rPr>
        <w:t>ου</w:t>
      </w:r>
      <w:r>
        <w:rPr>
          <w:rFonts w:ascii="Calibri" w:hAnsi="Calibri" w:cs="Calibri"/>
          <w:color w:val="000000"/>
          <w:spacing w:val="1"/>
        </w:rPr>
        <w:t>έρ</w:t>
      </w:r>
      <w:r>
        <w:rPr>
          <w:rFonts w:ascii="Calibri" w:hAnsi="Calibri" w:cs="Calibri"/>
          <w:color w:val="000000"/>
          <w:spacing w:val="-1"/>
        </w:rPr>
        <w:t>γ</w:t>
      </w:r>
      <w:r>
        <w:rPr>
          <w:rFonts w:ascii="Calibri" w:hAnsi="Calibri" w:cs="Calibri"/>
          <w:color w:val="000000"/>
          <w:spacing w:val="2"/>
        </w:rPr>
        <w:t>ο</w:t>
      </w:r>
      <w:r>
        <w:rPr>
          <w:rFonts w:ascii="Calibri" w:hAnsi="Calibri" w:cs="Calibri"/>
          <w:color w:val="000000"/>
        </w:rPr>
        <w:t>υ</w:t>
      </w:r>
      <w:r>
        <w:rPr>
          <w:rFonts w:ascii="Calibri" w:hAnsi="Calibri" w:cs="Calibri"/>
          <w:color w:val="000000"/>
          <w:spacing w:val="-1"/>
        </w:rPr>
        <w:t>κ</w:t>
      </w:r>
      <w:r>
        <w:rPr>
          <w:rFonts w:ascii="Calibri" w:hAnsi="Calibri" w:cs="Calibri"/>
          <w:color w:val="000000"/>
        </w:rPr>
        <w:t xml:space="preserve">αι </w:t>
      </w:r>
      <w:r>
        <w:rPr>
          <w:rFonts w:ascii="Calibri" w:hAnsi="Calibri" w:cs="Calibri"/>
          <w:color w:val="000000"/>
          <w:spacing w:val="1"/>
        </w:rPr>
        <w:t>τ</w:t>
      </w:r>
      <w:r>
        <w:rPr>
          <w:rFonts w:ascii="Calibri" w:hAnsi="Calibri" w:cs="Calibri"/>
          <w:color w:val="000000"/>
          <w:spacing w:val="-1"/>
        </w:rPr>
        <w:t>η</w:t>
      </w:r>
      <w:r>
        <w:rPr>
          <w:rFonts w:ascii="Calibri" w:hAnsi="Calibri" w:cs="Calibri"/>
          <w:color w:val="000000"/>
        </w:rPr>
        <w:t>ν</w:t>
      </w:r>
      <w:r>
        <w:rPr>
          <w:rFonts w:ascii="Calibri" w:hAnsi="Calibri" w:cs="Calibri"/>
          <w:color w:val="000000"/>
          <w:spacing w:val="1"/>
        </w:rPr>
        <w:t>π</w:t>
      </w:r>
      <w:r>
        <w:rPr>
          <w:rFonts w:ascii="Calibri" w:hAnsi="Calibri" w:cs="Calibri"/>
          <w:color w:val="000000"/>
        </w:rPr>
        <w:t>α</w:t>
      </w:r>
      <w:r>
        <w:rPr>
          <w:rFonts w:ascii="Calibri" w:hAnsi="Calibri" w:cs="Calibri"/>
          <w:color w:val="000000"/>
          <w:spacing w:val="1"/>
        </w:rPr>
        <w:t>ρ</w:t>
      </w:r>
      <w:r>
        <w:rPr>
          <w:rFonts w:ascii="Calibri" w:hAnsi="Calibri" w:cs="Calibri"/>
          <w:color w:val="000000"/>
          <w:spacing w:val="2"/>
        </w:rPr>
        <w:t>α</w:t>
      </w:r>
      <w:r>
        <w:rPr>
          <w:rFonts w:ascii="Calibri" w:hAnsi="Calibri" w:cs="Calibri"/>
          <w:color w:val="000000"/>
          <w:spacing w:val="-1"/>
        </w:rPr>
        <w:t>λ</w:t>
      </w:r>
      <w:r>
        <w:rPr>
          <w:rFonts w:ascii="Calibri" w:hAnsi="Calibri" w:cs="Calibri"/>
          <w:color w:val="000000"/>
        </w:rPr>
        <w:t>α</w:t>
      </w:r>
      <w:r>
        <w:rPr>
          <w:rFonts w:ascii="Calibri" w:hAnsi="Calibri" w:cs="Calibri"/>
          <w:color w:val="000000"/>
          <w:spacing w:val="2"/>
        </w:rPr>
        <w:t>β</w:t>
      </w:r>
      <w:r>
        <w:rPr>
          <w:rFonts w:ascii="Calibri" w:hAnsi="Calibri" w:cs="Calibri"/>
          <w:color w:val="000000"/>
        </w:rPr>
        <w:t>ή</w:t>
      </w:r>
      <w:r>
        <w:rPr>
          <w:rFonts w:ascii="Calibri" w:hAnsi="Calibri" w:cs="Calibri"/>
          <w:color w:val="000000"/>
          <w:spacing w:val="1"/>
        </w:rPr>
        <w:t>τ</w:t>
      </w:r>
      <w:r>
        <w:rPr>
          <w:rFonts w:ascii="Calibri" w:hAnsi="Calibri" w:cs="Calibri"/>
          <w:color w:val="000000"/>
        </w:rPr>
        <w:t>ο</w:t>
      </w:r>
      <w:r>
        <w:rPr>
          <w:rFonts w:ascii="Calibri" w:hAnsi="Calibri" w:cs="Calibri"/>
          <w:color w:val="000000"/>
          <w:spacing w:val="2"/>
        </w:rPr>
        <w:t>υ</w:t>
      </w:r>
      <w:r>
        <w:rPr>
          <w:rFonts w:ascii="Calibri" w:hAnsi="Calibri" w:cs="Calibri"/>
          <w:color w:val="000000"/>
        </w:rPr>
        <w:t>.</w:t>
      </w:r>
    </w:p>
    <w:p w:rsidR="0086614D" w:rsidRDefault="0086614D" w:rsidP="0086614D">
      <w:pPr>
        <w:pStyle w:val="a8"/>
        <w:numPr>
          <w:ilvl w:val="0"/>
          <w:numId w:val="44"/>
        </w:numPr>
        <w:suppressAutoHyphens/>
        <w:spacing w:after="0" w:line="240" w:lineRule="auto"/>
        <w:ind w:left="709" w:hanging="283"/>
        <w:jc w:val="both"/>
      </w:pPr>
      <w:r>
        <w:rPr>
          <w:rFonts w:ascii="Calibri" w:hAnsi="Calibri" w:cs="Calibri"/>
          <w:color w:val="000000"/>
          <w:spacing w:val="-1"/>
        </w:rPr>
        <w:t>Τ</w:t>
      </w:r>
      <w:r>
        <w:rPr>
          <w:rFonts w:ascii="Calibri" w:hAnsi="Calibri" w:cs="Calibri"/>
          <w:color w:val="000000"/>
        </w:rPr>
        <w:t>ηνμέριμνα</w:t>
      </w:r>
      <w:r>
        <w:rPr>
          <w:rFonts w:ascii="Calibri" w:hAnsi="Calibri" w:cs="Calibri"/>
          <w:color w:val="000000"/>
          <w:spacing w:val="-1"/>
        </w:rPr>
        <w:t>γ</w:t>
      </w:r>
      <w:r>
        <w:rPr>
          <w:rFonts w:ascii="Calibri" w:hAnsi="Calibri" w:cs="Calibri"/>
          <w:color w:val="000000"/>
          <w:spacing w:val="3"/>
        </w:rPr>
        <w:t>ι</w:t>
      </w:r>
      <w:r>
        <w:rPr>
          <w:rFonts w:ascii="Calibri" w:hAnsi="Calibri" w:cs="Calibri"/>
          <w:color w:val="000000"/>
        </w:rPr>
        <w:t>α</w:t>
      </w:r>
      <w:r>
        <w:rPr>
          <w:rFonts w:ascii="Calibri" w:hAnsi="Calibri" w:cs="Calibri"/>
          <w:color w:val="000000"/>
          <w:spacing w:val="1"/>
        </w:rPr>
        <w:t>τ</w:t>
      </w:r>
      <w:r>
        <w:rPr>
          <w:rFonts w:ascii="Calibri" w:hAnsi="Calibri" w:cs="Calibri"/>
          <w:color w:val="000000"/>
          <w:spacing w:val="2"/>
        </w:rPr>
        <w:t>η</w:t>
      </w:r>
      <w:r>
        <w:rPr>
          <w:rFonts w:ascii="Calibri" w:hAnsi="Calibri" w:cs="Calibri"/>
          <w:color w:val="000000"/>
        </w:rPr>
        <w:t>ναπομάκρυνση ό</w:t>
      </w:r>
      <w:r>
        <w:rPr>
          <w:rFonts w:ascii="Calibri" w:hAnsi="Calibri" w:cs="Calibri"/>
          <w:color w:val="000000"/>
          <w:spacing w:val="2"/>
        </w:rPr>
        <w:t>σ</w:t>
      </w:r>
      <w:r>
        <w:rPr>
          <w:rFonts w:ascii="Calibri" w:hAnsi="Calibri" w:cs="Calibri"/>
          <w:color w:val="000000"/>
        </w:rPr>
        <w:t>ων</w:t>
      </w:r>
      <w:r>
        <w:rPr>
          <w:rFonts w:ascii="Calibri" w:hAnsi="Calibri" w:cs="Calibri"/>
          <w:color w:val="000000"/>
          <w:spacing w:val="-1"/>
        </w:rPr>
        <w:t>κ</w:t>
      </w:r>
      <w:r>
        <w:rPr>
          <w:rFonts w:ascii="Calibri" w:hAnsi="Calibri" w:cs="Calibri"/>
          <w:color w:val="000000"/>
        </w:rPr>
        <w:t>ι</w:t>
      </w:r>
      <w:r>
        <w:rPr>
          <w:rFonts w:ascii="Calibri" w:hAnsi="Calibri" w:cs="Calibri"/>
          <w:color w:val="000000"/>
          <w:spacing w:val="2"/>
        </w:rPr>
        <w:t>ν</w:t>
      </w:r>
      <w:r>
        <w:rPr>
          <w:rFonts w:ascii="Calibri" w:hAnsi="Calibri" w:cs="Calibri"/>
          <w:color w:val="000000"/>
          <w:spacing w:val="-1"/>
        </w:rPr>
        <w:t>η</w:t>
      </w:r>
      <w:r>
        <w:rPr>
          <w:rFonts w:ascii="Calibri" w:hAnsi="Calibri" w:cs="Calibri"/>
          <w:color w:val="000000"/>
          <w:spacing w:val="1"/>
        </w:rPr>
        <w:t>τ</w:t>
      </w:r>
      <w:r>
        <w:rPr>
          <w:rFonts w:ascii="Calibri" w:hAnsi="Calibri" w:cs="Calibri"/>
          <w:color w:val="000000"/>
          <w:spacing w:val="2"/>
        </w:rPr>
        <w:t>ώ</w:t>
      </w:r>
      <w:r>
        <w:rPr>
          <w:rFonts w:ascii="Calibri" w:hAnsi="Calibri" w:cs="Calibri"/>
          <w:color w:val="000000"/>
        </w:rPr>
        <w:t>ν</w:t>
      </w:r>
      <w:r>
        <w:rPr>
          <w:rFonts w:ascii="Calibri" w:hAnsi="Calibri" w:cs="Calibri"/>
          <w:color w:val="000000"/>
          <w:spacing w:val="1"/>
        </w:rPr>
        <w:t>ε</w:t>
      </w:r>
      <w:r>
        <w:rPr>
          <w:rFonts w:ascii="Calibri" w:hAnsi="Calibri" w:cs="Calibri"/>
          <w:color w:val="000000"/>
        </w:rPr>
        <w:t>υ</w:t>
      </w:r>
      <w:r>
        <w:rPr>
          <w:rFonts w:ascii="Calibri" w:hAnsi="Calibri" w:cs="Calibri"/>
          <w:color w:val="000000"/>
          <w:spacing w:val="1"/>
        </w:rPr>
        <w:t>ρ</w:t>
      </w:r>
      <w:r>
        <w:rPr>
          <w:rFonts w:ascii="Calibri" w:hAnsi="Calibri" w:cs="Calibri"/>
          <w:color w:val="000000"/>
          <w:spacing w:val="3"/>
        </w:rPr>
        <w:t>ί</w:t>
      </w:r>
      <w:r>
        <w:rPr>
          <w:rFonts w:ascii="Calibri" w:hAnsi="Calibri" w:cs="Calibri"/>
          <w:color w:val="000000"/>
        </w:rPr>
        <w:t>σ</w:t>
      </w:r>
      <w:r>
        <w:rPr>
          <w:rFonts w:ascii="Calibri" w:hAnsi="Calibri" w:cs="Calibri"/>
          <w:color w:val="000000"/>
          <w:spacing w:val="-1"/>
        </w:rPr>
        <w:t>κ</w:t>
      </w:r>
      <w:r>
        <w:rPr>
          <w:rFonts w:ascii="Calibri" w:hAnsi="Calibri" w:cs="Calibri"/>
          <w:color w:val="000000"/>
        </w:rPr>
        <w:t>ο</w:t>
      </w:r>
      <w:r>
        <w:rPr>
          <w:rFonts w:ascii="Calibri" w:hAnsi="Calibri" w:cs="Calibri"/>
          <w:color w:val="000000"/>
          <w:spacing w:val="-1"/>
        </w:rPr>
        <w:t>ν</w:t>
      </w:r>
      <w:r>
        <w:rPr>
          <w:rFonts w:ascii="Calibri" w:hAnsi="Calibri" w:cs="Calibri"/>
          <w:color w:val="000000"/>
          <w:spacing w:val="1"/>
        </w:rPr>
        <w:t>τ</w:t>
      </w:r>
      <w:r>
        <w:rPr>
          <w:rFonts w:ascii="Calibri" w:hAnsi="Calibri" w:cs="Calibri"/>
          <w:color w:val="000000"/>
        </w:rPr>
        <w:t>αι</w:t>
      </w:r>
      <w:r>
        <w:rPr>
          <w:rFonts w:ascii="Calibri" w:hAnsi="Calibri" w:cs="Calibri"/>
          <w:color w:val="000000"/>
          <w:spacing w:val="1"/>
        </w:rPr>
        <w:t>επ</w:t>
      </w:r>
      <w:r>
        <w:rPr>
          <w:rFonts w:ascii="Calibri" w:hAnsi="Calibri" w:cs="Calibri"/>
          <w:color w:val="000000"/>
        </w:rPr>
        <w:t>ί</w:t>
      </w:r>
      <w:r>
        <w:rPr>
          <w:rFonts w:ascii="Calibri" w:hAnsi="Calibri" w:cs="Calibri"/>
          <w:color w:val="000000"/>
          <w:spacing w:val="1"/>
        </w:rPr>
        <w:t>τ</w:t>
      </w:r>
      <w:r>
        <w:rPr>
          <w:rFonts w:ascii="Calibri" w:hAnsi="Calibri" w:cs="Calibri"/>
          <w:color w:val="000000"/>
          <w:spacing w:val="2"/>
        </w:rPr>
        <w:t>ο</w:t>
      </w:r>
      <w:r>
        <w:rPr>
          <w:rFonts w:ascii="Calibri" w:hAnsi="Calibri" w:cs="Calibri"/>
          <w:color w:val="000000"/>
        </w:rPr>
        <w:t>υ</w:t>
      </w:r>
      <w:r>
        <w:rPr>
          <w:rFonts w:ascii="Calibri" w:hAnsi="Calibri" w:cs="Calibri"/>
          <w:color w:val="000000"/>
          <w:spacing w:val="2"/>
        </w:rPr>
        <w:t>χ</w:t>
      </w:r>
      <w:r>
        <w:rPr>
          <w:rFonts w:ascii="Calibri" w:hAnsi="Calibri" w:cs="Calibri"/>
          <w:color w:val="000000"/>
        </w:rPr>
        <w:t>ώ</w:t>
      </w:r>
      <w:r>
        <w:rPr>
          <w:rFonts w:ascii="Calibri" w:hAnsi="Calibri" w:cs="Calibri"/>
          <w:color w:val="000000"/>
          <w:spacing w:val="1"/>
        </w:rPr>
        <w:t>ρ</w:t>
      </w:r>
      <w:r>
        <w:rPr>
          <w:rFonts w:ascii="Calibri" w:hAnsi="Calibri" w:cs="Calibri"/>
          <w:color w:val="000000"/>
        </w:rPr>
        <w:t>ο</w:t>
      </w:r>
      <w:r>
        <w:rPr>
          <w:rFonts w:ascii="Calibri" w:hAnsi="Calibri" w:cs="Calibri"/>
          <w:color w:val="000000"/>
          <w:spacing w:val="2"/>
        </w:rPr>
        <w:t>υ</w:t>
      </w:r>
      <w:r>
        <w:rPr>
          <w:rFonts w:ascii="Calibri" w:hAnsi="Calibri" w:cs="Calibri"/>
          <w:color w:val="000000"/>
        </w:rPr>
        <w:t>,</w:t>
      </w:r>
      <w:r>
        <w:rPr>
          <w:rFonts w:ascii="Calibri" w:hAnsi="Calibri" w:cs="Calibri"/>
          <w:color w:val="000000"/>
          <w:spacing w:val="2"/>
        </w:rPr>
        <w:t>ώ</w:t>
      </w:r>
      <w:r>
        <w:rPr>
          <w:rFonts w:ascii="Calibri" w:hAnsi="Calibri" w:cs="Calibri"/>
          <w:color w:val="000000"/>
        </w:rPr>
        <w:t>σ</w:t>
      </w:r>
      <w:r>
        <w:rPr>
          <w:rFonts w:ascii="Calibri" w:hAnsi="Calibri" w:cs="Calibri"/>
          <w:color w:val="000000"/>
          <w:spacing w:val="1"/>
        </w:rPr>
        <w:t>τ</w:t>
      </w:r>
      <w:r>
        <w:rPr>
          <w:rFonts w:ascii="Calibri" w:hAnsi="Calibri" w:cs="Calibri"/>
          <w:color w:val="000000"/>
        </w:rPr>
        <w:t>ε</w:t>
      </w:r>
      <w:r>
        <w:rPr>
          <w:rFonts w:ascii="Calibri" w:hAnsi="Calibri" w:cs="Calibri"/>
          <w:color w:val="000000"/>
          <w:spacing w:val="-1"/>
        </w:rPr>
        <w:t>ν</w:t>
      </w:r>
      <w:r>
        <w:rPr>
          <w:rFonts w:ascii="Calibri" w:hAnsi="Calibri" w:cs="Calibri"/>
          <w:color w:val="000000"/>
        </w:rPr>
        <w:t>α</w:t>
      </w:r>
      <w:r>
        <w:rPr>
          <w:rFonts w:ascii="Calibri" w:hAnsi="Calibri" w:cs="Calibri"/>
          <w:color w:val="000000"/>
          <w:spacing w:val="1"/>
        </w:rPr>
        <w:t>ε</w:t>
      </w:r>
      <w:r>
        <w:rPr>
          <w:rFonts w:ascii="Calibri" w:hAnsi="Calibri" w:cs="Calibri"/>
          <w:color w:val="000000"/>
          <w:spacing w:val="3"/>
        </w:rPr>
        <w:t>ί</w:t>
      </w:r>
      <w:r>
        <w:rPr>
          <w:rFonts w:ascii="Calibri" w:hAnsi="Calibri" w:cs="Calibri"/>
          <w:color w:val="000000"/>
          <w:spacing w:val="-1"/>
        </w:rPr>
        <w:t>ν</w:t>
      </w:r>
      <w:r>
        <w:rPr>
          <w:rFonts w:ascii="Calibri" w:hAnsi="Calibri" w:cs="Calibri"/>
          <w:color w:val="000000"/>
        </w:rPr>
        <w:t>αιδυ</w:t>
      </w:r>
      <w:r>
        <w:rPr>
          <w:rFonts w:ascii="Calibri" w:hAnsi="Calibri" w:cs="Calibri"/>
          <w:color w:val="000000"/>
          <w:spacing w:val="2"/>
        </w:rPr>
        <w:t>ν</w:t>
      </w:r>
      <w:r>
        <w:rPr>
          <w:rFonts w:ascii="Calibri" w:hAnsi="Calibri" w:cs="Calibri"/>
          <w:color w:val="000000"/>
        </w:rPr>
        <w:t>α</w:t>
      </w:r>
      <w:r>
        <w:rPr>
          <w:rFonts w:ascii="Calibri" w:hAnsi="Calibri" w:cs="Calibri"/>
          <w:color w:val="000000"/>
          <w:spacing w:val="1"/>
        </w:rPr>
        <w:t>τ</w:t>
      </w:r>
      <w:r>
        <w:rPr>
          <w:rFonts w:ascii="Calibri" w:hAnsi="Calibri" w:cs="Calibri"/>
          <w:color w:val="000000"/>
        </w:rPr>
        <w:t>ήη α</w:t>
      </w:r>
      <w:r>
        <w:rPr>
          <w:rFonts w:ascii="Calibri" w:hAnsi="Calibri" w:cs="Calibri"/>
          <w:color w:val="000000"/>
          <w:spacing w:val="1"/>
        </w:rPr>
        <w:t>πρ</w:t>
      </w:r>
      <w:r>
        <w:rPr>
          <w:rFonts w:ascii="Calibri" w:hAnsi="Calibri" w:cs="Calibri"/>
          <w:color w:val="000000"/>
        </w:rPr>
        <w:t>όσ</w:t>
      </w:r>
      <w:r>
        <w:rPr>
          <w:rFonts w:ascii="Calibri" w:hAnsi="Calibri" w:cs="Calibri"/>
          <w:color w:val="000000"/>
          <w:spacing w:val="2"/>
        </w:rPr>
        <w:t>κ</w:t>
      </w:r>
      <w:r>
        <w:rPr>
          <w:rFonts w:ascii="Calibri" w:hAnsi="Calibri" w:cs="Calibri"/>
          <w:color w:val="000000"/>
        </w:rPr>
        <w:t>ο</w:t>
      </w:r>
      <w:r>
        <w:rPr>
          <w:rFonts w:ascii="Calibri" w:hAnsi="Calibri" w:cs="Calibri"/>
          <w:color w:val="000000"/>
          <w:spacing w:val="1"/>
        </w:rPr>
        <w:t>πτ</w:t>
      </w:r>
      <w:r>
        <w:rPr>
          <w:rFonts w:ascii="Calibri" w:hAnsi="Calibri" w:cs="Calibri"/>
          <w:color w:val="000000"/>
        </w:rPr>
        <w:t>η</w:t>
      </w:r>
      <w:r>
        <w:rPr>
          <w:rFonts w:ascii="Calibri" w:hAnsi="Calibri" w:cs="Calibri"/>
          <w:color w:val="000000"/>
          <w:spacing w:val="1"/>
        </w:rPr>
        <w:t>ε</w:t>
      </w:r>
      <w:r>
        <w:rPr>
          <w:rFonts w:ascii="Calibri" w:hAnsi="Calibri" w:cs="Calibri"/>
          <w:color w:val="000000"/>
          <w:spacing w:val="2"/>
        </w:rPr>
        <w:t>γ</w:t>
      </w:r>
      <w:r>
        <w:rPr>
          <w:rFonts w:ascii="Calibri" w:hAnsi="Calibri" w:cs="Calibri"/>
          <w:color w:val="000000"/>
          <w:spacing w:val="-1"/>
        </w:rPr>
        <w:t>κ</w:t>
      </w:r>
      <w:r>
        <w:rPr>
          <w:rFonts w:ascii="Calibri" w:hAnsi="Calibri" w:cs="Calibri"/>
          <w:color w:val="000000"/>
        </w:rPr>
        <w:t>α</w:t>
      </w:r>
      <w:r>
        <w:rPr>
          <w:rFonts w:ascii="Calibri" w:hAnsi="Calibri" w:cs="Calibri"/>
          <w:color w:val="000000"/>
          <w:spacing w:val="1"/>
        </w:rPr>
        <w:t>τ</w:t>
      </w:r>
      <w:r>
        <w:rPr>
          <w:rFonts w:ascii="Calibri" w:hAnsi="Calibri" w:cs="Calibri"/>
          <w:color w:val="000000"/>
          <w:spacing w:val="2"/>
        </w:rPr>
        <w:t>ά</w:t>
      </w:r>
      <w:r>
        <w:rPr>
          <w:rFonts w:ascii="Calibri" w:hAnsi="Calibri" w:cs="Calibri"/>
          <w:color w:val="000000"/>
        </w:rPr>
        <w:t>σ</w:t>
      </w:r>
      <w:r>
        <w:rPr>
          <w:rFonts w:ascii="Calibri" w:hAnsi="Calibri" w:cs="Calibri"/>
          <w:color w:val="000000"/>
          <w:spacing w:val="1"/>
        </w:rPr>
        <w:t>τ</w:t>
      </w:r>
      <w:r>
        <w:rPr>
          <w:rFonts w:ascii="Calibri" w:hAnsi="Calibri" w:cs="Calibri"/>
          <w:color w:val="000000"/>
        </w:rPr>
        <w:t>α</w:t>
      </w:r>
      <w:r>
        <w:rPr>
          <w:rFonts w:ascii="Calibri" w:hAnsi="Calibri" w:cs="Calibri"/>
          <w:color w:val="000000"/>
          <w:spacing w:val="2"/>
        </w:rPr>
        <w:t>σ</w:t>
      </w:r>
      <w:r>
        <w:rPr>
          <w:rFonts w:ascii="Calibri" w:hAnsi="Calibri" w:cs="Calibri"/>
          <w:color w:val="000000"/>
        </w:rPr>
        <w:t>η</w:t>
      </w:r>
      <w:r>
        <w:rPr>
          <w:rFonts w:ascii="Calibri" w:hAnsi="Calibri" w:cs="Calibri"/>
          <w:color w:val="000000"/>
          <w:spacing w:val="1"/>
        </w:rPr>
        <w:t>τ</w:t>
      </w:r>
      <w:r>
        <w:rPr>
          <w:rFonts w:ascii="Calibri" w:hAnsi="Calibri" w:cs="Calibri"/>
          <w:color w:val="000000"/>
        </w:rPr>
        <w:t>ου</w:t>
      </w:r>
      <w:r>
        <w:rPr>
          <w:rFonts w:ascii="Calibri" w:hAnsi="Calibri" w:cs="Calibri"/>
          <w:color w:val="000000"/>
          <w:spacing w:val="1"/>
        </w:rPr>
        <w:t>ερ</w:t>
      </w:r>
      <w:r>
        <w:rPr>
          <w:rFonts w:ascii="Calibri" w:hAnsi="Calibri" w:cs="Calibri"/>
          <w:color w:val="000000"/>
          <w:spacing w:val="-1"/>
        </w:rPr>
        <w:t>γ</w:t>
      </w:r>
      <w:r>
        <w:rPr>
          <w:rFonts w:ascii="Calibri" w:hAnsi="Calibri" w:cs="Calibri"/>
          <w:color w:val="000000"/>
        </w:rPr>
        <w:t>ο</w:t>
      </w:r>
      <w:r>
        <w:rPr>
          <w:rFonts w:ascii="Calibri" w:hAnsi="Calibri" w:cs="Calibri"/>
          <w:color w:val="000000"/>
          <w:spacing w:val="1"/>
        </w:rPr>
        <w:t>τ</w:t>
      </w:r>
      <w:r>
        <w:rPr>
          <w:rFonts w:ascii="Calibri" w:hAnsi="Calibri" w:cs="Calibri"/>
          <w:color w:val="000000"/>
        </w:rPr>
        <w:t>α</w:t>
      </w:r>
      <w:r>
        <w:rPr>
          <w:rFonts w:ascii="Calibri" w:hAnsi="Calibri" w:cs="Calibri"/>
          <w:color w:val="000000"/>
          <w:spacing w:val="3"/>
        </w:rPr>
        <w:t>ξ</w:t>
      </w:r>
      <w:r>
        <w:rPr>
          <w:rFonts w:ascii="Calibri" w:hAnsi="Calibri" w:cs="Calibri"/>
          <w:color w:val="000000"/>
        </w:rPr>
        <w:t>ίου</w:t>
      </w:r>
      <w:r>
        <w:rPr>
          <w:rFonts w:ascii="Calibri" w:hAnsi="Calibri" w:cs="Calibri"/>
          <w:color w:val="000000"/>
          <w:spacing w:val="-1"/>
        </w:rPr>
        <w:t>κ</w:t>
      </w:r>
      <w:r>
        <w:rPr>
          <w:rFonts w:ascii="Calibri" w:hAnsi="Calibri" w:cs="Calibri"/>
          <w:color w:val="000000"/>
        </w:rPr>
        <w:t>αι η</w:t>
      </w:r>
      <w:r>
        <w:rPr>
          <w:rFonts w:ascii="Calibri" w:hAnsi="Calibri" w:cs="Calibri"/>
          <w:color w:val="000000"/>
          <w:spacing w:val="1"/>
        </w:rPr>
        <w:t>έ</w:t>
      </w:r>
      <w:r>
        <w:rPr>
          <w:rFonts w:ascii="Calibri" w:hAnsi="Calibri" w:cs="Calibri"/>
          <w:color w:val="000000"/>
          <w:spacing w:val="-1"/>
        </w:rPr>
        <w:t>ν</w:t>
      </w:r>
      <w:r>
        <w:rPr>
          <w:rFonts w:ascii="Calibri" w:hAnsi="Calibri" w:cs="Calibri"/>
          <w:color w:val="000000"/>
        </w:rPr>
        <w:t>α</w:t>
      </w:r>
      <w:r>
        <w:rPr>
          <w:rFonts w:ascii="Calibri" w:hAnsi="Calibri" w:cs="Calibri"/>
          <w:color w:val="000000"/>
          <w:spacing w:val="1"/>
        </w:rPr>
        <w:t>ρ</w:t>
      </w:r>
      <w:r>
        <w:rPr>
          <w:rFonts w:ascii="Calibri" w:hAnsi="Calibri" w:cs="Calibri"/>
          <w:color w:val="000000"/>
          <w:spacing w:val="3"/>
        </w:rPr>
        <w:t>ξ</w:t>
      </w:r>
      <w:r>
        <w:rPr>
          <w:rFonts w:ascii="Calibri" w:hAnsi="Calibri" w:cs="Calibri"/>
          <w:color w:val="000000"/>
        </w:rPr>
        <w:t>η</w:t>
      </w:r>
      <w:r>
        <w:rPr>
          <w:rFonts w:ascii="Calibri" w:hAnsi="Calibri" w:cs="Calibri"/>
          <w:color w:val="000000"/>
          <w:spacing w:val="1"/>
        </w:rPr>
        <w:t>τ</w:t>
      </w:r>
      <w:r>
        <w:rPr>
          <w:rFonts w:ascii="Calibri" w:hAnsi="Calibri" w:cs="Calibri"/>
          <w:color w:val="000000"/>
        </w:rPr>
        <w:t>ων</w:t>
      </w:r>
      <w:r>
        <w:rPr>
          <w:rFonts w:ascii="Calibri" w:hAnsi="Calibri" w:cs="Calibri"/>
          <w:color w:val="000000"/>
          <w:spacing w:val="1"/>
        </w:rPr>
        <w:t>ε</w:t>
      </w:r>
      <w:r>
        <w:rPr>
          <w:rFonts w:ascii="Calibri" w:hAnsi="Calibri" w:cs="Calibri"/>
          <w:color w:val="000000"/>
          <w:spacing w:val="3"/>
        </w:rPr>
        <w:t>ρ</w:t>
      </w:r>
      <w:r>
        <w:rPr>
          <w:rFonts w:ascii="Calibri" w:hAnsi="Calibri" w:cs="Calibri"/>
          <w:color w:val="000000"/>
          <w:spacing w:val="-1"/>
        </w:rPr>
        <w:t>γ</w:t>
      </w:r>
      <w:r>
        <w:rPr>
          <w:rFonts w:ascii="Calibri" w:hAnsi="Calibri" w:cs="Calibri"/>
          <w:color w:val="000000"/>
        </w:rPr>
        <w:t>α</w:t>
      </w:r>
      <w:r>
        <w:rPr>
          <w:rFonts w:ascii="Calibri" w:hAnsi="Calibri" w:cs="Calibri"/>
          <w:color w:val="000000"/>
          <w:spacing w:val="2"/>
        </w:rPr>
        <w:t>σ</w:t>
      </w:r>
      <w:r>
        <w:rPr>
          <w:rFonts w:ascii="Calibri" w:hAnsi="Calibri" w:cs="Calibri"/>
          <w:color w:val="000000"/>
        </w:rPr>
        <w:t>ιώ</w:t>
      </w:r>
      <w:r>
        <w:rPr>
          <w:rFonts w:ascii="Calibri" w:hAnsi="Calibri" w:cs="Calibri"/>
          <w:color w:val="000000"/>
          <w:spacing w:val="2"/>
        </w:rPr>
        <w:t>ν</w:t>
      </w:r>
      <w:r>
        <w:rPr>
          <w:rFonts w:ascii="Calibri" w:hAnsi="Calibri" w:cs="Calibri"/>
          <w:color w:val="000000"/>
        </w:rPr>
        <w:t>.</w:t>
      </w:r>
    </w:p>
    <w:p w:rsidR="0086614D" w:rsidRDefault="0086614D" w:rsidP="0086614D">
      <w:pPr>
        <w:pStyle w:val="a8"/>
        <w:numPr>
          <w:ilvl w:val="0"/>
          <w:numId w:val="44"/>
        </w:numPr>
        <w:suppressAutoHyphens/>
        <w:spacing w:after="0" w:line="240" w:lineRule="auto"/>
        <w:ind w:left="709" w:hanging="283"/>
        <w:jc w:val="both"/>
      </w:pPr>
      <w:r>
        <w:rPr>
          <w:rFonts w:ascii="Calibri" w:hAnsi="Calibri" w:cs="Calibri"/>
          <w:color w:val="000000"/>
          <w:spacing w:val="-1"/>
        </w:rPr>
        <w:t>Τ</w:t>
      </w:r>
      <w:r>
        <w:rPr>
          <w:rFonts w:ascii="Calibri" w:hAnsi="Calibri" w:cs="Calibri"/>
          <w:color w:val="000000"/>
        </w:rPr>
        <w:t xml:space="preserve">ην </w:t>
      </w:r>
      <w:r>
        <w:rPr>
          <w:rFonts w:ascii="Calibri" w:hAnsi="Calibri" w:cs="Calibri"/>
          <w:color w:val="000000"/>
          <w:spacing w:val="-1"/>
        </w:rPr>
        <w:t xml:space="preserve">γραμματειακή </w:t>
      </w:r>
      <w:r>
        <w:rPr>
          <w:rFonts w:ascii="Calibri" w:hAnsi="Calibri" w:cs="Calibri"/>
          <w:color w:val="000000"/>
        </w:rPr>
        <w:t>υ</w:t>
      </w:r>
      <w:r>
        <w:rPr>
          <w:rFonts w:ascii="Calibri" w:hAnsi="Calibri" w:cs="Calibri"/>
          <w:color w:val="000000"/>
          <w:spacing w:val="3"/>
        </w:rPr>
        <w:t>π</w:t>
      </w:r>
      <w:r>
        <w:rPr>
          <w:rFonts w:ascii="Calibri" w:hAnsi="Calibri" w:cs="Calibri"/>
          <w:color w:val="000000"/>
        </w:rPr>
        <w:t>οσ</w:t>
      </w:r>
      <w:r>
        <w:rPr>
          <w:rFonts w:ascii="Calibri" w:hAnsi="Calibri" w:cs="Calibri"/>
          <w:color w:val="000000"/>
          <w:spacing w:val="1"/>
        </w:rPr>
        <w:t>τ</w:t>
      </w:r>
      <w:r>
        <w:rPr>
          <w:rFonts w:ascii="Calibri" w:hAnsi="Calibri" w:cs="Calibri"/>
          <w:color w:val="000000"/>
          <w:spacing w:val="-1"/>
        </w:rPr>
        <w:t>ή</w:t>
      </w:r>
      <w:r>
        <w:rPr>
          <w:rFonts w:ascii="Calibri" w:hAnsi="Calibri" w:cs="Calibri"/>
          <w:color w:val="000000"/>
          <w:spacing w:val="1"/>
        </w:rPr>
        <w:t>ρ</w:t>
      </w:r>
      <w:r>
        <w:rPr>
          <w:rFonts w:ascii="Calibri" w:hAnsi="Calibri" w:cs="Calibri"/>
          <w:color w:val="000000"/>
          <w:spacing w:val="3"/>
        </w:rPr>
        <w:t>ι</w:t>
      </w:r>
      <w:r>
        <w:rPr>
          <w:rFonts w:ascii="Calibri" w:hAnsi="Calibri" w:cs="Calibri"/>
          <w:color w:val="000000"/>
        </w:rPr>
        <w:t>ξη</w:t>
      </w:r>
      <w:r>
        <w:rPr>
          <w:rFonts w:ascii="Calibri" w:hAnsi="Calibri" w:cs="Calibri"/>
          <w:color w:val="000000"/>
          <w:spacing w:val="1"/>
        </w:rPr>
        <w:t>τ</w:t>
      </w:r>
      <w:r>
        <w:rPr>
          <w:rFonts w:ascii="Calibri" w:hAnsi="Calibri" w:cs="Calibri"/>
          <w:color w:val="000000"/>
          <w:spacing w:val="-1"/>
        </w:rPr>
        <w:t>η</w:t>
      </w:r>
      <w:r>
        <w:rPr>
          <w:rFonts w:ascii="Calibri" w:hAnsi="Calibri" w:cs="Calibri"/>
          <w:color w:val="000000"/>
        </w:rPr>
        <w:t>ς</w:t>
      </w:r>
      <w:r>
        <w:rPr>
          <w:rFonts w:ascii="Calibri" w:hAnsi="Calibri" w:cs="Calibri"/>
          <w:color w:val="000000"/>
          <w:spacing w:val="1"/>
        </w:rPr>
        <w:t>Κ</w:t>
      </w:r>
      <w:r>
        <w:rPr>
          <w:rFonts w:ascii="Calibri" w:hAnsi="Calibri" w:cs="Calibri"/>
          <w:color w:val="000000"/>
        </w:rPr>
        <w:t>ο</w:t>
      </w:r>
      <w:r>
        <w:rPr>
          <w:rFonts w:ascii="Calibri" w:hAnsi="Calibri" w:cs="Calibri"/>
          <w:color w:val="000000"/>
          <w:spacing w:val="3"/>
        </w:rPr>
        <w:t>ι</w:t>
      </w:r>
      <w:r>
        <w:rPr>
          <w:rFonts w:ascii="Calibri" w:hAnsi="Calibri" w:cs="Calibri"/>
          <w:color w:val="000000"/>
          <w:spacing w:val="-1"/>
        </w:rPr>
        <w:t>νή</w:t>
      </w:r>
      <w:r>
        <w:rPr>
          <w:rFonts w:ascii="Calibri" w:hAnsi="Calibri" w:cs="Calibri"/>
          <w:color w:val="000000"/>
        </w:rPr>
        <w:t>ς</w:t>
      </w:r>
      <w:r>
        <w:rPr>
          <w:rFonts w:ascii="Calibri" w:hAnsi="Calibri" w:cs="Calibri"/>
          <w:color w:val="000000"/>
          <w:spacing w:val="1"/>
        </w:rPr>
        <w:t>Επ</w:t>
      </w:r>
      <w:r>
        <w:rPr>
          <w:rFonts w:ascii="Calibri" w:hAnsi="Calibri" w:cs="Calibri"/>
          <w:color w:val="000000"/>
        </w:rPr>
        <w:t>ι</w:t>
      </w:r>
      <w:r>
        <w:rPr>
          <w:rFonts w:ascii="Calibri" w:hAnsi="Calibri" w:cs="Calibri"/>
          <w:color w:val="000000"/>
          <w:spacing w:val="1"/>
        </w:rPr>
        <w:t>τρ</w:t>
      </w:r>
      <w:r>
        <w:rPr>
          <w:rFonts w:ascii="Calibri" w:hAnsi="Calibri" w:cs="Calibri"/>
          <w:color w:val="000000"/>
        </w:rPr>
        <w:t>ο</w:t>
      </w:r>
      <w:r>
        <w:rPr>
          <w:rFonts w:ascii="Calibri" w:hAnsi="Calibri" w:cs="Calibri"/>
          <w:color w:val="000000"/>
          <w:spacing w:val="1"/>
        </w:rPr>
        <w:t>π</w:t>
      </w:r>
      <w:r>
        <w:rPr>
          <w:rFonts w:ascii="Calibri" w:hAnsi="Calibri" w:cs="Calibri"/>
          <w:color w:val="000000"/>
          <w:spacing w:val="-1"/>
        </w:rPr>
        <w:t>ή</w:t>
      </w:r>
      <w:r>
        <w:rPr>
          <w:rFonts w:ascii="Calibri" w:hAnsi="Calibri" w:cs="Calibri"/>
          <w:color w:val="000000"/>
        </w:rPr>
        <w:t>ςΠ</w:t>
      </w:r>
      <w:r>
        <w:rPr>
          <w:rFonts w:ascii="Calibri" w:hAnsi="Calibri" w:cs="Calibri"/>
          <w:color w:val="000000"/>
          <w:spacing w:val="2"/>
        </w:rPr>
        <w:t>α</w:t>
      </w:r>
      <w:r>
        <w:rPr>
          <w:rFonts w:ascii="Calibri" w:hAnsi="Calibri" w:cs="Calibri"/>
          <w:color w:val="000000"/>
          <w:spacing w:val="-1"/>
        </w:rPr>
        <w:t>ρ</w:t>
      </w:r>
      <w:r>
        <w:rPr>
          <w:rFonts w:ascii="Calibri" w:hAnsi="Calibri" w:cs="Calibri"/>
          <w:color w:val="000000"/>
        </w:rPr>
        <w:t>α</w:t>
      </w:r>
      <w:r>
        <w:rPr>
          <w:rFonts w:ascii="Calibri" w:hAnsi="Calibri" w:cs="Calibri"/>
          <w:color w:val="000000"/>
          <w:spacing w:val="-1"/>
        </w:rPr>
        <w:t>κ</w:t>
      </w:r>
      <w:r>
        <w:rPr>
          <w:rFonts w:ascii="Calibri" w:hAnsi="Calibri" w:cs="Calibri"/>
          <w:color w:val="000000"/>
        </w:rPr>
        <w:t>ο</w:t>
      </w:r>
      <w:r>
        <w:rPr>
          <w:rFonts w:ascii="Calibri" w:hAnsi="Calibri" w:cs="Calibri"/>
          <w:color w:val="000000"/>
          <w:spacing w:val="2"/>
        </w:rPr>
        <w:t>λ</w:t>
      </w:r>
      <w:r>
        <w:rPr>
          <w:rFonts w:ascii="Calibri" w:hAnsi="Calibri" w:cs="Calibri"/>
          <w:color w:val="000000"/>
        </w:rPr>
        <w:t>ού</w:t>
      </w:r>
      <w:r>
        <w:rPr>
          <w:rFonts w:ascii="Calibri" w:hAnsi="Calibri" w:cs="Calibri"/>
          <w:color w:val="000000"/>
          <w:spacing w:val="2"/>
        </w:rPr>
        <w:t>θ</w:t>
      </w:r>
      <w:r>
        <w:rPr>
          <w:rFonts w:ascii="Calibri" w:hAnsi="Calibri" w:cs="Calibri"/>
          <w:color w:val="000000"/>
          <w:spacing w:val="-1"/>
        </w:rPr>
        <w:t>η</w:t>
      </w:r>
      <w:r>
        <w:rPr>
          <w:rFonts w:ascii="Calibri" w:hAnsi="Calibri" w:cs="Calibri"/>
          <w:color w:val="000000"/>
          <w:spacing w:val="2"/>
        </w:rPr>
        <w:t>σ</w:t>
      </w:r>
      <w:r>
        <w:rPr>
          <w:rFonts w:ascii="Calibri" w:hAnsi="Calibri" w:cs="Calibri"/>
          <w:color w:val="000000"/>
          <w:spacing w:val="-1"/>
        </w:rPr>
        <w:t>η</w:t>
      </w:r>
      <w:r>
        <w:rPr>
          <w:rFonts w:ascii="Calibri" w:hAnsi="Calibri" w:cs="Calibri"/>
          <w:color w:val="000000"/>
        </w:rPr>
        <w:t xml:space="preserve">ςκαι </w:t>
      </w:r>
      <w:r>
        <w:rPr>
          <w:rFonts w:ascii="Calibri" w:hAnsi="Calibri" w:cs="Calibri"/>
          <w:color w:val="000000"/>
          <w:spacing w:val="-1"/>
        </w:rPr>
        <w:t>την</w:t>
      </w:r>
      <w:r>
        <w:rPr>
          <w:rFonts w:ascii="Calibri" w:hAnsi="Calibri" w:cs="Calibri"/>
          <w:color w:val="000000"/>
          <w:spacing w:val="3"/>
        </w:rPr>
        <w:t xml:space="preserve">ενημέρωση </w:t>
      </w:r>
      <w:r>
        <w:rPr>
          <w:rFonts w:ascii="Calibri" w:hAnsi="Calibri" w:cs="Calibri"/>
          <w:color w:val="000000"/>
          <w:spacing w:val="1"/>
        </w:rPr>
        <w:t>τ</w:t>
      </w:r>
      <w:r>
        <w:rPr>
          <w:rFonts w:ascii="Calibri" w:hAnsi="Calibri" w:cs="Calibri"/>
          <w:color w:val="000000"/>
          <w:spacing w:val="2"/>
        </w:rPr>
        <w:t>η</w:t>
      </w:r>
      <w:r>
        <w:rPr>
          <w:rFonts w:ascii="Calibri" w:hAnsi="Calibri" w:cs="Calibri"/>
          <w:color w:val="000000"/>
        </w:rPr>
        <w:t>ς</w:t>
      </w:r>
      <w:r>
        <w:rPr>
          <w:rFonts w:ascii="Calibri" w:hAnsi="Calibri" w:cs="Calibri"/>
          <w:color w:val="000000"/>
          <w:spacing w:val="1"/>
        </w:rPr>
        <w:t>Επ</w:t>
      </w:r>
      <w:r>
        <w:rPr>
          <w:rFonts w:ascii="Calibri" w:hAnsi="Calibri" w:cs="Calibri"/>
          <w:color w:val="000000"/>
        </w:rPr>
        <w:t>ι</w:t>
      </w:r>
      <w:r>
        <w:rPr>
          <w:rFonts w:ascii="Calibri" w:hAnsi="Calibri" w:cs="Calibri"/>
          <w:color w:val="000000"/>
          <w:spacing w:val="1"/>
        </w:rPr>
        <w:t>τρ</w:t>
      </w:r>
      <w:r>
        <w:rPr>
          <w:rFonts w:ascii="Calibri" w:hAnsi="Calibri" w:cs="Calibri"/>
          <w:color w:val="000000"/>
        </w:rPr>
        <w:t>ο</w:t>
      </w:r>
      <w:r>
        <w:rPr>
          <w:rFonts w:ascii="Calibri" w:hAnsi="Calibri" w:cs="Calibri"/>
          <w:color w:val="000000"/>
          <w:spacing w:val="1"/>
        </w:rPr>
        <w:t>π</w:t>
      </w:r>
      <w:r>
        <w:rPr>
          <w:rFonts w:ascii="Calibri" w:hAnsi="Calibri" w:cs="Calibri"/>
          <w:color w:val="000000"/>
          <w:spacing w:val="-1"/>
        </w:rPr>
        <w:t>ή</w:t>
      </w:r>
      <w:r>
        <w:rPr>
          <w:rFonts w:ascii="Calibri" w:hAnsi="Calibri" w:cs="Calibri"/>
          <w:color w:val="000000"/>
        </w:rPr>
        <w:t>ςΠα</w:t>
      </w:r>
      <w:r>
        <w:rPr>
          <w:rFonts w:ascii="Calibri" w:hAnsi="Calibri" w:cs="Calibri"/>
          <w:color w:val="000000"/>
          <w:spacing w:val="1"/>
        </w:rPr>
        <w:t>ρ</w:t>
      </w:r>
      <w:r>
        <w:rPr>
          <w:rFonts w:ascii="Calibri" w:hAnsi="Calibri" w:cs="Calibri"/>
          <w:color w:val="000000"/>
        </w:rPr>
        <w:t>α</w:t>
      </w:r>
      <w:r>
        <w:rPr>
          <w:rFonts w:ascii="Calibri" w:hAnsi="Calibri" w:cs="Calibri"/>
          <w:color w:val="000000"/>
          <w:spacing w:val="2"/>
        </w:rPr>
        <w:t>κ</w:t>
      </w:r>
      <w:r>
        <w:rPr>
          <w:rFonts w:ascii="Calibri" w:hAnsi="Calibri" w:cs="Calibri"/>
          <w:color w:val="000000"/>
        </w:rPr>
        <w:t>ο</w:t>
      </w:r>
      <w:r>
        <w:rPr>
          <w:rFonts w:ascii="Calibri" w:hAnsi="Calibri" w:cs="Calibri"/>
          <w:color w:val="000000"/>
          <w:spacing w:val="-1"/>
        </w:rPr>
        <w:t>λ</w:t>
      </w:r>
      <w:r>
        <w:rPr>
          <w:rFonts w:ascii="Calibri" w:hAnsi="Calibri" w:cs="Calibri"/>
          <w:color w:val="000000"/>
          <w:spacing w:val="2"/>
        </w:rPr>
        <w:t>ο</w:t>
      </w:r>
      <w:r>
        <w:rPr>
          <w:rFonts w:ascii="Calibri" w:hAnsi="Calibri" w:cs="Calibri"/>
          <w:color w:val="000000"/>
        </w:rPr>
        <w:t>ύθ</w:t>
      </w:r>
      <w:r>
        <w:rPr>
          <w:rFonts w:ascii="Calibri" w:hAnsi="Calibri" w:cs="Calibri"/>
          <w:color w:val="000000"/>
          <w:spacing w:val="2"/>
        </w:rPr>
        <w:t>ησ</w:t>
      </w:r>
      <w:r>
        <w:rPr>
          <w:rFonts w:ascii="Calibri" w:hAnsi="Calibri" w:cs="Calibri"/>
          <w:color w:val="000000"/>
          <w:spacing w:val="-1"/>
        </w:rPr>
        <w:t>η</w:t>
      </w:r>
      <w:r>
        <w:rPr>
          <w:rFonts w:ascii="Calibri" w:hAnsi="Calibri" w:cs="Calibri"/>
          <w:color w:val="000000"/>
        </w:rPr>
        <w:t>ς</w:t>
      </w:r>
      <w:r>
        <w:rPr>
          <w:rFonts w:ascii="Calibri" w:hAnsi="Calibri" w:cs="Calibri"/>
          <w:color w:val="000000"/>
          <w:spacing w:val="-1"/>
        </w:rPr>
        <w:t>γ</w:t>
      </w:r>
      <w:r>
        <w:rPr>
          <w:rFonts w:ascii="Calibri" w:hAnsi="Calibri" w:cs="Calibri"/>
          <w:color w:val="000000"/>
        </w:rPr>
        <w:t>ια</w:t>
      </w:r>
      <w:r>
        <w:rPr>
          <w:rFonts w:ascii="Calibri" w:hAnsi="Calibri" w:cs="Calibri"/>
          <w:color w:val="000000"/>
          <w:spacing w:val="3"/>
        </w:rPr>
        <w:t>τ</w:t>
      </w:r>
      <w:r>
        <w:rPr>
          <w:rFonts w:ascii="Calibri" w:hAnsi="Calibri" w:cs="Calibri"/>
          <w:color w:val="000000"/>
          <w:spacing w:val="-1"/>
        </w:rPr>
        <w:t>η</w:t>
      </w:r>
      <w:r>
        <w:rPr>
          <w:rFonts w:ascii="Calibri" w:hAnsi="Calibri" w:cs="Calibri"/>
          <w:color w:val="000000"/>
        </w:rPr>
        <w:t>ν</w:t>
      </w:r>
      <w:r>
        <w:rPr>
          <w:rFonts w:ascii="Calibri" w:hAnsi="Calibri" w:cs="Calibri"/>
          <w:color w:val="000000"/>
          <w:spacing w:val="1"/>
        </w:rPr>
        <w:t>π</w:t>
      </w:r>
      <w:r>
        <w:rPr>
          <w:rFonts w:ascii="Calibri" w:hAnsi="Calibri" w:cs="Calibri"/>
          <w:color w:val="000000"/>
        </w:rPr>
        <w:t>ο</w:t>
      </w:r>
      <w:r>
        <w:rPr>
          <w:rFonts w:ascii="Calibri" w:hAnsi="Calibri" w:cs="Calibri"/>
          <w:color w:val="000000"/>
          <w:spacing w:val="1"/>
        </w:rPr>
        <w:t>ρε</w:t>
      </w:r>
      <w:r>
        <w:rPr>
          <w:rFonts w:ascii="Calibri" w:hAnsi="Calibri" w:cs="Calibri"/>
          <w:color w:val="000000"/>
          <w:spacing w:val="3"/>
        </w:rPr>
        <w:t>ί</w:t>
      </w:r>
      <w:r>
        <w:rPr>
          <w:rFonts w:ascii="Calibri" w:hAnsi="Calibri" w:cs="Calibri"/>
          <w:color w:val="000000"/>
        </w:rPr>
        <w:t>αυ</w:t>
      </w:r>
      <w:r>
        <w:rPr>
          <w:rFonts w:ascii="Calibri" w:hAnsi="Calibri" w:cs="Calibri"/>
          <w:color w:val="000000"/>
          <w:spacing w:val="2"/>
        </w:rPr>
        <w:t>λ</w:t>
      </w:r>
      <w:r>
        <w:rPr>
          <w:rFonts w:ascii="Calibri" w:hAnsi="Calibri" w:cs="Calibri"/>
          <w:color w:val="000000"/>
        </w:rPr>
        <w:t>ο</w:t>
      </w:r>
      <w:r>
        <w:rPr>
          <w:rFonts w:ascii="Calibri" w:hAnsi="Calibri" w:cs="Calibri"/>
          <w:color w:val="000000"/>
          <w:spacing w:val="1"/>
        </w:rPr>
        <w:t>π</w:t>
      </w:r>
      <w:r>
        <w:rPr>
          <w:rFonts w:ascii="Calibri" w:hAnsi="Calibri" w:cs="Calibri"/>
          <w:color w:val="000000"/>
        </w:rPr>
        <w:t>οί</w:t>
      </w:r>
      <w:r>
        <w:rPr>
          <w:rFonts w:ascii="Calibri" w:hAnsi="Calibri" w:cs="Calibri"/>
          <w:color w:val="000000"/>
          <w:spacing w:val="2"/>
        </w:rPr>
        <w:t>ησ</w:t>
      </w:r>
      <w:r>
        <w:rPr>
          <w:rFonts w:ascii="Calibri" w:hAnsi="Calibri" w:cs="Calibri"/>
          <w:color w:val="000000"/>
          <w:spacing w:val="-1"/>
        </w:rPr>
        <w:t>η</w:t>
      </w:r>
      <w:r>
        <w:rPr>
          <w:rFonts w:ascii="Calibri" w:hAnsi="Calibri" w:cs="Calibri"/>
          <w:color w:val="000000"/>
        </w:rPr>
        <w:t>ς</w:t>
      </w:r>
      <w:r>
        <w:rPr>
          <w:rFonts w:ascii="Calibri" w:hAnsi="Calibri" w:cs="Calibri"/>
          <w:color w:val="000000"/>
          <w:spacing w:val="1"/>
        </w:rPr>
        <w:t>τ</w:t>
      </w:r>
      <w:r>
        <w:rPr>
          <w:rFonts w:ascii="Calibri" w:hAnsi="Calibri" w:cs="Calibri"/>
          <w:color w:val="000000"/>
        </w:rPr>
        <w:t>ου</w:t>
      </w:r>
      <w:r>
        <w:rPr>
          <w:rFonts w:ascii="Calibri" w:hAnsi="Calibri" w:cs="Calibri"/>
          <w:color w:val="000000"/>
          <w:spacing w:val="1"/>
        </w:rPr>
        <w:t>έρ</w:t>
      </w:r>
      <w:r>
        <w:rPr>
          <w:rFonts w:ascii="Calibri" w:hAnsi="Calibri" w:cs="Calibri"/>
          <w:color w:val="000000"/>
          <w:spacing w:val="2"/>
        </w:rPr>
        <w:t>γ</w:t>
      </w:r>
      <w:r>
        <w:rPr>
          <w:rFonts w:ascii="Calibri" w:hAnsi="Calibri" w:cs="Calibri"/>
          <w:color w:val="000000"/>
        </w:rPr>
        <w:t>ου.</w:t>
      </w:r>
    </w:p>
    <w:p w:rsidR="0086614D" w:rsidRDefault="0086614D" w:rsidP="0086614D">
      <w:pPr>
        <w:pStyle w:val="a8"/>
        <w:numPr>
          <w:ilvl w:val="0"/>
          <w:numId w:val="44"/>
        </w:numPr>
        <w:suppressAutoHyphens/>
        <w:spacing w:after="0" w:line="240" w:lineRule="auto"/>
        <w:ind w:left="709" w:hanging="283"/>
        <w:jc w:val="both"/>
      </w:pPr>
      <w:r>
        <w:rPr>
          <w:rFonts w:ascii="Calibri" w:hAnsi="Calibri" w:cs="Calibri"/>
          <w:color w:val="000000"/>
          <w:spacing w:val="-1"/>
        </w:rPr>
        <w:t>Τ</w:t>
      </w:r>
      <w:r>
        <w:rPr>
          <w:rFonts w:ascii="Calibri" w:hAnsi="Calibri" w:cs="Calibri"/>
          <w:color w:val="000000"/>
          <w:spacing w:val="2"/>
        </w:rPr>
        <w:t>η</w:t>
      </w:r>
      <w:r>
        <w:rPr>
          <w:rFonts w:ascii="Calibri" w:hAnsi="Calibri" w:cs="Calibri"/>
          <w:color w:val="000000"/>
        </w:rPr>
        <w:t>ν</w:t>
      </w:r>
      <w:r>
        <w:rPr>
          <w:rFonts w:ascii="Calibri" w:hAnsi="Calibri" w:cs="Calibri"/>
          <w:color w:val="000000"/>
          <w:spacing w:val="1"/>
        </w:rPr>
        <w:t>ε</w:t>
      </w:r>
      <w:r>
        <w:rPr>
          <w:rFonts w:ascii="Calibri" w:hAnsi="Calibri" w:cs="Calibri"/>
          <w:color w:val="000000"/>
        </w:rPr>
        <w:t>υθ</w:t>
      </w:r>
      <w:r>
        <w:rPr>
          <w:rFonts w:ascii="Calibri" w:hAnsi="Calibri" w:cs="Calibri"/>
          <w:color w:val="000000"/>
          <w:spacing w:val="2"/>
        </w:rPr>
        <w:t>ύ</w:t>
      </w:r>
      <w:r>
        <w:rPr>
          <w:rFonts w:ascii="Calibri" w:hAnsi="Calibri" w:cs="Calibri"/>
          <w:color w:val="000000"/>
          <w:spacing w:val="-1"/>
        </w:rPr>
        <w:t>ν</w:t>
      </w:r>
      <w:r>
        <w:rPr>
          <w:rFonts w:ascii="Calibri" w:hAnsi="Calibri" w:cs="Calibri"/>
          <w:color w:val="000000"/>
        </w:rPr>
        <w:t>η</w:t>
      </w:r>
      <w:r>
        <w:rPr>
          <w:rFonts w:ascii="Calibri" w:hAnsi="Calibri" w:cs="Calibri"/>
          <w:color w:val="000000"/>
          <w:spacing w:val="-1"/>
        </w:rPr>
        <w:t>γ</w:t>
      </w:r>
      <w:r>
        <w:rPr>
          <w:rFonts w:ascii="Calibri" w:hAnsi="Calibri" w:cs="Calibri"/>
          <w:color w:val="000000"/>
          <w:spacing w:val="3"/>
        </w:rPr>
        <w:t>ι</w:t>
      </w:r>
      <w:r>
        <w:rPr>
          <w:rFonts w:ascii="Calibri" w:hAnsi="Calibri" w:cs="Calibri"/>
          <w:color w:val="000000"/>
        </w:rPr>
        <w:t>α</w:t>
      </w:r>
      <w:r>
        <w:rPr>
          <w:rFonts w:ascii="Calibri" w:hAnsi="Calibri" w:cs="Calibri"/>
          <w:color w:val="000000"/>
          <w:spacing w:val="1"/>
        </w:rPr>
        <w:t>τ</w:t>
      </w:r>
      <w:r>
        <w:rPr>
          <w:rFonts w:ascii="Calibri" w:hAnsi="Calibri" w:cs="Calibri"/>
          <w:color w:val="000000"/>
        </w:rPr>
        <w:t>η</w:t>
      </w:r>
      <w:r>
        <w:rPr>
          <w:rFonts w:ascii="Calibri" w:hAnsi="Calibri" w:cs="Calibri"/>
          <w:color w:val="000000"/>
          <w:spacing w:val="1"/>
        </w:rPr>
        <w:t>φ</w:t>
      </w:r>
      <w:r>
        <w:rPr>
          <w:rFonts w:ascii="Calibri" w:hAnsi="Calibri" w:cs="Calibri"/>
          <w:color w:val="000000"/>
        </w:rPr>
        <w:t>ύ</w:t>
      </w:r>
      <w:r>
        <w:rPr>
          <w:rFonts w:ascii="Calibri" w:hAnsi="Calibri" w:cs="Calibri"/>
          <w:color w:val="000000"/>
          <w:spacing w:val="-1"/>
        </w:rPr>
        <w:t>λ</w:t>
      </w:r>
      <w:r>
        <w:rPr>
          <w:rFonts w:ascii="Calibri" w:hAnsi="Calibri" w:cs="Calibri"/>
          <w:color w:val="000000"/>
        </w:rPr>
        <w:t>α</w:t>
      </w:r>
      <w:r>
        <w:rPr>
          <w:rFonts w:ascii="Calibri" w:hAnsi="Calibri" w:cs="Calibri"/>
          <w:color w:val="000000"/>
          <w:spacing w:val="3"/>
        </w:rPr>
        <w:t>ξ</w:t>
      </w:r>
      <w:r>
        <w:rPr>
          <w:rFonts w:ascii="Calibri" w:hAnsi="Calibri" w:cs="Calibri"/>
          <w:color w:val="000000"/>
        </w:rPr>
        <w:t>η</w:t>
      </w:r>
      <w:r>
        <w:rPr>
          <w:rFonts w:ascii="Calibri" w:hAnsi="Calibri" w:cs="Calibri"/>
          <w:color w:val="000000"/>
          <w:spacing w:val="1"/>
        </w:rPr>
        <w:t>τ</w:t>
      </w:r>
      <w:r>
        <w:rPr>
          <w:rFonts w:ascii="Calibri" w:hAnsi="Calibri" w:cs="Calibri"/>
          <w:color w:val="000000"/>
        </w:rPr>
        <w:t>ου</w:t>
      </w:r>
      <w:r>
        <w:rPr>
          <w:rFonts w:ascii="Calibri" w:hAnsi="Calibri" w:cs="Calibri"/>
          <w:color w:val="000000"/>
          <w:spacing w:val="1"/>
        </w:rPr>
        <w:t>έρ</w:t>
      </w:r>
      <w:r>
        <w:rPr>
          <w:rFonts w:ascii="Calibri" w:hAnsi="Calibri" w:cs="Calibri"/>
          <w:color w:val="000000"/>
          <w:spacing w:val="-1"/>
        </w:rPr>
        <w:t>γ</w:t>
      </w:r>
      <w:r>
        <w:rPr>
          <w:rFonts w:ascii="Calibri" w:hAnsi="Calibri" w:cs="Calibri"/>
          <w:color w:val="000000"/>
        </w:rPr>
        <w:t>ουμετά</w:t>
      </w:r>
      <w:r>
        <w:rPr>
          <w:rFonts w:ascii="Calibri" w:hAnsi="Calibri" w:cs="Calibri"/>
          <w:color w:val="000000"/>
          <w:spacing w:val="1"/>
        </w:rPr>
        <w:t>τ</w:t>
      </w:r>
      <w:r>
        <w:rPr>
          <w:rFonts w:ascii="Calibri" w:hAnsi="Calibri" w:cs="Calibri"/>
          <w:color w:val="000000"/>
        </w:rPr>
        <w:t>ηδιο</w:t>
      </w:r>
      <w:r>
        <w:rPr>
          <w:rFonts w:ascii="Calibri" w:hAnsi="Calibri" w:cs="Calibri"/>
          <w:color w:val="000000"/>
          <w:spacing w:val="3"/>
        </w:rPr>
        <w:t>ι</w:t>
      </w:r>
      <w:r>
        <w:rPr>
          <w:rFonts w:ascii="Calibri" w:hAnsi="Calibri" w:cs="Calibri"/>
          <w:color w:val="000000"/>
          <w:spacing w:val="-1"/>
        </w:rPr>
        <w:t>κ</w:t>
      </w:r>
      <w:r>
        <w:rPr>
          <w:rFonts w:ascii="Calibri" w:hAnsi="Calibri" w:cs="Calibri"/>
          <w:color w:val="000000"/>
          <w:spacing w:val="2"/>
        </w:rPr>
        <w:t>η</w:t>
      </w:r>
      <w:r>
        <w:rPr>
          <w:rFonts w:ascii="Calibri" w:hAnsi="Calibri" w:cs="Calibri"/>
          <w:color w:val="000000"/>
          <w:spacing w:val="1"/>
        </w:rPr>
        <w:t>τ</w:t>
      </w:r>
      <w:r>
        <w:rPr>
          <w:rFonts w:ascii="Calibri" w:hAnsi="Calibri" w:cs="Calibri"/>
          <w:color w:val="000000"/>
          <w:spacing w:val="-2"/>
        </w:rPr>
        <w:t>ι</w:t>
      </w:r>
      <w:r>
        <w:rPr>
          <w:rFonts w:ascii="Calibri" w:hAnsi="Calibri" w:cs="Calibri"/>
          <w:color w:val="000000"/>
          <w:spacing w:val="-1"/>
        </w:rPr>
        <w:t>κ</w:t>
      </w:r>
      <w:r>
        <w:rPr>
          <w:rFonts w:ascii="Calibri" w:hAnsi="Calibri" w:cs="Calibri"/>
          <w:color w:val="000000"/>
        </w:rPr>
        <w:t>ή</w:t>
      </w:r>
      <w:r>
        <w:rPr>
          <w:rFonts w:ascii="Calibri" w:hAnsi="Calibri" w:cs="Calibri"/>
          <w:color w:val="000000"/>
          <w:spacing w:val="1"/>
        </w:rPr>
        <w:t>π</w:t>
      </w:r>
      <w:r>
        <w:rPr>
          <w:rFonts w:ascii="Calibri" w:hAnsi="Calibri" w:cs="Calibri"/>
          <w:color w:val="000000"/>
        </w:rPr>
        <w:t>α</w:t>
      </w:r>
      <w:r>
        <w:rPr>
          <w:rFonts w:ascii="Calibri" w:hAnsi="Calibri" w:cs="Calibri"/>
          <w:color w:val="000000"/>
          <w:spacing w:val="1"/>
        </w:rPr>
        <w:t>ρ</w:t>
      </w:r>
      <w:r>
        <w:rPr>
          <w:rFonts w:ascii="Calibri" w:hAnsi="Calibri" w:cs="Calibri"/>
          <w:color w:val="000000"/>
        </w:rPr>
        <w:t>α</w:t>
      </w:r>
      <w:r>
        <w:rPr>
          <w:rFonts w:ascii="Calibri" w:hAnsi="Calibri" w:cs="Calibri"/>
          <w:color w:val="000000"/>
          <w:spacing w:val="2"/>
        </w:rPr>
        <w:t>λ</w:t>
      </w:r>
      <w:r>
        <w:rPr>
          <w:rFonts w:ascii="Calibri" w:hAnsi="Calibri" w:cs="Calibri"/>
          <w:color w:val="000000"/>
        </w:rPr>
        <w:t>αβή</w:t>
      </w:r>
      <w:r>
        <w:rPr>
          <w:rFonts w:ascii="Calibri" w:hAnsi="Calibri" w:cs="Calibri"/>
          <w:color w:val="000000"/>
          <w:spacing w:val="-1"/>
        </w:rPr>
        <w:t>γ</w:t>
      </w:r>
      <w:r>
        <w:rPr>
          <w:rFonts w:ascii="Calibri" w:hAnsi="Calibri" w:cs="Calibri"/>
          <w:color w:val="000000"/>
        </w:rPr>
        <w:t>ιαχ</w:t>
      </w:r>
      <w:r>
        <w:rPr>
          <w:rFonts w:ascii="Calibri" w:hAnsi="Calibri" w:cs="Calibri"/>
          <w:color w:val="000000"/>
          <w:spacing w:val="1"/>
        </w:rPr>
        <w:t>ρ</w:t>
      </w:r>
      <w:r>
        <w:rPr>
          <w:rFonts w:ascii="Calibri" w:hAnsi="Calibri" w:cs="Calibri"/>
          <w:color w:val="000000"/>
          <w:spacing w:val="2"/>
        </w:rPr>
        <w:t>ή</w:t>
      </w:r>
      <w:r>
        <w:rPr>
          <w:rFonts w:ascii="Calibri" w:hAnsi="Calibri" w:cs="Calibri"/>
          <w:color w:val="000000"/>
        </w:rPr>
        <w:t>ση</w:t>
      </w:r>
      <w:r>
        <w:rPr>
          <w:rFonts w:ascii="Calibri" w:hAnsi="Calibri" w:cs="Calibri"/>
          <w:color w:val="000000"/>
          <w:spacing w:val="-1"/>
        </w:rPr>
        <w:t>κ</w:t>
      </w:r>
      <w:r>
        <w:rPr>
          <w:rFonts w:ascii="Calibri" w:hAnsi="Calibri" w:cs="Calibri"/>
          <w:color w:val="000000"/>
        </w:rPr>
        <w:t>αιμέχρι</w:t>
      </w:r>
      <w:r>
        <w:rPr>
          <w:rFonts w:ascii="Calibri" w:hAnsi="Calibri" w:cs="Calibri"/>
          <w:color w:val="000000"/>
          <w:spacing w:val="1"/>
        </w:rPr>
        <w:t>τ</w:t>
      </w:r>
      <w:r>
        <w:rPr>
          <w:rFonts w:ascii="Calibri" w:hAnsi="Calibri" w:cs="Calibri"/>
          <w:color w:val="000000"/>
          <w:spacing w:val="2"/>
        </w:rPr>
        <w:t>η</w:t>
      </w:r>
      <w:r>
        <w:rPr>
          <w:rFonts w:ascii="Calibri" w:hAnsi="Calibri" w:cs="Calibri"/>
          <w:color w:val="000000"/>
        </w:rPr>
        <w:t>νο</w:t>
      </w:r>
      <w:r>
        <w:rPr>
          <w:rFonts w:ascii="Calibri" w:hAnsi="Calibri" w:cs="Calibri"/>
          <w:color w:val="000000"/>
          <w:spacing w:val="1"/>
        </w:rPr>
        <w:t>ρ</w:t>
      </w:r>
      <w:r>
        <w:rPr>
          <w:rFonts w:ascii="Calibri" w:hAnsi="Calibri" w:cs="Calibri"/>
          <w:color w:val="000000"/>
        </w:rPr>
        <w:t>ισ</w:t>
      </w:r>
      <w:r>
        <w:rPr>
          <w:rFonts w:ascii="Calibri" w:hAnsi="Calibri" w:cs="Calibri"/>
          <w:color w:val="000000"/>
          <w:spacing w:val="1"/>
        </w:rPr>
        <w:t>τ</w:t>
      </w:r>
      <w:r>
        <w:rPr>
          <w:rFonts w:ascii="Calibri" w:hAnsi="Calibri" w:cs="Calibri"/>
          <w:color w:val="000000"/>
          <w:spacing w:val="3"/>
        </w:rPr>
        <w:t>ι</w:t>
      </w:r>
      <w:r>
        <w:rPr>
          <w:rFonts w:ascii="Calibri" w:hAnsi="Calibri" w:cs="Calibri"/>
          <w:color w:val="000000"/>
          <w:spacing w:val="-1"/>
        </w:rPr>
        <w:t>κ</w:t>
      </w:r>
      <w:r>
        <w:rPr>
          <w:rFonts w:ascii="Calibri" w:hAnsi="Calibri" w:cs="Calibri"/>
          <w:color w:val="000000"/>
        </w:rPr>
        <w:t xml:space="preserve">ή </w:t>
      </w:r>
      <w:r>
        <w:rPr>
          <w:rFonts w:ascii="Calibri" w:hAnsi="Calibri" w:cs="Calibri"/>
          <w:color w:val="000000"/>
          <w:spacing w:val="1"/>
        </w:rPr>
        <w:t>π</w:t>
      </w:r>
      <w:r>
        <w:rPr>
          <w:rFonts w:ascii="Calibri" w:hAnsi="Calibri" w:cs="Calibri"/>
          <w:color w:val="000000"/>
        </w:rPr>
        <w:t>α</w:t>
      </w:r>
      <w:r>
        <w:rPr>
          <w:rFonts w:ascii="Calibri" w:hAnsi="Calibri" w:cs="Calibri"/>
          <w:color w:val="000000"/>
          <w:spacing w:val="1"/>
        </w:rPr>
        <w:t>ρ</w:t>
      </w:r>
      <w:r>
        <w:rPr>
          <w:rFonts w:ascii="Calibri" w:hAnsi="Calibri" w:cs="Calibri"/>
          <w:color w:val="000000"/>
        </w:rPr>
        <w:t>α</w:t>
      </w:r>
      <w:r>
        <w:rPr>
          <w:rFonts w:ascii="Calibri" w:hAnsi="Calibri" w:cs="Calibri"/>
          <w:color w:val="000000"/>
          <w:spacing w:val="-1"/>
        </w:rPr>
        <w:t>λ</w:t>
      </w:r>
      <w:r>
        <w:rPr>
          <w:rFonts w:ascii="Calibri" w:hAnsi="Calibri" w:cs="Calibri"/>
          <w:color w:val="000000"/>
        </w:rPr>
        <w:t>α</w:t>
      </w:r>
      <w:r>
        <w:rPr>
          <w:rFonts w:ascii="Calibri" w:hAnsi="Calibri" w:cs="Calibri"/>
          <w:color w:val="000000"/>
          <w:spacing w:val="2"/>
        </w:rPr>
        <w:t>β</w:t>
      </w:r>
      <w:r>
        <w:rPr>
          <w:rFonts w:ascii="Calibri" w:hAnsi="Calibri" w:cs="Calibri"/>
          <w:color w:val="000000"/>
        </w:rPr>
        <w:t>ή</w:t>
      </w:r>
      <w:r>
        <w:rPr>
          <w:rFonts w:ascii="Calibri" w:hAnsi="Calibri" w:cs="Calibri"/>
          <w:color w:val="000000"/>
          <w:spacing w:val="1"/>
        </w:rPr>
        <w:t>τ</w:t>
      </w:r>
      <w:r>
        <w:rPr>
          <w:rFonts w:ascii="Calibri" w:hAnsi="Calibri" w:cs="Calibri"/>
          <w:color w:val="000000"/>
        </w:rPr>
        <w:t>ο</w:t>
      </w:r>
      <w:r>
        <w:rPr>
          <w:rFonts w:ascii="Calibri" w:hAnsi="Calibri" w:cs="Calibri"/>
          <w:color w:val="000000"/>
          <w:spacing w:val="2"/>
        </w:rPr>
        <w:t>υ</w:t>
      </w:r>
      <w:r>
        <w:rPr>
          <w:rFonts w:ascii="Calibri" w:hAnsi="Calibri" w:cs="Calibri"/>
          <w:color w:val="000000"/>
        </w:rPr>
        <w:t xml:space="preserve">. </w:t>
      </w:r>
      <w:r>
        <w:rPr>
          <w:rFonts w:ascii="Calibri" w:hAnsi="Calibri" w:cs="Calibri"/>
          <w:color w:val="000000"/>
          <w:spacing w:val="-1"/>
        </w:rPr>
        <w:t>Τ</w:t>
      </w:r>
      <w:r>
        <w:rPr>
          <w:rFonts w:ascii="Calibri" w:hAnsi="Calibri" w:cs="Calibri"/>
          <w:color w:val="000000"/>
          <w:spacing w:val="2"/>
        </w:rPr>
        <w:t>η</w:t>
      </w:r>
      <w:r>
        <w:rPr>
          <w:rFonts w:ascii="Calibri" w:hAnsi="Calibri" w:cs="Calibri"/>
          <w:color w:val="000000"/>
        </w:rPr>
        <w:t xml:space="preserve">ν </w:t>
      </w:r>
      <w:r>
        <w:rPr>
          <w:rFonts w:ascii="Calibri" w:hAnsi="Calibri" w:cs="Calibri"/>
          <w:color w:val="000000"/>
          <w:spacing w:val="-1"/>
        </w:rPr>
        <w:t>κ</w:t>
      </w:r>
      <w:r>
        <w:rPr>
          <w:rFonts w:ascii="Calibri" w:hAnsi="Calibri" w:cs="Calibri"/>
          <w:color w:val="000000"/>
          <w:spacing w:val="2"/>
        </w:rPr>
        <w:t>α</w:t>
      </w:r>
      <w:r>
        <w:rPr>
          <w:rFonts w:ascii="Calibri" w:hAnsi="Calibri" w:cs="Calibri"/>
          <w:color w:val="000000"/>
        </w:rPr>
        <w:t>θο</w:t>
      </w:r>
      <w:r>
        <w:rPr>
          <w:rFonts w:ascii="Calibri" w:hAnsi="Calibri" w:cs="Calibri"/>
          <w:color w:val="000000"/>
          <w:spacing w:val="-1"/>
        </w:rPr>
        <w:t>λ</w:t>
      </w:r>
      <w:r>
        <w:rPr>
          <w:rFonts w:ascii="Calibri" w:hAnsi="Calibri" w:cs="Calibri"/>
          <w:color w:val="000000"/>
          <w:spacing w:val="3"/>
        </w:rPr>
        <w:t>ι</w:t>
      </w:r>
      <w:r>
        <w:rPr>
          <w:rFonts w:ascii="Calibri" w:hAnsi="Calibri" w:cs="Calibri"/>
          <w:color w:val="000000"/>
          <w:spacing w:val="-1"/>
        </w:rPr>
        <w:t>κ</w:t>
      </w:r>
      <w:r>
        <w:rPr>
          <w:rFonts w:ascii="Calibri" w:hAnsi="Calibri" w:cs="Calibri"/>
          <w:color w:val="000000"/>
        </w:rPr>
        <w:t xml:space="preserve">ή μέριμνα, </w:t>
      </w:r>
      <w:r>
        <w:rPr>
          <w:rFonts w:ascii="Calibri" w:hAnsi="Calibri" w:cs="Calibri"/>
          <w:color w:val="000000"/>
          <w:spacing w:val="2"/>
        </w:rPr>
        <w:t>μετά</w:t>
      </w:r>
      <w:r>
        <w:rPr>
          <w:rFonts w:ascii="Calibri" w:hAnsi="Calibri" w:cs="Calibri"/>
          <w:color w:val="000000"/>
          <w:spacing w:val="1"/>
        </w:rPr>
        <w:t>τ</w:t>
      </w:r>
      <w:r>
        <w:rPr>
          <w:rFonts w:ascii="Calibri" w:hAnsi="Calibri" w:cs="Calibri"/>
          <w:color w:val="000000"/>
          <w:spacing w:val="-1"/>
        </w:rPr>
        <w:t>η</w:t>
      </w:r>
      <w:r>
        <w:rPr>
          <w:rFonts w:ascii="Calibri" w:hAnsi="Calibri" w:cs="Calibri"/>
          <w:color w:val="000000"/>
        </w:rPr>
        <w:t>ν ο</w:t>
      </w:r>
      <w:r>
        <w:rPr>
          <w:rFonts w:ascii="Calibri" w:hAnsi="Calibri" w:cs="Calibri"/>
          <w:color w:val="000000"/>
          <w:spacing w:val="1"/>
        </w:rPr>
        <w:t>ρ</w:t>
      </w:r>
      <w:r>
        <w:rPr>
          <w:rFonts w:ascii="Calibri" w:hAnsi="Calibri" w:cs="Calibri"/>
          <w:color w:val="000000"/>
          <w:spacing w:val="3"/>
        </w:rPr>
        <w:t>ι</w:t>
      </w:r>
      <w:r>
        <w:rPr>
          <w:rFonts w:ascii="Calibri" w:hAnsi="Calibri" w:cs="Calibri"/>
          <w:color w:val="000000"/>
        </w:rPr>
        <w:t>σ</w:t>
      </w:r>
      <w:r>
        <w:rPr>
          <w:rFonts w:ascii="Calibri" w:hAnsi="Calibri" w:cs="Calibri"/>
          <w:color w:val="000000"/>
          <w:spacing w:val="1"/>
        </w:rPr>
        <w:t>τ</w:t>
      </w:r>
      <w:r>
        <w:rPr>
          <w:rFonts w:ascii="Calibri" w:hAnsi="Calibri" w:cs="Calibri"/>
          <w:color w:val="000000"/>
        </w:rPr>
        <w:t>ι</w:t>
      </w:r>
      <w:r>
        <w:rPr>
          <w:rFonts w:ascii="Calibri" w:hAnsi="Calibri" w:cs="Calibri"/>
          <w:color w:val="000000"/>
          <w:spacing w:val="2"/>
        </w:rPr>
        <w:t>κ</w:t>
      </w:r>
      <w:r>
        <w:rPr>
          <w:rFonts w:ascii="Calibri" w:hAnsi="Calibri" w:cs="Calibri"/>
          <w:color w:val="000000"/>
        </w:rPr>
        <w:t xml:space="preserve">ή </w:t>
      </w:r>
      <w:r>
        <w:rPr>
          <w:rFonts w:ascii="Calibri" w:hAnsi="Calibri" w:cs="Calibri"/>
          <w:color w:val="000000"/>
          <w:spacing w:val="1"/>
        </w:rPr>
        <w:t>π</w:t>
      </w:r>
      <w:r>
        <w:rPr>
          <w:rFonts w:ascii="Calibri" w:hAnsi="Calibri" w:cs="Calibri"/>
          <w:color w:val="000000"/>
        </w:rPr>
        <w:t>α</w:t>
      </w:r>
      <w:r>
        <w:rPr>
          <w:rFonts w:ascii="Calibri" w:hAnsi="Calibri" w:cs="Calibri"/>
          <w:color w:val="000000"/>
          <w:spacing w:val="1"/>
        </w:rPr>
        <w:t>ρ</w:t>
      </w:r>
      <w:r>
        <w:rPr>
          <w:rFonts w:ascii="Calibri" w:hAnsi="Calibri" w:cs="Calibri"/>
          <w:color w:val="000000"/>
          <w:spacing w:val="2"/>
        </w:rPr>
        <w:t>αλ</w:t>
      </w:r>
      <w:r>
        <w:rPr>
          <w:rFonts w:ascii="Calibri" w:hAnsi="Calibri" w:cs="Calibri"/>
          <w:color w:val="000000"/>
        </w:rPr>
        <w:t>αβ</w:t>
      </w:r>
      <w:r>
        <w:rPr>
          <w:rFonts w:ascii="Calibri" w:hAnsi="Calibri" w:cs="Calibri"/>
          <w:color w:val="000000"/>
          <w:spacing w:val="-1"/>
        </w:rPr>
        <w:t>ή</w:t>
      </w:r>
      <w:r>
        <w:rPr>
          <w:rFonts w:ascii="Calibri" w:hAnsi="Calibri" w:cs="Calibri"/>
          <w:color w:val="000000"/>
        </w:rPr>
        <w:t xml:space="preserve">, </w:t>
      </w:r>
      <w:r>
        <w:rPr>
          <w:rFonts w:ascii="Calibri" w:hAnsi="Calibri" w:cs="Calibri"/>
          <w:color w:val="000000"/>
          <w:spacing w:val="-3"/>
        </w:rPr>
        <w:t>γ</w:t>
      </w:r>
      <w:r>
        <w:rPr>
          <w:rFonts w:ascii="Calibri" w:hAnsi="Calibri" w:cs="Calibri"/>
          <w:color w:val="000000"/>
        </w:rPr>
        <w:t xml:space="preserve">ια </w:t>
      </w:r>
      <w:r>
        <w:rPr>
          <w:rFonts w:ascii="Calibri" w:hAnsi="Calibri" w:cs="Calibri"/>
          <w:color w:val="000000"/>
          <w:spacing w:val="1"/>
        </w:rPr>
        <w:t>τ</w:t>
      </w:r>
      <w:r>
        <w:rPr>
          <w:rFonts w:ascii="Calibri" w:hAnsi="Calibri" w:cs="Calibri"/>
          <w:color w:val="000000"/>
        </w:rPr>
        <w:t>η σ</w:t>
      </w:r>
      <w:r>
        <w:rPr>
          <w:rFonts w:ascii="Calibri" w:hAnsi="Calibri" w:cs="Calibri"/>
          <w:color w:val="000000"/>
          <w:spacing w:val="2"/>
        </w:rPr>
        <w:t>υ</w:t>
      </w:r>
      <w:r>
        <w:rPr>
          <w:rFonts w:ascii="Calibri" w:hAnsi="Calibri" w:cs="Calibri"/>
          <w:color w:val="000000"/>
          <w:spacing w:val="-1"/>
        </w:rPr>
        <w:t>ν</w:t>
      </w:r>
      <w:r>
        <w:rPr>
          <w:rFonts w:ascii="Calibri" w:hAnsi="Calibri" w:cs="Calibri"/>
          <w:color w:val="000000"/>
          <w:spacing w:val="1"/>
        </w:rPr>
        <w:t>τ</w:t>
      </w:r>
      <w:r>
        <w:rPr>
          <w:rFonts w:ascii="Calibri" w:hAnsi="Calibri" w:cs="Calibri"/>
          <w:color w:val="000000"/>
          <w:spacing w:val="-1"/>
        </w:rPr>
        <w:t>ή</w:t>
      </w:r>
      <w:r>
        <w:rPr>
          <w:rFonts w:ascii="Calibri" w:hAnsi="Calibri" w:cs="Calibri"/>
          <w:color w:val="000000"/>
          <w:spacing w:val="3"/>
        </w:rPr>
        <w:t>ρ</w:t>
      </w:r>
      <w:r>
        <w:rPr>
          <w:rFonts w:ascii="Calibri" w:hAnsi="Calibri" w:cs="Calibri"/>
          <w:color w:val="000000"/>
          <w:spacing w:val="-1"/>
        </w:rPr>
        <w:t>η</w:t>
      </w:r>
      <w:r>
        <w:rPr>
          <w:rFonts w:ascii="Calibri" w:hAnsi="Calibri" w:cs="Calibri"/>
          <w:color w:val="000000"/>
          <w:spacing w:val="2"/>
        </w:rPr>
        <w:t>σ</w:t>
      </w:r>
      <w:r>
        <w:rPr>
          <w:rFonts w:ascii="Calibri" w:hAnsi="Calibri" w:cs="Calibri"/>
          <w:color w:val="000000"/>
        </w:rPr>
        <w:t xml:space="preserve">η </w:t>
      </w:r>
      <w:r>
        <w:rPr>
          <w:rFonts w:ascii="Calibri" w:hAnsi="Calibri" w:cs="Calibri"/>
          <w:color w:val="000000"/>
          <w:spacing w:val="1"/>
        </w:rPr>
        <w:t>τ</w:t>
      </w:r>
      <w:r>
        <w:rPr>
          <w:rFonts w:ascii="Calibri" w:hAnsi="Calibri" w:cs="Calibri"/>
          <w:color w:val="000000"/>
        </w:rPr>
        <w:t xml:space="preserve">ου </w:t>
      </w:r>
      <w:r>
        <w:rPr>
          <w:rFonts w:ascii="Calibri" w:hAnsi="Calibri" w:cs="Calibri"/>
          <w:color w:val="000000"/>
          <w:spacing w:val="1"/>
        </w:rPr>
        <w:t>έρ</w:t>
      </w:r>
      <w:r>
        <w:rPr>
          <w:rFonts w:ascii="Calibri" w:hAnsi="Calibri" w:cs="Calibri"/>
          <w:color w:val="000000"/>
          <w:spacing w:val="-1"/>
        </w:rPr>
        <w:t>γ</w:t>
      </w:r>
      <w:r>
        <w:rPr>
          <w:rFonts w:ascii="Calibri" w:hAnsi="Calibri" w:cs="Calibri"/>
          <w:color w:val="000000"/>
          <w:spacing w:val="2"/>
        </w:rPr>
        <w:t>ο</w:t>
      </w:r>
      <w:r>
        <w:rPr>
          <w:rFonts w:ascii="Calibri" w:hAnsi="Calibri" w:cs="Calibri"/>
          <w:color w:val="000000"/>
        </w:rPr>
        <w:t xml:space="preserve">υ </w:t>
      </w:r>
      <w:r>
        <w:rPr>
          <w:rFonts w:ascii="Calibri" w:hAnsi="Calibri" w:cs="Calibri"/>
          <w:color w:val="000000"/>
          <w:spacing w:val="-1"/>
        </w:rPr>
        <w:t>κ</w:t>
      </w:r>
      <w:r>
        <w:rPr>
          <w:rFonts w:ascii="Calibri" w:hAnsi="Calibri" w:cs="Calibri"/>
          <w:color w:val="000000"/>
          <w:spacing w:val="2"/>
        </w:rPr>
        <w:t>α</w:t>
      </w:r>
      <w:r>
        <w:rPr>
          <w:rFonts w:ascii="Calibri" w:hAnsi="Calibri" w:cs="Calibri"/>
          <w:color w:val="000000"/>
        </w:rPr>
        <w:t xml:space="preserve">ι </w:t>
      </w:r>
      <w:r>
        <w:rPr>
          <w:rFonts w:ascii="Calibri" w:hAnsi="Calibri" w:cs="Calibri"/>
          <w:color w:val="000000"/>
          <w:spacing w:val="1"/>
        </w:rPr>
        <w:t>τ</w:t>
      </w:r>
      <w:r>
        <w:rPr>
          <w:rFonts w:ascii="Calibri" w:hAnsi="Calibri" w:cs="Calibri"/>
          <w:color w:val="000000"/>
        </w:rPr>
        <w:t xml:space="preserve">ων </w:t>
      </w:r>
      <w:r>
        <w:rPr>
          <w:rFonts w:ascii="Calibri" w:hAnsi="Calibri" w:cs="Calibri"/>
          <w:color w:val="000000"/>
          <w:spacing w:val="1"/>
        </w:rPr>
        <w:t>ε</w:t>
      </w:r>
      <w:r>
        <w:rPr>
          <w:rFonts w:ascii="Calibri" w:hAnsi="Calibri" w:cs="Calibri"/>
          <w:color w:val="000000"/>
          <w:spacing w:val="-1"/>
        </w:rPr>
        <w:t>γκ</w:t>
      </w:r>
      <w:r>
        <w:rPr>
          <w:rFonts w:ascii="Calibri" w:hAnsi="Calibri" w:cs="Calibri"/>
          <w:color w:val="000000"/>
        </w:rPr>
        <w:t>α</w:t>
      </w:r>
      <w:r>
        <w:rPr>
          <w:rFonts w:ascii="Calibri" w:hAnsi="Calibri" w:cs="Calibri"/>
          <w:color w:val="000000"/>
          <w:spacing w:val="1"/>
        </w:rPr>
        <w:t>τ</w:t>
      </w:r>
      <w:r>
        <w:rPr>
          <w:rFonts w:ascii="Calibri" w:hAnsi="Calibri" w:cs="Calibri"/>
          <w:color w:val="000000"/>
          <w:spacing w:val="2"/>
        </w:rPr>
        <w:t>α</w:t>
      </w:r>
      <w:r>
        <w:rPr>
          <w:rFonts w:ascii="Calibri" w:hAnsi="Calibri" w:cs="Calibri"/>
          <w:color w:val="000000"/>
        </w:rPr>
        <w:t>σ</w:t>
      </w:r>
      <w:r>
        <w:rPr>
          <w:rFonts w:ascii="Calibri" w:hAnsi="Calibri" w:cs="Calibri"/>
          <w:color w:val="000000"/>
          <w:spacing w:val="1"/>
        </w:rPr>
        <w:t>τ</w:t>
      </w:r>
      <w:r>
        <w:rPr>
          <w:rFonts w:ascii="Calibri" w:hAnsi="Calibri" w:cs="Calibri"/>
          <w:color w:val="000000"/>
        </w:rPr>
        <w:t>άσ</w:t>
      </w:r>
      <w:r>
        <w:rPr>
          <w:rFonts w:ascii="Calibri" w:hAnsi="Calibri" w:cs="Calibri"/>
          <w:color w:val="000000"/>
          <w:spacing w:val="3"/>
        </w:rPr>
        <w:t>ε</w:t>
      </w:r>
      <w:r>
        <w:rPr>
          <w:rFonts w:ascii="Calibri" w:hAnsi="Calibri" w:cs="Calibri"/>
          <w:color w:val="000000"/>
        </w:rPr>
        <w:t>ών</w:t>
      </w:r>
      <w:r>
        <w:rPr>
          <w:rFonts w:ascii="Calibri" w:hAnsi="Calibri" w:cs="Calibri"/>
          <w:color w:val="000000"/>
          <w:spacing w:val="1"/>
        </w:rPr>
        <w:t>τ</w:t>
      </w:r>
      <w:r>
        <w:rPr>
          <w:rFonts w:ascii="Calibri" w:hAnsi="Calibri" w:cs="Calibri"/>
          <w:color w:val="000000"/>
          <w:spacing w:val="2"/>
        </w:rPr>
        <w:t>ο</w:t>
      </w:r>
      <w:r>
        <w:rPr>
          <w:rFonts w:ascii="Calibri" w:hAnsi="Calibri" w:cs="Calibri"/>
          <w:color w:val="000000"/>
        </w:rPr>
        <w:t>υ,</w:t>
      </w:r>
      <w:r>
        <w:rPr>
          <w:rFonts w:ascii="Calibri" w:hAnsi="Calibri" w:cs="Calibri"/>
          <w:color w:val="000000"/>
          <w:spacing w:val="3"/>
        </w:rPr>
        <w:t>τ</w:t>
      </w:r>
      <w:r>
        <w:rPr>
          <w:rFonts w:ascii="Calibri" w:hAnsi="Calibri" w:cs="Calibri"/>
          <w:color w:val="000000"/>
        </w:rPr>
        <w:t>η</w:t>
      </w:r>
      <w:r>
        <w:rPr>
          <w:rFonts w:ascii="Calibri" w:hAnsi="Calibri" w:cs="Calibri"/>
          <w:color w:val="000000"/>
          <w:spacing w:val="3"/>
        </w:rPr>
        <w:t>φ</w:t>
      </w:r>
      <w:r>
        <w:rPr>
          <w:rFonts w:ascii="Calibri" w:hAnsi="Calibri" w:cs="Calibri"/>
          <w:color w:val="000000"/>
        </w:rPr>
        <w:t>ύ</w:t>
      </w:r>
      <w:r>
        <w:rPr>
          <w:rFonts w:ascii="Calibri" w:hAnsi="Calibri" w:cs="Calibri"/>
          <w:color w:val="000000"/>
          <w:spacing w:val="-1"/>
        </w:rPr>
        <w:t>λ</w:t>
      </w:r>
      <w:r>
        <w:rPr>
          <w:rFonts w:ascii="Calibri" w:hAnsi="Calibri" w:cs="Calibri"/>
          <w:color w:val="000000"/>
        </w:rPr>
        <w:t>α</w:t>
      </w:r>
      <w:r>
        <w:rPr>
          <w:rFonts w:ascii="Calibri" w:hAnsi="Calibri" w:cs="Calibri"/>
          <w:color w:val="000000"/>
          <w:spacing w:val="3"/>
        </w:rPr>
        <w:t>ξ</w:t>
      </w:r>
      <w:r>
        <w:rPr>
          <w:rFonts w:ascii="Calibri" w:hAnsi="Calibri" w:cs="Calibri"/>
          <w:color w:val="000000"/>
        </w:rPr>
        <w:t>η</w:t>
      </w:r>
      <w:r>
        <w:rPr>
          <w:rFonts w:ascii="Calibri" w:hAnsi="Calibri" w:cs="Calibri"/>
          <w:color w:val="000000"/>
          <w:spacing w:val="1"/>
        </w:rPr>
        <w:t>τ</w:t>
      </w:r>
      <w:r>
        <w:rPr>
          <w:rFonts w:ascii="Calibri" w:hAnsi="Calibri" w:cs="Calibri"/>
          <w:color w:val="000000"/>
        </w:rPr>
        <w:t>ου</w:t>
      </w:r>
      <w:r>
        <w:rPr>
          <w:rFonts w:ascii="Calibri" w:hAnsi="Calibri" w:cs="Calibri"/>
          <w:color w:val="000000"/>
          <w:spacing w:val="-1"/>
        </w:rPr>
        <w:t>κ</w:t>
      </w:r>
      <w:r>
        <w:rPr>
          <w:rFonts w:ascii="Calibri" w:hAnsi="Calibri" w:cs="Calibri"/>
          <w:color w:val="000000"/>
        </w:rPr>
        <w:t>αι</w:t>
      </w:r>
      <w:r>
        <w:rPr>
          <w:rFonts w:ascii="Calibri" w:hAnsi="Calibri" w:cs="Calibri"/>
          <w:color w:val="000000"/>
          <w:spacing w:val="-1"/>
        </w:rPr>
        <w:t>γ</w:t>
      </w:r>
      <w:r>
        <w:rPr>
          <w:rFonts w:ascii="Calibri" w:hAnsi="Calibri" w:cs="Calibri"/>
          <w:color w:val="000000"/>
          <w:spacing w:val="1"/>
        </w:rPr>
        <w:t>ε</w:t>
      </w:r>
      <w:r>
        <w:rPr>
          <w:rFonts w:ascii="Calibri" w:hAnsi="Calibri" w:cs="Calibri"/>
          <w:color w:val="000000"/>
          <w:spacing w:val="-1"/>
        </w:rPr>
        <w:t>ν</w:t>
      </w:r>
      <w:r>
        <w:rPr>
          <w:rFonts w:ascii="Calibri" w:hAnsi="Calibri" w:cs="Calibri"/>
          <w:color w:val="000000"/>
          <w:spacing w:val="3"/>
        </w:rPr>
        <w:t>ι</w:t>
      </w:r>
      <w:r>
        <w:rPr>
          <w:rFonts w:ascii="Calibri" w:hAnsi="Calibri" w:cs="Calibri"/>
          <w:color w:val="000000"/>
          <w:spacing w:val="-1"/>
        </w:rPr>
        <w:t>κ</w:t>
      </w:r>
      <w:r>
        <w:rPr>
          <w:rFonts w:ascii="Calibri" w:hAnsi="Calibri" w:cs="Calibri"/>
          <w:color w:val="000000"/>
        </w:rPr>
        <w:t>ά</w:t>
      </w:r>
      <w:r>
        <w:rPr>
          <w:rFonts w:ascii="Calibri" w:hAnsi="Calibri" w:cs="Calibri"/>
          <w:color w:val="000000"/>
          <w:spacing w:val="3"/>
        </w:rPr>
        <w:t>τ</w:t>
      </w:r>
      <w:r>
        <w:rPr>
          <w:rFonts w:ascii="Calibri" w:hAnsi="Calibri" w:cs="Calibri"/>
          <w:color w:val="000000"/>
        </w:rPr>
        <w:t>η</w:t>
      </w:r>
      <w:r>
        <w:rPr>
          <w:rFonts w:ascii="Calibri" w:hAnsi="Calibri" w:cs="Calibri"/>
          <w:color w:val="000000"/>
          <w:spacing w:val="-1"/>
        </w:rPr>
        <w:t>λ</w:t>
      </w:r>
      <w:r>
        <w:rPr>
          <w:rFonts w:ascii="Calibri" w:hAnsi="Calibri" w:cs="Calibri"/>
          <w:color w:val="000000"/>
          <w:spacing w:val="2"/>
        </w:rPr>
        <w:t>ή</w:t>
      </w:r>
      <w:r>
        <w:rPr>
          <w:rFonts w:ascii="Calibri" w:hAnsi="Calibri" w:cs="Calibri"/>
          <w:color w:val="000000"/>
          <w:spacing w:val="-1"/>
        </w:rPr>
        <w:t>ψ</w:t>
      </w:r>
      <w:r>
        <w:rPr>
          <w:rFonts w:ascii="Calibri" w:hAnsi="Calibri" w:cs="Calibri"/>
          <w:color w:val="000000"/>
        </w:rPr>
        <w:t>η</w:t>
      </w:r>
      <w:r>
        <w:rPr>
          <w:rFonts w:ascii="Calibri" w:hAnsi="Calibri" w:cs="Calibri"/>
          <w:color w:val="000000"/>
          <w:spacing w:val="-1"/>
        </w:rPr>
        <w:t>κ</w:t>
      </w:r>
      <w:r>
        <w:rPr>
          <w:rFonts w:ascii="Calibri" w:hAnsi="Calibri" w:cs="Calibri"/>
          <w:color w:val="000000"/>
        </w:rPr>
        <w:t>άθε</w:t>
      </w:r>
      <w:r>
        <w:rPr>
          <w:rFonts w:ascii="Calibri" w:hAnsi="Calibri" w:cs="Calibri"/>
          <w:color w:val="000000"/>
          <w:spacing w:val="1"/>
        </w:rPr>
        <w:t>επ</w:t>
      </w:r>
      <w:r>
        <w:rPr>
          <w:rFonts w:ascii="Calibri" w:hAnsi="Calibri" w:cs="Calibri"/>
          <w:color w:val="000000"/>
        </w:rPr>
        <w:t>ι</w:t>
      </w:r>
      <w:r>
        <w:rPr>
          <w:rFonts w:ascii="Calibri" w:hAnsi="Calibri" w:cs="Calibri"/>
          <w:color w:val="000000"/>
          <w:spacing w:val="3"/>
        </w:rPr>
        <w:t>π</w:t>
      </w:r>
      <w:r>
        <w:rPr>
          <w:rFonts w:ascii="Calibri" w:hAnsi="Calibri" w:cs="Calibri"/>
          <w:color w:val="000000"/>
          <w:spacing w:val="-1"/>
        </w:rPr>
        <w:t>λ</w:t>
      </w:r>
      <w:r>
        <w:rPr>
          <w:rFonts w:ascii="Calibri" w:hAnsi="Calibri" w:cs="Calibri"/>
          <w:color w:val="000000"/>
          <w:spacing w:val="1"/>
        </w:rPr>
        <w:t>έ</w:t>
      </w:r>
      <w:r>
        <w:rPr>
          <w:rFonts w:ascii="Calibri" w:hAnsi="Calibri" w:cs="Calibri"/>
          <w:color w:val="000000"/>
        </w:rPr>
        <w:t>ονμέτρου</w:t>
      </w:r>
      <w:r>
        <w:rPr>
          <w:rFonts w:ascii="Calibri" w:hAnsi="Calibri" w:cs="Calibri"/>
          <w:color w:val="000000"/>
          <w:spacing w:val="-1"/>
        </w:rPr>
        <w:t>γ</w:t>
      </w:r>
      <w:r>
        <w:rPr>
          <w:rFonts w:ascii="Calibri" w:hAnsi="Calibri" w:cs="Calibri"/>
          <w:color w:val="000000"/>
          <w:spacing w:val="3"/>
        </w:rPr>
        <w:t>ι</w:t>
      </w:r>
      <w:r>
        <w:rPr>
          <w:rFonts w:ascii="Calibri" w:hAnsi="Calibri" w:cs="Calibri"/>
          <w:color w:val="000000"/>
        </w:rPr>
        <w:t>α</w:t>
      </w:r>
      <w:r>
        <w:rPr>
          <w:rFonts w:ascii="Calibri" w:hAnsi="Calibri" w:cs="Calibri"/>
          <w:color w:val="000000"/>
          <w:spacing w:val="1"/>
        </w:rPr>
        <w:t>τ</w:t>
      </w:r>
      <w:r>
        <w:rPr>
          <w:rFonts w:ascii="Calibri" w:hAnsi="Calibri" w:cs="Calibri"/>
          <w:color w:val="000000"/>
          <w:spacing w:val="2"/>
        </w:rPr>
        <w:t>η</w:t>
      </w:r>
      <w:r>
        <w:rPr>
          <w:rFonts w:ascii="Calibri" w:hAnsi="Calibri" w:cs="Calibri"/>
          <w:color w:val="000000"/>
        </w:rPr>
        <w:t>να</w:t>
      </w:r>
      <w:r>
        <w:rPr>
          <w:rFonts w:ascii="Calibri" w:hAnsi="Calibri" w:cs="Calibri"/>
          <w:color w:val="000000"/>
          <w:spacing w:val="1"/>
        </w:rPr>
        <w:t>π</w:t>
      </w:r>
      <w:r>
        <w:rPr>
          <w:rFonts w:ascii="Calibri" w:hAnsi="Calibri" w:cs="Calibri"/>
          <w:color w:val="000000"/>
        </w:rPr>
        <w:t>ο</w:t>
      </w:r>
      <w:r>
        <w:rPr>
          <w:rFonts w:ascii="Calibri" w:hAnsi="Calibri" w:cs="Calibri"/>
          <w:color w:val="000000"/>
          <w:spacing w:val="1"/>
        </w:rPr>
        <w:t>τρ</w:t>
      </w:r>
      <w:r>
        <w:rPr>
          <w:rFonts w:ascii="Calibri" w:hAnsi="Calibri" w:cs="Calibri"/>
          <w:color w:val="000000"/>
        </w:rPr>
        <w:t>ο</w:t>
      </w:r>
      <w:r>
        <w:rPr>
          <w:rFonts w:ascii="Calibri" w:hAnsi="Calibri" w:cs="Calibri"/>
          <w:color w:val="000000"/>
          <w:spacing w:val="3"/>
        </w:rPr>
        <w:t>π</w:t>
      </w:r>
      <w:r>
        <w:rPr>
          <w:rFonts w:ascii="Calibri" w:hAnsi="Calibri" w:cs="Calibri"/>
          <w:color w:val="000000"/>
        </w:rPr>
        <w:t>ή β</w:t>
      </w:r>
      <w:r>
        <w:rPr>
          <w:rFonts w:ascii="Calibri" w:hAnsi="Calibri" w:cs="Calibri"/>
          <w:color w:val="000000"/>
          <w:spacing w:val="-1"/>
        </w:rPr>
        <w:t>λ</w:t>
      </w:r>
      <w:r>
        <w:rPr>
          <w:rFonts w:ascii="Calibri" w:hAnsi="Calibri" w:cs="Calibri"/>
          <w:color w:val="000000"/>
        </w:rPr>
        <w:t>α</w:t>
      </w:r>
      <w:r>
        <w:rPr>
          <w:rFonts w:ascii="Calibri" w:hAnsi="Calibri" w:cs="Calibri"/>
          <w:color w:val="000000"/>
          <w:spacing w:val="2"/>
        </w:rPr>
        <w:t>β</w:t>
      </w:r>
      <w:r>
        <w:rPr>
          <w:rFonts w:ascii="Calibri" w:hAnsi="Calibri" w:cs="Calibri"/>
          <w:color w:val="000000"/>
        </w:rPr>
        <w:t>ώνή</w:t>
      </w:r>
      <w:r>
        <w:rPr>
          <w:rFonts w:ascii="Calibri" w:hAnsi="Calibri" w:cs="Calibri"/>
          <w:color w:val="000000"/>
          <w:spacing w:val="2"/>
        </w:rPr>
        <w:t>κ</w:t>
      </w:r>
      <w:r>
        <w:rPr>
          <w:rFonts w:ascii="Calibri" w:hAnsi="Calibri" w:cs="Calibri"/>
          <w:color w:val="000000"/>
        </w:rPr>
        <w:t>α</w:t>
      </w:r>
      <w:r>
        <w:rPr>
          <w:rFonts w:ascii="Calibri" w:hAnsi="Calibri" w:cs="Calibri"/>
          <w:color w:val="000000"/>
          <w:spacing w:val="1"/>
        </w:rPr>
        <w:t>τ</w:t>
      </w:r>
      <w:r>
        <w:rPr>
          <w:rFonts w:ascii="Calibri" w:hAnsi="Calibri" w:cs="Calibri"/>
          <w:color w:val="000000"/>
        </w:rPr>
        <w:t>ασ</w:t>
      </w:r>
      <w:r>
        <w:rPr>
          <w:rFonts w:ascii="Calibri" w:hAnsi="Calibri" w:cs="Calibri"/>
          <w:color w:val="000000"/>
          <w:spacing w:val="1"/>
        </w:rPr>
        <w:t>τρ</w:t>
      </w:r>
      <w:r>
        <w:rPr>
          <w:rFonts w:ascii="Calibri" w:hAnsi="Calibri" w:cs="Calibri"/>
          <w:color w:val="000000"/>
        </w:rPr>
        <w:t>ο</w:t>
      </w:r>
      <w:r>
        <w:rPr>
          <w:rFonts w:ascii="Calibri" w:hAnsi="Calibri" w:cs="Calibri"/>
          <w:color w:val="000000"/>
          <w:spacing w:val="3"/>
        </w:rPr>
        <w:t>φ</w:t>
      </w:r>
      <w:r>
        <w:rPr>
          <w:rFonts w:ascii="Calibri" w:hAnsi="Calibri" w:cs="Calibri"/>
          <w:color w:val="000000"/>
        </w:rPr>
        <w:t>ώ</w:t>
      </w:r>
      <w:r>
        <w:rPr>
          <w:rFonts w:ascii="Calibri" w:hAnsi="Calibri" w:cs="Calibri"/>
          <w:color w:val="000000"/>
          <w:spacing w:val="-1"/>
        </w:rPr>
        <w:t>ν</w:t>
      </w:r>
      <w:r>
        <w:rPr>
          <w:rFonts w:ascii="Calibri" w:hAnsi="Calibri" w:cs="Calibri"/>
          <w:color w:val="000000"/>
        </w:rPr>
        <w:t>.</w:t>
      </w:r>
    </w:p>
    <w:p w:rsidR="0086614D" w:rsidRDefault="0086614D" w:rsidP="0086614D">
      <w:pPr>
        <w:pStyle w:val="a8"/>
        <w:numPr>
          <w:ilvl w:val="0"/>
          <w:numId w:val="44"/>
        </w:numPr>
        <w:suppressAutoHyphens/>
        <w:spacing w:after="0" w:line="240" w:lineRule="auto"/>
        <w:ind w:left="709" w:hanging="283"/>
        <w:jc w:val="both"/>
      </w:pPr>
      <w:r>
        <w:rPr>
          <w:rFonts w:ascii="Calibri" w:hAnsi="Calibri" w:cs="Calibri"/>
          <w:color w:val="000000"/>
          <w:spacing w:val="-1"/>
        </w:rPr>
        <w:t>Τ</w:t>
      </w:r>
      <w:r>
        <w:rPr>
          <w:rFonts w:ascii="Calibri" w:hAnsi="Calibri" w:cs="Calibri"/>
          <w:color w:val="000000"/>
          <w:spacing w:val="2"/>
        </w:rPr>
        <w:t>η</w:t>
      </w:r>
      <w:r>
        <w:rPr>
          <w:rFonts w:ascii="Calibri" w:hAnsi="Calibri" w:cs="Calibri"/>
          <w:color w:val="000000"/>
        </w:rPr>
        <w:t>νυ</w:t>
      </w:r>
      <w:r>
        <w:rPr>
          <w:rFonts w:ascii="Calibri" w:hAnsi="Calibri" w:cs="Calibri"/>
          <w:color w:val="000000"/>
          <w:spacing w:val="1"/>
        </w:rPr>
        <w:t>π</w:t>
      </w:r>
      <w:r>
        <w:rPr>
          <w:rFonts w:ascii="Calibri" w:hAnsi="Calibri" w:cs="Calibri"/>
          <w:color w:val="000000"/>
        </w:rPr>
        <w:t>οχ</w:t>
      </w:r>
      <w:r>
        <w:rPr>
          <w:rFonts w:ascii="Calibri" w:hAnsi="Calibri" w:cs="Calibri"/>
          <w:color w:val="000000"/>
          <w:spacing w:val="1"/>
        </w:rPr>
        <w:t>ρ</w:t>
      </w:r>
      <w:r>
        <w:rPr>
          <w:rFonts w:ascii="Calibri" w:hAnsi="Calibri" w:cs="Calibri"/>
          <w:color w:val="000000"/>
          <w:spacing w:val="3"/>
        </w:rPr>
        <w:t>έ</w:t>
      </w:r>
      <w:r>
        <w:rPr>
          <w:rFonts w:ascii="Calibri" w:hAnsi="Calibri" w:cs="Calibri"/>
          <w:color w:val="000000"/>
        </w:rPr>
        <w:t>ω</w:t>
      </w:r>
      <w:r>
        <w:rPr>
          <w:rFonts w:ascii="Calibri" w:hAnsi="Calibri" w:cs="Calibri"/>
          <w:color w:val="000000"/>
          <w:spacing w:val="2"/>
        </w:rPr>
        <w:t>σ</w:t>
      </w:r>
      <w:r>
        <w:rPr>
          <w:rFonts w:ascii="Calibri" w:hAnsi="Calibri" w:cs="Calibri"/>
          <w:color w:val="000000"/>
        </w:rPr>
        <w:t>η</w:t>
      </w:r>
      <w:r>
        <w:rPr>
          <w:rFonts w:ascii="Calibri" w:hAnsi="Calibri" w:cs="Calibri"/>
          <w:color w:val="000000"/>
          <w:spacing w:val="-1"/>
        </w:rPr>
        <w:t>ν</w:t>
      </w:r>
      <w:r>
        <w:rPr>
          <w:rFonts w:ascii="Calibri" w:hAnsi="Calibri" w:cs="Calibri"/>
          <w:color w:val="000000"/>
        </w:rPr>
        <w:t>α</w:t>
      </w:r>
      <w:r>
        <w:rPr>
          <w:rFonts w:ascii="Calibri" w:hAnsi="Calibri" w:cs="Calibri"/>
          <w:color w:val="000000"/>
          <w:spacing w:val="1"/>
        </w:rPr>
        <w:t>πρ</w:t>
      </w:r>
      <w:r>
        <w:rPr>
          <w:rFonts w:ascii="Calibri" w:hAnsi="Calibri" w:cs="Calibri"/>
          <w:color w:val="000000"/>
        </w:rPr>
        <w:t>οσ</w:t>
      </w:r>
      <w:r>
        <w:rPr>
          <w:rFonts w:ascii="Calibri" w:hAnsi="Calibri" w:cs="Calibri"/>
          <w:color w:val="000000"/>
          <w:spacing w:val="2"/>
        </w:rPr>
        <w:t>δ</w:t>
      </w:r>
      <w:r>
        <w:rPr>
          <w:rFonts w:ascii="Calibri" w:hAnsi="Calibri" w:cs="Calibri"/>
          <w:color w:val="000000"/>
        </w:rPr>
        <w:t>ώσ</w:t>
      </w:r>
      <w:r>
        <w:rPr>
          <w:rFonts w:ascii="Calibri" w:hAnsi="Calibri" w:cs="Calibri"/>
          <w:color w:val="000000"/>
          <w:spacing w:val="1"/>
        </w:rPr>
        <w:t>ε</w:t>
      </w:r>
      <w:r>
        <w:rPr>
          <w:rFonts w:ascii="Calibri" w:hAnsi="Calibri" w:cs="Calibri"/>
          <w:color w:val="000000"/>
        </w:rPr>
        <w:t>ιδημοσιότητασ</w:t>
      </w:r>
      <w:r>
        <w:rPr>
          <w:rFonts w:ascii="Calibri" w:hAnsi="Calibri" w:cs="Calibri"/>
          <w:color w:val="000000"/>
          <w:spacing w:val="3"/>
        </w:rPr>
        <w:t>τ</w:t>
      </w:r>
      <w:r>
        <w:rPr>
          <w:rFonts w:ascii="Calibri" w:hAnsi="Calibri" w:cs="Calibri"/>
          <w:color w:val="000000"/>
        </w:rPr>
        <w:t xml:space="preserve">ηχρηματοδότηση </w:t>
      </w:r>
      <w:r>
        <w:rPr>
          <w:rFonts w:ascii="Calibri" w:hAnsi="Calibri" w:cs="Calibri"/>
          <w:color w:val="000000"/>
          <w:spacing w:val="1"/>
        </w:rPr>
        <w:t>τ</w:t>
      </w:r>
      <w:r>
        <w:rPr>
          <w:rFonts w:ascii="Calibri" w:hAnsi="Calibri" w:cs="Calibri"/>
          <w:color w:val="000000"/>
        </w:rPr>
        <w:t>ου</w:t>
      </w:r>
      <w:r>
        <w:rPr>
          <w:rFonts w:ascii="Calibri" w:hAnsi="Calibri" w:cs="Calibri"/>
          <w:color w:val="000000"/>
          <w:spacing w:val="1"/>
        </w:rPr>
        <w:t>έρ</w:t>
      </w:r>
      <w:r>
        <w:rPr>
          <w:rFonts w:ascii="Calibri" w:hAnsi="Calibri" w:cs="Calibri"/>
          <w:color w:val="000000"/>
          <w:spacing w:val="-1"/>
        </w:rPr>
        <w:t>γ</w:t>
      </w:r>
      <w:r>
        <w:rPr>
          <w:rFonts w:ascii="Calibri" w:hAnsi="Calibri" w:cs="Calibri"/>
          <w:color w:val="000000"/>
          <w:spacing w:val="2"/>
        </w:rPr>
        <w:t>ο</w:t>
      </w:r>
      <w:r>
        <w:rPr>
          <w:rFonts w:ascii="Calibri" w:hAnsi="Calibri" w:cs="Calibri"/>
          <w:color w:val="000000"/>
        </w:rPr>
        <w:t>υ α</w:t>
      </w:r>
      <w:r>
        <w:rPr>
          <w:rFonts w:ascii="Calibri" w:hAnsi="Calibri" w:cs="Calibri"/>
          <w:color w:val="000000"/>
          <w:spacing w:val="1"/>
        </w:rPr>
        <w:t>π</w:t>
      </w:r>
      <w:r>
        <w:rPr>
          <w:rFonts w:ascii="Calibri" w:hAnsi="Calibri" w:cs="Calibri"/>
          <w:color w:val="000000"/>
        </w:rPr>
        <w:t>ό</w:t>
      </w:r>
      <w:r>
        <w:rPr>
          <w:rFonts w:ascii="Calibri" w:hAnsi="Calibri" w:cs="Calibri"/>
          <w:color w:val="000000"/>
          <w:spacing w:val="1"/>
        </w:rPr>
        <w:t>τ</w:t>
      </w:r>
      <w:r>
        <w:rPr>
          <w:rFonts w:ascii="Calibri" w:hAnsi="Calibri" w:cs="Calibri"/>
          <w:color w:val="000000"/>
          <w:spacing w:val="-1"/>
        </w:rPr>
        <w:t>η</w:t>
      </w:r>
      <w:r>
        <w:rPr>
          <w:rFonts w:ascii="Calibri" w:hAnsi="Calibri" w:cs="Calibri"/>
          <w:color w:val="000000"/>
        </w:rPr>
        <w:t>νΠ</w:t>
      </w:r>
      <w:r>
        <w:rPr>
          <w:rFonts w:ascii="Calibri" w:hAnsi="Calibri" w:cs="Calibri"/>
          <w:color w:val="000000"/>
          <w:spacing w:val="1"/>
        </w:rPr>
        <w:t>ερ</w:t>
      </w:r>
      <w:r>
        <w:rPr>
          <w:rFonts w:ascii="Calibri" w:hAnsi="Calibri" w:cs="Calibri"/>
          <w:color w:val="000000"/>
        </w:rPr>
        <w:t>ι</w:t>
      </w:r>
      <w:r>
        <w:rPr>
          <w:rFonts w:ascii="Calibri" w:hAnsi="Calibri" w:cs="Calibri"/>
          <w:color w:val="000000"/>
          <w:spacing w:val="1"/>
        </w:rPr>
        <w:t>φέρε</w:t>
      </w:r>
      <w:r>
        <w:rPr>
          <w:rFonts w:ascii="Calibri" w:hAnsi="Calibri" w:cs="Calibri"/>
          <w:color w:val="000000"/>
        </w:rPr>
        <w:t>ιαΣ</w:t>
      </w:r>
      <w:r>
        <w:rPr>
          <w:rFonts w:ascii="Calibri" w:hAnsi="Calibri" w:cs="Calibri"/>
          <w:color w:val="000000"/>
          <w:spacing w:val="1"/>
        </w:rPr>
        <w:t>τερε</w:t>
      </w:r>
      <w:r>
        <w:rPr>
          <w:rFonts w:ascii="Calibri" w:hAnsi="Calibri" w:cs="Calibri"/>
          <w:color w:val="000000"/>
          <w:spacing w:val="2"/>
        </w:rPr>
        <w:t>ά</w:t>
      </w:r>
      <w:r>
        <w:rPr>
          <w:rFonts w:ascii="Calibri" w:hAnsi="Calibri" w:cs="Calibri"/>
          <w:color w:val="000000"/>
        </w:rPr>
        <w:t>ς</w:t>
      </w:r>
      <w:r>
        <w:rPr>
          <w:rFonts w:ascii="Calibri" w:hAnsi="Calibri" w:cs="Calibri"/>
          <w:color w:val="000000"/>
          <w:spacing w:val="1"/>
        </w:rPr>
        <w:t>Ε</w:t>
      </w:r>
      <w:r>
        <w:rPr>
          <w:rFonts w:ascii="Calibri" w:hAnsi="Calibri" w:cs="Calibri"/>
          <w:color w:val="000000"/>
          <w:spacing w:val="-1"/>
        </w:rPr>
        <w:t>λλ</w:t>
      </w:r>
      <w:r>
        <w:rPr>
          <w:rFonts w:ascii="Calibri" w:hAnsi="Calibri" w:cs="Calibri"/>
          <w:color w:val="000000"/>
        </w:rPr>
        <w:t>άδα</w:t>
      </w:r>
      <w:r>
        <w:rPr>
          <w:rFonts w:ascii="Calibri" w:hAnsi="Calibri" w:cs="Calibri"/>
          <w:color w:val="000000"/>
          <w:spacing w:val="1"/>
        </w:rPr>
        <w:t>ς</w:t>
      </w:r>
      <w:r>
        <w:rPr>
          <w:rFonts w:ascii="Calibri" w:hAnsi="Calibri" w:cs="Calibri"/>
          <w:color w:val="000000"/>
        </w:rPr>
        <w:t>,µ</w:t>
      </w:r>
      <w:r>
        <w:rPr>
          <w:rFonts w:ascii="Calibri" w:hAnsi="Calibri" w:cs="Calibri"/>
          <w:color w:val="000000"/>
          <w:spacing w:val="3"/>
        </w:rPr>
        <w:t>έ</w:t>
      </w:r>
      <w:r>
        <w:rPr>
          <w:rFonts w:ascii="Calibri" w:hAnsi="Calibri" w:cs="Calibri"/>
          <w:color w:val="000000"/>
        </w:rPr>
        <w:t>σω</w:t>
      </w:r>
      <w:r>
        <w:rPr>
          <w:rFonts w:ascii="Calibri" w:hAnsi="Calibri" w:cs="Calibri"/>
          <w:color w:val="000000"/>
          <w:spacing w:val="2"/>
        </w:rPr>
        <w:t>α</w:t>
      </w:r>
      <w:r>
        <w:rPr>
          <w:rFonts w:ascii="Calibri" w:hAnsi="Calibri" w:cs="Calibri"/>
          <w:color w:val="000000"/>
          <w:spacing w:val="-1"/>
        </w:rPr>
        <w:t>ν</w:t>
      </w:r>
      <w:r>
        <w:rPr>
          <w:rFonts w:ascii="Calibri" w:hAnsi="Calibri" w:cs="Calibri"/>
          <w:color w:val="000000"/>
        </w:rPr>
        <w:t>ο</w:t>
      </w:r>
      <w:r>
        <w:rPr>
          <w:rFonts w:ascii="Calibri" w:hAnsi="Calibri" w:cs="Calibri"/>
          <w:color w:val="000000"/>
          <w:spacing w:val="3"/>
        </w:rPr>
        <w:t>ι</w:t>
      </w:r>
      <w:r>
        <w:rPr>
          <w:rFonts w:ascii="Calibri" w:hAnsi="Calibri" w:cs="Calibri"/>
          <w:color w:val="000000"/>
          <w:spacing w:val="-1"/>
        </w:rPr>
        <w:t>κ</w:t>
      </w:r>
      <w:r>
        <w:rPr>
          <w:rFonts w:ascii="Calibri" w:hAnsi="Calibri" w:cs="Calibri"/>
          <w:color w:val="000000"/>
          <w:spacing w:val="1"/>
        </w:rPr>
        <w:t>τ</w:t>
      </w:r>
      <w:r>
        <w:rPr>
          <w:rFonts w:ascii="Calibri" w:hAnsi="Calibri" w:cs="Calibri"/>
          <w:color w:val="000000"/>
          <w:spacing w:val="-1"/>
        </w:rPr>
        <w:t>ή</w:t>
      </w:r>
      <w:r>
        <w:rPr>
          <w:rFonts w:ascii="Calibri" w:hAnsi="Calibri" w:cs="Calibri"/>
          <w:color w:val="000000"/>
        </w:rPr>
        <w:t>ς</w:t>
      </w:r>
      <w:r>
        <w:rPr>
          <w:rFonts w:ascii="Calibri" w:hAnsi="Calibri" w:cs="Calibri"/>
          <w:color w:val="000000"/>
          <w:spacing w:val="-1"/>
        </w:rPr>
        <w:t>εκ</w:t>
      </w:r>
      <w:r>
        <w:rPr>
          <w:rFonts w:ascii="Calibri" w:hAnsi="Calibri" w:cs="Calibri"/>
          <w:color w:val="000000"/>
        </w:rPr>
        <w:t>δ</w:t>
      </w:r>
      <w:r>
        <w:rPr>
          <w:rFonts w:ascii="Calibri" w:hAnsi="Calibri" w:cs="Calibri"/>
          <w:color w:val="000000"/>
          <w:spacing w:val="2"/>
        </w:rPr>
        <w:t>ή</w:t>
      </w:r>
      <w:r>
        <w:rPr>
          <w:rFonts w:ascii="Calibri" w:hAnsi="Calibri" w:cs="Calibri"/>
          <w:color w:val="000000"/>
          <w:spacing w:val="-1"/>
        </w:rPr>
        <w:t>λ</w:t>
      </w:r>
      <w:r>
        <w:rPr>
          <w:rFonts w:ascii="Calibri" w:hAnsi="Calibri" w:cs="Calibri"/>
          <w:color w:val="000000"/>
          <w:spacing w:val="2"/>
        </w:rPr>
        <w:t>ω</w:t>
      </w:r>
      <w:r>
        <w:rPr>
          <w:rFonts w:ascii="Calibri" w:hAnsi="Calibri" w:cs="Calibri"/>
          <w:color w:val="000000"/>
        </w:rPr>
        <w:t>σ</w:t>
      </w:r>
      <w:r>
        <w:rPr>
          <w:rFonts w:ascii="Calibri" w:hAnsi="Calibri" w:cs="Calibri"/>
          <w:color w:val="000000"/>
          <w:spacing w:val="-1"/>
        </w:rPr>
        <w:t>η</w:t>
      </w:r>
      <w:r>
        <w:rPr>
          <w:rFonts w:ascii="Calibri" w:hAnsi="Calibri" w:cs="Calibri"/>
          <w:color w:val="000000"/>
        </w:rPr>
        <w:t>ςή</w:t>
      </w:r>
      <w:r>
        <w:rPr>
          <w:rFonts w:ascii="Calibri" w:hAnsi="Calibri" w:cs="Calibri"/>
          <w:color w:val="000000"/>
          <w:spacing w:val="2"/>
        </w:rPr>
        <w:t>α</w:t>
      </w:r>
      <w:r>
        <w:rPr>
          <w:rFonts w:ascii="Calibri" w:hAnsi="Calibri" w:cs="Calibri"/>
          <w:color w:val="000000"/>
          <w:spacing w:val="-1"/>
        </w:rPr>
        <w:t>ν</w:t>
      </w:r>
      <w:r>
        <w:rPr>
          <w:rFonts w:ascii="Calibri" w:hAnsi="Calibri" w:cs="Calibri"/>
          <w:color w:val="000000"/>
        </w:rPr>
        <w:t>α</w:t>
      </w:r>
      <w:r>
        <w:rPr>
          <w:rFonts w:ascii="Calibri" w:hAnsi="Calibri" w:cs="Calibri"/>
          <w:color w:val="000000"/>
          <w:spacing w:val="2"/>
        </w:rPr>
        <w:t>κ</w:t>
      </w:r>
      <w:r>
        <w:rPr>
          <w:rFonts w:ascii="Calibri" w:hAnsi="Calibri" w:cs="Calibri"/>
          <w:color w:val="000000"/>
        </w:rPr>
        <w:t>οί</w:t>
      </w:r>
      <w:r>
        <w:rPr>
          <w:rFonts w:ascii="Calibri" w:hAnsi="Calibri" w:cs="Calibri"/>
          <w:color w:val="000000"/>
          <w:spacing w:val="2"/>
        </w:rPr>
        <w:t>ν</w:t>
      </w:r>
      <w:r>
        <w:rPr>
          <w:rFonts w:ascii="Calibri" w:hAnsi="Calibri" w:cs="Calibri"/>
          <w:color w:val="000000"/>
        </w:rPr>
        <w:t>ω</w:t>
      </w:r>
      <w:r>
        <w:rPr>
          <w:rFonts w:ascii="Calibri" w:hAnsi="Calibri" w:cs="Calibri"/>
          <w:color w:val="000000"/>
          <w:spacing w:val="2"/>
        </w:rPr>
        <w:t>σ</w:t>
      </w:r>
      <w:r>
        <w:rPr>
          <w:rFonts w:ascii="Calibri" w:hAnsi="Calibri" w:cs="Calibri"/>
          <w:color w:val="000000"/>
          <w:spacing w:val="-1"/>
        </w:rPr>
        <w:t>η</w:t>
      </w:r>
      <w:r>
        <w:rPr>
          <w:rFonts w:ascii="Calibri" w:hAnsi="Calibri" w:cs="Calibri"/>
          <w:color w:val="000000"/>
        </w:rPr>
        <w:t>ςσ</w:t>
      </w:r>
      <w:r>
        <w:rPr>
          <w:rFonts w:ascii="Calibri" w:hAnsi="Calibri" w:cs="Calibri"/>
          <w:color w:val="000000"/>
          <w:spacing w:val="1"/>
        </w:rPr>
        <w:t>τ</w:t>
      </w:r>
      <w:r>
        <w:rPr>
          <w:rFonts w:ascii="Calibri" w:hAnsi="Calibri" w:cs="Calibri"/>
          <w:color w:val="000000"/>
        </w:rPr>
        <w:t>ον</w:t>
      </w:r>
      <w:r>
        <w:rPr>
          <w:rFonts w:ascii="Calibri" w:hAnsi="Calibri" w:cs="Calibri"/>
          <w:color w:val="000000"/>
          <w:spacing w:val="1"/>
        </w:rPr>
        <w:t>τ</w:t>
      </w:r>
      <w:r>
        <w:rPr>
          <w:rFonts w:ascii="Calibri" w:hAnsi="Calibri" w:cs="Calibri"/>
          <w:color w:val="000000"/>
        </w:rPr>
        <w:t>ο</w:t>
      </w:r>
      <w:r>
        <w:rPr>
          <w:rFonts w:ascii="Calibri" w:hAnsi="Calibri" w:cs="Calibri"/>
          <w:color w:val="000000"/>
          <w:spacing w:val="1"/>
        </w:rPr>
        <w:t>π</w:t>
      </w:r>
      <w:r>
        <w:rPr>
          <w:rFonts w:ascii="Calibri" w:hAnsi="Calibri" w:cs="Calibri"/>
          <w:color w:val="000000"/>
          <w:spacing w:val="3"/>
        </w:rPr>
        <w:t>ι</w:t>
      </w:r>
      <w:r>
        <w:rPr>
          <w:rFonts w:ascii="Calibri" w:hAnsi="Calibri" w:cs="Calibri"/>
          <w:color w:val="000000"/>
          <w:spacing w:val="-1"/>
        </w:rPr>
        <w:t>κ</w:t>
      </w:r>
      <w:r>
        <w:rPr>
          <w:rFonts w:ascii="Calibri" w:hAnsi="Calibri" w:cs="Calibri"/>
          <w:color w:val="000000"/>
        </w:rPr>
        <w:t>ό</w:t>
      </w:r>
      <w:r>
        <w:rPr>
          <w:rFonts w:ascii="Calibri" w:hAnsi="Calibri" w:cs="Calibri"/>
          <w:color w:val="000000"/>
          <w:spacing w:val="1"/>
        </w:rPr>
        <w:t>τ</w:t>
      </w:r>
      <w:r>
        <w:rPr>
          <w:rFonts w:ascii="Calibri" w:hAnsi="Calibri" w:cs="Calibri"/>
          <w:color w:val="000000"/>
        </w:rPr>
        <w:t>ύ</w:t>
      </w:r>
      <w:r>
        <w:rPr>
          <w:rFonts w:ascii="Calibri" w:hAnsi="Calibri" w:cs="Calibri"/>
          <w:color w:val="000000"/>
          <w:spacing w:val="1"/>
        </w:rPr>
        <w:t>π</w:t>
      </w:r>
      <w:r>
        <w:rPr>
          <w:rFonts w:ascii="Calibri" w:hAnsi="Calibri" w:cs="Calibri"/>
          <w:color w:val="000000"/>
        </w:rPr>
        <w:t>ο</w:t>
      </w:r>
      <w:r>
        <w:rPr>
          <w:rFonts w:ascii="Calibri" w:hAnsi="Calibri" w:cs="Calibri"/>
          <w:color w:val="000000"/>
          <w:spacing w:val="-1"/>
        </w:rPr>
        <w:t>κ</w:t>
      </w:r>
      <w:r>
        <w:rPr>
          <w:rFonts w:ascii="Calibri" w:hAnsi="Calibri" w:cs="Calibri"/>
          <w:color w:val="000000"/>
        </w:rPr>
        <w:t xml:space="preserve">αι </w:t>
      </w:r>
      <w:r>
        <w:rPr>
          <w:rFonts w:ascii="Calibri" w:hAnsi="Calibri" w:cs="Calibri"/>
          <w:color w:val="000000"/>
          <w:spacing w:val="1"/>
        </w:rPr>
        <w:t>τ</w:t>
      </w:r>
      <w:r>
        <w:rPr>
          <w:rFonts w:ascii="Calibri" w:hAnsi="Calibri" w:cs="Calibri"/>
          <w:color w:val="000000"/>
        </w:rPr>
        <w:t>ο</w:t>
      </w:r>
      <w:r>
        <w:rPr>
          <w:rFonts w:ascii="Calibri" w:hAnsi="Calibri" w:cs="Calibri"/>
          <w:color w:val="000000"/>
          <w:spacing w:val="1"/>
        </w:rPr>
        <w:t>τ</w:t>
      </w:r>
      <w:r>
        <w:rPr>
          <w:rFonts w:ascii="Calibri" w:hAnsi="Calibri" w:cs="Calibri"/>
          <w:color w:val="000000"/>
        </w:rPr>
        <w:t>ο</w:t>
      </w:r>
      <w:r>
        <w:rPr>
          <w:rFonts w:ascii="Calibri" w:hAnsi="Calibri" w:cs="Calibri"/>
          <w:color w:val="000000"/>
          <w:spacing w:val="1"/>
        </w:rPr>
        <w:t>π</w:t>
      </w:r>
      <w:r>
        <w:rPr>
          <w:rFonts w:ascii="Calibri" w:hAnsi="Calibri" w:cs="Calibri"/>
          <w:color w:val="000000"/>
        </w:rPr>
        <w:t>ι</w:t>
      </w:r>
      <w:r>
        <w:rPr>
          <w:rFonts w:ascii="Calibri" w:hAnsi="Calibri" w:cs="Calibri"/>
          <w:color w:val="000000"/>
          <w:spacing w:val="-1"/>
        </w:rPr>
        <w:t>κ</w:t>
      </w:r>
      <w:r>
        <w:rPr>
          <w:rFonts w:ascii="Calibri" w:hAnsi="Calibri" w:cs="Calibri"/>
          <w:color w:val="000000"/>
        </w:rPr>
        <w:t>ό</w:t>
      </w:r>
      <w:r>
        <w:rPr>
          <w:rFonts w:ascii="Calibri" w:hAnsi="Calibri" w:cs="Calibri"/>
          <w:color w:val="000000"/>
          <w:spacing w:val="1"/>
        </w:rPr>
        <w:t>ρ</w:t>
      </w:r>
      <w:r>
        <w:rPr>
          <w:rFonts w:ascii="Calibri" w:hAnsi="Calibri" w:cs="Calibri"/>
          <w:color w:val="000000"/>
          <w:spacing w:val="2"/>
        </w:rPr>
        <w:t>α</w:t>
      </w:r>
      <w:r>
        <w:rPr>
          <w:rFonts w:ascii="Calibri" w:hAnsi="Calibri" w:cs="Calibri"/>
          <w:color w:val="000000"/>
        </w:rPr>
        <w:t>διό</w:t>
      </w:r>
      <w:r>
        <w:rPr>
          <w:rFonts w:ascii="Calibri" w:hAnsi="Calibri" w:cs="Calibri"/>
          <w:color w:val="000000"/>
          <w:spacing w:val="1"/>
        </w:rPr>
        <w:t>φ</w:t>
      </w:r>
      <w:r>
        <w:rPr>
          <w:rFonts w:ascii="Calibri" w:hAnsi="Calibri" w:cs="Calibri"/>
          <w:color w:val="000000"/>
          <w:spacing w:val="2"/>
        </w:rPr>
        <w:t>ω</w:t>
      </w:r>
      <w:r>
        <w:rPr>
          <w:rFonts w:ascii="Calibri" w:hAnsi="Calibri" w:cs="Calibri"/>
          <w:color w:val="000000"/>
          <w:spacing w:val="-1"/>
        </w:rPr>
        <w:t>ν</w:t>
      </w:r>
      <w:r>
        <w:rPr>
          <w:rFonts w:ascii="Calibri" w:hAnsi="Calibri" w:cs="Calibri"/>
          <w:color w:val="000000"/>
        </w:rPr>
        <w:t xml:space="preserve">ο και </w:t>
      </w:r>
      <w:r>
        <w:rPr>
          <w:rFonts w:ascii="Calibri" w:hAnsi="Calibri" w:cs="Calibri"/>
          <w:color w:val="000000"/>
          <w:spacing w:val="3"/>
        </w:rPr>
        <w:t>τ</w:t>
      </w:r>
      <w:r>
        <w:rPr>
          <w:rFonts w:ascii="Calibri" w:hAnsi="Calibri" w:cs="Calibri"/>
          <w:color w:val="000000"/>
          <w:spacing w:val="-1"/>
        </w:rPr>
        <w:t>η</w:t>
      </w:r>
      <w:r>
        <w:rPr>
          <w:rFonts w:ascii="Calibri" w:hAnsi="Calibri" w:cs="Calibri"/>
          <w:color w:val="000000"/>
        </w:rPr>
        <w:t>ν</w:t>
      </w:r>
      <w:r>
        <w:rPr>
          <w:rFonts w:ascii="Calibri" w:hAnsi="Calibri" w:cs="Calibri"/>
          <w:color w:val="000000"/>
          <w:spacing w:val="-1"/>
        </w:rPr>
        <w:t>κ</w:t>
      </w:r>
      <w:r>
        <w:rPr>
          <w:rFonts w:ascii="Calibri" w:hAnsi="Calibri" w:cs="Calibri"/>
          <w:color w:val="000000"/>
        </w:rPr>
        <w:t>α</w:t>
      </w:r>
      <w:r>
        <w:rPr>
          <w:rFonts w:ascii="Calibri" w:hAnsi="Calibri" w:cs="Calibri"/>
          <w:color w:val="000000"/>
          <w:spacing w:val="1"/>
        </w:rPr>
        <w:t>τ</w:t>
      </w:r>
      <w:r>
        <w:rPr>
          <w:rFonts w:ascii="Calibri" w:hAnsi="Calibri" w:cs="Calibri"/>
          <w:color w:val="000000"/>
          <w:spacing w:val="2"/>
        </w:rPr>
        <w:t>ασ</w:t>
      </w:r>
      <w:r>
        <w:rPr>
          <w:rFonts w:ascii="Calibri" w:hAnsi="Calibri" w:cs="Calibri"/>
          <w:color w:val="000000"/>
          <w:spacing w:val="-1"/>
        </w:rPr>
        <w:t>κ</w:t>
      </w:r>
      <w:r>
        <w:rPr>
          <w:rFonts w:ascii="Calibri" w:hAnsi="Calibri" w:cs="Calibri"/>
          <w:color w:val="000000"/>
          <w:spacing w:val="1"/>
        </w:rPr>
        <w:t>ε</w:t>
      </w:r>
      <w:r>
        <w:rPr>
          <w:rFonts w:ascii="Calibri" w:hAnsi="Calibri" w:cs="Calibri"/>
          <w:color w:val="000000"/>
        </w:rPr>
        <w:t>υή</w:t>
      </w:r>
      <w:r>
        <w:rPr>
          <w:rFonts w:ascii="Calibri" w:hAnsi="Calibri" w:cs="Calibri"/>
          <w:color w:val="000000"/>
          <w:spacing w:val="3"/>
        </w:rPr>
        <w:t>ενημερωτικής</w:t>
      </w:r>
      <w:r>
        <w:rPr>
          <w:rFonts w:ascii="Calibri" w:hAnsi="Calibri" w:cs="Calibri"/>
          <w:color w:val="000000"/>
          <w:spacing w:val="1"/>
        </w:rPr>
        <w:t>π</w:t>
      </w:r>
      <w:r>
        <w:rPr>
          <w:rFonts w:ascii="Calibri" w:hAnsi="Calibri" w:cs="Calibri"/>
          <w:color w:val="000000"/>
        </w:rPr>
        <w:t>ι</w:t>
      </w:r>
      <w:r>
        <w:rPr>
          <w:rFonts w:ascii="Calibri" w:hAnsi="Calibri" w:cs="Calibri"/>
          <w:color w:val="000000"/>
          <w:spacing w:val="-1"/>
        </w:rPr>
        <w:t>ν</w:t>
      </w:r>
      <w:r>
        <w:rPr>
          <w:rFonts w:ascii="Calibri" w:hAnsi="Calibri" w:cs="Calibri"/>
          <w:color w:val="000000"/>
          <w:spacing w:val="2"/>
        </w:rPr>
        <w:t>α</w:t>
      </w:r>
      <w:r>
        <w:rPr>
          <w:rFonts w:ascii="Calibri" w:hAnsi="Calibri" w:cs="Calibri"/>
          <w:color w:val="000000"/>
          <w:spacing w:val="-1"/>
        </w:rPr>
        <w:t>κ</w:t>
      </w:r>
      <w:r>
        <w:rPr>
          <w:rFonts w:ascii="Calibri" w:hAnsi="Calibri" w:cs="Calibri"/>
          <w:color w:val="000000"/>
        </w:rPr>
        <w:t>ί</w:t>
      </w:r>
      <w:r>
        <w:rPr>
          <w:rFonts w:ascii="Calibri" w:hAnsi="Calibri" w:cs="Calibri"/>
          <w:color w:val="000000"/>
          <w:spacing w:val="2"/>
        </w:rPr>
        <w:t>δ</w:t>
      </w:r>
      <w:r>
        <w:rPr>
          <w:rFonts w:ascii="Calibri" w:hAnsi="Calibri" w:cs="Calibri"/>
          <w:color w:val="000000"/>
        </w:rPr>
        <w:t>ας</w:t>
      </w:r>
      <w:r>
        <w:rPr>
          <w:rFonts w:ascii="Calibri" w:hAnsi="Calibri" w:cs="Calibri"/>
          <w:color w:val="000000"/>
          <w:spacing w:val="-1"/>
        </w:rPr>
        <w:t>γ</w:t>
      </w:r>
      <w:r>
        <w:rPr>
          <w:rFonts w:ascii="Calibri" w:hAnsi="Calibri" w:cs="Calibri"/>
          <w:color w:val="000000"/>
        </w:rPr>
        <w:t>ια</w:t>
      </w:r>
      <w:r>
        <w:rPr>
          <w:rFonts w:ascii="Calibri" w:hAnsi="Calibri" w:cs="Calibri"/>
          <w:color w:val="000000"/>
          <w:spacing w:val="1"/>
        </w:rPr>
        <w:t>τ</w:t>
      </w:r>
      <w:r>
        <w:rPr>
          <w:rFonts w:ascii="Calibri" w:hAnsi="Calibri" w:cs="Calibri"/>
          <w:color w:val="000000"/>
        </w:rPr>
        <w:t>ο</w:t>
      </w:r>
      <w:r>
        <w:rPr>
          <w:rFonts w:ascii="Calibri" w:hAnsi="Calibri" w:cs="Calibri"/>
          <w:color w:val="000000"/>
          <w:spacing w:val="1"/>
        </w:rPr>
        <w:t>έρ</w:t>
      </w:r>
      <w:r>
        <w:rPr>
          <w:rFonts w:ascii="Calibri" w:hAnsi="Calibri" w:cs="Calibri"/>
          <w:color w:val="000000"/>
          <w:spacing w:val="2"/>
        </w:rPr>
        <w:t>γ</w:t>
      </w:r>
      <w:r>
        <w:rPr>
          <w:rFonts w:ascii="Calibri" w:hAnsi="Calibri" w:cs="Calibri"/>
          <w:color w:val="000000"/>
        </w:rPr>
        <w:t>ο.</w:t>
      </w:r>
    </w:p>
    <w:p w:rsidR="0086614D" w:rsidRDefault="0086614D" w:rsidP="0086614D">
      <w:pPr>
        <w:pStyle w:val="a8"/>
        <w:numPr>
          <w:ilvl w:val="0"/>
          <w:numId w:val="44"/>
        </w:numPr>
        <w:suppressAutoHyphens/>
        <w:spacing w:after="0" w:line="240" w:lineRule="auto"/>
        <w:ind w:left="709" w:hanging="283"/>
        <w:jc w:val="both"/>
      </w:pPr>
      <w:r>
        <w:rPr>
          <w:rFonts w:ascii="Calibri" w:hAnsi="Calibri" w:cs="Calibri"/>
          <w:color w:val="000000"/>
          <w:spacing w:val="-1"/>
        </w:rPr>
        <w:t>Τ</w:t>
      </w:r>
      <w:r>
        <w:rPr>
          <w:rFonts w:ascii="Calibri" w:hAnsi="Calibri" w:cs="Calibri"/>
          <w:color w:val="000000"/>
          <w:spacing w:val="2"/>
        </w:rPr>
        <w:t>η</w:t>
      </w:r>
      <w:r>
        <w:rPr>
          <w:rFonts w:ascii="Calibri" w:hAnsi="Calibri" w:cs="Calibri"/>
          <w:color w:val="000000"/>
        </w:rPr>
        <w:t>να</w:t>
      </w:r>
      <w:r>
        <w:rPr>
          <w:rFonts w:ascii="Calibri" w:hAnsi="Calibri" w:cs="Calibri"/>
          <w:color w:val="000000"/>
          <w:spacing w:val="1"/>
        </w:rPr>
        <w:t>π</w:t>
      </w:r>
      <w:r>
        <w:rPr>
          <w:rFonts w:ascii="Calibri" w:hAnsi="Calibri" w:cs="Calibri"/>
          <w:color w:val="000000"/>
          <w:spacing w:val="2"/>
        </w:rPr>
        <w:t>ο</w:t>
      </w:r>
      <w:r>
        <w:rPr>
          <w:rFonts w:ascii="Calibri" w:hAnsi="Calibri" w:cs="Calibri"/>
          <w:color w:val="000000"/>
        </w:rPr>
        <w:t>σ</w:t>
      </w:r>
      <w:r>
        <w:rPr>
          <w:rFonts w:ascii="Calibri" w:hAnsi="Calibri" w:cs="Calibri"/>
          <w:color w:val="000000"/>
          <w:spacing w:val="1"/>
        </w:rPr>
        <w:t>τ</w:t>
      </w:r>
      <w:r>
        <w:rPr>
          <w:rFonts w:ascii="Calibri" w:hAnsi="Calibri" w:cs="Calibri"/>
          <w:color w:val="000000"/>
          <w:spacing w:val="2"/>
        </w:rPr>
        <w:t>ο</w:t>
      </w:r>
      <w:r>
        <w:rPr>
          <w:rFonts w:ascii="Calibri" w:hAnsi="Calibri" w:cs="Calibri"/>
          <w:color w:val="000000"/>
          <w:spacing w:val="-1"/>
        </w:rPr>
        <w:t>λ</w:t>
      </w:r>
      <w:r>
        <w:rPr>
          <w:rFonts w:ascii="Calibri" w:hAnsi="Calibri" w:cs="Calibri"/>
          <w:color w:val="000000"/>
        </w:rPr>
        <w:t>ή σ</w:t>
      </w:r>
      <w:r>
        <w:rPr>
          <w:rFonts w:ascii="Calibri" w:hAnsi="Calibri" w:cs="Calibri"/>
          <w:color w:val="000000"/>
          <w:spacing w:val="1"/>
        </w:rPr>
        <w:t>το Περιφερειακό Ταμείο Ανάπτυξης τ</w:t>
      </w:r>
      <w:r>
        <w:rPr>
          <w:rFonts w:ascii="Calibri" w:hAnsi="Calibri" w:cs="Calibri"/>
          <w:color w:val="000000"/>
          <w:spacing w:val="-1"/>
        </w:rPr>
        <w:t>η</w:t>
      </w:r>
      <w:r>
        <w:rPr>
          <w:rFonts w:ascii="Calibri" w:hAnsi="Calibri" w:cs="Calibri"/>
          <w:color w:val="000000"/>
        </w:rPr>
        <w:t>ςΠ</w:t>
      </w:r>
      <w:r>
        <w:rPr>
          <w:rFonts w:ascii="Calibri" w:hAnsi="Calibri" w:cs="Calibri"/>
          <w:color w:val="000000"/>
          <w:spacing w:val="1"/>
        </w:rPr>
        <w:t>ερ</w:t>
      </w:r>
      <w:r>
        <w:rPr>
          <w:rFonts w:ascii="Calibri" w:hAnsi="Calibri" w:cs="Calibri"/>
          <w:color w:val="000000"/>
        </w:rPr>
        <w:t>ι</w:t>
      </w:r>
      <w:r>
        <w:rPr>
          <w:rFonts w:ascii="Calibri" w:hAnsi="Calibri" w:cs="Calibri"/>
          <w:color w:val="000000"/>
          <w:spacing w:val="1"/>
        </w:rPr>
        <w:t>φέρε</w:t>
      </w:r>
      <w:r>
        <w:rPr>
          <w:rFonts w:ascii="Calibri" w:hAnsi="Calibri" w:cs="Calibri"/>
          <w:color w:val="000000"/>
        </w:rPr>
        <w:t>ιαςΣ</w:t>
      </w:r>
      <w:r>
        <w:rPr>
          <w:rFonts w:ascii="Calibri" w:hAnsi="Calibri" w:cs="Calibri"/>
          <w:color w:val="000000"/>
          <w:spacing w:val="1"/>
        </w:rPr>
        <w:t>τερε</w:t>
      </w:r>
      <w:r>
        <w:rPr>
          <w:rFonts w:ascii="Calibri" w:hAnsi="Calibri" w:cs="Calibri"/>
          <w:color w:val="000000"/>
        </w:rPr>
        <w:t>άς</w:t>
      </w:r>
      <w:r>
        <w:rPr>
          <w:rFonts w:ascii="Calibri" w:hAnsi="Calibri" w:cs="Calibri"/>
          <w:color w:val="000000"/>
          <w:spacing w:val="1"/>
        </w:rPr>
        <w:t xml:space="preserve"> Ε</w:t>
      </w:r>
      <w:r>
        <w:rPr>
          <w:rFonts w:ascii="Calibri" w:hAnsi="Calibri" w:cs="Calibri"/>
          <w:color w:val="000000"/>
          <w:spacing w:val="2"/>
        </w:rPr>
        <w:t>λ</w:t>
      </w:r>
      <w:r>
        <w:rPr>
          <w:rFonts w:ascii="Calibri" w:hAnsi="Calibri" w:cs="Calibri"/>
          <w:color w:val="000000"/>
          <w:spacing w:val="-1"/>
        </w:rPr>
        <w:t>λ</w:t>
      </w:r>
      <w:r>
        <w:rPr>
          <w:rFonts w:ascii="Calibri" w:hAnsi="Calibri" w:cs="Calibri"/>
          <w:color w:val="000000"/>
        </w:rPr>
        <w:t>άδ</w:t>
      </w:r>
      <w:r>
        <w:rPr>
          <w:rFonts w:ascii="Calibri" w:hAnsi="Calibri" w:cs="Calibri"/>
          <w:color w:val="000000"/>
          <w:spacing w:val="2"/>
        </w:rPr>
        <w:t>α</w:t>
      </w:r>
      <w:r>
        <w:rPr>
          <w:rFonts w:ascii="Calibri" w:hAnsi="Calibri" w:cs="Calibri"/>
          <w:color w:val="000000"/>
        </w:rPr>
        <w:t xml:space="preserve">ς </w:t>
      </w:r>
      <w:r>
        <w:rPr>
          <w:rFonts w:ascii="Calibri" w:hAnsi="Calibri" w:cs="Calibri"/>
          <w:color w:val="000000"/>
          <w:spacing w:val="-1"/>
        </w:rPr>
        <w:t>κ</w:t>
      </w:r>
      <w:r>
        <w:rPr>
          <w:rFonts w:ascii="Calibri" w:hAnsi="Calibri" w:cs="Calibri"/>
          <w:color w:val="000000"/>
        </w:rPr>
        <w:t xml:space="preserve">άθε </w:t>
      </w:r>
      <w:r>
        <w:rPr>
          <w:rFonts w:ascii="Calibri" w:hAnsi="Calibri" w:cs="Calibri"/>
          <w:color w:val="000000"/>
          <w:spacing w:val="1"/>
        </w:rPr>
        <w:t>π</w:t>
      </w:r>
      <w:r>
        <w:rPr>
          <w:rFonts w:ascii="Calibri" w:hAnsi="Calibri" w:cs="Calibri"/>
          <w:color w:val="000000"/>
        </w:rPr>
        <w:t>ισ</w:t>
      </w:r>
      <w:r>
        <w:rPr>
          <w:rFonts w:ascii="Calibri" w:hAnsi="Calibri" w:cs="Calibri"/>
          <w:color w:val="000000"/>
          <w:spacing w:val="1"/>
        </w:rPr>
        <w:t>τ</w:t>
      </w:r>
      <w:r>
        <w:rPr>
          <w:rFonts w:ascii="Calibri" w:hAnsi="Calibri" w:cs="Calibri"/>
          <w:color w:val="000000"/>
        </w:rPr>
        <w:t>ο</w:t>
      </w:r>
      <w:r>
        <w:rPr>
          <w:rFonts w:ascii="Calibri" w:hAnsi="Calibri" w:cs="Calibri"/>
          <w:color w:val="000000"/>
          <w:spacing w:val="1"/>
        </w:rPr>
        <w:t>π</w:t>
      </w:r>
      <w:r>
        <w:rPr>
          <w:rFonts w:ascii="Calibri" w:hAnsi="Calibri" w:cs="Calibri"/>
          <w:color w:val="000000"/>
        </w:rPr>
        <w:t>ο</w:t>
      </w:r>
      <w:r>
        <w:rPr>
          <w:rFonts w:ascii="Calibri" w:hAnsi="Calibri" w:cs="Calibri"/>
          <w:color w:val="000000"/>
          <w:spacing w:val="3"/>
        </w:rPr>
        <w:t>ί</w:t>
      </w:r>
      <w:r>
        <w:rPr>
          <w:rFonts w:ascii="Calibri" w:hAnsi="Calibri" w:cs="Calibri"/>
          <w:color w:val="000000"/>
          <w:spacing w:val="-1"/>
        </w:rPr>
        <w:t>η</w:t>
      </w:r>
      <w:r>
        <w:rPr>
          <w:rFonts w:ascii="Calibri" w:hAnsi="Calibri" w:cs="Calibri"/>
          <w:color w:val="000000"/>
          <w:spacing w:val="2"/>
        </w:rPr>
        <w:t>σ</w:t>
      </w:r>
      <w:r>
        <w:rPr>
          <w:rFonts w:ascii="Calibri" w:hAnsi="Calibri" w:cs="Calibri"/>
          <w:color w:val="000000"/>
          <w:spacing w:val="-1"/>
        </w:rPr>
        <w:t>η</w:t>
      </w:r>
      <w:r>
        <w:rPr>
          <w:rFonts w:ascii="Calibri" w:hAnsi="Calibri" w:cs="Calibri"/>
          <w:color w:val="000000"/>
        </w:rPr>
        <w:t>ςδα</w:t>
      </w:r>
      <w:r>
        <w:rPr>
          <w:rFonts w:ascii="Calibri" w:hAnsi="Calibri" w:cs="Calibri"/>
          <w:color w:val="000000"/>
          <w:spacing w:val="1"/>
        </w:rPr>
        <w:t>π</w:t>
      </w:r>
      <w:r>
        <w:rPr>
          <w:rFonts w:ascii="Calibri" w:hAnsi="Calibri" w:cs="Calibri"/>
          <w:color w:val="000000"/>
          <w:spacing w:val="2"/>
        </w:rPr>
        <w:t>άν</w:t>
      </w:r>
      <w:r>
        <w:rPr>
          <w:rFonts w:ascii="Calibri" w:hAnsi="Calibri" w:cs="Calibri"/>
          <w:color w:val="000000"/>
          <w:spacing w:val="-1"/>
        </w:rPr>
        <w:t>η</w:t>
      </w:r>
      <w:r>
        <w:rPr>
          <w:rFonts w:ascii="Calibri" w:hAnsi="Calibri" w:cs="Calibri"/>
          <w:color w:val="000000"/>
        </w:rPr>
        <w:t xml:space="preserve">ς  </w:t>
      </w:r>
      <w:r>
        <w:rPr>
          <w:rFonts w:ascii="Calibri" w:hAnsi="Calibri" w:cs="Calibri"/>
          <w:color w:val="000000"/>
          <w:spacing w:val="-1"/>
        </w:rPr>
        <w:t>κ</w:t>
      </w:r>
      <w:r>
        <w:rPr>
          <w:rFonts w:ascii="Calibri" w:hAnsi="Calibri" w:cs="Calibri"/>
          <w:color w:val="000000"/>
        </w:rPr>
        <w:t xml:space="preserve">αι </w:t>
      </w:r>
      <w:r>
        <w:rPr>
          <w:rFonts w:ascii="Calibri" w:hAnsi="Calibri" w:cs="Calibri"/>
          <w:color w:val="000000"/>
          <w:spacing w:val="-1"/>
        </w:rPr>
        <w:t>λογαριασμό</w:t>
      </w:r>
      <w:r>
        <w:rPr>
          <w:rFonts w:ascii="Calibri" w:hAnsi="Calibri" w:cs="Calibri"/>
          <w:color w:val="000000"/>
          <w:spacing w:val="1"/>
        </w:rPr>
        <w:t>έρ</w:t>
      </w:r>
      <w:r>
        <w:rPr>
          <w:rFonts w:ascii="Calibri" w:hAnsi="Calibri" w:cs="Calibri"/>
          <w:color w:val="000000"/>
          <w:spacing w:val="2"/>
        </w:rPr>
        <w:t>γ</w:t>
      </w:r>
      <w:r>
        <w:rPr>
          <w:rFonts w:ascii="Calibri" w:hAnsi="Calibri" w:cs="Calibri"/>
          <w:color w:val="000000"/>
        </w:rPr>
        <w:t xml:space="preserve">ου </w:t>
      </w:r>
      <w:r>
        <w:rPr>
          <w:rFonts w:ascii="Calibri" w:hAnsi="Calibri" w:cs="Calibri"/>
          <w:color w:val="000000"/>
          <w:spacing w:val="1"/>
        </w:rPr>
        <w:t>π</w:t>
      </w:r>
      <w:r>
        <w:rPr>
          <w:rFonts w:ascii="Calibri" w:hAnsi="Calibri" w:cs="Calibri"/>
          <w:color w:val="000000"/>
        </w:rPr>
        <w:t xml:space="preserve">ου </w:t>
      </w:r>
      <w:r>
        <w:rPr>
          <w:rFonts w:ascii="Calibri" w:hAnsi="Calibri" w:cs="Calibri"/>
          <w:color w:val="000000"/>
          <w:spacing w:val="1"/>
        </w:rPr>
        <w:t>φέρε</w:t>
      </w:r>
      <w:r>
        <w:rPr>
          <w:rFonts w:ascii="Calibri" w:hAnsi="Calibri" w:cs="Calibri"/>
          <w:color w:val="000000"/>
        </w:rPr>
        <w:t xml:space="preserve">ι </w:t>
      </w:r>
      <w:r>
        <w:rPr>
          <w:rFonts w:ascii="Calibri" w:hAnsi="Calibri" w:cs="Calibri"/>
          <w:color w:val="000000"/>
          <w:spacing w:val="1"/>
        </w:rPr>
        <w:t>τ</w:t>
      </w:r>
      <w:r>
        <w:rPr>
          <w:rFonts w:ascii="Calibri" w:hAnsi="Calibri" w:cs="Calibri"/>
          <w:color w:val="000000"/>
          <w:spacing w:val="-1"/>
        </w:rPr>
        <w:t>η</w:t>
      </w:r>
      <w:r>
        <w:rPr>
          <w:rFonts w:ascii="Calibri" w:hAnsi="Calibri" w:cs="Calibri"/>
          <w:color w:val="000000"/>
        </w:rPr>
        <w:t xml:space="preserve">ν </w:t>
      </w:r>
      <w:r>
        <w:rPr>
          <w:rFonts w:ascii="Calibri" w:hAnsi="Calibri" w:cs="Calibri"/>
          <w:color w:val="000000"/>
          <w:spacing w:val="1"/>
        </w:rPr>
        <w:t>έ</w:t>
      </w:r>
      <w:r>
        <w:rPr>
          <w:rFonts w:ascii="Calibri" w:hAnsi="Calibri" w:cs="Calibri"/>
          <w:color w:val="000000"/>
          <w:spacing w:val="-1"/>
        </w:rPr>
        <w:t>γκ</w:t>
      </w:r>
      <w:r>
        <w:rPr>
          <w:rFonts w:ascii="Calibri" w:hAnsi="Calibri" w:cs="Calibri"/>
          <w:color w:val="000000"/>
          <w:spacing w:val="1"/>
        </w:rPr>
        <w:t>ρ</w:t>
      </w:r>
      <w:r>
        <w:rPr>
          <w:rFonts w:ascii="Calibri" w:hAnsi="Calibri" w:cs="Calibri"/>
          <w:color w:val="000000"/>
          <w:spacing w:val="3"/>
        </w:rPr>
        <w:t>ι</w:t>
      </w:r>
      <w:r>
        <w:rPr>
          <w:rFonts w:ascii="Calibri" w:hAnsi="Calibri" w:cs="Calibri"/>
          <w:color w:val="000000"/>
        </w:rPr>
        <w:t xml:space="preserve">ση </w:t>
      </w:r>
      <w:r>
        <w:rPr>
          <w:rFonts w:ascii="Calibri" w:hAnsi="Calibri" w:cs="Calibri"/>
          <w:color w:val="000000"/>
          <w:spacing w:val="1"/>
        </w:rPr>
        <w:t>τ</w:t>
      </w:r>
      <w:r>
        <w:rPr>
          <w:rFonts w:ascii="Calibri" w:hAnsi="Calibri" w:cs="Calibri"/>
          <w:color w:val="000000"/>
          <w:spacing w:val="-1"/>
        </w:rPr>
        <w:t>η</w:t>
      </w:r>
      <w:r>
        <w:rPr>
          <w:rFonts w:ascii="Calibri" w:hAnsi="Calibri" w:cs="Calibri"/>
          <w:color w:val="000000"/>
        </w:rPr>
        <w:t xml:space="preserve">ς </w:t>
      </w:r>
      <w:r>
        <w:rPr>
          <w:rFonts w:ascii="Calibri" w:hAnsi="Calibri" w:cs="Calibri"/>
          <w:color w:val="000000"/>
          <w:spacing w:val="-1"/>
        </w:rPr>
        <w:t>Τ</w:t>
      </w:r>
      <w:r>
        <w:rPr>
          <w:rFonts w:ascii="Calibri" w:hAnsi="Calibri" w:cs="Calibri"/>
          <w:color w:val="000000"/>
        </w:rPr>
        <w:t>ε</w:t>
      </w:r>
      <w:r>
        <w:rPr>
          <w:rFonts w:ascii="Calibri" w:hAnsi="Calibri" w:cs="Calibri"/>
          <w:color w:val="000000"/>
          <w:spacing w:val="2"/>
        </w:rPr>
        <w:t>χ</w:t>
      </w:r>
      <w:r>
        <w:rPr>
          <w:rFonts w:ascii="Calibri" w:hAnsi="Calibri" w:cs="Calibri"/>
          <w:color w:val="000000"/>
          <w:spacing w:val="-1"/>
        </w:rPr>
        <w:t>ν</w:t>
      </w:r>
      <w:r>
        <w:rPr>
          <w:rFonts w:ascii="Calibri" w:hAnsi="Calibri" w:cs="Calibri"/>
          <w:color w:val="000000"/>
        </w:rPr>
        <w:t>ι</w:t>
      </w:r>
      <w:r>
        <w:rPr>
          <w:rFonts w:ascii="Calibri" w:hAnsi="Calibri" w:cs="Calibri"/>
          <w:color w:val="000000"/>
          <w:spacing w:val="2"/>
        </w:rPr>
        <w:t xml:space="preserve">κής Υπηρεσίας </w:t>
      </w:r>
      <w:r>
        <w:rPr>
          <w:rFonts w:ascii="Calibri" w:hAnsi="Calibri" w:cs="Calibri"/>
          <w:color w:val="000000"/>
          <w:spacing w:val="1"/>
        </w:rPr>
        <w:t>τ</w:t>
      </w:r>
      <w:r>
        <w:rPr>
          <w:rFonts w:ascii="Calibri" w:hAnsi="Calibri" w:cs="Calibri"/>
          <w:color w:val="000000"/>
        </w:rPr>
        <w:t>ου</w:t>
      </w:r>
      <w:r>
        <w:rPr>
          <w:rFonts w:ascii="Calibri" w:hAnsi="Calibri" w:cs="Calibri"/>
          <w:color w:val="000000"/>
          <w:spacing w:val="2"/>
        </w:rPr>
        <w:t>Δήμουσ</w:t>
      </w:r>
      <w:r>
        <w:rPr>
          <w:rFonts w:ascii="Calibri" w:hAnsi="Calibri" w:cs="Calibri"/>
          <w:color w:val="000000"/>
        </w:rPr>
        <w:t>υ</w:t>
      </w:r>
      <w:r>
        <w:rPr>
          <w:rFonts w:ascii="Calibri" w:hAnsi="Calibri" w:cs="Calibri"/>
          <w:color w:val="000000"/>
          <w:spacing w:val="2"/>
        </w:rPr>
        <w:t>ν</w:t>
      </w:r>
      <w:r>
        <w:rPr>
          <w:rFonts w:ascii="Calibri" w:hAnsi="Calibri" w:cs="Calibri"/>
          <w:color w:val="000000"/>
        </w:rPr>
        <w:t>οδ</w:t>
      </w:r>
      <w:r>
        <w:rPr>
          <w:rFonts w:ascii="Calibri" w:hAnsi="Calibri" w:cs="Calibri"/>
          <w:color w:val="000000"/>
          <w:spacing w:val="1"/>
        </w:rPr>
        <w:t>ε</w:t>
      </w:r>
      <w:r>
        <w:rPr>
          <w:rFonts w:ascii="Calibri" w:hAnsi="Calibri" w:cs="Calibri"/>
          <w:color w:val="000000"/>
        </w:rPr>
        <w:t>υμέ</w:t>
      </w:r>
      <w:r>
        <w:rPr>
          <w:rFonts w:ascii="Calibri" w:hAnsi="Calibri" w:cs="Calibri"/>
          <w:color w:val="000000"/>
          <w:spacing w:val="3"/>
        </w:rPr>
        <w:t>ν</w:t>
      </w:r>
      <w:r>
        <w:rPr>
          <w:rFonts w:ascii="Calibri" w:hAnsi="Calibri" w:cs="Calibri"/>
          <w:color w:val="000000"/>
          <w:spacing w:val="-1"/>
        </w:rPr>
        <w:t>η</w:t>
      </w:r>
      <w:r>
        <w:rPr>
          <w:rFonts w:ascii="Calibri" w:hAnsi="Calibri" w:cs="Calibri"/>
          <w:color w:val="000000"/>
        </w:rPr>
        <w:t>α</w:t>
      </w:r>
      <w:r>
        <w:rPr>
          <w:rFonts w:ascii="Calibri" w:hAnsi="Calibri" w:cs="Calibri"/>
          <w:color w:val="000000"/>
          <w:spacing w:val="1"/>
        </w:rPr>
        <w:t>π</w:t>
      </w:r>
      <w:r>
        <w:rPr>
          <w:rFonts w:ascii="Calibri" w:hAnsi="Calibri" w:cs="Calibri"/>
          <w:color w:val="000000"/>
        </w:rPr>
        <w:t>ό</w:t>
      </w:r>
      <w:r>
        <w:rPr>
          <w:rFonts w:ascii="Calibri" w:hAnsi="Calibri" w:cs="Calibri"/>
          <w:color w:val="000000"/>
          <w:spacing w:val="2"/>
        </w:rPr>
        <w:t>ό</w:t>
      </w:r>
      <w:r>
        <w:rPr>
          <w:rFonts w:ascii="Calibri" w:hAnsi="Calibri" w:cs="Calibri"/>
          <w:color w:val="000000"/>
          <w:spacing w:val="-1"/>
        </w:rPr>
        <w:t>λ</w:t>
      </w:r>
      <w:r>
        <w:rPr>
          <w:rFonts w:ascii="Calibri" w:hAnsi="Calibri" w:cs="Calibri"/>
          <w:color w:val="000000"/>
        </w:rPr>
        <w:t>α</w:t>
      </w:r>
      <w:r>
        <w:rPr>
          <w:rFonts w:ascii="Calibri" w:hAnsi="Calibri" w:cs="Calibri"/>
          <w:color w:val="000000"/>
          <w:spacing w:val="1"/>
        </w:rPr>
        <w:t>τ</w:t>
      </w:r>
      <w:r>
        <w:rPr>
          <w:rFonts w:ascii="Calibri" w:hAnsi="Calibri" w:cs="Calibri"/>
          <w:color w:val="000000"/>
        </w:rPr>
        <w:t>α</w:t>
      </w:r>
      <w:r>
        <w:rPr>
          <w:rFonts w:ascii="Calibri" w:hAnsi="Calibri" w:cs="Calibri"/>
          <w:color w:val="000000"/>
          <w:spacing w:val="-1"/>
        </w:rPr>
        <w:t>λ</w:t>
      </w:r>
      <w:r>
        <w:rPr>
          <w:rFonts w:ascii="Calibri" w:hAnsi="Calibri" w:cs="Calibri"/>
          <w:color w:val="000000"/>
        </w:rPr>
        <w:t>ο</w:t>
      </w:r>
      <w:r>
        <w:rPr>
          <w:rFonts w:ascii="Calibri" w:hAnsi="Calibri" w:cs="Calibri"/>
          <w:color w:val="000000"/>
          <w:spacing w:val="3"/>
        </w:rPr>
        <w:t>ι</w:t>
      </w:r>
      <w:r>
        <w:rPr>
          <w:rFonts w:ascii="Calibri" w:hAnsi="Calibri" w:cs="Calibri"/>
          <w:color w:val="000000"/>
          <w:spacing w:val="1"/>
        </w:rPr>
        <w:t>π</w:t>
      </w:r>
      <w:r>
        <w:rPr>
          <w:rFonts w:ascii="Calibri" w:hAnsi="Calibri" w:cs="Calibri"/>
          <w:color w:val="000000"/>
        </w:rPr>
        <w:t>ά</w:t>
      </w:r>
      <w:r>
        <w:rPr>
          <w:rFonts w:ascii="Calibri" w:hAnsi="Calibri" w:cs="Calibri"/>
          <w:color w:val="000000"/>
          <w:spacing w:val="-2"/>
        </w:rPr>
        <w:t>δ</w:t>
      </w:r>
      <w:r>
        <w:rPr>
          <w:rFonts w:ascii="Calibri" w:hAnsi="Calibri" w:cs="Calibri"/>
          <w:color w:val="000000"/>
        </w:rPr>
        <w:t>ι</w:t>
      </w:r>
      <w:r>
        <w:rPr>
          <w:rFonts w:ascii="Calibri" w:hAnsi="Calibri" w:cs="Calibri"/>
          <w:color w:val="000000"/>
          <w:spacing w:val="-1"/>
        </w:rPr>
        <w:t>κ</w:t>
      </w:r>
      <w:r>
        <w:rPr>
          <w:rFonts w:ascii="Calibri" w:hAnsi="Calibri" w:cs="Calibri"/>
          <w:color w:val="000000"/>
        </w:rPr>
        <w:t>α</w:t>
      </w:r>
      <w:r>
        <w:rPr>
          <w:rFonts w:ascii="Calibri" w:hAnsi="Calibri" w:cs="Calibri"/>
          <w:color w:val="000000"/>
          <w:spacing w:val="3"/>
        </w:rPr>
        <w:t>ι</w:t>
      </w:r>
      <w:r>
        <w:rPr>
          <w:rFonts w:ascii="Calibri" w:hAnsi="Calibri" w:cs="Calibri"/>
          <w:color w:val="000000"/>
        </w:rPr>
        <w:t>ο</w:t>
      </w:r>
      <w:r>
        <w:rPr>
          <w:rFonts w:ascii="Calibri" w:hAnsi="Calibri" w:cs="Calibri"/>
          <w:color w:val="000000"/>
          <w:spacing w:val="-1"/>
        </w:rPr>
        <w:t>λ</w:t>
      </w:r>
      <w:r>
        <w:rPr>
          <w:rFonts w:ascii="Calibri" w:hAnsi="Calibri" w:cs="Calibri"/>
          <w:color w:val="000000"/>
          <w:spacing w:val="2"/>
        </w:rPr>
        <w:t>ο</w:t>
      </w:r>
      <w:r>
        <w:rPr>
          <w:rFonts w:ascii="Calibri" w:hAnsi="Calibri" w:cs="Calibri"/>
          <w:color w:val="000000"/>
          <w:spacing w:val="-1"/>
        </w:rPr>
        <w:t>γη</w:t>
      </w:r>
      <w:r>
        <w:rPr>
          <w:rFonts w:ascii="Calibri" w:hAnsi="Calibri" w:cs="Calibri"/>
          <w:color w:val="000000"/>
          <w:spacing w:val="1"/>
        </w:rPr>
        <w:t>τ</w:t>
      </w:r>
      <w:r>
        <w:rPr>
          <w:rFonts w:ascii="Calibri" w:hAnsi="Calibri" w:cs="Calibri"/>
          <w:color w:val="000000"/>
          <w:spacing w:val="3"/>
        </w:rPr>
        <w:t>ι</w:t>
      </w:r>
      <w:r>
        <w:rPr>
          <w:rFonts w:ascii="Calibri" w:hAnsi="Calibri" w:cs="Calibri"/>
          <w:color w:val="000000"/>
          <w:spacing w:val="-1"/>
        </w:rPr>
        <w:t>κ</w:t>
      </w:r>
      <w:r>
        <w:rPr>
          <w:rFonts w:ascii="Calibri" w:hAnsi="Calibri" w:cs="Calibri"/>
          <w:color w:val="000000"/>
        </w:rPr>
        <w:t>ά</w:t>
      </w:r>
      <w:r>
        <w:rPr>
          <w:rFonts w:ascii="Calibri" w:hAnsi="Calibri" w:cs="Calibri"/>
          <w:color w:val="000000"/>
          <w:spacing w:val="1"/>
        </w:rPr>
        <w:t>π</w:t>
      </w:r>
      <w:r>
        <w:rPr>
          <w:rFonts w:ascii="Calibri" w:hAnsi="Calibri" w:cs="Calibri"/>
          <w:color w:val="000000"/>
          <w:spacing w:val="2"/>
        </w:rPr>
        <w:t>ο</w:t>
      </w:r>
      <w:r>
        <w:rPr>
          <w:rFonts w:ascii="Calibri" w:hAnsi="Calibri" w:cs="Calibri"/>
          <w:color w:val="000000"/>
        </w:rPr>
        <w:t>υα</w:t>
      </w:r>
      <w:r>
        <w:rPr>
          <w:rFonts w:ascii="Calibri" w:hAnsi="Calibri" w:cs="Calibri"/>
          <w:color w:val="000000"/>
          <w:spacing w:val="1"/>
        </w:rPr>
        <w:t>π</w:t>
      </w:r>
      <w:r>
        <w:rPr>
          <w:rFonts w:ascii="Calibri" w:hAnsi="Calibri" w:cs="Calibri"/>
          <w:color w:val="000000"/>
          <w:spacing w:val="2"/>
        </w:rPr>
        <w:t>α</w:t>
      </w:r>
      <w:r>
        <w:rPr>
          <w:rFonts w:ascii="Calibri" w:hAnsi="Calibri" w:cs="Calibri"/>
          <w:color w:val="000000"/>
        </w:rPr>
        <w:t>ι</w:t>
      </w:r>
      <w:r>
        <w:rPr>
          <w:rFonts w:ascii="Calibri" w:hAnsi="Calibri" w:cs="Calibri"/>
          <w:color w:val="000000"/>
          <w:spacing w:val="1"/>
        </w:rPr>
        <w:t>τ</w:t>
      </w:r>
      <w:r>
        <w:rPr>
          <w:rFonts w:ascii="Calibri" w:hAnsi="Calibri" w:cs="Calibri"/>
          <w:color w:val="000000"/>
        </w:rPr>
        <w:t>ού</w:t>
      </w:r>
      <w:r>
        <w:rPr>
          <w:rFonts w:ascii="Calibri" w:hAnsi="Calibri" w:cs="Calibri"/>
          <w:color w:val="000000"/>
          <w:spacing w:val="-1"/>
        </w:rPr>
        <w:t>ν</w:t>
      </w:r>
      <w:r>
        <w:rPr>
          <w:rFonts w:ascii="Calibri" w:hAnsi="Calibri" w:cs="Calibri"/>
          <w:color w:val="000000"/>
          <w:spacing w:val="1"/>
        </w:rPr>
        <w:t>τ</w:t>
      </w:r>
      <w:r>
        <w:rPr>
          <w:rFonts w:ascii="Calibri" w:hAnsi="Calibri" w:cs="Calibri"/>
          <w:color w:val="000000"/>
        </w:rPr>
        <w:t>αια</w:t>
      </w:r>
      <w:r>
        <w:rPr>
          <w:rFonts w:ascii="Calibri" w:hAnsi="Calibri" w:cs="Calibri"/>
          <w:color w:val="000000"/>
          <w:spacing w:val="1"/>
        </w:rPr>
        <w:t>π</w:t>
      </w:r>
      <w:r>
        <w:rPr>
          <w:rFonts w:ascii="Calibri" w:hAnsi="Calibri" w:cs="Calibri"/>
          <w:color w:val="000000"/>
        </w:rPr>
        <w:t>ό</w:t>
      </w:r>
      <w:r>
        <w:rPr>
          <w:rFonts w:ascii="Calibri" w:hAnsi="Calibri" w:cs="Calibri"/>
          <w:color w:val="000000"/>
          <w:spacing w:val="1"/>
        </w:rPr>
        <w:t>τ</w:t>
      </w:r>
      <w:r>
        <w:rPr>
          <w:rFonts w:ascii="Calibri" w:hAnsi="Calibri" w:cs="Calibri"/>
          <w:color w:val="000000"/>
        </w:rPr>
        <w:t>ο</w:t>
      </w:r>
      <w:r>
        <w:rPr>
          <w:rFonts w:ascii="Calibri" w:hAnsi="Calibri" w:cs="Calibri"/>
          <w:color w:val="000000"/>
          <w:spacing w:val="-1"/>
        </w:rPr>
        <w:t>ν</w:t>
      </w:r>
      <w:r>
        <w:rPr>
          <w:rFonts w:ascii="Calibri" w:hAnsi="Calibri" w:cs="Calibri"/>
          <w:color w:val="000000"/>
        </w:rPr>
        <w:t>ό</w:t>
      </w:r>
      <w:r>
        <w:rPr>
          <w:rFonts w:ascii="Calibri" w:hAnsi="Calibri" w:cs="Calibri"/>
          <w:color w:val="000000"/>
          <w:spacing w:val="2"/>
        </w:rPr>
        <w:t>µο</w:t>
      </w:r>
      <w:r>
        <w:rPr>
          <w:rFonts w:ascii="Calibri" w:hAnsi="Calibri" w:cs="Calibri"/>
          <w:color w:val="000000"/>
        </w:rPr>
        <w:t xml:space="preserve">, </w:t>
      </w:r>
      <w:r>
        <w:rPr>
          <w:rFonts w:ascii="Calibri" w:hAnsi="Calibri" w:cs="Calibri"/>
          <w:color w:val="000000"/>
          <w:spacing w:val="1"/>
        </w:rPr>
        <w:t>(</w:t>
      </w:r>
      <w:r>
        <w:rPr>
          <w:rFonts w:ascii="Calibri" w:hAnsi="Calibri" w:cs="Calibri"/>
          <w:color w:val="000000"/>
        </w:rPr>
        <w:t>σεα</w:t>
      </w:r>
      <w:r>
        <w:rPr>
          <w:rFonts w:ascii="Calibri" w:hAnsi="Calibri" w:cs="Calibri"/>
          <w:color w:val="000000"/>
          <w:spacing w:val="-1"/>
        </w:rPr>
        <w:t>ν</w:t>
      </w:r>
      <w:r>
        <w:rPr>
          <w:rFonts w:ascii="Calibri" w:hAnsi="Calibri" w:cs="Calibri"/>
          <w:color w:val="000000"/>
          <w:spacing w:val="1"/>
        </w:rPr>
        <w:t>τ</w:t>
      </w:r>
      <w:r>
        <w:rPr>
          <w:rFonts w:ascii="Calibri" w:hAnsi="Calibri" w:cs="Calibri"/>
          <w:color w:val="000000"/>
          <w:spacing w:val="3"/>
        </w:rPr>
        <w:t>ί</w:t>
      </w:r>
      <w:r>
        <w:rPr>
          <w:rFonts w:ascii="Calibri" w:hAnsi="Calibri" w:cs="Calibri"/>
          <w:color w:val="000000"/>
          <w:spacing w:val="-1"/>
        </w:rPr>
        <w:t>γ</w:t>
      </w:r>
      <w:r>
        <w:rPr>
          <w:rFonts w:ascii="Calibri" w:hAnsi="Calibri" w:cs="Calibri"/>
          <w:color w:val="000000"/>
          <w:spacing w:val="1"/>
        </w:rPr>
        <w:t>ρ</w:t>
      </w:r>
      <w:r>
        <w:rPr>
          <w:rFonts w:ascii="Calibri" w:hAnsi="Calibri" w:cs="Calibri"/>
          <w:color w:val="000000"/>
        </w:rPr>
        <w:t>α</w:t>
      </w:r>
      <w:r>
        <w:rPr>
          <w:rFonts w:ascii="Calibri" w:hAnsi="Calibri" w:cs="Calibri"/>
          <w:color w:val="000000"/>
          <w:spacing w:val="1"/>
        </w:rPr>
        <w:t>φ</w:t>
      </w:r>
      <w:r>
        <w:rPr>
          <w:rFonts w:ascii="Calibri" w:hAnsi="Calibri" w:cs="Calibri"/>
          <w:color w:val="000000"/>
        </w:rPr>
        <w:t>α)</w:t>
      </w:r>
      <w:r>
        <w:rPr>
          <w:rFonts w:ascii="Calibri" w:hAnsi="Calibri" w:cs="Calibri"/>
          <w:color w:val="000000"/>
          <w:spacing w:val="1"/>
        </w:rPr>
        <w:t>πρ</w:t>
      </w:r>
      <w:r>
        <w:rPr>
          <w:rFonts w:ascii="Calibri" w:hAnsi="Calibri" w:cs="Calibri"/>
          <w:color w:val="000000"/>
          <w:spacing w:val="2"/>
        </w:rPr>
        <w:t>ο</w:t>
      </w:r>
      <w:r>
        <w:rPr>
          <w:rFonts w:ascii="Calibri" w:hAnsi="Calibri" w:cs="Calibri"/>
          <w:color w:val="000000"/>
          <w:spacing w:val="-1"/>
        </w:rPr>
        <w:t>κ</w:t>
      </w:r>
      <w:r>
        <w:rPr>
          <w:rFonts w:ascii="Calibri" w:hAnsi="Calibri" w:cs="Calibri"/>
          <w:color w:val="000000"/>
          <w:spacing w:val="1"/>
        </w:rPr>
        <w:t>ε</w:t>
      </w:r>
      <w:r>
        <w:rPr>
          <w:rFonts w:ascii="Calibri" w:hAnsi="Calibri" w:cs="Calibri"/>
          <w:color w:val="000000"/>
        </w:rPr>
        <w:t>ιμ</w:t>
      </w:r>
      <w:r>
        <w:rPr>
          <w:rFonts w:ascii="Calibri" w:hAnsi="Calibri" w:cs="Calibri"/>
          <w:color w:val="000000"/>
          <w:spacing w:val="1"/>
        </w:rPr>
        <w:t>έ</w:t>
      </w:r>
      <w:r>
        <w:rPr>
          <w:rFonts w:ascii="Calibri" w:hAnsi="Calibri" w:cs="Calibri"/>
          <w:color w:val="000000"/>
          <w:spacing w:val="-1"/>
        </w:rPr>
        <w:t>ν</w:t>
      </w:r>
      <w:r>
        <w:rPr>
          <w:rFonts w:ascii="Calibri" w:hAnsi="Calibri" w:cs="Calibri"/>
          <w:color w:val="000000"/>
          <w:spacing w:val="2"/>
        </w:rPr>
        <w:t>ο</w:t>
      </w:r>
      <w:r>
        <w:rPr>
          <w:rFonts w:ascii="Calibri" w:hAnsi="Calibri" w:cs="Calibri"/>
          <w:color w:val="000000"/>
        </w:rPr>
        <w:t>υ</w:t>
      </w:r>
      <w:r>
        <w:rPr>
          <w:rFonts w:ascii="Calibri" w:hAnsi="Calibri" w:cs="Calibri"/>
          <w:color w:val="000000"/>
          <w:spacing w:val="-1"/>
        </w:rPr>
        <w:t>ν</w:t>
      </w:r>
      <w:r>
        <w:rPr>
          <w:rFonts w:ascii="Calibri" w:hAnsi="Calibri" w:cs="Calibri"/>
          <w:color w:val="000000"/>
        </w:rPr>
        <w:t>α</w:t>
      </w:r>
      <w:r>
        <w:rPr>
          <w:rFonts w:ascii="Calibri" w:hAnsi="Calibri" w:cs="Calibri"/>
          <w:color w:val="000000"/>
          <w:spacing w:val="1"/>
        </w:rPr>
        <w:t>πρ</w:t>
      </w:r>
      <w:r>
        <w:rPr>
          <w:rFonts w:ascii="Calibri" w:hAnsi="Calibri" w:cs="Calibri"/>
          <w:color w:val="000000"/>
          <w:spacing w:val="2"/>
        </w:rPr>
        <w:t>ο</w:t>
      </w:r>
      <w:r>
        <w:rPr>
          <w:rFonts w:ascii="Calibri" w:hAnsi="Calibri" w:cs="Calibri"/>
          <w:color w:val="000000"/>
        </w:rPr>
        <w:t>χω</w:t>
      </w:r>
      <w:r>
        <w:rPr>
          <w:rFonts w:ascii="Calibri" w:hAnsi="Calibri" w:cs="Calibri"/>
          <w:color w:val="000000"/>
          <w:spacing w:val="1"/>
        </w:rPr>
        <w:t>ρ</w:t>
      </w:r>
      <w:r>
        <w:rPr>
          <w:rFonts w:ascii="Calibri" w:hAnsi="Calibri" w:cs="Calibri"/>
          <w:color w:val="000000"/>
          <w:spacing w:val="2"/>
        </w:rPr>
        <w:t>ο</w:t>
      </w:r>
      <w:r>
        <w:rPr>
          <w:rFonts w:ascii="Calibri" w:hAnsi="Calibri" w:cs="Calibri"/>
          <w:color w:val="000000"/>
        </w:rPr>
        <w:t>ύνα</w:t>
      </w:r>
      <w:r>
        <w:rPr>
          <w:rFonts w:ascii="Calibri" w:hAnsi="Calibri" w:cs="Calibri"/>
          <w:color w:val="000000"/>
          <w:spacing w:val="1"/>
        </w:rPr>
        <w:t>πρ</w:t>
      </w:r>
      <w:r>
        <w:rPr>
          <w:rFonts w:ascii="Calibri" w:hAnsi="Calibri" w:cs="Calibri"/>
          <w:color w:val="000000"/>
        </w:rPr>
        <w:t>ό</w:t>
      </w:r>
      <w:r>
        <w:rPr>
          <w:rFonts w:ascii="Calibri" w:hAnsi="Calibri" w:cs="Calibri"/>
          <w:color w:val="000000"/>
          <w:spacing w:val="2"/>
        </w:rPr>
        <w:t>σ</w:t>
      </w:r>
      <w:r>
        <w:rPr>
          <w:rFonts w:ascii="Calibri" w:hAnsi="Calibri" w:cs="Calibri"/>
          <w:color w:val="000000"/>
          <w:spacing w:val="-1"/>
        </w:rPr>
        <w:t>κ</w:t>
      </w:r>
      <w:r>
        <w:rPr>
          <w:rFonts w:ascii="Calibri" w:hAnsi="Calibri" w:cs="Calibri"/>
          <w:color w:val="000000"/>
        </w:rPr>
        <w:t>ο</w:t>
      </w:r>
      <w:r>
        <w:rPr>
          <w:rFonts w:ascii="Calibri" w:hAnsi="Calibri" w:cs="Calibri"/>
          <w:color w:val="000000"/>
          <w:spacing w:val="3"/>
        </w:rPr>
        <w:t>π</w:t>
      </w:r>
      <w:r>
        <w:rPr>
          <w:rFonts w:ascii="Calibri" w:hAnsi="Calibri" w:cs="Calibri"/>
          <w:color w:val="000000"/>
          <w:spacing w:val="1"/>
        </w:rPr>
        <w:t>τ</w:t>
      </w:r>
      <w:r>
        <w:rPr>
          <w:rFonts w:ascii="Calibri" w:hAnsi="Calibri" w:cs="Calibri"/>
          <w:color w:val="000000"/>
        </w:rPr>
        <w:t>αοιδιαδ</w:t>
      </w:r>
      <w:r>
        <w:rPr>
          <w:rFonts w:ascii="Calibri" w:hAnsi="Calibri" w:cs="Calibri"/>
          <w:color w:val="000000"/>
          <w:spacing w:val="3"/>
        </w:rPr>
        <w:t>ι</w:t>
      </w:r>
      <w:r>
        <w:rPr>
          <w:rFonts w:ascii="Calibri" w:hAnsi="Calibri" w:cs="Calibri"/>
          <w:color w:val="000000"/>
          <w:spacing w:val="-1"/>
        </w:rPr>
        <w:t>κ</w:t>
      </w:r>
      <w:r>
        <w:rPr>
          <w:rFonts w:ascii="Calibri" w:hAnsi="Calibri" w:cs="Calibri"/>
          <w:color w:val="000000"/>
          <w:spacing w:val="2"/>
        </w:rPr>
        <w:t>α</w:t>
      </w:r>
      <w:r>
        <w:rPr>
          <w:rFonts w:ascii="Calibri" w:hAnsi="Calibri" w:cs="Calibri"/>
          <w:color w:val="000000"/>
        </w:rPr>
        <w:t>σί</w:t>
      </w:r>
      <w:r>
        <w:rPr>
          <w:rFonts w:ascii="Calibri" w:hAnsi="Calibri" w:cs="Calibri"/>
          <w:color w:val="000000"/>
          <w:spacing w:val="1"/>
        </w:rPr>
        <w:t>ε</w:t>
      </w:r>
      <w:r>
        <w:rPr>
          <w:rFonts w:ascii="Calibri" w:hAnsi="Calibri" w:cs="Calibri"/>
          <w:color w:val="000000"/>
        </w:rPr>
        <w:t>ς</w:t>
      </w:r>
      <w:r>
        <w:rPr>
          <w:rFonts w:ascii="Calibri" w:hAnsi="Calibri" w:cs="Calibri"/>
          <w:color w:val="000000"/>
          <w:spacing w:val="1"/>
        </w:rPr>
        <w:t>πληρωμής</w:t>
      </w:r>
      <w:r>
        <w:rPr>
          <w:rFonts w:ascii="Calibri" w:hAnsi="Calibri" w:cs="Calibri"/>
          <w:color w:val="000000"/>
        </w:rPr>
        <w:t>.</w:t>
      </w:r>
    </w:p>
    <w:p w:rsidR="0086614D" w:rsidRPr="00037D21" w:rsidRDefault="0086614D" w:rsidP="0086614D">
      <w:pPr>
        <w:pStyle w:val="a8"/>
        <w:numPr>
          <w:ilvl w:val="0"/>
          <w:numId w:val="44"/>
        </w:numPr>
        <w:suppressAutoHyphens/>
        <w:spacing w:after="0" w:line="240" w:lineRule="auto"/>
        <w:ind w:left="709" w:hanging="283"/>
        <w:jc w:val="both"/>
      </w:pPr>
      <w:r>
        <w:rPr>
          <w:rFonts w:ascii="Calibri" w:hAnsi="Calibri" w:cs="Calibri"/>
          <w:color w:val="000000"/>
          <w:spacing w:val="-1"/>
        </w:rPr>
        <w:t>Την  ενημέρωση της Δ/</w:t>
      </w:r>
      <w:proofErr w:type="spellStart"/>
      <w:r>
        <w:rPr>
          <w:rFonts w:ascii="Calibri" w:hAnsi="Calibri" w:cs="Calibri"/>
          <w:color w:val="000000"/>
          <w:spacing w:val="-1"/>
        </w:rPr>
        <w:t>νσης</w:t>
      </w:r>
      <w:proofErr w:type="spellEnd"/>
      <w:r>
        <w:rPr>
          <w:rFonts w:ascii="Calibri" w:hAnsi="Calibri" w:cs="Calibri"/>
          <w:color w:val="000000"/>
          <w:spacing w:val="-1"/>
        </w:rPr>
        <w:t xml:space="preserve"> Αναπτυξιακού Προγραμματισμού σχετικά με την πορεία υλοποίησης του έργου και την κοινοποίηση σε αυτή λογαριασμών του έργου. </w:t>
      </w:r>
    </w:p>
    <w:p w:rsidR="0086614D" w:rsidRDefault="0086614D" w:rsidP="003E186B">
      <w:pPr>
        <w:pStyle w:val="a8"/>
        <w:suppressAutoHyphens/>
        <w:spacing w:after="0" w:line="240" w:lineRule="auto"/>
        <w:ind w:left="709"/>
        <w:jc w:val="both"/>
      </w:pPr>
    </w:p>
    <w:p w:rsidR="0086614D" w:rsidRDefault="0086614D" w:rsidP="0086614D">
      <w:pPr>
        <w:jc w:val="both"/>
        <w:rPr>
          <w:rFonts w:ascii="Calibri" w:hAnsi="Calibri" w:cs="Calibri"/>
          <w:b/>
          <w:spacing w:val="-1"/>
          <w:sz w:val="22"/>
          <w:szCs w:val="22"/>
          <w:u w:val="single"/>
        </w:rPr>
      </w:pPr>
    </w:p>
    <w:p w:rsidR="0086614D" w:rsidRDefault="0086614D" w:rsidP="0086614D">
      <w:pPr>
        <w:jc w:val="both"/>
      </w:pPr>
      <w:r>
        <w:rPr>
          <w:rFonts w:ascii="Calibri" w:hAnsi="Calibri" w:cs="Calibri"/>
          <w:b/>
          <w:spacing w:val="-1"/>
          <w:sz w:val="22"/>
          <w:szCs w:val="22"/>
          <w:u w:val="single"/>
        </w:rPr>
        <w:t xml:space="preserve">ΑΡΘΡΟ 4 : ΠΡΟΥΠΟΛΟΓΙΣΜΟΣ - ΧΡΗΜΑΤΟ∆ΟΤΗΣΗ </w:t>
      </w:r>
    </w:p>
    <w:p w:rsidR="0086614D" w:rsidRPr="00B540C3" w:rsidRDefault="0086614D" w:rsidP="0086614D">
      <w:pPr>
        <w:widowControl/>
        <w:numPr>
          <w:ilvl w:val="3"/>
          <w:numId w:val="42"/>
        </w:numPr>
        <w:suppressAutoHyphens/>
        <w:ind w:left="284" w:hanging="284"/>
        <w:jc w:val="both"/>
      </w:pPr>
      <w:r>
        <w:rPr>
          <w:rFonts w:ascii="Calibri" w:hAnsi="Calibri" w:cs="Calibri"/>
          <w:sz w:val="22"/>
          <w:szCs w:val="22"/>
        </w:rPr>
        <w:t>Ο</w:t>
      </w:r>
      <w:r>
        <w:rPr>
          <w:rFonts w:ascii="Calibri" w:hAnsi="Calibri" w:cs="Calibri"/>
          <w:spacing w:val="1"/>
          <w:sz w:val="22"/>
          <w:szCs w:val="22"/>
        </w:rPr>
        <w:t>προϋπολογισμόςτ</w:t>
      </w:r>
      <w:r>
        <w:rPr>
          <w:rFonts w:ascii="Calibri" w:hAnsi="Calibri" w:cs="Calibri"/>
          <w:sz w:val="22"/>
          <w:szCs w:val="22"/>
        </w:rPr>
        <w:t>ου</w:t>
      </w:r>
      <w:r>
        <w:rPr>
          <w:rFonts w:ascii="Calibri" w:hAnsi="Calibri" w:cs="Calibri"/>
          <w:spacing w:val="1"/>
          <w:sz w:val="22"/>
          <w:szCs w:val="22"/>
        </w:rPr>
        <w:t>έ</w:t>
      </w:r>
      <w:r>
        <w:rPr>
          <w:rFonts w:ascii="Calibri" w:hAnsi="Calibri" w:cs="Calibri"/>
          <w:spacing w:val="3"/>
          <w:sz w:val="22"/>
          <w:szCs w:val="22"/>
        </w:rPr>
        <w:t>ρ</w:t>
      </w:r>
      <w:r>
        <w:rPr>
          <w:rFonts w:ascii="Calibri" w:hAnsi="Calibri" w:cs="Calibri"/>
          <w:spacing w:val="-1"/>
          <w:sz w:val="22"/>
          <w:szCs w:val="22"/>
        </w:rPr>
        <w:t>γ</w:t>
      </w:r>
      <w:r>
        <w:rPr>
          <w:rFonts w:ascii="Calibri" w:hAnsi="Calibri" w:cs="Calibri"/>
          <w:sz w:val="22"/>
          <w:szCs w:val="22"/>
        </w:rPr>
        <w:t>ουα</w:t>
      </w:r>
      <w:r>
        <w:rPr>
          <w:rFonts w:ascii="Calibri" w:hAnsi="Calibri" w:cs="Calibri"/>
          <w:spacing w:val="-1"/>
          <w:sz w:val="22"/>
          <w:szCs w:val="22"/>
        </w:rPr>
        <w:t>ν</w:t>
      </w:r>
      <w:r>
        <w:rPr>
          <w:rFonts w:ascii="Calibri" w:hAnsi="Calibri" w:cs="Calibri"/>
          <w:spacing w:val="1"/>
          <w:sz w:val="22"/>
          <w:szCs w:val="22"/>
        </w:rPr>
        <w:t>έ</w:t>
      </w:r>
      <w:r>
        <w:rPr>
          <w:rFonts w:ascii="Calibri" w:hAnsi="Calibri" w:cs="Calibri"/>
          <w:spacing w:val="3"/>
          <w:sz w:val="22"/>
          <w:szCs w:val="22"/>
        </w:rPr>
        <w:t>ρ</w:t>
      </w:r>
      <w:r>
        <w:rPr>
          <w:rFonts w:ascii="Calibri" w:hAnsi="Calibri" w:cs="Calibri"/>
          <w:sz w:val="22"/>
          <w:szCs w:val="22"/>
        </w:rPr>
        <w:t>χ</w:t>
      </w:r>
      <w:r>
        <w:rPr>
          <w:rFonts w:ascii="Calibri" w:hAnsi="Calibri" w:cs="Calibri"/>
          <w:spacing w:val="1"/>
          <w:sz w:val="22"/>
          <w:szCs w:val="22"/>
        </w:rPr>
        <w:t>ετ</w:t>
      </w:r>
      <w:r>
        <w:rPr>
          <w:rFonts w:ascii="Calibri" w:hAnsi="Calibri" w:cs="Calibri"/>
          <w:sz w:val="22"/>
          <w:szCs w:val="22"/>
        </w:rPr>
        <w:t>αι,σύμφωνα</w:t>
      </w:r>
      <w:r>
        <w:rPr>
          <w:rFonts w:ascii="Calibri" w:hAnsi="Calibri" w:cs="Calibri"/>
          <w:spacing w:val="2"/>
          <w:sz w:val="22"/>
          <w:szCs w:val="22"/>
        </w:rPr>
        <w:t>µ</w:t>
      </w:r>
      <w:r>
        <w:rPr>
          <w:rFonts w:ascii="Calibri" w:hAnsi="Calibri" w:cs="Calibri"/>
          <w:sz w:val="22"/>
          <w:szCs w:val="22"/>
        </w:rPr>
        <w:t>ε</w:t>
      </w:r>
      <w:r>
        <w:rPr>
          <w:rFonts w:ascii="Calibri" w:hAnsi="Calibri" w:cs="Calibri"/>
          <w:spacing w:val="14"/>
          <w:sz w:val="22"/>
          <w:szCs w:val="22"/>
        </w:rPr>
        <w:t xml:space="preserve"> την </w:t>
      </w:r>
      <w:r>
        <w:rPr>
          <w:rFonts w:ascii="Calibri" w:hAnsi="Calibri" w:cs="Calibri"/>
          <w:sz w:val="22"/>
          <w:szCs w:val="22"/>
        </w:rPr>
        <w:t>σχετική τεχνοοικονομικήμελέτη, σ</w:t>
      </w:r>
      <w:r>
        <w:rPr>
          <w:rFonts w:ascii="Calibri" w:hAnsi="Calibri" w:cs="Calibri"/>
          <w:spacing w:val="1"/>
          <w:sz w:val="22"/>
          <w:szCs w:val="22"/>
        </w:rPr>
        <w:t>τ</w:t>
      </w:r>
      <w:r>
        <w:rPr>
          <w:rFonts w:ascii="Calibri" w:hAnsi="Calibri" w:cs="Calibri"/>
          <w:sz w:val="22"/>
          <w:szCs w:val="22"/>
        </w:rPr>
        <w:t>ο</w:t>
      </w:r>
      <w:r>
        <w:rPr>
          <w:rFonts w:ascii="Calibri" w:hAnsi="Calibri" w:cs="Calibri"/>
          <w:spacing w:val="1"/>
          <w:sz w:val="22"/>
          <w:szCs w:val="22"/>
        </w:rPr>
        <w:t>π</w:t>
      </w:r>
      <w:r>
        <w:rPr>
          <w:rFonts w:ascii="Calibri" w:hAnsi="Calibri" w:cs="Calibri"/>
          <w:sz w:val="22"/>
          <w:szCs w:val="22"/>
        </w:rPr>
        <w:t>ο</w:t>
      </w:r>
      <w:r>
        <w:rPr>
          <w:rFonts w:ascii="Calibri" w:hAnsi="Calibri" w:cs="Calibri"/>
          <w:spacing w:val="2"/>
          <w:sz w:val="22"/>
          <w:szCs w:val="22"/>
        </w:rPr>
        <w:t>σ</w:t>
      </w:r>
      <w:r>
        <w:rPr>
          <w:rFonts w:ascii="Calibri" w:hAnsi="Calibri" w:cs="Calibri"/>
          <w:sz w:val="22"/>
          <w:szCs w:val="22"/>
        </w:rPr>
        <w:t>ό</w:t>
      </w:r>
      <w:r>
        <w:rPr>
          <w:rFonts w:ascii="Calibri" w:hAnsi="Calibri" w:cs="Calibri"/>
          <w:spacing w:val="1"/>
          <w:sz w:val="22"/>
          <w:szCs w:val="22"/>
        </w:rPr>
        <w:t>τ</w:t>
      </w:r>
      <w:r>
        <w:rPr>
          <w:rFonts w:ascii="Calibri" w:hAnsi="Calibri" w:cs="Calibri"/>
          <w:spacing w:val="2"/>
          <w:sz w:val="22"/>
          <w:szCs w:val="22"/>
        </w:rPr>
        <w:t>ω</w:t>
      </w:r>
      <w:r>
        <w:rPr>
          <w:rFonts w:ascii="Calibri" w:hAnsi="Calibri" w:cs="Calibri"/>
          <w:sz w:val="22"/>
          <w:szCs w:val="22"/>
        </w:rPr>
        <w:t>ν</w:t>
      </w:r>
      <w:r w:rsidRPr="0086614D">
        <w:rPr>
          <w:rFonts w:ascii="Calibri" w:hAnsi="Calibri" w:cs="Calibri"/>
          <w:b/>
          <w:bCs/>
          <w:color w:val="000000" w:themeColor="text1"/>
          <w:spacing w:val="14"/>
          <w:sz w:val="22"/>
          <w:szCs w:val="22"/>
        </w:rPr>
        <w:t xml:space="preserve">283.500,00 </w:t>
      </w:r>
      <w:r w:rsidRPr="0086614D">
        <w:rPr>
          <w:rFonts w:ascii="Calibri" w:hAnsi="Calibri" w:cs="Calibri"/>
          <w:b/>
          <w:bCs/>
          <w:color w:val="000000" w:themeColor="text1"/>
          <w:spacing w:val="2"/>
          <w:sz w:val="22"/>
          <w:szCs w:val="22"/>
        </w:rPr>
        <w:t>€</w:t>
      </w:r>
      <w:r w:rsidRPr="0086614D">
        <w:rPr>
          <w:rFonts w:ascii="Calibri" w:hAnsi="Calibri" w:cs="Calibri"/>
          <w:color w:val="000000" w:themeColor="text1"/>
          <w:sz w:val="22"/>
          <w:szCs w:val="22"/>
        </w:rPr>
        <w:t>,σ</w:t>
      </w:r>
      <w:r w:rsidRPr="0086614D">
        <w:rPr>
          <w:rFonts w:ascii="Calibri" w:hAnsi="Calibri" w:cs="Calibri"/>
          <w:color w:val="000000" w:themeColor="text1"/>
          <w:spacing w:val="3"/>
          <w:sz w:val="22"/>
          <w:szCs w:val="22"/>
        </w:rPr>
        <w:t>τ</w:t>
      </w:r>
      <w:r w:rsidRPr="0086614D">
        <w:rPr>
          <w:rFonts w:ascii="Calibri" w:hAnsi="Calibri" w:cs="Calibri"/>
          <w:color w:val="000000" w:themeColor="text1"/>
          <w:sz w:val="22"/>
          <w:szCs w:val="22"/>
        </w:rPr>
        <w:t>ο</w:t>
      </w:r>
      <w:r>
        <w:rPr>
          <w:rFonts w:ascii="Calibri" w:hAnsi="Calibri" w:cs="Calibri"/>
          <w:sz w:val="22"/>
          <w:szCs w:val="22"/>
        </w:rPr>
        <w:t>ο</w:t>
      </w:r>
      <w:r>
        <w:rPr>
          <w:rFonts w:ascii="Calibri" w:hAnsi="Calibri" w:cs="Calibri"/>
          <w:spacing w:val="1"/>
          <w:sz w:val="22"/>
          <w:szCs w:val="22"/>
        </w:rPr>
        <w:t>π</w:t>
      </w:r>
      <w:r>
        <w:rPr>
          <w:rFonts w:ascii="Calibri" w:hAnsi="Calibri" w:cs="Calibri"/>
          <w:spacing w:val="2"/>
          <w:sz w:val="22"/>
          <w:szCs w:val="22"/>
        </w:rPr>
        <w:t>ο</w:t>
      </w:r>
      <w:r>
        <w:rPr>
          <w:rFonts w:ascii="Calibri" w:hAnsi="Calibri" w:cs="Calibri"/>
          <w:sz w:val="22"/>
          <w:szCs w:val="22"/>
        </w:rPr>
        <w:t>ίο συμ</w:t>
      </w:r>
      <w:r>
        <w:rPr>
          <w:rFonts w:ascii="Calibri" w:hAnsi="Calibri" w:cs="Calibri"/>
          <w:spacing w:val="1"/>
          <w:sz w:val="22"/>
          <w:szCs w:val="22"/>
        </w:rPr>
        <w:t>περ</w:t>
      </w:r>
      <w:r>
        <w:rPr>
          <w:rFonts w:ascii="Calibri" w:hAnsi="Calibri" w:cs="Calibri"/>
          <w:spacing w:val="3"/>
          <w:sz w:val="22"/>
          <w:szCs w:val="22"/>
        </w:rPr>
        <w:t>ι</w:t>
      </w:r>
      <w:r>
        <w:rPr>
          <w:rFonts w:ascii="Calibri" w:hAnsi="Calibri" w:cs="Calibri"/>
          <w:spacing w:val="-1"/>
          <w:sz w:val="22"/>
          <w:szCs w:val="22"/>
        </w:rPr>
        <w:t>λ</w:t>
      </w:r>
      <w:r>
        <w:rPr>
          <w:rFonts w:ascii="Calibri" w:hAnsi="Calibri" w:cs="Calibri"/>
          <w:sz w:val="22"/>
          <w:szCs w:val="22"/>
        </w:rPr>
        <w:t>αμ</w:t>
      </w:r>
      <w:r>
        <w:rPr>
          <w:rFonts w:ascii="Calibri" w:hAnsi="Calibri" w:cs="Calibri"/>
          <w:spacing w:val="2"/>
          <w:sz w:val="22"/>
          <w:szCs w:val="22"/>
        </w:rPr>
        <w:t>β</w:t>
      </w:r>
      <w:r>
        <w:rPr>
          <w:rFonts w:ascii="Calibri" w:hAnsi="Calibri" w:cs="Calibri"/>
          <w:sz w:val="22"/>
          <w:szCs w:val="22"/>
        </w:rPr>
        <w:t>ά</w:t>
      </w:r>
      <w:r>
        <w:rPr>
          <w:rFonts w:ascii="Calibri" w:hAnsi="Calibri" w:cs="Calibri"/>
          <w:spacing w:val="-1"/>
          <w:sz w:val="22"/>
          <w:szCs w:val="22"/>
        </w:rPr>
        <w:t>νον</w:t>
      </w:r>
      <w:r>
        <w:rPr>
          <w:rFonts w:ascii="Calibri" w:hAnsi="Calibri" w:cs="Calibri"/>
          <w:spacing w:val="1"/>
          <w:sz w:val="22"/>
          <w:szCs w:val="22"/>
        </w:rPr>
        <w:t>τ</w:t>
      </w:r>
      <w:r>
        <w:rPr>
          <w:rFonts w:ascii="Calibri" w:hAnsi="Calibri" w:cs="Calibri"/>
          <w:sz w:val="22"/>
          <w:szCs w:val="22"/>
        </w:rPr>
        <w:t xml:space="preserve">αι </w:t>
      </w:r>
      <w:r>
        <w:rPr>
          <w:rFonts w:ascii="Calibri" w:hAnsi="Calibri" w:cs="Calibri"/>
          <w:sz w:val="22"/>
          <w:szCs w:val="22"/>
        </w:rPr>
        <w:lastRenderedPageBreak/>
        <w:t>η</w:t>
      </w:r>
      <w:r>
        <w:rPr>
          <w:rFonts w:ascii="Calibri" w:hAnsi="Calibri" w:cs="Calibri"/>
          <w:spacing w:val="1"/>
          <w:sz w:val="22"/>
          <w:szCs w:val="22"/>
        </w:rPr>
        <w:t>ε</w:t>
      </w:r>
      <w:r>
        <w:rPr>
          <w:rFonts w:ascii="Calibri" w:hAnsi="Calibri" w:cs="Calibri"/>
          <w:spacing w:val="-1"/>
          <w:sz w:val="22"/>
          <w:szCs w:val="22"/>
        </w:rPr>
        <w:t>κ</w:t>
      </w:r>
      <w:r>
        <w:rPr>
          <w:rFonts w:ascii="Calibri" w:hAnsi="Calibri" w:cs="Calibri"/>
          <w:spacing w:val="1"/>
          <w:sz w:val="22"/>
          <w:szCs w:val="22"/>
        </w:rPr>
        <w:t>τ</w:t>
      </w:r>
      <w:r>
        <w:rPr>
          <w:rFonts w:ascii="Calibri" w:hAnsi="Calibri" w:cs="Calibri"/>
          <w:spacing w:val="3"/>
          <w:sz w:val="22"/>
          <w:szCs w:val="22"/>
        </w:rPr>
        <w:t>ι</w:t>
      </w:r>
      <w:r>
        <w:rPr>
          <w:rFonts w:ascii="Calibri" w:hAnsi="Calibri" w:cs="Calibri"/>
          <w:spacing w:val="2"/>
          <w:sz w:val="22"/>
          <w:szCs w:val="22"/>
        </w:rPr>
        <w:t>μ</w:t>
      </w:r>
      <w:r>
        <w:rPr>
          <w:rFonts w:ascii="Calibri" w:hAnsi="Calibri" w:cs="Calibri"/>
          <w:sz w:val="22"/>
          <w:szCs w:val="22"/>
        </w:rPr>
        <w:t>ώμ</w:t>
      </w:r>
      <w:r>
        <w:rPr>
          <w:rFonts w:ascii="Calibri" w:hAnsi="Calibri" w:cs="Calibri"/>
          <w:spacing w:val="1"/>
          <w:sz w:val="22"/>
          <w:szCs w:val="22"/>
        </w:rPr>
        <w:t>ε</w:t>
      </w:r>
      <w:r>
        <w:rPr>
          <w:rFonts w:ascii="Calibri" w:hAnsi="Calibri" w:cs="Calibri"/>
          <w:spacing w:val="2"/>
          <w:sz w:val="22"/>
          <w:szCs w:val="22"/>
        </w:rPr>
        <w:t>ν</w:t>
      </w:r>
      <w:r>
        <w:rPr>
          <w:rFonts w:ascii="Calibri" w:hAnsi="Calibri" w:cs="Calibri"/>
          <w:sz w:val="22"/>
          <w:szCs w:val="22"/>
        </w:rPr>
        <w:t>ηδα</w:t>
      </w:r>
      <w:r>
        <w:rPr>
          <w:rFonts w:ascii="Calibri" w:hAnsi="Calibri" w:cs="Calibri"/>
          <w:spacing w:val="1"/>
          <w:sz w:val="22"/>
          <w:szCs w:val="22"/>
        </w:rPr>
        <w:t>π</w:t>
      </w:r>
      <w:r>
        <w:rPr>
          <w:rFonts w:ascii="Calibri" w:hAnsi="Calibri" w:cs="Calibri"/>
          <w:sz w:val="22"/>
          <w:szCs w:val="22"/>
        </w:rPr>
        <w:t>ά</w:t>
      </w:r>
      <w:r>
        <w:rPr>
          <w:rFonts w:ascii="Calibri" w:hAnsi="Calibri" w:cs="Calibri"/>
          <w:spacing w:val="2"/>
          <w:sz w:val="22"/>
          <w:szCs w:val="22"/>
        </w:rPr>
        <w:t>ν</w:t>
      </w:r>
      <w:r>
        <w:rPr>
          <w:rFonts w:ascii="Calibri" w:hAnsi="Calibri" w:cs="Calibri"/>
          <w:sz w:val="22"/>
          <w:szCs w:val="22"/>
        </w:rPr>
        <w:t>ηα</w:t>
      </w:r>
      <w:r>
        <w:rPr>
          <w:rFonts w:ascii="Calibri" w:hAnsi="Calibri" w:cs="Calibri"/>
          <w:spacing w:val="-1"/>
          <w:sz w:val="22"/>
          <w:szCs w:val="22"/>
        </w:rPr>
        <w:t>ν</w:t>
      </w:r>
      <w:r>
        <w:rPr>
          <w:rFonts w:ascii="Calibri" w:hAnsi="Calibri" w:cs="Calibri"/>
          <w:spacing w:val="2"/>
          <w:sz w:val="22"/>
          <w:szCs w:val="22"/>
        </w:rPr>
        <w:t>α</w:t>
      </w:r>
      <w:r>
        <w:rPr>
          <w:rFonts w:ascii="Calibri" w:hAnsi="Calibri" w:cs="Calibri"/>
          <w:sz w:val="22"/>
          <w:szCs w:val="22"/>
        </w:rPr>
        <w:t>θ</w:t>
      </w:r>
      <w:r>
        <w:rPr>
          <w:rFonts w:ascii="Calibri" w:hAnsi="Calibri" w:cs="Calibri"/>
          <w:spacing w:val="1"/>
          <w:sz w:val="22"/>
          <w:szCs w:val="22"/>
        </w:rPr>
        <w:t>ε</w:t>
      </w:r>
      <w:r>
        <w:rPr>
          <w:rFonts w:ascii="Calibri" w:hAnsi="Calibri" w:cs="Calibri"/>
          <w:sz w:val="22"/>
          <w:szCs w:val="22"/>
        </w:rPr>
        <w:t>ώ</w:t>
      </w:r>
      <w:r>
        <w:rPr>
          <w:rFonts w:ascii="Calibri" w:hAnsi="Calibri" w:cs="Calibri"/>
          <w:spacing w:val="1"/>
          <w:sz w:val="22"/>
          <w:szCs w:val="22"/>
        </w:rPr>
        <w:t>ρ</w:t>
      </w:r>
      <w:r>
        <w:rPr>
          <w:rFonts w:ascii="Calibri" w:hAnsi="Calibri" w:cs="Calibri"/>
          <w:spacing w:val="2"/>
          <w:sz w:val="22"/>
          <w:szCs w:val="22"/>
        </w:rPr>
        <w:t>ησ</w:t>
      </w:r>
      <w:r>
        <w:rPr>
          <w:rFonts w:ascii="Calibri" w:hAnsi="Calibri" w:cs="Calibri"/>
          <w:spacing w:val="-1"/>
          <w:sz w:val="22"/>
          <w:szCs w:val="22"/>
        </w:rPr>
        <w:t>η</w:t>
      </w:r>
      <w:r>
        <w:rPr>
          <w:rFonts w:ascii="Calibri" w:hAnsi="Calibri" w:cs="Calibri"/>
          <w:spacing w:val="1"/>
          <w:sz w:val="22"/>
          <w:szCs w:val="22"/>
        </w:rPr>
        <w:t>ς</w:t>
      </w:r>
      <w:r>
        <w:rPr>
          <w:rFonts w:ascii="Calibri" w:hAnsi="Calibri" w:cs="Calibri"/>
          <w:sz w:val="22"/>
          <w:szCs w:val="22"/>
        </w:rPr>
        <w:t>,οια</w:t>
      </w:r>
      <w:r>
        <w:rPr>
          <w:rFonts w:ascii="Calibri" w:hAnsi="Calibri" w:cs="Calibri"/>
          <w:spacing w:val="1"/>
          <w:sz w:val="22"/>
          <w:szCs w:val="22"/>
        </w:rPr>
        <w:t>πρ</w:t>
      </w:r>
      <w:r>
        <w:rPr>
          <w:rFonts w:ascii="Calibri" w:hAnsi="Calibri" w:cs="Calibri"/>
          <w:sz w:val="22"/>
          <w:szCs w:val="22"/>
        </w:rPr>
        <w:t>όβ</w:t>
      </w:r>
      <w:r>
        <w:rPr>
          <w:rFonts w:ascii="Calibri" w:hAnsi="Calibri" w:cs="Calibri"/>
          <w:spacing w:val="-1"/>
          <w:sz w:val="22"/>
          <w:szCs w:val="22"/>
        </w:rPr>
        <w:t>λ</w:t>
      </w:r>
      <w:r>
        <w:rPr>
          <w:rFonts w:ascii="Calibri" w:hAnsi="Calibri" w:cs="Calibri"/>
          <w:spacing w:val="1"/>
          <w:sz w:val="22"/>
          <w:szCs w:val="22"/>
        </w:rPr>
        <w:t>επτε</w:t>
      </w:r>
      <w:r>
        <w:rPr>
          <w:rFonts w:ascii="Calibri" w:hAnsi="Calibri" w:cs="Calibri"/>
          <w:sz w:val="22"/>
          <w:szCs w:val="22"/>
        </w:rPr>
        <w:t>ςδα</w:t>
      </w:r>
      <w:r>
        <w:rPr>
          <w:rFonts w:ascii="Calibri" w:hAnsi="Calibri" w:cs="Calibri"/>
          <w:spacing w:val="1"/>
          <w:sz w:val="22"/>
          <w:szCs w:val="22"/>
        </w:rPr>
        <w:t>π</w:t>
      </w:r>
      <w:r>
        <w:rPr>
          <w:rFonts w:ascii="Calibri" w:hAnsi="Calibri" w:cs="Calibri"/>
          <w:spacing w:val="2"/>
          <w:sz w:val="22"/>
          <w:szCs w:val="22"/>
        </w:rPr>
        <w:t>ά</w:t>
      </w:r>
      <w:r>
        <w:rPr>
          <w:rFonts w:ascii="Calibri" w:hAnsi="Calibri" w:cs="Calibri"/>
          <w:spacing w:val="-1"/>
          <w:sz w:val="22"/>
          <w:szCs w:val="22"/>
        </w:rPr>
        <w:t>ν</w:t>
      </w:r>
      <w:r>
        <w:rPr>
          <w:rFonts w:ascii="Calibri" w:hAnsi="Calibri" w:cs="Calibri"/>
          <w:spacing w:val="1"/>
          <w:sz w:val="22"/>
          <w:szCs w:val="22"/>
        </w:rPr>
        <w:t>ες</w:t>
      </w:r>
      <w:r>
        <w:rPr>
          <w:rFonts w:ascii="Calibri" w:hAnsi="Calibri" w:cs="Calibri"/>
          <w:sz w:val="22"/>
          <w:szCs w:val="22"/>
        </w:rPr>
        <w:t>,</w:t>
      </w:r>
      <w:r>
        <w:rPr>
          <w:rFonts w:ascii="Calibri" w:hAnsi="Calibri" w:cs="Calibri"/>
          <w:spacing w:val="9"/>
          <w:sz w:val="22"/>
          <w:szCs w:val="22"/>
        </w:rPr>
        <w:t xml:space="preserve"> Απολογιστικές εργασίες  για ΑΕΚΚ </w:t>
      </w:r>
      <w:r>
        <w:rPr>
          <w:rFonts w:ascii="Calibri" w:hAnsi="Calibri" w:cs="Calibri"/>
          <w:sz w:val="22"/>
          <w:szCs w:val="22"/>
        </w:rPr>
        <w:t>αναθεωρήσεις</w:t>
      </w:r>
      <w:r>
        <w:rPr>
          <w:rFonts w:ascii="Calibri" w:hAnsi="Calibri" w:cs="Calibri"/>
          <w:spacing w:val="2"/>
          <w:sz w:val="22"/>
          <w:szCs w:val="22"/>
        </w:rPr>
        <w:t>κ</w:t>
      </w:r>
      <w:r>
        <w:rPr>
          <w:rFonts w:ascii="Calibri" w:hAnsi="Calibri" w:cs="Calibri"/>
          <w:sz w:val="22"/>
          <w:szCs w:val="22"/>
        </w:rPr>
        <w:t>αι οΦ.Π.</w:t>
      </w:r>
      <w:r>
        <w:rPr>
          <w:rFonts w:ascii="Calibri" w:hAnsi="Calibri" w:cs="Calibri"/>
          <w:spacing w:val="3"/>
          <w:sz w:val="22"/>
          <w:szCs w:val="22"/>
        </w:rPr>
        <w:t>Α</w:t>
      </w:r>
      <w:r>
        <w:rPr>
          <w:rFonts w:ascii="Calibri" w:hAnsi="Calibri" w:cs="Calibri"/>
          <w:sz w:val="22"/>
          <w:szCs w:val="22"/>
        </w:rPr>
        <w:t>.</w:t>
      </w:r>
      <w:r>
        <w:rPr>
          <w:rFonts w:ascii="Calibri" w:hAnsi="Calibri" w:cs="Calibri"/>
          <w:spacing w:val="1"/>
          <w:sz w:val="22"/>
          <w:szCs w:val="22"/>
        </w:rPr>
        <w:t>π</w:t>
      </w:r>
      <w:r>
        <w:rPr>
          <w:rFonts w:ascii="Calibri" w:hAnsi="Calibri" w:cs="Calibri"/>
          <w:sz w:val="22"/>
          <w:szCs w:val="22"/>
        </w:rPr>
        <w:t>ουα</w:t>
      </w:r>
      <w:r>
        <w:rPr>
          <w:rFonts w:ascii="Calibri" w:hAnsi="Calibri" w:cs="Calibri"/>
          <w:spacing w:val="-1"/>
          <w:sz w:val="22"/>
          <w:szCs w:val="22"/>
        </w:rPr>
        <w:t>ν</w:t>
      </w:r>
      <w:r>
        <w:rPr>
          <w:rFonts w:ascii="Calibri" w:hAnsi="Calibri" w:cs="Calibri"/>
          <w:spacing w:val="2"/>
          <w:sz w:val="22"/>
          <w:szCs w:val="22"/>
        </w:rPr>
        <w:t>α</w:t>
      </w:r>
      <w:r>
        <w:rPr>
          <w:rFonts w:ascii="Calibri" w:hAnsi="Calibri" w:cs="Calibri"/>
          <w:spacing w:val="-1"/>
          <w:sz w:val="22"/>
          <w:szCs w:val="22"/>
        </w:rPr>
        <w:t>λ</w:t>
      </w:r>
      <w:r>
        <w:rPr>
          <w:rFonts w:ascii="Calibri" w:hAnsi="Calibri" w:cs="Calibri"/>
          <w:spacing w:val="2"/>
          <w:sz w:val="22"/>
          <w:szCs w:val="22"/>
        </w:rPr>
        <w:t>ο</w:t>
      </w:r>
      <w:r>
        <w:rPr>
          <w:rFonts w:ascii="Calibri" w:hAnsi="Calibri" w:cs="Calibri"/>
          <w:spacing w:val="-1"/>
          <w:sz w:val="22"/>
          <w:szCs w:val="22"/>
        </w:rPr>
        <w:t>γ</w:t>
      </w:r>
      <w:r>
        <w:rPr>
          <w:rFonts w:ascii="Calibri" w:hAnsi="Calibri" w:cs="Calibri"/>
          <w:spacing w:val="1"/>
          <w:sz w:val="22"/>
          <w:szCs w:val="22"/>
        </w:rPr>
        <w:t>ε</w:t>
      </w:r>
      <w:r>
        <w:rPr>
          <w:rFonts w:ascii="Calibri" w:hAnsi="Calibri" w:cs="Calibri"/>
          <w:sz w:val="22"/>
          <w:szCs w:val="22"/>
        </w:rPr>
        <w:t>ί</w:t>
      </w:r>
      <w:r>
        <w:rPr>
          <w:rFonts w:ascii="Calibri" w:hAnsi="Calibri" w:cs="Calibri"/>
          <w:spacing w:val="2"/>
          <w:sz w:val="22"/>
          <w:szCs w:val="22"/>
        </w:rPr>
        <w:t>κ</w:t>
      </w:r>
      <w:r>
        <w:rPr>
          <w:rFonts w:ascii="Calibri" w:hAnsi="Calibri" w:cs="Calibri"/>
          <w:sz w:val="22"/>
          <w:szCs w:val="22"/>
        </w:rPr>
        <w:t>αια</w:t>
      </w:r>
      <w:r>
        <w:rPr>
          <w:rFonts w:ascii="Calibri" w:hAnsi="Calibri" w:cs="Calibri"/>
          <w:spacing w:val="2"/>
          <w:sz w:val="22"/>
          <w:szCs w:val="22"/>
        </w:rPr>
        <w:t>ν</w:t>
      </w:r>
      <w:r>
        <w:rPr>
          <w:rFonts w:ascii="Calibri" w:hAnsi="Calibri" w:cs="Calibri"/>
          <w:sz w:val="22"/>
          <w:szCs w:val="22"/>
        </w:rPr>
        <w:t>α</w:t>
      </w:r>
      <w:r>
        <w:rPr>
          <w:rFonts w:ascii="Calibri" w:hAnsi="Calibri" w:cs="Calibri"/>
          <w:spacing w:val="2"/>
          <w:sz w:val="22"/>
          <w:szCs w:val="22"/>
        </w:rPr>
        <w:t>λ</w:t>
      </w:r>
      <w:r>
        <w:rPr>
          <w:rFonts w:ascii="Calibri" w:hAnsi="Calibri" w:cs="Calibri"/>
          <w:sz w:val="22"/>
          <w:szCs w:val="22"/>
        </w:rPr>
        <w:t>ύ</w:t>
      </w:r>
      <w:r>
        <w:rPr>
          <w:rFonts w:ascii="Calibri" w:hAnsi="Calibri" w:cs="Calibri"/>
          <w:spacing w:val="-2"/>
          <w:sz w:val="22"/>
          <w:szCs w:val="22"/>
        </w:rPr>
        <w:t>ετ</w:t>
      </w:r>
      <w:r>
        <w:rPr>
          <w:rFonts w:ascii="Calibri" w:hAnsi="Calibri" w:cs="Calibri"/>
          <w:spacing w:val="2"/>
          <w:sz w:val="22"/>
          <w:szCs w:val="22"/>
        </w:rPr>
        <w:t>α</w:t>
      </w:r>
      <w:r>
        <w:rPr>
          <w:rFonts w:ascii="Calibri" w:hAnsi="Calibri" w:cs="Calibri"/>
          <w:sz w:val="22"/>
          <w:szCs w:val="22"/>
        </w:rPr>
        <w:t>ιως</w:t>
      </w:r>
      <w:r>
        <w:rPr>
          <w:rFonts w:ascii="Calibri" w:hAnsi="Calibri" w:cs="Calibri"/>
          <w:spacing w:val="2"/>
          <w:sz w:val="22"/>
          <w:szCs w:val="22"/>
        </w:rPr>
        <w:t>α</w:t>
      </w:r>
      <w:r>
        <w:rPr>
          <w:rFonts w:ascii="Calibri" w:hAnsi="Calibri" w:cs="Calibri"/>
          <w:spacing w:val="-1"/>
          <w:sz w:val="22"/>
          <w:szCs w:val="22"/>
        </w:rPr>
        <w:t>κ</w:t>
      </w:r>
      <w:r>
        <w:rPr>
          <w:rFonts w:ascii="Calibri" w:hAnsi="Calibri" w:cs="Calibri"/>
          <w:spacing w:val="2"/>
          <w:sz w:val="22"/>
          <w:szCs w:val="22"/>
        </w:rPr>
        <w:t>ο</w:t>
      </w:r>
      <w:r>
        <w:rPr>
          <w:rFonts w:ascii="Calibri" w:hAnsi="Calibri" w:cs="Calibri"/>
          <w:spacing w:val="-1"/>
          <w:sz w:val="22"/>
          <w:szCs w:val="22"/>
        </w:rPr>
        <w:t>λ</w:t>
      </w:r>
      <w:r>
        <w:rPr>
          <w:rFonts w:ascii="Calibri" w:hAnsi="Calibri" w:cs="Calibri"/>
          <w:spacing w:val="2"/>
          <w:sz w:val="22"/>
          <w:szCs w:val="22"/>
        </w:rPr>
        <w:t>ο</w:t>
      </w:r>
      <w:r>
        <w:rPr>
          <w:rFonts w:ascii="Calibri" w:hAnsi="Calibri" w:cs="Calibri"/>
          <w:sz w:val="22"/>
          <w:szCs w:val="22"/>
        </w:rPr>
        <w:t>ύ</w:t>
      </w:r>
      <w:r>
        <w:rPr>
          <w:rFonts w:ascii="Calibri" w:hAnsi="Calibri" w:cs="Calibri"/>
          <w:spacing w:val="2"/>
          <w:sz w:val="22"/>
          <w:szCs w:val="22"/>
        </w:rPr>
        <w:t>θ</w:t>
      </w:r>
      <w:r>
        <w:rPr>
          <w:rFonts w:ascii="Calibri" w:hAnsi="Calibri" w:cs="Calibri"/>
          <w:sz w:val="22"/>
          <w:szCs w:val="22"/>
        </w:rPr>
        <w:t>ω</w:t>
      </w:r>
      <w:r>
        <w:rPr>
          <w:rFonts w:ascii="Calibri" w:hAnsi="Calibri" w:cs="Calibri"/>
          <w:spacing w:val="1"/>
          <w:sz w:val="22"/>
          <w:szCs w:val="22"/>
        </w:rPr>
        <w:t>ς</w:t>
      </w:r>
      <w:r>
        <w:rPr>
          <w:rFonts w:ascii="Calibri" w:hAnsi="Calibri" w:cs="Calibri"/>
          <w:sz w:val="22"/>
          <w:szCs w:val="22"/>
        </w:rPr>
        <w:t>:</w:t>
      </w:r>
    </w:p>
    <w:p w:rsidR="0086614D" w:rsidRPr="00B540C3" w:rsidRDefault="0086614D" w:rsidP="0086614D">
      <w:pPr>
        <w:jc w:val="both"/>
        <w:rPr>
          <w:rFonts w:ascii="Calibri" w:eastAsia="Times New Roman" w:hAnsi="Calibri"/>
          <w:sz w:val="22"/>
          <w:szCs w:val="22"/>
          <w:lang w:eastAsia="en-US"/>
        </w:rPr>
      </w:pPr>
    </w:p>
    <w:tbl>
      <w:tblPr>
        <w:tblpPr w:leftFromText="180" w:rightFromText="180" w:vertAnchor="text" w:horzAnchor="margin" w:tblpY="1124"/>
        <w:tblW w:w="8887" w:type="dxa"/>
        <w:tblLook w:val="04A0"/>
      </w:tblPr>
      <w:tblGrid>
        <w:gridCol w:w="470"/>
        <w:gridCol w:w="1279"/>
        <w:gridCol w:w="2921"/>
        <w:gridCol w:w="869"/>
        <w:gridCol w:w="494"/>
        <w:gridCol w:w="993"/>
        <w:gridCol w:w="758"/>
        <w:gridCol w:w="1360"/>
      </w:tblGrid>
      <w:tr w:rsidR="0086614D" w:rsidRPr="00B540C3" w:rsidTr="0086614D">
        <w:trPr>
          <w:trHeight w:val="1380"/>
        </w:trPr>
        <w:tc>
          <w:tcPr>
            <w:tcW w:w="459" w:type="dxa"/>
            <w:tcBorders>
              <w:top w:val="single" w:sz="4" w:space="0" w:color="auto"/>
              <w:left w:val="single" w:sz="4" w:space="0" w:color="auto"/>
              <w:bottom w:val="single" w:sz="4" w:space="0" w:color="auto"/>
              <w:right w:val="single" w:sz="4" w:space="0" w:color="auto"/>
            </w:tcBorders>
            <w:shd w:val="clear" w:color="000000" w:fill="C0C0C0"/>
            <w:noWrap/>
            <w:textDirection w:val="btLr"/>
            <w:vAlign w:val="center"/>
            <w:hideMark/>
          </w:tcPr>
          <w:p w:rsidR="0086614D" w:rsidRPr="003248E9" w:rsidRDefault="0086614D" w:rsidP="0086614D">
            <w:pPr>
              <w:jc w:val="center"/>
              <w:rPr>
                <w:rFonts w:ascii="Tahoma" w:eastAsia="Times New Roman" w:hAnsi="Tahoma" w:cs="Tahoma"/>
                <w:b/>
                <w:bCs/>
                <w:sz w:val="20"/>
                <w:szCs w:val="20"/>
              </w:rPr>
            </w:pPr>
            <w:r w:rsidRPr="003248E9">
              <w:rPr>
                <w:rFonts w:ascii="Tahoma" w:eastAsia="Times New Roman" w:hAnsi="Tahoma" w:cs="Tahoma"/>
                <w:b/>
                <w:bCs/>
                <w:sz w:val="20"/>
                <w:szCs w:val="20"/>
              </w:rPr>
              <w:t>α/α Τιμολογίου</w:t>
            </w:r>
          </w:p>
        </w:tc>
        <w:tc>
          <w:tcPr>
            <w:tcW w:w="1279" w:type="dxa"/>
            <w:tcBorders>
              <w:top w:val="single" w:sz="4" w:space="0" w:color="auto"/>
              <w:left w:val="nil"/>
              <w:bottom w:val="single" w:sz="4" w:space="0" w:color="auto"/>
              <w:right w:val="single" w:sz="4" w:space="0" w:color="auto"/>
            </w:tcBorders>
            <w:shd w:val="clear" w:color="000000" w:fill="C0C0C0"/>
            <w:noWrap/>
            <w:vAlign w:val="center"/>
            <w:hideMark/>
          </w:tcPr>
          <w:p w:rsidR="0086614D" w:rsidRPr="003248E9" w:rsidRDefault="0086614D" w:rsidP="0086614D">
            <w:pPr>
              <w:jc w:val="center"/>
              <w:rPr>
                <w:rFonts w:ascii="Tahoma" w:eastAsia="Times New Roman" w:hAnsi="Tahoma" w:cs="Tahoma"/>
                <w:b/>
                <w:bCs/>
                <w:sz w:val="20"/>
                <w:szCs w:val="20"/>
              </w:rPr>
            </w:pPr>
            <w:r w:rsidRPr="003248E9">
              <w:rPr>
                <w:rFonts w:ascii="Tahoma" w:eastAsia="Times New Roman" w:hAnsi="Tahoma" w:cs="Tahoma"/>
                <w:b/>
                <w:bCs/>
                <w:sz w:val="20"/>
                <w:szCs w:val="20"/>
              </w:rPr>
              <w:t>Άρθρο</w:t>
            </w:r>
          </w:p>
        </w:tc>
        <w:tc>
          <w:tcPr>
            <w:tcW w:w="2921" w:type="dxa"/>
            <w:tcBorders>
              <w:top w:val="single" w:sz="4" w:space="0" w:color="auto"/>
              <w:left w:val="nil"/>
              <w:bottom w:val="single" w:sz="4" w:space="0" w:color="auto"/>
              <w:right w:val="single" w:sz="4" w:space="0" w:color="auto"/>
            </w:tcBorders>
            <w:shd w:val="clear" w:color="000000" w:fill="C0C0C0"/>
            <w:noWrap/>
            <w:vAlign w:val="center"/>
            <w:hideMark/>
          </w:tcPr>
          <w:p w:rsidR="0086614D" w:rsidRPr="003248E9" w:rsidRDefault="0086614D" w:rsidP="0086614D">
            <w:pPr>
              <w:jc w:val="center"/>
              <w:rPr>
                <w:rFonts w:ascii="Tahoma" w:eastAsia="Times New Roman" w:hAnsi="Tahoma" w:cs="Tahoma"/>
                <w:b/>
                <w:bCs/>
                <w:sz w:val="20"/>
                <w:szCs w:val="20"/>
              </w:rPr>
            </w:pPr>
            <w:r w:rsidRPr="003248E9">
              <w:rPr>
                <w:rFonts w:ascii="Tahoma" w:eastAsia="Times New Roman" w:hAnsi="Tahoma" w:cs="Tahoma"/>
                <w:b/>
                <w:bCs/>
                <w:sz w:val="20"/>
                <w:szCs w:val="20"/>
              </w:rPr>
              <w:t>Εργασία</w:t>
            </w:r>
          </w:p>
        </w:tc>
        <w:tc>
          <w:tcPr>
            <w:tcW w:w="869" w:type="dxa"/>
            <w:tcBorders>
              <w:top w:val="single" w:sz="4" w:space="0" w:color="auto"/>
              <w:left w:val="nil"/>
              <w:bottom w:val="single" w:sz="4" w:space="0" w:color="auto"/>
              <w:right w:val="single" w:sz="4" w:space="0" w:color="auto"/>
            </w:tcBorders>
            <w:shd w:val="clear" w:color="000000" w:fill="C0C0C0"/>
            <w:textDirection w:val="btLr"/>
            <w:vAlign w:val="center"/>
            <w:hideMark/>
          </w:tcPr>
          <w:p w:rsidR="0086614D" w:rsidRPr="003248E9" w:rsidRDefault="0086614D" w:rsidP="0086614D">
            <w:pPr>
              <w:jc w:val="center"/>
              <w:rPr>
                <w:rFonts w:ascii="Tahoma" w:eastAsia="Times New Roman" w:hAnsi="Tahoma" w:cs="Tahoma"/>
                <w:b/>
                <w:bCs/>
                <w:sz w:val="20"/>
                <w:szCs w:val="20"/>
              </w:rPr>
            </w:pPr>
            <w:r w:rsidRPr="003248E9">
              <w:rPr>
                <w:rFonts w:ascii="Tahoma" w:eastAsia="Times New Roman" w:hAnsi="Tahoma" w:cs="Tahoma"/>
                <w:b/>
                <w:bCs/>
                <w:sz w:val="20"/>
                <w:szCs w:val="20"/>
              </w:rPr>
              <w:t>Κωδικός Αναθεώρησης</w:t>
            </w:r>
          </w:p>
        </w:tc>
        <w:tc>
          <w:tcPr>
            <w:tcW w:w="467" w:type="dxa"/>
            <w:tcBorders>
              <w:top w:val="single" w:sz="4" w:space="0" w:color="auto"/>
              <w:left w:val="nil"/>
              <w:bottom w:val="single" w:sz="4" w:space="0" w:color="auto"/>
              <w:right w:val="single" w:sz="4" w:space="0" w:color="auto"/>
            </w:tcBorders>
            <w:shd w:val="clear" w:color="000000" w:fill="C0C0C0"/>
            <w:noWrap/>
            <w:textDirection w:val="btLr"/>
            <w:vAlign w:val="center"/>
            <w:hideMark/>
          </w:tcPr>
          <w:p w:rsidR="0086614D" w:rsidRPr="003248E9" w:rsidRDefault="0086614D" w:rsidP="0086614D">
            <w:pPr>
              <w:jc w:val="center"/>
              <w:rPr>
                <w:rFonts w:ascii="Tahoma" w:eastAsia="Times New Roman" w:hAnsi="Tahoma" w:cs="Tahoma"/>
                <w:b/>
                <w:bCs/>
                <w:sz w:val="20"/>
                <w:szCs w:val="20"/>
              </w:rPr>
            </w:pPr>
            <w:r w:rsidRPr="003248E9">
              <w:rPr>
                <w:rFonts w:ascii="Tahoma" w:eastAsia="Times New Roman" w:hAnsi="Tahoma" w:cs="Tahoma"/>
                <w:b/>
                <w:bCs/>
                <w:sz w:val="20"/>
                <w:szCs w:val="20"/>
              </w:rPr>
              <w:t>είδος μονάδας</w:t>
            </w:r>
          </w:p>
        </w:tc>
        <w:tc>
          <w:tcPr>
            <w:tcW w:w="917" w:type="dxa"/>
            <w:tcBorders>
              <w:top w:val="single" w:sz="4" w:space="0" w:color="auto"/>
              <w:left w:val="nil"/>
              <w:bottom w:val="single" w:sz="4" w:space="0" w:color="auto"/>
              <w:right w:val="single" w:sz="4" w:space="0" w:color="auto"/>
            </w:tcBorders>
            <w:shd w:val="clear" w:color="000000" w:fill="C0C0C0"/>
            <w:noWrap/>
            <w:textDirection w:val="btLr"/>
            <w:vAlign w:val="center"/>
            <w:hideMark/>
          </w:tcPr>
          <w:p w:rsidR="0086614D" w:rsidRPr="003248E9" w:rsidRDefault="0086614D" w:rsidP="0086614D">
            <w:pPr>
              <w:jc w:val="center"/>
              <w:rPr>
                <w:rFonts w:ascii="Tahoma" w:eastAsia="Times New Roman" w:hAnsi="Tahoma" w:cs="Tahoma"/>
                <w:b/>
                <w:bCs/>
                <w:sz w:val="20"/>
                <w:szCs w:val="20"/>
              </w:rPr>
            </w:pPr>
            <w:r w:rsidRPr="003248E9">
              <w:rPr>
                <w:rFonts w:ascii="Tahoma" w:eastAsia="Times New Roman" w:hAnsi="Tahoma" w:cs="Tahoma"/>
                <w:b/>
                <w:bCs/>
                <w:sz w:val="20"/>
                <w:szCs w:val="20"/>
              </w:rPr>
              <w:t>Ποσότητα</w:t>
            </w:r>
          </w:p>
        </w:tc>
        <w:tc>
          <w:tcPr>
            <w:tcW w:w="758" w:type="dxa"/>
            <w:tcBorders>
              <w:top w:val="single" w:sz="4" w:space="0" w:color="auto"/>
              <w:left w:val="nil"/>
              <w:bottom w:val="single" w:sz="4" w:space="0" w:color="auto"/>
              <w:right w:val="single" w:sz="4" w:space="0" w:color="auto"/>
            </w:tcBorders>
            <w:shd w:val="clear" w:color="000000" w:fill="C0C0C0"/>
            <w:textDirection w:val="btLr"/>
            <w:vAlign w:val="center"/>
            <w:hideMark/>
          </w:tcPr>
          <w:p w:rsidR="0086614D" w:rsidRPr="003248E9" w:rsidRDefault="0086614D" w:rsidP="0086614D">
            <w:pPr>
              <w:jc w:val="center"/>
              <w:rPr>
                <w:rFonts w:ascii="Tahoma" w:eastAsia="Times New Roman" w:hAnsi="Tahoma" w:cs="Tahoma"/>
                <w:b/>
                <w:bCs/>
                <w:sz w:val="20"/>
                <w:szCs w:val="20"/>
              </w:rPr>
            </w:pPr>
            <w:r w:rsidRPr="003248E9">
              <w:rPr>
                <w:rFonts w:ascii="Tahoma" w:eastAsia="Times New Roman" w:hAnsi="Tahoma" w:cs="Tahoma"/>
                <w:b/>
                <w:bCs/>
                <w:sz w:val="20"/>
                <w:szCs w:val="20"/>
              </w:rPr>
              <w:t>τιμή μονάδας σε €</w:t>
            </w:r>
          </w:p>
        </w:tc>
        <w:tc>
          <w:tcPr>
            <w:tcW w:w="1217" w:type="dxa"/>
            <w:tcBorders>
              <w:top w:val="single" w:sz="4" w:space="0" w:color="auto"/>
              <w:left w:val="nil"/>
              <w:bottom w:val="single" w:sz="4" w:space="0" w:color="auto"/>
              <w:right w:val="single" w:sz="4" w:space="0" w:color="auto"/>
            </w:tcBorders>
            <w:shd w:val="clear" w:color="000000" w:fill="C0C0C0"/>
            <w:noWrap/>
            <w:textDirection w:val="btLr"/>
            <w:vAlign w:val="center"/>
            <w:hideMark/>
          </w:tcPr>
          <w:p w:rsidR="0086614D" w:rsidRPr="003248E9" w:rsidRDefault="0086614D" w:rsidP="0086614D">
            <w:pPr>
              <w:jc w:val="center"/>
              <w:rPr>
                <w:rFonts w:ascii="Tahoma" w:eastAsia="Times New Roman" w:hAnsi="Tahoma" w:cs="Tahoma"/>
                <w:b/>
                <w:bCs/>
                <w:sz w:val="20"/>
                <w:szCs w:val="20"/>
              </w:rPr>
            </w:pPr>
            <w:r w:rsidRPr="003248E9">
              <w:rPr>
                <w:rFonts w:ascii="Tahoma" w:eastAsia="Times New Roman" w:hAnsi="Tahoma" w:cs="Tahoma"/>
                <w:b/>
                <w:bCs/>
                <w:sz w:val="20"/>
                <w:szCs w:val="20"/>
              </w:rPr>
              <w:t>Δαπάνη σε €</w:t>
            </w:r>
          </w:p>
        </w:tc>
      </w:tr>
      <w:tr w:rsidR="0086614D" w:rsidRPr="00B540C3" w:rsidTr="0086614D">
        <w:trPr>
          <w:trHeight w:val="237"/>
        </w:trPr>
        <w:tc>
          <w:tcPr>
            <w:tcW w:w="459" w:type="dxa"/>
            <w:tcBorders>
              <w:top w:val="nil"/>
              <w:left w:val="nil"/>
              <w:bottom w:val="nil"/>
              <w:right w:val="nil"/>
            </w:tcBorders>
            <w:shd w:val="clear" w:color="auto" w:fill="auto"/>
            <w:noWrap/>
            <w:vAlign w:val="bottom"/>
            <w:hideMark/>
          </w:tcPr>
          <w:p w:rsidR="0086614D" w:rsidRPr="00B540C3" w:rsidRDefault="0086614D" w:rsidP="0086614D">
            <w:pPr>
              <w:jc w:val="center"/>
              <w:rPr>
                <w:rFonts w:ascii="Arial" w:eastAsia="Times New Roman" w:hAnsi="Arial" w:cs="Arial"/>
                <w:b/>
                <w:bCs/>
              </w:rPr>
            </w:pPr>
          </w:p>
        </w:tc>
        <w:tc>
          <w:tcPr>
            <w:tcW w:w="1279" w:type="dxa"/>
            <w:tcBorders>
              <w:top w:val="nil"/>
              <w:left w:val="nil"/>
              <w:bottom w:val="nil"/>
              <w:right w:val="nil"/>
            </w:tcBorders>
            <w:shd w:val="clear" w:color="auto" w:fill="auto"/>
            <w:noWrap/>
            <w:vAlign w:val="bottom"/>
            <w:hideMark/>
          </w:tcPr>
          <w:p w:rsidR="0086614D" w:rsidRPr="00B540C3" w:rsidRDefault="0086614D" w:rsidP="0086614D">
            <w:pPr>
              <w:jc w:val="center"/>
              <w:rPr>
                <w:rFonts w:ascii="Arial" w:eastAsia="Times New Roman" w:hAnsi="Arial" w:cs="Arial"/>
                <w:b/>
                <w:bCs/>
                <w:sz w:val="18"/>
                <w:szCs w:val="18"/>
              </w:rPr>
            </w:pPr>
          </w:p>
        </w:tc>
        <w:tc>
          <w:tcPr>
            <w:tcW w:w="2921" w:type="dxa"/>
            <w:tcBorders>
              <w:top w:val="nil"/>
              <w:left w:val="nil"/>
              <w:bottom w:val="nil"/>
              <w:right w:val="nil"/>
            </w:tcBorders>
            <w:shd w:val="clear" w:color="auto" w:fill="auto"/>
            <w:noWrap/>
            <w:vAlign w:val="bottom"/>
            <w:hideMark/>
          </w:tcPr>
          <w:p w:rsidR="0086614D" w:rsidRPr="00B540C3" w:rsidRDefault="0086614D" w:rsidP="0086614D">
            <w:pPr>
              <w:jc w:val="center"/>
              <w:rPr>
                <w:rFonts w:ascii="Arial" w:eastAsia="Times New Roman" w:hAnsi="Arial" w:cs="Arial"/>
                <w:b/>
                <w:bCs/>
              </w:rPr>
            </w:pPr>
          </w:p>
        </w:tc>
        <w:tc>
          <w:tcPr>
            <w:tcW w:w="869" w:type="dxa"/>
            <w:tcBorders>
              <w:top w:val="nil"/>
              <w:left w:val="nil"/>
              <w:bottom w:val="nil"/>
              <w:right w:val="nil"/>
            </w:tcBorders>
            <w:shd w:val="clear" w:color="auto" w:fill="auto"/>
            <w:noWrap/>
            <w:textDirection w:val="btLr"/>
            <w:vAlign w:val="bottom"/>
            <w:hideMark/>
          </w:tcPr>
          <w:p w:rsidR="0086614D" w:rsidRPr="00B540C3" w:rsidRDefault="0086614D" w:rsidP="0086614D">
            <w:pPr>
              <w:jc w:val="center"/>
              <w:rPr>
                <w:rFonts w:ascii="Arial" w:eastAsia="Times New Roman" w:hAnsi="Arial" w:cs="Arial"/>
                <w:b/>
                <w:bCs/>
                <w:sz w:val="18"/>
                <w:szCs w:val="18"/>
              </w:rPr>
            </w:pPr>
          </w:p>
        </w:tc>
        <w:tc>
          <w:tcPr>
            <w:tcW w:w="467" w:type="dxa"/>
            <w:tcBorders>
              <w:top w:val="nil"/>
              <w:left w:val="nil"/>
              <w:bottom w:val="nil"/>
              <w:right w:val="nil"/>
            </w:tcBorders>
            <w:shd w:val="clear" w:color="auto" w:fill="auto"/>
            <w:noWrap/>
            <w:textDirection w:val="btLr"/>
            <w:vAlign w:val="bottom"/>
            <w:hideMark/>
          </w:tcPr>
          <w:p w:rsidR="0086614D" w:rsidRPr="00B540C3" w:rsidRDefault="0086614D" w:rsidP="0086614D">
            <w:pPr>
              <w:jc w:val="center"/>
              <w:rPr>
                <w:rFonts w:ascii="Arial" w:eastAsia="Times New Roman" w:hAnsi="Arial" w:cs="Arial"/>
                <w:b/>
                <w:bCs/>
              </w:rPr>
            </w:pPr>
          </w:p>
        </w:tc>
        <w:tc>
          <w:tcPr>
            <w:tcW w:w="917" w:type="dxa"/>
            <w:tcBorders>
              <w:top w:val="nil"/>
              <w:left w:val="nil"/>
              <w:bottom w:val="nil"/>
              <w:right w:val="nil"/>
            </w:tcBorders>
            <w:shd w:val="clear" w:color="auto" w:fill="auto"/>
            <w:noWrap/>
            <w:textDirection w:val="btLr"/>
            <w:vAlign w:val="bottom"/>
            <w:hideMark/>
          </w:tcPr>
          <w:p w:rsidR="0086614D" w:rsidRPr="00B540C3" w:rsidRDefault="0086614D" w:rsidP="0086614D">
            <w:pPr>
              <w:jc w:val="center"/>
              <w:rPr>
                <w:rFonts w:ascii="Arial" w:eastAsia="Times New Roman" w:hAnsi="Arial" w:cs="Arial"/>
                <w:b/>
                <w:bCs/>
              </w:rPr>
            </w:pPr>
          </w:p>
        </w:tc>
        <w:tc>
          <w:tcPr>
            <w:tcW w:w="758" w:type="dxa"/>
            <w:tcBorders>
              <w:top w:val="nil"/>
              <w:left w:val="nil"/>
              <w:bottom w:val="nil"/>
              <w:right w:val="nil"/>
            </w:tcBorders>
            <w:shd w:val="clear" w:color="auto" w:fill="auto"/>
            <w:noWrap/>
            <w:textDirection w:val="btLr"/>
            <w:vAlign w:val="bottom"/>
            <w:hideMark/>
          </w:tcPr>
          <w:p w:rsidR="0086614D" w:rsidRPr="00B540C3" w:rsidRDefault="0086614D" w:rsidP="0086614D">
            <w:pPr>
              <w:jc w:val="center"/>
              <w:rPr>
                <w:rFonts w:ascii="Arial" w:eastAsia="Times New Roman" w:hAnsi="Arial" w:cs="Arial"/>
                <w:b/>
                <w:bCs/>
              </w:rPr>
            </w:pPr>
          </w:p>
        </w:tc>
        <w:tc>
          <w:tcPr>
            <w:tcW w:w="1217" w:type="dxa"/>
            <w:tcBorders>
              <w:top w:val="nil"/>
              <w:left w:val="nil"/>
              <w:bottom w:val="nil"/>
              <w:right w:val="nil"/>
            </w:tcBorders>
            <w:shd w:val="clear" w:color="auto" w:fill="auto"/>
            <w:noWrap/>
            <w:textDirection w:val="btLr"/>
            <w:vAlign w:val="bottom"/>
            <w:hideMark/>
          </w:tcPr>
          <w:p w:rsidR="0086614D" w:rsidRPr="00B540C3" w:rsidRDefault="0086614D" w:rsidP="0086614D">
            <w:pPr>
              <w:jc w:val="center"/>
              <w:rPr>
                <w:rFonts w:ascii="Arial" w:eastAsia="Times New Roman" w:hAnsi="Arial" w:cs="Arial"/>
                <w:b/>
                <w:bCs/>
              </w:rPr>
            </w:pPr>
          </w:p>
        </w:tc>
      </w:tr>
      <w:tr w:rsidR="0086614D" w:rsidRPr="003E186B" w:rsidTr="0086614D">
        <w:trPr>
          <w:trHeight w:val="237"/>
        </w:trPr>
        <w:tc>
          <w:tcPr>
            <w:tcW w:w="459" w:type="dxa"/>
            <w:tcBorders>
              <w:top w:val="nil"/>
              <w:left w:val="nil"/>
              <w:bottom w:val="nil"/>
              <w:right w:val="nil"/>
            </w:tcBorders>
            <w:shd w:val="clear" w:color="auto" w:fill="auto"/>
            <w:noWrap/>
            <w:vAlign w:val="bottom"/>
            <w:hideMark/>
          </w:tcPr>
          <w:p w:rsidR="0086614D" w:rsidRPr="003E186B" w:rsidRDefault="0086614D" w:rsidP="0086614D">
            <w:pPr>
              <w:jc w:val="center"/>
              <w:rPr>
                <w:rFonts w:ascii="Tahoma" w:eastAsia="Times New Roman" w:hAnsi="Tahoma" w:cs="Tahoma"/>
                <w:sz w:val="20"/>
                <w:szCs w:val="20"/>
              </w:rPr>
            </w:pPr>
          </w:p>
        </w:tc>
        <w:tc>
          <w:tcPr>
            <w:tcW w:w="1279" w:type="dxa"/>
            <w:tcBorders>
              <w:top w:val="nil"/>
              <w:left w:val="nil"/>
              <w:bottom w:val="nil"/>
              <w:right w:val="nil"/>
            </w:tcBorders>
            <w:shd w:val="clear" w:color="auto" w:fill="auto"/>
            <w:noWrap/>
            <w:vAlign w:val="bottom"/>
            <w:hideMark/>
          </w:tcPr>
          <w:p w:rsidR="0086614D" w:rsidRPr="003E186B" w:rsidRDefault="0086614D" w:rsidP="0086614D">
            <w:pPr>
              <w:jc w:val="center"/>
              <w:rPr>
                <w:rFonts w:ascii="Tahoma" w:eastAsia="Times New Roman" w:hAnsi="Tahoma" w:cs="Tahoma"/>
                <w:sz w:val="20"/>
                <w:szCs w:val="20"/>
              </w:rPr>
            </w:pPr>
          </w:p>
        </w:tc>
        <w:tc>
          <w:tcPr>
            <w:tcW w:w="2921" w:type="dxa"/>
            <w:tcBorders>
              <w:top w:val="nil"/>
              <w:left w:val="nil"/>
              <w:bottom w:val="nil"/>
              <w:right w:val="nil"/>
            </w:tcBorders>
            <w:shd w:val="clear" w:color="auto" w:fill="auto"/>
            <w:noWrap/>
            <w:vAlign w:val="bottom"/>
            <w:hideMark/>
          </w:tcPr>
          <w:p w:rsidR="0086614D" w:rsidRPr="003E186B" w:rsidRDefault="0086614D" w:rsidP="0086614D">
            <w:pPr>
              <w:rPr>
                <w:rFonts w:ascii="Tahoma" w:eastAsia="Times New Roman" w:hAnsi="Tahoma" w:cs="Tahoma"/>
                <w:b/>
                <w:bCs/>
                <w:sz w:val="20"/>
                <w:szCs w:val="20"/>
              </w:rPr>
            </w:pPr>
            <w:r w:rsidRPr="003E186B">
              <w:rPr>
                <w:rFonts w:ascii="Tahoma" w:eastAsia="Times New Roman" w:hAnsi="Tahoma" w:cs="Tahoma"/>
                <w:b/>
                <w:bCs/>
                <w:sz w:val="20"/>
                <w:szCs w:val="20"/>
              </w:rPr>
              <w:t>Ομάδα  Χωματουργικά</w:t>
            </w:r>
          </w:p>
        </w:tc>
        <w:tc>
          <w:tcPr>
            <w:tcW w:w="869" w:type="dxa"/>
            <w:tcBorders>
              <w:top w:val="nil"/>
              <w:left w:val="nil"/>
              <w:bottom w:val="nil"/>
              <w:right w:val="nil"/>
            </w:tcBorders>
            <w:shd w:val="clear" w:color="auto" w:fill="auto"/>
            <w:noWrap/>
            <w:vAlign w:val="bottom"/>
            <w:hideMark/>
          </w:tcPr>
          <w:p w:rsidR="0086614D" w:rsidRPr="003E186B" w:rsidRDefault="0086614D" w:rsidP="0086614D">
            <w:pPr>
              <w:rPr>
                <w:rFonts w:ascii="Tahoma" w:eastAsia="Times New Roman" w:hAnsi="Tahoma" w:cs="Tahoma"/>
                <w:sz w:val="20"/>
                <w:szCs w:val="20"/>
              </w:rPr>
            </w:pPr>
          </w:p>
        </w:tc>
        <w:tc>
          <w:tcPr>
            <w:tcW w:w="467" w:type="dxa"/>
            <w:tcBorders>
              <w:top w:val="nil"/>
              <w:left w:val="nil"/>
              <w:bottom w:val="nil"/>
              <w:right w:val="nil"/>
            </w:tcBorders>
            <w:shd w:val="clear" w:color="auto" w:fill="auto"/>
            <w:noWrap/>
            <w:vAlign w:val="bottom"/>
            <w:hideMark/>
          </w:tcPr>
          <w:p w:rsidR="0086614D" w:rsidRPr="003E186B" w:rsidRDefault="0086614D" w:rsidP="0086614D">
            <w:pPr>
              <w:rPr>
                <w:rFonts w:ascii="Tahoma" w:eastAsia="Times New Roman" w:hAnsi="Tahoma" w:cs="Tahoma"/>
                <w:sz w:val="20"/>
                <w:szCs w:val="20"/>
              </w:rPr>
            </w:pPr>
          </w:p>
        </w:tc>
        <w:tc>
          <w:tcPr>
            <w:tcW w:w="917" w:type="dxa"/>
            <w:tcBorders>
              <w:top w:val="nil"/>
              <w:left w:val="nil"/>
              <w:bottom w:val="nil"/>
              <w:right w:val="nil"/>
            </w:tcBorders>
            <w:shd w:val="clear" w:color="auto" w:fill="auto"/>
            <w:noWrap/>
            <w:vAlign w:val="bottom"/>
            <w:hideMark/>
          </w:tcPr>
          <w:p w:rsidR="0086614D" w:rsidRPr="003E186B" w:rsidRDefault="0086614D" w:rsidP="0086614D">
            <w:pPr>
              <w:rPr>
                <w:rFonts w:ascii="Tahoma" w:eastAsia="Times New Roman" w:hAnsi="Tahoma" w:cs="Tahoma"/>
                <w:sz w:val="20"/>
                <w:szCs w:val="20"/>
              </w:rPr>
            </w:pPr>
          </w:p>
        </w:tc>
        <w:tc>
          <w:tcPr>
            <w:tcW w:w="758" w:type="dxa"/>
            <w:tcBorders>
              <w:top w:val="nil"/>
              <w:left w:val="nil"/>
              <w:bottom w:val="nil"/>
              <w:right w:val="nil"/>
            </w:tcBorders>
            <w:shd w:val="clear" w:color="auto" w:fill="auto"/>
            <w:noWrap/>
            <w:vAlign w:val="bottom"/>
            <w:hideMark/>
          </w:tcPr>
          <w:p w:rsidR="0086614D" w:rsidRPr="003E186B" w:rsidRDefault="0086614D" w:rsidP="0086614D">
            <w:pPr>
              <w:rPr>
                <w:rFonts w:ascii="Tahoma" w:eastAsia="Times New Roman" w:hAnsi="Tahoma" w:cs="Tahoma"/>
                <w:sz w:val="20"/>
                <w:szCs w:val="20"/>
              </w:rPr>
            </w:pPr>
          </w:p>
        </w:tc>
        <w:tc>
          <w:tcPr>
            <w:tcW w:w="1217" w:type="dxa"/>
            <w:tcBorders>
              <w:top w:val="nil"/>
              <w:left w:val="nil"/>
              <w:bottom w:val="nil"/>
              <w:right w:val="nil"/>
            </w:tcBorders>
            <w:shd w:val="clear" w:color="auto" w:fill="auto"/>
            <w:noWrap/>
            <w:vAlign w:val="bottom"/>
            <w:hideMark/>
          </w:tcPr>
          <w:p w:rsidR="0086614D" w:rsidRPr="003E186B" w:rsidRDefault="0086614D" w:rsidP="0086614D">
            <w:pPr>
              <w:rPr>
                <w:rFonts w:ascii="Tahoma" w:eastAsia="Times New Roman" w:hAnsi="Tahoma" w:cs="Tahoma"/>
                <w:b/>
                <w:bCs/>
                <w:sz w:val="20"/>
                <w:szCs w:val="20"/>
              </w:rPr>
            </w:pPr>
          </w:p>
        </w:tc>
      </w:tr>
      <w:tr w:rsidR="0086614D" w:rsidRPr="003E186B" w:rsidTr="0086614D">
        <w:trPr>
          <w:trHeight w:val="446"/>
        </w:trPr>
        <w:tc>
          <w:tcPr>
            <w:tcW w:w="4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r w:rsidRPr="003E186B">
              <w:rPr>
                <w:rFonts w:ascii="Tahoma" w:eastAsia="Times New Roman" w:hAnsi="Tahoma" w:cs="Tahoma"/>
                <w:sz w:val="20"/>
                <w:szCs w:val="20"/>
              </w:rPr>
              <w:t>1</w:t>
            </w:r>
          </w:p>
        </w:tc>
        <w:tc>
          <w:tcPr>
            <w:tcW w:w="1279" w:type="dxa"/>
            <w:tcBorders>
              <w:top w:val="single" w:sz="4" w:space="0" w:color="auto"/>
              <w:left w:val="nil"/>
              <w:bottom w:val="single" w:sz="4" w:space="0" w:color="auto"/>
              <w:right w:val="single" w:sz="4" w:space="0" w:color="auto"/>
            </w:tcBorders>
            <w:shd w:val="clear" w:color="auto" w:fill="auto"/>
            <w:noWrap/>
            <w:vAlign w:val="center"/>
            <w:hideMark/>
          </w:tcPr>
          <w:p w:rsidR="0086614D" w:rsidRPr="003E186B" w:rsidRDefault="0086614D" w:rsidP="0086614D">
            <w:pPr>
              <w:jc w:val="center"/>
              <w:rPr>
                <w:rFonts w:ascii="Tahoma" w:eastAsia="Times New Roman" w:hAnsi="Tahoma" w:cs="Tahoma"/>
                <w:b/>
                <w:bCs/>
                <w:sz w:val="20"/>
                <w:szCs w:val="20"/>
              </w:rPr>
            </w:pPr>
            <w:r w:rsidRPr="003E186B">
              <w:rPr>
                <w:rFonts w:ascii="Tahoma" w:eastAsia="Times New Roman" w:hAnsi="Tahoma" w:cs="Tahoma"/>
                <w:b/>
                <w:bCs/>
                <w:sz w:val="20"/>
                <w:szCs w:val="20"/>
              </w:rPr>
              <w:t>Α-2</w:t>
            </w:r>
          </w:p>
        </w:tc>
        <w:tc>
          <w:tcPr>
            <w:tcW w:w="2921" w:type="dxa"/>
            <w:tcBorders>
              <w:top w:val="single" w:sz="4" w:space="0" w:color="auto"/>
              <w:left w:val="nil"/>
              <w:bottom w:val="single" w:sz="4" w:space="0" w:color="auto"/>
              <w:right w:val="single" w:sz="4" w:space="0" w:color="auto"/>
            </w:tcBorders>
            <w:shd w:val="clear" w:color="auto" w:fill="auto"/>
            <w:vAlign w:val="center"/>
            <w:hideMark/>
          </w:tcPr>
          <w:p w:rsidR="0086614D" w:rsidRPr="003E186B" w:rsidRDefault="0086614D" w:rsidP="0086614D">
            <w:pPr>
              <w:rPr>
                <w:rFonts w:ascii="Tahoma" w:eastAsia="Times New Roman" w:hAnsi="Tahoma" w:cs="Tahoma"/>
                <w:sz w:val="20"/>
                <w:szCs w:val="20"/>
              </w:rPr>
            </w:pPr>
            <w:r w:rsidRPr="003E186B">
              <w:rPr>
                <w:rFonts w:ascii="Tahoma" w:eastAsia="Times New Roman" w:hAnsi="Tahoma" w:cs="Tahoma"/>
                <w:sz w:val="20"/>
                <w:szCs w:val="20"/>
              </w:rPr>
              <w:t>Γενικές εκσκαφές σε έδαφος γαιώδες -</w:t>
            </w:r>
            <w:proofErr w:type="spellStart"/>
            <w:r w:rsidRPr="003E186B">
              <w:rPr>
                <w:rFonts w:ascii="Tahoma" w:eastAsia="Times New Roman" w:hAnsi="Tahoma" w:cs="Tahoma"/>
                <w:sz w:val="20"/>
                <w:szCs w:val="20"/>
              </w:rPr>
              <w:t>ημιβραχώδες</w:t>
            </w:r>
            <w:proofErr w:type="spellEnd"/>
          </w:p>
        </w:tc>
        <w:tc>
          <w:tcPr>
            <w:tcW w:w="869" w:type="dxa"/>
            <w:tcBorders>
              <w:top w:val="single" w:sz="4" w:space="0" w:color="auto"/>
              <w:left w:val="nil"/>
              <w:bottom w:val="single" w:sz="4" w:space="0" w:color="auto"/>
              <w:right w:val="single" w:sz="4" w:space="0" w:color="auto"/>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r w:rsidRPr="003E186B">
              <w:rPr>
                <w:rFonts w:ascii="Tahoma" w:eastAsia="Times New Roman" w:hAnsi="Tahoma" w:cs="Tahoma"/>
                <w:sz w:val="20"/>
                <w:szCs w:val="20"/>
              </w:rPr>
              <w:t>ΟΔΟ-1123Α</w:t>
            </w:r>
          </w:p>
        </w:tc>
        <w:tc>
          <w:tcPr>
            <w:tcW w:w="467" w:type="dxa"/>
            <w:tcBorders>
              <w:top w:val="single" w:sz="4" w:space="0" w:color="auto"/>
              <w:left w:val="nil"/>
              <w:bottom w:val="single" w:sz="4" w:space="0" w:color="auto"/>
              <w:right w:val="single" w:sz="4" w:space="0" w:color="auto"/>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r w:rsidRPr="003E186B">
              <w:rPr>
                <w:rFonts w:ascii="Tahoma" w:eastAsia="Times New Roman" w:hAnsi="Tahoma" w:cs="Tahoma"/>
                <w:sz w:val="20"/>
                <w:szCs w:val="20"/>
              </w:rPr>
              <w:t>m3</w:t>
            </w:r>
          </w:p>
        </w:tc>
        <w:tc>
          <w:tcPr>
            <w:tcW w:w="917" w:type="dxa"/>
            <w:tcBorders>
              <w:top w:val="single" w:sz="4" w:space="0" w:color="auto"/>
              <w:left w:val="nil"/>
              <w:bottom w:val="single" w:sz="4" w:space="0" w:color="auto"/>
              <w:right w:val="single" w:sz="4" w:space="0" w:color="auto"/>
            </w:tcBorders>
            <w:shd w:val="clear" w:color="auto" w:fill="auto"/>
            <w:noWrap/>
            <w:vAlign w:val="bottom"/>
            <w:hideMark/>
          </w:tcPr>
          <w:p w:rsidR="0086614D" w:rsidRPr="003E186B" w:rsidRDefault="0086614D" w:rsidP="0086614D">
            <w:pPr>
              <w:jc w:val="right"/>
              <w:rPr>
                <w:rFonts w:ascii="Tahoma" w:eastAsia="Times New Roman" w:hAnsi="Tahoma" w:cs="Tahoma"/>
                <w:sz w:val="20"/>
                <w:szCs w:val="20"/>
              </w:rPr>
            </w:pPr>
            <w:r w:rsidRPr="003E186B">
              <w:rPr>
                <w:rFonts w:ascii="Tahoma" w:eastAsia="Times New Roman" w:hAnsi="Tahoma" w:cs="Tahoma"/>
                <w:sz w:val="20"/>
                <w:szCs w:val="20"/>
              </w:rPr>
              <w:t>700,00</w:t>
            </w:r>
          </w:p>
        </w:tc>
        <w:tc>
          <w:tcPr>
            <w:tcW w:w="758" w:type="dxa"/>
            <w:tcBorders>
              <w:top w:val="single" w:sz="4" w:space="0" w:color="auto"/>
              <w:left w:val="nil"/>
              <w:bottom w:val="single" w:sz="4" w:space="0" w:color="auto"/>
              <w:right w:val="single" w:sz="4" w:space="0" w:color="auto"/>
            </w:tcBorders>
            <w:shd w:val="clear" w:color="auto" w:fill="auto"/>
            <w:noWrap/>
            <w:vAlign w:val="bottom"/>
            <w:hideMark/>
          </w:tcPr>
          <w:p w:rsidR="0086614D" w:rsidRPr="003E186B" w:rsidRDefault="0086614D" w:rsidP="0086614D">
            <w:pPr>
              <w:jc w:val="right"/>
              <w:rPr>
                <w:rFonts w:ascii="Tahoma" w:eastAsia="Times New Roman" w:hAnsi="Tahoma" w:cs="Tahoma"/>
                <w:sz w:val="20"/>
                <w:szCs w:val="20"/>
              </w:rPr>
            </w:pPr>
            <w:r w:rsidRPr="003E186B">
              <w:rPr>
                <w:rFonts w:ascii="Tahoma" w:eastAsia="Times New Roman" w:hAnsi="Tahoma" w:cs="Tahoma"/>
                <w:sz w:val="20"/>
                <w:szCs w:val="20"/>
              </w:rPr>
              <w:t>2,83</w:t>
            </w:r>
          </w:p>
        </w:tc>
        <w:tc>
          <w:tcPr>
            <w:tcW w:w="1217" w:type="dxa"/>
            <w:tcBorders>
              <w:top w:val="single" w:sz="4" w:space="0" w:color="auto"/>
              <w:left w:val="nil"/>
              <w:bottom w:val="single" w:sz="4" w:space="0" w:color="auto"/>
              <w:right w:val="single" w:sz="4" w:space="0" w:color="auto"/>
            </w:tcBorders>
            <w:shd w:val="clear" w:color="auto" w:fill="auto"/>
            <w:noWrap/>
            <w:vAlign w:val="bottom"/>
            <w:hideMark/>
          </w:tcPr>
          <w:p w:rsidR="0086614D" w:rsidRPr="003E186B" w:rsidRDefault="0086614D" w:rsidP="0086614D">
            <w:pPr>
              <w:jc w:val="right"/>
              <w:rPr>
                <w:rFonts w:ascii="Tahoma" w:eastAsia="Times New Roman" w:hAnsi="Tahoma" w:cs="Tahoma"/>
                <w:b/>
                <w:bCs/>
                <w:sz w:val="20"/>
                <w:szCs w:val="20"/>
              </w:rPr>
            </w:pPr>
            <w:r w:rsidRPr="003E186B">
              <w:rPr>
                <w:rFonts w:ascii="Tahoma" w:eastAsia="Times New Roman" w:hAnsi="Tahoma" w:cs="Tahoma"/>
                <w:b/>
                <w:bCs/>
                <w:sz w:val="20"/>
                <w:szCs w:val="20"/>
              </w:rPr>
              <w:t>1.981,00</w:t>
            </w:r>
          </w:p>
        </w:tc>
      </w:tr>
      <w:tr w:rsidR="0086614D" w:rsidRPr="003E186B" w:rsidTr="0086614D">
        <w:trPr>
          <w:trHeight w:val="446"/>
        </w:trPr>
        <w:tc>
          <w:tcPr>
            <w:tcW w:w="4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614D" w:rsidRPr="003E186B" w:rsidRDefault="0086614D" w:rsidP="0086614D">
            <w:pPr>
              <w:jc w:val="center"/>
              <w:rPr>
                <w:rFonts w:ascii="Tahoma" w:eastAsia="Times New Roman" w:hAnsi="Tahoma" w:cs="Tahoma"/>
                <w:sz w:val="20"/>
                <w:szCs w:val="20"/>
              </w:rPr>
            </w:pPr>
            <w:r w:rsidRPr="003E186B">
              <w:rPr>
                <w:rFonts w:ascii="Tahoma" w:eastAsia="Times New Roman" w:hAnsi="Tahoma" w:cs="Tahoma"/>
                <w:sz w:val="20"/>
                <w:szCs w:val="20"/>
              </w:rPr>
              <w:t>2</w:t>
            </w:r>
          </w:p>
        </w:tc>
        <w:tc>
          <w:tcPr>
            <w:tcW w:w="1279" w:type="dxa"/>
            <w:tcBorders>
              <w:top w:val="single" w:sz="4" w:space="0" w:color="auto"/>
              <w:left w:val="nil"/>
              <w:bottom w:val="single" w:sz="4" w:space="0" w:color="auto"/>
              <w:right w:val="single" w:sz="4" w:space="0" w:color="auto"/>
            </w:tcBorders>
            <w:shd w:val="clear" w:color="auto" w:fill="auto"/>
            <w:noWrap/>
            <w:vAlign w:val="center"/>
          </w:tcPr>
          <w:p w:rsidR="0086614D" w:rsidRPr="003E186B" w:rsidRDefault="0086614D" w:rsidP="0086614D">
            <w:pPr>
              <w:jc w:val="center"/>
              <w:rPr>
                <w:rFonts w:ascii="Tahoma" w:eastAsia="Times New Roman" w:hAnsi="Tahoma" w:cs="Tahoma"/>
                <w:b/>
                <w:bCs/>
                <w:sz w:val="20"/>
                <w:szCs w:val="20"/>
              </w:rPr>
            </w:pPr>
            <w:r w:rsidRPr="003E186B">
              <w:rPr>
                <w:rFonts w:ascii="Tahoma" w:eastAsia="Times New Roman" w:hAnsi="Tahoma" w:cs="Tahoma"/>
                <w:b/>
                <w:bCs/>
                <w:sz w:val="20"/>
                <w:szCs w:val="20"/>
              </w:rPr>
              <w:t>Α-4.1</w:t>
            </w:r>
          </w:p>
        </w:tc>
        <w:tc>
          <w:tcPr>
            <w:tcW w:w="2921" w:type="dxa"/>
            <w:tcBorders>
              <w:top w:val="single" w:sz="4" w:space="0" w:color="auto"/>
              <w:left w:val="nil"/>
              <w:bottom w:val="single" w:sz="4" w:space="0" w:color="auto"/>
              <w:right w:val="single" w:sz="4" w:space="0" w:color="auto"/>
            </w:tcBorders>
            <w:shd w:val="clear" w:color="auto" w:fill="auto"/>
            <w:vAlign w:val="center"/>
          </w:tcPr>
          <w:p w:rsidR="0086614D" w:rsidRPr="003E186B" w:rsidRDefault="0086614D" w:rsidP="0086614D">
            <w:pPr>
              <w:rPr>
                <w:rFonts w:ascii="Tahoma" w:eastAsia="Times New Roman" w:hAnsi="Tahoma" w:cs="Tahoma"/>
                <w:sz w:val="20"/>
                <w:szCs w:val="20"/>
              </w:rPr>
            </w:pPr>
            <w:r w:rsidRPr="003E186B">
              <w:rPr>
                <w:rFonts w:ascii="Tahoma" w:eastAsia="Times New Roman" w:hAnsi="Tahoma" w:cs="Tahoma"/>
                <w:sz w:val="20"/>
                <w:szCs w:val="20"/>
              </w:rPr>
              <w:t xml:space="preserve">Διάνοιξη τάφρου σε έδαφος γαιώδες - </w:t>
            </w:r>
            <w:proofErr w:type="spellStart"/>
            <w:r w:rsidRPr="003E186B">
              <w:rPr>
                <w:rFonts w:ascii="Tahoma" w:eastAsia="Times New Roman" w:hAnsi="Tahoma" w:cs="Tahoma"/>
                <w:sz w:val="20"/>
                <w:szCs w:val="20"/>
              </w:rPr>
              <w:t>ημιβραχώδες</w:t>
            </w:r>
            <w:proofErr w:type="spellEnd"/>
          </w:p>
        </w:tc>
        <w:tc>
          <w:tcPr>
            <w:tcW w:w="869" w:type="dxa"/>
            <w:tcBorders>
              <w:top w:val="single" w:sz="4" w:space="0" w:color="auto"/>
              <w:left w:val="nil"/>
              <w:bottom w:val="single" w:sz="4" w:space="0" w:color="auto"/>
              <w:right w:val="single" w:sz="4" w:space="0" w:color="auto"/>
            </w:tcBorders>
            <w:shd w:val="clear" w:color="auto" w:fill="auto"/>
            <w:noWrap/>
            <w:vAlign w:val="center"/>
          </w:tcPr>
          <w:p w:rsidR="0086614D" w:rsidRPr="003E186B" w:rsidRDefault="0086614D" w:rsidP="0086614D">
            <w:pPr>
              <w:jc w:val="center"/>
              <w:rPr>
                <w:rFonts w:ascii="Tahoma" w:eastAsia="Times New Roman" w:hAnsi="Tahoma" w:cs="Tahoma"/>
                <w:sz w:val="20"/>
                <w:szCs w:val="20"/>
              </w:rPr>
            </w:pPr>
            <w:r w:rsidRPr="003E186B">
              <w:rPr>
                <w:rFonts w:ascii="Tahoma" w:eastAsia="Times New Roman" w:hAnsi="Tahoma" w:cs="Tahoma"/>
                <w:sz w:val="20"/>
                <w:szCs w:val="20"/>
              </w:rPr>
              <w:t>ΟΔΟ-1212</w:t>
            </w:r>
          </w:p>
        </w:tc>
        <w:tc>
          <w:tcPr>
            <w:tcW w:w="467" w:type="dxa"/>
            <w:tcBorders>
              <w:top w:val="single" w:sz="4" w:space="0" w:color="auto"/>
              <w:left w:val="nil"/>
              <w:bottom w:val="single" w:sz="4" w:space="0" w:color="auto"/>
              <w:right w:val="single" w:sz="4" w:space="0" w:color="auto"/>
            </w:tcBorders>
            <w:shd w:val="clear" w:color="auto" w:fill="auto"/>
            <w:noWrap/>
            <w:vAlign w:val="center"/>
          </w:tcPr>
          <w:p w:rsidR="0086614D" w:rsidRPr="003E186B" w:rsidRDefault="0086614D" w:rsidP="0086614D">
            <w:pPr>
              <w:jc w:val="center"/>
              <w:rPr>
                <w:rFonts w:ascii="Tahoma" w:eastAsia="Times New Roman" w:hAnsi="Tahoma" w:cs="Tahoma"/>
                <w:sz w:val="20"/>
                <w:szCs w:val="20"/>
              </w:rPr>
            </w:pPr>
            <w:r w:rsidRPr="003E186B">
              <w:rPr>
                <w:rFonts w:ascii="Tahoma" w:eastAsia="Times New Roman" w:hAnsi="Tahoma" w:cs="Tahoma"/>
                <w:sz w:val="20"/>
                <w:szCs w:val="20"/>
              </w:rPr>
              <w:t>m</w:t>
            </w:r>
            <w:r w:rsidRPr="003E186B">
              <w:rPr>
                <w:rFonts w:ascii="Tahoma" w:eastAsia="Times New Roman" w:hAnsi="Tahoma" w:cs="Tahoma"/>
                <w:sz w:val="20"/>
                <w:szCs w:val="20"/>
                <w:vertAlign w:val="superscript"/>
              </w:rPr>
              <w:t>3</w:t>
            </w:r>
          </w:p>
        </w:tc>
        <w:tc>
          <w:tcPr>
            <w:tcW w:w="917" w:type="dxa"/>
            <w:tcBorders>
              <w:top w:val="single" w:sz="4" w:space="0" w:color="auto"/>
              <w:left w:val="nil"/>
              <w:bottom w:val="single" w:sz="4" w:space="0" w:color="auto"/>
              <w:right w:val="single" w:sz="4" w:space="0" w:color="auto"/>
            </w:tcBorders>
            <w:shd w:val="clear" w:color="auto" w:fill="auto"/>
            <w:noWrap/>
            <w:vAlign w:val="bottom"/>
          </w:tcPr>
          <w:p w:rsidR="0086614D" w:rsidRPr="003E186B" w:rsidRDefault="0086614D" w:rsidP="0086614D">
            <w:pPr>
              <w:jc w:val="right"/>
              <w:rPr>
                <w:rFonts w:ascii="Tahoma" w:eastAsia="Times New Roman" w:hAnsi="Tahoma" w:cs="Tahoma"/>
                <w:sz w:val="20"/>
                <w:szCs w:val="20"/>
              </w:rPr>
            </w:pPr>
            <w:r w:rsidRPr="003E186B">
              <w:rPr>
                <w:rFonts w:ascii="Tahoma" w:eastAsia="Times New Roman" w:hAnsi="Tahoma" w:cs="Tahoma"/>
                <w:sz w:val="20"/>
                <w:szCs w:val="20"/>
              </w:rPr>
              <w:t>500,00</w:t>
            </w:r>
          </w:p>
        </w:tc>
        <w:tc>
          <w:tcPr>
            <w:tcW w:w="758" w:type="dxa"/>
            <w:tcBorders>
              <w:top w:val="single" w:sz="4" w:space="0" w:color="auto"/>
              <w:left w:val="nil"/>
              <w:bottom w:val="single" w:sz="4" w:space="0" w:color="auto"/>
              <w:right w:val="single" w:sz="4" w:space="0" w:color="auto"/>
            </w:tcBorders>
            <w:shd w:val="clear" w:color="auto" w:fill="auto"/>
            <w:noWrap/>
            <w:vAlign w:val="bottom"/>
          </w:tcPr>
          <w:p w:rsidR="0086614D" w:rsidRPr="003E186B" w:rsidRDefault="0086614D" w:rsidP="0086614D">
            <w:pPr>
              <w:jc w:val="right"/>
              <w:rPr>
                <w:rFonts w:ascii="Tahoma" w:eastAsia="Times New Roman" w:hAnsi="Tahoma" w:cs="Tahoma"/>
                <w:sz w:val="20"/>
                <w:szCs w:val="20"/>
              </w:rPr>
            </w:pPr>
            <w:r w:rsidRPr="003E186B">
              <w:rPr>
                <w:rFonts w:ascii="Tahoma" w:eastAsia="Times New Roman" w:hAnsi="Tahoma" w:cs="Tahoma"/>
                <w:sz w:val="20"/>
                <w:szCs w:val="20"/>
              </w:rPr>
              <w:t>3,78</w:t>
            </w:r>
          </w:p>
        </w:tc>
        <w:tc>
          <w:tcPr>
            <w:tcW w:w="1217" w:type="dxa"/>
            <w:tcBorders>
              <w:top w:val="single" w:sz="4" w:space="0" w:color="auto"/>
              <w:left w:val="nil"/>
              <w:bottom w:val="single" w:sz="4" w:space="0" w:color="auto"/>
              <w:right w:val="single" w:sz="4" w:space="0" w:color="auto"/>
            </w:tcBorders>
            <w:shd w:val="clear" w:color="auto" w:fill="auto"/>
            <w:noWrap/>
            <w:vAlign w:val="bottom"/>
          </w:tcPr>
          <w:p w:rsidR="0086614D" w:rsidRPr="003E186B" w:rsidRDefault="0086614D" w:rsidP="0086614D">
            <w:pPr>
              <w:jc w:val="right"/>
              <w:rPr>
                <w:rFonts w:ascii="Tahoma" w:eastAsia="Times New Roman" w:hAnsi="Tahoma" w:cs="Tahoma"/>
                <w:b/>
                <w:bCs/>
                <w:sz w:val="20"/>
                <w:szCs w:val="20"/>
              </w:rPr>
            </w:pPr>
            <w:r w:rsidRPr="003E186B">
              <w:rPr>
                <w:rFonts w:ascii="Tahoma" w:eastAsia="Times New Roman" w:hAnsi="Tahoma" w:cs="Tahoma"/>
                <w:b/>
                <w:bCs/>
                <w:sz w:val="20"/>
                <w:szCs w:val="20"/>
              </w:rPr>
              <w:t>1.890,00</w:t>
            </w:r>
          </w:p>
        </w:tc>
      </w:tr>
      <w:tr w:rsidR="0086614D" w:rsidRPr="003E186B" w:rsidTr="0086614D">
        <w:trPr>
          <w:trHeight w:val="446"/>
        </w:trPr>
        <w:tc>
          <w:tcPr>
            <w:tcW w:w="459" w:type="dxa"/>
            <w:tcBorders>
              <w:top w:val="nil"/>
              <w:left w:val="single" w:sz="4" w:space="0" w:color="auto"/>
              <w:bottom w:val="single" w:sz="4" w:space="0" w:color="auto"/>
              <w:right w:val="single" w:sz="4" w:space="0" w:color="auto"/>
            </w:tcBorders>
            <w:shd w:val="clear" w:color="auto" w:fill="auto"/>
            <w:noWrap/>
            <w:vAlign w:val="center"/>
          </w:tcPr>
          <w:p w:rsidR="0086614D" w:rsidRPr="003E186B" w:rsidRDefault="0086614D" w:rsidP="0086614D">
            <w:pPr>
              <w:jc w:val="center"/>
              <w:rPr>
                <w:rFonts w:ascii="Tahoma" w:eastAsia="Times New Roman" w:hAnsi="Tahoma" w:cs="Tahoma"/>
                <w:sz w:val="20"/>
                <w:szCs w:val="20"/>
              </w:rPr>
            </w:pPr>
            <w:r w:rsidRPr="003E186B">
              <w:rPr>
                <w:rFonts w:ascii="Tahoma" w:eastAsia="Times New Roman" w:hAnsi="Tahoma" w:cs="Tahoma"/>
                <w:sz w:val="20"/>
                <w:szCs w:val="20"/>
              </w:rPr>
              <w:t>3</w:t>
            </w:r>
          </w:p>
        </w:tc>
        <w:tc>
          <w:tcPr>
            <w:tcW w:w="1279" w:type="dxa"/>
            <w:tcBorders>
              <w:top w:val="nil"/>
              <w:left w:val="nil"/>
              <w:bottom w:val="single" w:sz="4" w:space="0" w:color="auto"/>
              <w:right w:val="single" w:sz="4" w:space="0" w:color="auto"/>
            </w:tcBorders>
            <w:shd w:val="clear" w:color="auto" w:fill="auto"/>
            <w:noWrap/>
            <w:vAlign w:val="center"/>
          </w:tcPr>
          <w:p w:rsidR="0086614D" w:rsidRPr="003E186B" w:rsidRDefault="0086614D" w:rsidP="0086614D">
            <w:pPr>
              <w:jc w:val="center"/>
              <w:rPr>
                <w:rFonts w:ascii="Tahoma" w:eastAsia="Times New Roman" w:hAnsi="Tahoma" w:cs="Tahoma"/>
                <w:b/>
                <w:bCs/>
                <w:sz w:val="20"/>
                <w:szCs w:val="20"/>
              </w:rPr>
            </w:pPr>
            <w:r w:rsidRPr="003E186B">
              <w:rPr>
                <w:rFonts w:ascii="Tahoma" w:eastAsia="Times New Roman" w:hAnsi="Tahoma" w:cs="Tahoma"/>
                <w:b/>
                <w:bCs/>
                <w:sz w:val="20"/>
                <w:szCs w:val="20"/>
              </w:rPr>
              <w:t>Α-18.3</w:t>
            </w:r>
          </w:p>
        </w:tc>
        <w:tc>
          <w:tcPr>
            <w:tcW w:w="2921" w:type="dxa"/>
            <w:tcBorders>
              <w:top w:val="nil"/>
              <w:left w:val="nil"/>
              <w:bottom w:val="single" w:sz="4" w:space="0" w:color="auto"/>
              <w:right w:val="single" w:sz="4" w:space="0" w:color="auto"/>
            </w:tcBorders>
            <w:shd w:val="clear" w:color="auto" w:fill="auto"/>
            <w:vAlign w:val="center"/>
          </w:tcPr>
          <w:p w:rsidR="0086614D" w:rsidRPr="003E186B" w:rsidRDefault="0086614D" w:rsidP="0086614D">
            <w:pPr>
              <w:rPr>
                <w:rFonts w:ascii="Tahoma" w:eastAsia="Times New Roman" w:hAnsi="Tahoma" w:cs="Tahoma"/>
                <w:sz w:val="20"/>
                <w:szCs w:val="20"/>
              </w:rPr>
            </w:pPr>
            <w:r w:rsidRPr="003E186B">
              <w:rPr>
                <w:rFonts w:ascii="Tahoma" w:eastAsia="Times New Roman" w:hAnsi="Tahoma" w:cs="Tahoma"/>
                <w:sz w:val="20"/>
                <w:szCs w:val="20"/>
              </w:rPr>
              <w:t xml:space="preserve">Δάνεια θραυστών επίλεκτων υλικών λατομείου </w:t>
            </w:r>
            <w:proofErr w:type="spellStart"/>
            <w:r w:rsidRPr="003E186B">
              <w:rPr>
                <w:rFonts w:ascii="Tahoma" w:eastAsia="Times New Roman" w:hAnsi="Tahoma" w:cs="Tahoma"/>
                <w:sz w:val="20"/>
                <w:szCs w:val="20"/>
              </w:rPr>
              <w:t>Κατηγ</w:t>
            </w:r>
            <w:proofErr w:type="spellEnd"/>
            <w:r w:rsidRPr="003E186B">
              <w:rPr>
                <w:rFonts w:ascii="Tahoma" w:eastAsia="Times New Roman" w:hAnsi="Tahoma" w:cs="Tahoma"/>
                <w:sz w:val="20"/>
                <w:szCs w:val="20"/>
              </w:rPr>
              <w:t>. Ε4</w:t>
            </w:r>
          </w:p>
        </w:tc>
        <w:tc>
          <w:tcPr>
            <w:tcW w:w="869" w:type="dxa"/>
            <w:tcBorders>
              <w:top w:val="nil"/>
              <w:left w:val="nil"/>
              <w:bottom w:val="single" w:sz="4" w:space="0" w:color="auto"/>
              <w:right w:val="single" w:sz="4" w:space="0" w:color="auto"/>
            </w:tcBorders>
            <w:shd w:val="clear" w:color="auto" w:fill="auto"/>
            <w:noWrap/>
            <w:vAlign w:val="center"/>
          </w:tcPr>
          <w:p w:rsidR="0086614D" w:rsidRPr="003E186B" w:rsidRDefault="0086614D" w:rsidP="0086614D">
            <w:pPr>
              <w:jc w:val="center"/>
              <w:rPr>
                <w:rFonts w:ascii="Tahoma" w:eastAsia="Times New Roman" w:hAnsi="Tahoma" w:cs="Tahoma"/>
                <w:sz w:val="20"/>
                <w:szCs w:val="20"/>
              </w:rPr>
            </w:pPr>
            <w:r w:rsidRPr="003E186B">
              <w:rPr>
                <w:rFonts w:ascii="Tahoma" w:eastAsia="Times New Roman" w:hAnsi="Tahoma" w:cs="Tahoma"/>
                <w:sz w:val="20"/>
                <w:szCs w:val="20"/>
              </w:rPr>
              <w:t>ΟΔΟ-1510</w:t>
            </w:r>
          </w:p>
        </w:tc>
        <w:tc>
          <w:tcPr>
            <w:tcW w:w="467" w:type="dxa"/>
            <w:tcBorders>
              <w:top w:val="nil"/>
              <w:left w:val="nil"/>
              <w:bottom w:val="single" w:sz="4" w:space="0" w:color="auto"/>
              <w:right w:val="single" w:sz="4" w:space="0" w:color="auto"/>
            </w:tcBorders>
            <w:shd w:val="clear" w:color="auto" w:fill="auto"/>
            <w:noWrap/>
            <w:vAlign w:val="center"/>
          </w:tcPr>
          <w:p w:rsidR="0086614D" w:rsidRPr="003E186B" w:rsidRDefault="0086614D" w:rsidP="0086614D">
            <w:pPr>
              <w:jc w:val="center"/>
              <w:rPr>
                <w:rFonts w:ascii="Tahoma" w:eastAsia="Times New Roman" w:hAnsi="Tahoma" w:cs="Tahoma"/>
                <w:sz w:val="20"/>
                <w:szCs w:val="20"/>
              </w:rPr>
            </w:pPr>
            <w:r w:rsidRPr="003E186B">
              <w:rPr>
                <w:rFonts w:ascii="Tahoma" w:eastAsia="Times New Roman" w:hAnsi="Tahoma" w:cs="Tahoma"/>
                <w:sz w:val="20"/>
                <w:szCs w:val="20"/>
              </w:rPr>
              <w:t>m</w:t>
            </w:r>
            <w:r w:rsidRPr="003E186B">
              <w:rPr>
                <w:rFonts w:ascii="Tahoma" w:eastAsia="Times New Roman" w:hAnsi="Tahoma" w:cs="Tahoma"/>
                <w:sz w:val="20"/>
                <w:szCs w:val="20"/>
                <w:vertAlign w:val="superscript"/>
              </w:rPr>
              <w:t>3</w:t>
            </w:r>
          </w:p>
        </w:tc>
        <w:tc>
          <w:tcPr>
            <w:tcW w:w="917" w:type="dxa"/>
            <w:tcBorders>
              <w:top w:val="nil"/>
              <w:left w:val="nil"/>
              <w:bottom w:val="single" w:sz="4" w:space="0" w:color="auto"/>
              <w:right w:val="single" w:sz="4" w:space="0" w:color="auto"/>
            </w:tcBorders>
            <w:shd w:val="clear" w:color="auto" w:fill="auto"/>
            <w:noWrap/>
            <w:vAlign w:val="bottom"/>
          </w:tcPr>
          <w:p w:rsidR="0086614D" w:rsidRPr="003E186B" w:rsidRDefault="0086614D" w:rsidP="0086614D">
            <w:pPr>
              <w:jc w:val="right"/>
              <w:rPr>
                <w:rFonts w:ascii="Tahoma" w:eastAsia="Times New Roman" w:hAnsi="Tahoma" w:cs="Tahoma"/>
                <w:sz w:val="20"/>
                <w:szCs w:val="20"/>
              </w:rPr>
            </w:pPr>
            <w:r w:rsidRPr="003E186B">
              <w:rPr>
                <w:rFonts w:ascii="Tahoma" w:eastAsia="Times New Roman" w:hAnsi="Tahoma" w:cs="Tahoma"/>
                <w:sz w:val="20"/>
                <w:szCs w:val="20"/>
              </w:rPr>
              <w:t>4.500,00</w:t>
            </w:r>
          </w:p>
        </w:tc>
        <w:tc>
          <w:tcPr>
            <w:tcW w:w="758" w:type="dxa"/>
            <w:tcBorders>
              <w:top w:val="nil"/>
              <w:left w:val="nil"/>
              <w:bottom w:val="single" w:sz="4" w:space="0" w:color="auto"/>
              <w:right w:val="single" w:sz="4" w:space="0" w:color="auto"/>
            </w:tcBorders>
            <w:shd w:val="clear" w:color="auto" w:fill="auto"/>
            <w:noWrap/>
            <w:vAlign w:val="bottom"/>
          </w:tcPr>
          <w:p w:rsidR="0086614D" w:rsidRPr="003E186B" w:rsidRDefault="0086614D" w:rsidP="0086614D">
            <w:pPr>
              <w:jc w:val="right"/>
              <w:rPr>
                <w:rFonts w:ascii="Tahoma" w:eastAsia="Times New Roman" w:hAnsi="Tahoma" w:cs="Tahoma"/>
                <w:sz w:val="20"/>
                <w:szCs w:val="20"/>
              </w:rPr>
            </w:pPr>
            <w:r w:rsidRPr="003E186B">
              <w:rPr>
                <w:rFonts w:ascii="Tahoma" w:eastAsia="Times New Roman" w:hAnsi="Tahoma" w:cs="Tahoma"/>
                <w:sz w:val="20"/>
                <w:szCs w:val="20"/>
              </w:rPr>
              <w:t>8,13</w:t>
            </w:r>
          </w:p>
        </w:tc>
        <w:tc>
          <w:tcPr>
            <w:tcW w:w="1217" w:type="dxa"/>
            <w:tcBorders>
              <w:top w:val="nil"/>
              <w:left w:val="nil"/>
              <w:bottom w:val="single" w:sz="4" w:space="0" w:color="auto"/>
              <w:right w:val="single" w:sz="4" w:space="0" w:color="auto"/>
            </w:tcBorders>
            <w:shd w:val="clear" w:color="auto" w:fill="auto"/>
            <w:noWrap/>
            <w:vAlign w:val="bottom"/>
          </w:tcPr>
          <w:p w:rsidR="0086614D" w:rsidRPr="003E186B" w:rsidRDefault="0086614D" w:rsidP="0086614D">
            <w:pPr>
              <w:jc w:val="right"/>
              <w:rPr>
                <w:rFonts w:ascii="Tahoma" w:eastAsia="Times New Roman" w:hAnsi="Tahoma" w:cs="Tahoma"/>
                <w:b/>
                <w:bCs/>
                <w:sz w:val="20"/>
                <w:szCs w:val="20"/>
              </w:rPr>
            </w:pPr>
            <w:r w:rsidRPr="003E186B">
              <w:rPr>
                <w:rFonts w:ascii="Tahoma" w:eastAsia="Times New Roman" w:hAnsi="Tahoma" w:cs="Tahoma"/>
                <w:b/>
                <w:bCs/>
                <w:sz w:val="20"/>
                <w:szCs w:val="20"/>
              </w:rPr>
              <w:t>36.585,00</w:t>
            </w:r>
          </w:p>
        </w:tc>
      </w:tr>
      <w:tr w:rsidR="0086614D" w:rsidRPr="003E186B" w:rsidTr="0086614D">
        <w:trPr>
          <w:trHeight w:val="446"/>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r w:rsidRPr="003E186B">
              <w:rPr>
                <w:rFonts w:ascii="Tahoma" w:eastAsia="Times New Roman" w:hAnsi="Tahoma" w:cs="Tahoma"/>
                <w:sz w:val="20"/>
                <w:szCs w:val="20"/>
              </w:rPr>
              <w:t>4</w:t>
            </w:r>
          </w:p>
        </w:tc>
        <w:tc>
          <w:tcPr>
            <w:tcW w:w="1279" w:type="dxa"/>
            <w:tcBorders>
              <w:top w:val="nil"/>
              <w:left w:val="nil"/>
              <w:bottom w:val="single" w:sz="4" w:space="0" w:color="auto"/>
              <w:right w:val="single" w:sz="4" w:space="0" w:color="auto"/>
            </w:tcBorders>
            <w:shd w:val="clear" w:color="auto" w:fill="auto"/>
            <w:noWrap/>
            <w:vAlign w:val="center"/>
            <w:hideMark/>
          </w:tcPr>
          <w:p w:rsidR="0086614D" w:rsidRPr="003E186B" w:rsidRDefault="0086614D" w:rsidP="0086614D">
            <w:pPr>
              <w:jc w:val="center"/>
              <w:rPr>
                <w:rFonts w:ascii="Tahoma" w:eastAsia="Times New Roman" w:hAnsi="Tahoma" w:cs="Tahoma"/>
                <w:b/>
                <w:bCs/>
                <w:sz w:val="20"/>
                <w:szCs w:val="20"/>
              </w:rPr>
            </w:pPr>
            <w:r w:rsidRPr="003E186B">
              <w:rPr>
                <w:rFonts w:ascii="Tahoma" w:eastAsia="Times New Roman" w:hAnsi="Tahoma" w:cs="Tahoma"/>
                <w:b/>
                <w:bCs/>
                <w:sz w:val="20"/>
                <w:szCs w:val="20"/>
              </w:rPr>
              <w:t>Α-19</w:t>
            </w:r>
          </w:p>
        </w:tc>
        <w:tc>
          <w:tcPr>
            <w:tcW w:w="2921" w:type="dxa"/>
            <w:tcBorders>
              <w:top w:val="nil"/>
              <w:left w:val="nil"/>
              <w:bottom w:val="single" w:sz="4" w:space="0" w:color="auto"/>
              <w:right w:val="single" w:sz="4" w:space="0" w:color="auto"/>
            </w:tcBorders>
            <w:shd w:val="clear" w:color="auto" w:fill="auto"/>
            <w:vAlign w:val="center"/>
            <w:hideMark/>
          </w:tcPr>
          <w:p w:rsidR="0086614D" w:rsidRPr="003E186B" w:rsidRDefault="0086614D" w:rsidP="0086614D">
            <w:pPr>
              <w:rPr>
                <w:rFonts w:ascii="Tahoma" w:eastAsia="Times New Roman" w:hAnsi="Tahoma" w:cs="Tahoma"/>
                <w:sz w:val="20"/>
                <w:szCs w:val="20"/>
              </w:rPr>
            </w:pPr>
            <w:r w:rsidRPr="003E186B">
              <w:rPr>
                <w:rFonts w:ascii="Tahoma" w:eastAsia="Times New Roman" w:hAnsi="Tahoma" w:cs="Tahoma"/>
                <w:sz w:val="20"/>
                <w:szCs w:val="20"/>
              </w:rPr>
              <w:t xml:space="preserve">Προμήθεια κοκκώδους υλικού μεγέθους κόκκων έως 200 mm </w:t>
            </w:r>
          </w:p>
        </w:tc>
        <w:tc>
          <w:tcPr>
            <w:tcW w:w="869" w:type="dxa"/>
            <w:tcBorders>
              <w:top w:val="nil"/>
              <w:left w:val="nil"/>
              <w:bottom w:val="single" w:sz="4" w:space="0" w:color="auto"/>
              <w:right w:val="single" w:sz="4" w:space="0" w:color="auto"/>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r w:rsidRPr="003E186B">
              <w:rPr>
                <w:rFonts w:ascii="Tahoma" w:eastAsia="Times New Roman" w:hAnsi="Tahoma" w:cs="Tahoma"/>
                <w:sz w:val="20"/>
                <w:szCs w:val="20"/>
              </w:rPr>
              <w:t>ΟΔΟ-3121Β</w:t>
            </w:r>
          </w:p>
        </w:tc>
        <w:tc>
          <w:tcPr>
            <w:tcW w:w="467" w:type="dxa"/>
            <w:tcBorders>
              <w:top w:val="nil"/>
              <w:left w:val="nil"/>
              <w:bottom w:val="single" w:sz="4" w:space="0" w:color="auto"/>
              <w:right w:val="single" w:sz="4" w:space="0" w:color="auto"/>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r w:rsidRPr="003E186B">
              <w:rPr>
                <w:rFonts w:ascii="Tahoma" w:eastAsia="Times New Roman" w:hAnsi="Tahoma" w:cs="Tahoma"/>
                <w:sz w:val="20"/>
                <w:szCs w:val="20"/>
              </w:rPr>
              <w:t>m</w:t>
            </w:r>
            <w:r w:rsidRPr="003E186B">
              <w:rPr>
                <w:rFonts w:ascii="Tahoma" w:eastAsia="Times New Roman" w:hAnsi="Tahoma" w:cs="Tahoma"/>
                <w:sz w:val="20"/>
                <w:szCs w:val="20"/>
                <w:vertAlign w:val="superscript"/>
              </w:rPr>
              <w:t>3</w:t>
            </w:r>
          </w:p>
        </w:tc>
        <w:tc>
          <w:tcPr>
            <w:tcW w:w="917" w:type="dxa"/>
            <w:tcBorders>
              <w:top w:val="nil"/>
              <w:left w:val="nil"/>
              <w:bottom w:val="single" w:sz="4" w:space="0" w:color="auto"/>
              <w:right w:val="single" w:sz="4" w:space="0" w:color="auto"/>
            </w:tcBorders>
            <w:shd w:val="clear" w:color="auto" w:fill="auto"/>
            <w:noWrap/>
            <w:vAlign w:val="bottom"/>
            <w:hideMark/>
          </w:tcPr>
          <w:p w:rsidR="0086614D" w:rsidRPr="003E186B" w:rsidRDefault="0086614D" w:rsidP="0086614D">
            <w:pPr>
              <w:jc w:val="right"/>
              <w:rPr>
                <w:rFonts w:ascii="Tahoma" w:eastAsia="Times New Roman" w:hAnsi="Tahoma" w:cs="Tahoma"/>
                <w:sz w:val="20"/>
                <w:szCs w:val="20"/>
              </w:rPr>
            </w:pPr>
            <w:r w:rsidRPr="003E186B">
              <w:rPr>
                <w:rFonts w:ascii="Tahoma" w:eastAsia="Times New Roman" w:hAnsi="Tahoma" w:cs="Tahoma"/>
                <w:sz w:val="20"/>
                <w:szCs w:val="20"/>
              </w:rPr>
              <w:t>2.100,00</w:t>
            </w:r>
          </w:p>
        </w:tc>
        <w:tc>
          <w:tcPr>
            <w:tcW w:w="758" w:type="dxa"/>
            <w:tcBorders>
              <w:top w:val="nil"/>
              <w:left w:val="nil"/>
              <w:bottom w:val="single" w:sz="4" w:space="0" w:color="auto"/>
              <w:right w:val="single" w:sz="4" w:space="0" w:color="auto"/>
            </w:tcBorders>
            <w:shd w:val="clear" w:color="auto" w:fill="auto"/>
            <w:noWrap/>
            <w:vAlign w:val="bottom"/>
            <w:hideMark/>
          </w:tcPr>
          <w:p w:rsidR="0086614D" w:rsidRPr="003E186B" w:rsidRDefault="0086614D" w:rsidP="0086614D">
            <w:pPr>
              <w:jc w:val="right"/>
              <w:rPr>
                <w:rFonts w:ascii="Tahoma" w:eastAsia="Times New Roman" w:hAnsi="Tahoma" w:cs="Tahoma"/>
                <w:sz w:val="20"/>
                <w:szCs w:val="20"/>
              </w:rPr>
            </w:pPr>
            <w:r w:rsidRPr="003E186B">
              <w:rPr>
                <w:rFonts w:ascii="Tahoma" w:eastAsia="Times New Roman" w:hAnsi="Tahoma" w:cs="Tahoma"/>
                <w:sz w:val="20"/>
                <w:szCs w:val="20"/>
              </w:rPr>
              <w:t>10,33</w:t>
            </w:r>
          </w:p>
        </w:tc>
        <w:tc>
          <w:tcPr>
            <w:tcW w:w="1217" w:type="dxa"/>
            <w:tcBorders>
              <w:top w:val="nil"/>
              <w:left w:val="nil"/>
              <w:bottom w:val="single" w:sz="4" w:space="0" w:color="auto"/>
              <w:right w:val="single" w:sz="4" w:space="0" w:color="auto"/>
            </w:tcBorders>
            <w:shd w:val="clear" w:color="auto" w:fill="auto"/>
            <w:noWrap/>
            <w:vAlign w:val="bottom"/>
            <w:hideMark/>
          </w:tcPr>
          <w:p w:rsidR="0086614D" w:rsidRPr="003E186B" w:rsidRDefault="0086614D" w:rsidP="0086614D">
            <w:pPr>
              <w:jc w:val="right"/>
              <w:rPr>
                <w:rFonts w:ascii="Tahoma" w:eastAsia="Times New Roman" w:hAnsi="Tahoma" w:cs="Tahoma"/>
                <w:b/>
                <w:bCs/>
                <w:sz w:val="20"/>
                <w:szCs w:val="20"/>
              </w:rPr>
            </w:pPr>
            <w:r w:rsidRPr="003E186B">
              <w:rPr>
                <w:rFonts w:ascii="Tahoma" w:eastAsia="Times New Roman" w:hAnsi="Tahoma" w:cs="Tahoma"/>
                <w:b/>
                <w:bCs/>
                <w:sz w:val="20"/>
                <w:szCs w:val="20"/>
              </w:rPr>
              <w:t>21.693,00</w:t>
            </w:r>
          </w:p>
        </w:tc>
      </w:tr>
      <w:tr w:rsidR="0086614D" w:rsidRPr="003E186B" w:rsidTr="0086614D">
        <w:trPr>
          <w:trHeight w:val="362"/>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r w:rsidRPr="003E186B">
              <w:rPr>
                <w:rFonts w:ascii="Tahoma" w:eastAsia="Times New Roman" w:hAnsi="Tahoma" w:cs="Tahoma"/>
                <w:sz w:val="20"/>
                <w:szCs w:val="20"/>
              </w:rPr>
              <w:t>5</w:t>
            </w:r>
          </w:p>
        </w:tc>
        <w:tc>
          <w:tcPr>
            <w:tcW w:w="1279" w:type="dxa"/>
            <w:tcBorders>
              <w:top w:val="nil"/>
              <w:left w:val="nil"/>
              <w:bottom w:val="single" w:sz="4" w:space="0" w:color="auto"/>
              <w:right w:val="single" w:sz="4" w:space="0" w:color="auto"/>
            </w:tcBorders>
            <w:shd w:val="clear" w:color="auto" w:fill="auto"/>
            <w:noWrap/>
            <w:vAlign w:val="center"/>
            <w:hideMark/>
          </w:tcPr>
          <w:p w:rsidR="0086614D" w:rsidRPr="003E186B" w:rsidRDefault="0086614D" w:rsidP="0086614D">
            <w:pPr>
              <w:jc w:val="center"/>
              <w:rPr>
                <w:rFonts w:ascii="Tahoma" w:eastAsia="Times New Roman" w:hAnsi="Tahoma" w:cs="Tahoma"/>
                <w:b/>
                <w:bCs/>
                <w:sz w:val="20"/>
                <w:szCs w:val="20"/>
              </w:rPr>
            </w:pPr>
            <w:r w:rsidRPr="003E186B">
              <w:rPr>
                <w:rFonts w:ascii="Tahoma" w:eastAsia="Times New Roman" w:hAnsi="Tahoma" w:cs="Tahoma"/>
                <w:b/>
                <w:bCs/>
                <w:sz w:val="20"/>
                <w:szCs w:val="20"/>
              </w:rPr>
              <w:t>Α-20</w:t>
            </w:r>
          </w:p>
        </w:tc>
        <w:tc>
          <w:tcPr>
            <w:tcW w:w="2921" w:type="dxa"/>
            <w:tcBorders>
              <w:top w:val="nil"/>
              <w:left w:val="nil"/>
              <w:bottom w:val="single" w:sz="4" w:space="0" w:color="auto"/>
              <w:right w:val="single" w:sz="4" w:space="0" w:color="auto"/>
            </w:tcBorders>
            <w:shd w:val="clear" w:color="auto" w:fill="auto"/>
            <w:vAlign w:val="center"/>
            <w:hideMark/>
          </w:tcPr>
          <w:p w:rsidR="0086614D" w:rsidRPr="003E186B" w:rsidRDefault="0086614D" w:rsidP="0086614D">
            <w:pPr>
              <w:rPr>
                <w:rFonts w:ascii="Tahoma" w:eastAsia="Times New Roman" w:hAnsi="Tahoma" w:cs="Tahoma"/>
                <w:sz w:val="20"/>
                <w:szCs w:val="20"/>
              </w:rPr>
            </w:pPr>
            <w:r w:rsidRPr="003E186B">
              <w:rPr>
                <w:rFonts w:ascii="Tahoma" w:eastAsia="Times New Roman" w:hAnsi="Tahoma" w:cs="Tahoma"/>
                <w:sz w:val="20"/>
                <w:szCs w:val="20"/>
              </w:rPr>
              <w:t>Κατασκευή επιχωμάτων</w:t>
            </w:r>
          </w:p>
        </w:tc>
        <w:tc>
          <w:tcPr>
            <w:tcW w:w="869" w:type="dxa"/>
            <w:tcBorders>
              <w:top w:val="nil"/>
              <w:left w:val="nil"/>
              <w:bottom w:val="single" w:sz="4" w:space="0" w:color="auto"/>
              <w:right w:val="single" w:sz="4" w:space="0" w:color="auto"/>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r w:rsidRPr="003E186B">
              <w:rPr>
                <w:rFonts w:ascii="Tahoma" w:eastAsia="Times New Roman" w:hAnsi="Tahoma" w:cs="Tahoma"/>
                <w:sz w:val="20"/>
                <w:szCs w:val="20"/>
              </w:rPr>
              <w:t>ΟΔΟ-1530</w:t>
            </w:r>
          </w:p>
        </w:tc>
        <w:tc>
          <w:tcPr>
            <w:tcW w:w="467" w:type="dxa"/>
            <w:tcBorders>
              <w:top w:val="nil"/>
              <w:left w:val="nil"/>
              <w:bottom w:val="single" w:sz="4" w:space="0" w:color="auto"/>
              <w:right w:val="single" w:sz="4" w:space="0" w:color="auto"/>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r w:rsidRPr="003E186B">
              <w:rPr>
                <w:rFonts w:ascii="Tahoma" w:eastAsia="Times New Roman" w:hAnsi="Tahoma" w:cs="Tahoma"/>
                <w:sz w:val="20"/>
                <w:szCs w:val="20"/>
              </w:rPr>
              <w:t>m</w:t>
            </w:r>
            <w:r w:rsidRPr="003E186B">
              <w:rPr>
                <w:rFonts w:ascii="Tahoma" w:eastAsia="Times New Roman" w:hAnsi="Tahoma" w:cs="Tahoma"/>
                <w:sz w:val="20"/>
                <w:szCs w:val="20"/>
                <w:vertAlign w:val="superscript"/>
              </w:rPr>
              <w:t>3</w:t>
            </w:r>
          </w:p>
        </w:tc>
        <w:tc>
          <w:tcPr>
            <w:tcW w:w="917" w:type="dxa"/>
            <w:tcBorders>
              <w:top w:val="nil"/>
              <w:left w:val="nil"/>
              <w:bottom w:val="single" w:sz="4" w:space="0" w:color="auto"/>
              <w:right w:val="single" w:sz="4" w:space="0" w:color="auto"/>
            </w:tcBorders>
            <w:shd w:val="clear" w:color="auto" w:fill="auto"/>
            <w:vAlign w:val="bottom"/>
            <w:hideMark/>
          </w:tcPr>
          <w:p w:rsidR="0086614D" w:rsidRPr="003E186B" w:rsidRDefault="0086614D" w:rsidP="0086614D">
            <w:pPr>
              <w:jc w:val="right"/>
              <w:rPr>
                <w:rFonts w:ascii="Tahoma" w:eastAsia="Times New Roman" w:hAnsi="Tahoma" w:cs="Tahoma"/>
                <w:sz w:val="20"/>
                <w:szCs w:val="20"/>
              </w:rPr>
            </w:pPr>
            <w:r w:rsidRPr="003E186B">
              <w:rPr>
                <w:rFonts w:ascii="Tahoma" w:eastAsia="Times New Roman" w:hAnsi="Tahoma" w:cs="Tahoma"/>
                <w:sz w:val="20"/>
                <w:szCs w:val="20"/>
              </w:rPr>
              <w:t>6.600,00</w:t>
            </w:r>
          </w:p>
        </w:tc>
        <w:tc>
          <w:tcPr>
            <w:tcW w:w="758" w:type="dxa"/>
            <w:tcBorders>
              <w:top w:val="nil"/>
              <w:left w:val="nil"/>
              <w:bottom w:val="single" w:sz="4" w:space="0" w:color="auto"/>
              <w:right w:val="single" w:sz="4" w:space="0" w:color="auto"/>
            </w:tcBorders>
            <w:shd w:val="clear" w:color="auto" w:fill="auto"/>
            <w:vAlign w:val="bottom"/>
            <w:hideMark/>
          </w:tcPr>
          <w:p w:rsidR="0086614D" w:rsidRPr="003E186B" w:rsidRDefault="0086614D" w:rsidP="0086614D">
            <w:pPr>
              <w:jc w:val="right"/>
              <w:rPr>
                <w:rFonts w:ascii="Tahoma" w:eastAsia="Times New Roman" w:hAnsi="Tahoma" w:cs="Tahoma"/>
                <w:sz w:val="20"/>
                <w:szCs w:val="20"/>
              </w:rPr>
            </w:pPr>
            <w:r w:rsidRPr="003E186B">
              <w:rPr>
                <w:rFonts w:ascii="Tahoma" w:eastAsia="Times New Roman" w:hAnsi="Tahoma" w:cs="Tahoma"/>
                <w:sz w:val="20"/>
                <w:szCs w:val="20"/>
              </w:rPr>
              <w:t>1,05</w:t>
            </w:r>
          </w:p>
        </w:tc>
        <w:tc>
          <w:tcPr>
            <w:tcW w:w="1217" w:type="dxa"/>
            <w:tcBorders>
              <w:top w:val="nil"/>
              <w:left w:val="nil"/>
              <w:bottom w:val="single" w:sz="4" w:space="0" w:color="auto"/>
              <w:right w:val="single" w:sz="4" w:space="0" w:color="auto"/>
            </w:tcBorders>
            <w:shd w:val="clear" w:color="auto" w:fill="auto"/>
            <w:noWrap/>
            <w:vAlign w:val="bottom"/>
            <w:hideMark/>
          </w:tcPr>
          <w:p w:rsidR="0086614D" w:rsidRPr="003E186B" w:rsidRDefault="0086614D" w:rsidP="0086614D">
            <w:pPr>
              <w:jc w:val="right"/>
              <w:rPr>
                <w:rFonts w:ascii="Tahoma" w:eastAsia="Times New Roman" w:hAnsi="Tahoma" w:cs="Tahoma"/>
                <w:b/>
                <w:bCs/>
                <w:sz w:val="20"/>
                <w:szCs w:val="20"/>
              </w:rPr>
            </w:pPr>
            <w:r w:rsidRPr="003E186B">
              <w:rPr>
                <w:rFonts w:ascii="Tahoma" w:eastAsia="Times New Roman" w:hAnsi="Tahoma" w:cs="Tahoma"/>
                <w:b/>
                <w:bCs/>
                <w:sz w:val="20"/>
                <w:szCs w:val="20"/>
              </w:rPr>
              <w:t>6.930,00</w:t>
            </w:r>
          </w:p>
        </w:tc>
      </w:tr>
      <w:tr w:rsidR="0086614D" w:rsidRPr="003E186B" w:rsidTr="0086614D">
        <w:trPr>
          <w:trHeight w:val="362"/>
        </w:trPr>
        <w:tc>
          <w:tcPr>
            <w:tcW w:w="459" w:type="dxa"/>
            <w:tcBorders>
              <w:top w:val="nil"/>
              <w:left w:val="single" w:sz="4" w:space="0" w:color="auto"/>
              <w:bottom w:val="single" w:sz="4" w:space="0" w:color="auto"/>
              <w:right w:val="single" w:sz="4" w:space="0" w:color="auto"/>
            </w:tcBorders>
            <w:shd w:val="clear" w:color="auto" w:fill="auto"/>
            <w:noWrap/>
            <w:vAlign w:val="center"/>
          </w:tcPr>
          <w:p w:rsidR="0086614D" w:rsidRPr="003E186B" w:rsidRDefault="0086614D" w:rsidP="0086614D">
            <w:pPr>
              <w:jc w:val="center"/>
              <w:rPr>
                <w:rFonts w:ascii="Tahoma" w:eastAsia="Times New Roman" w:hAnsi="Tahoma" w:cs="Tahoma"/>
                <w:sz w:val="20"/>
                <w:szCs w:val="20"/>
              </w:rPr>
            </w:pPr>
          </w:p>
        </w:tc>
        <w:tc>
          <w:tcPr>
            <w:tcW w:w="1279" w:type="dxa"/>
            <w:tcBorders>
              <w:top w:val="nil"/>
              <w:left w:val="nil"/>
              <w:bottom w:val="single" w:sz="4" w:space="0" w:color="auto"/>
              <w:right w:val="single" w:sz="4" w:space="0" w:color="auto"/>
            </w:tcBorders>
            <w:shd w:val="clear" w:color="auto" w:fill="auto"/>
            <w:noWrap/>
            <w:vAlign w:val="center"/>
          </w:tcPr>
          <w:p w:rsidR="0086614D" w:rsidRPr="003E186B" w:rsidRDefault="0086614D" w:rsidP="0086614D">
            <w:pPr>
              <w:jc w:val="center"/>
              <w:rPr>
                <w:rFonts w:ascii="Tahoma" w:eastAsia="Times New Roman" w:hAnsi="Tahoma" w:cs="Tahoma"/>
                <w:b/>
                <w:bCs/>
                <w:sz w:val="20"/>
                <w:szCs w:val="20"/>
              </w:rPr>
            </w:pPr>
            <w:r w:rsidRPr="003E186B">
              <w:rPr>
                <w:rFonts w:ascii="Tahoma" w:eastAsia="Times New Roman" w:hAnsi="Tahoma" w:cs="Tahoma"/>
                <w:b/>
                <w:bCs/>
                <w:sz w:val="20"/>
                <w:szCs w:val="20"/>
              </w:rPr>
              <w:t>Γ-1.1</w:t>
            </w:r>
          </w:p>
        </w:tc>
        <w:tc>
          <w:tcPr>
            <w:tcW w:w="2921" w:type="dxa"/>
            <w:tcBorders>
              <w:top w:val="nil"/>
              <w:left w:val="nil"/>
              <w:bottom w:val="single" w:sz="4" w:space="0" w:color="auto"/>
              <w:right w:val="single" w:sz="4" w:space="0" w:color="auto"/>
            </w:tcBorders>
            <w:shd w:val="clear" w:color="auto" w:fill="auto"/>
            <w:vAlign w:val="center"/>
          </w:tcPr>
          <w:p w:rsidR="0086614D" w:rsidRPr="003E186B" w:rsidRDefault="0086614D" w:rsidP="0086614D">
            <w:pPr>
              <w:rPr>
                <w:rFonts w:ascii="Tahoma" w:eastAsia="Times New Roman" w:hAnsi="Tahoma" w:cs="Tahoma"/>
                <w:sz w:val="20"/>
                <w:szCs w:val="20"/>
              </w:rPr>
            </w:pPr>
            <w:proofErr w:type="spellStart"/>
            <w:r w:rsidRPr="003E186B">
              <w:rPr>
                <w:rFonts w:ascii="Tahoma" w:eastAsia="Times New Roman" w:hAnsi="Tahoma" w:cs="Tahoma"/>
                <w:sz w:val="20"/>
                <w:szCs w:val="20"/>
              </w:rPr>
              <w:t>Υπόβαση</w:t>
            </w:r>
            <w:proofErr w:type="spellEnd"/>
            <w:r w:rsidRPr="003E186B">
              <w:rPr>
                <w:rFonts w:ascii="Tahoma" w:eastAsia="Times New Roman" w:hAnsi="Tahoma" w:cs="Tahoma"/>
                <w:sz w:val="20"/>
                <w:szCs w:val="20"/>
              </w:rPr>
              <w:t xml:space="preserve"> οδοστρωσίας μεταβλητού πάχους</w:t>
            </w:r>
          </w:p>
        </w:tc>
        <w:tc>
          <w:tcPr>
            <w:tcW w:w="869" w:type="dxa"/>
            <w:tcBorders>
              <w:top w:val="nil"/>
              <w:left w:val="nil"/>
              <w:bottom w:val="single" w:sz="4" w:space="0" w:color="auto"/>
              <w:right w:val="single" w:sz="4" w:space="0" w:color="auto"/>
            </w:tcBorders>
            <w:shd w:val="clear" w:color="auto" w:fill="auto"/>
            <w:noWrap/>
            <w:vAlign w:val="center"/>
          </w:tcPr>
          <w:p w:rsidR="0086614D" w:rsidRPr="003E186B" w:rsidRDefault="0086614D" w:rsidP="0086614D">
            <w:pPr>
              <w:jc w:val="center"/>
              <w:rPr>
                <w:rFonts w:ascii="Tahoma" w:eastAsia="Times New Roman" w:hAnsi="Tahoma" w:cs="Tahoma"/>
                <w:sz w:val="20"/>
                <w:szCs w:val="20"/>
              </w:rPr>
            </w:pPr>
            <w:r w:rsidRPr="003E186B">
              <w:rPr>
                <w:rFonts w:ascii="Tahoma" w:eastAsia="Times New Roman" w:hAnsi="Tahoma" w:cs="Tahoma"/>
                <w:sz w:val="20"/>
                <w:szCs w:val="20"/>
              </w:rPr>
              <w:t>ΟΔΟ-3121.Β</w:t>
            </w:r>
          </w:p>
        </w:tc>
        <w:tc>
          <w:tcPr>
            <w:tcW w:w="467" w:type="dxa"/>
            <w:tcBorders>
              <w:top w:val="nil"/>
              <w:left w:val="nil"/>
              <w:bottom w:val="single" w:sz="4" w:space="0" w:color="auto"/>
              <w:right w:val="single" w:sz="4" w:space="0" w:color="auto"/>
            </w:tcBorders>
            <w:shd w:val="clear" w:color="auto" w:fill="auto"/>
            <w:noWrap/>
            <w:vAlign w:val="center"/>
          </w:tcPr>
          <w:p w:rsidR="0086614D" w:rsidRPr="003E186B" w:rsidRDefault="0086614D" w:rsidP="0086614D">
            <w:pPr>
              <w:jc w:val="center"/>
              <w:rPr>
                <w:rFonts w:ascii="Tahoma" w:eastAsia="Times New Roman" w:hAnsi="Tahoma" w:cs="Tahoma"/>
                <w:sz w:val="20"/>
                <w:szCs w:val="20"/>
              </w:rPr>
            </w:pPr>
            <w:r w:rsidRPr="003E186B">
              <w:rPr>
                <w:rFonts w:ascii="Tahoma" w:eastAsia="Times New Roman" w:hAnsi="Tahoma" w:cs="Tahoma"/>
                <w:sz w:val="20"/>
                <w:szCs w:val="20"/>
              </w:rPr>
              <w:t>m</w:t>
            </w:r>
            <w:r w:rsidRPr="003E186B">
              <w:rPr>
                <w:rFonts w:ascii="Tahoma" w:eastAsia="Times New Roman" w:hAnsi="Tahoma" w:cs="Tahoma"/>
                <w:sz w:val="20"/>
                <w:szCs w:val="20"/>
                <w:vertAlign w:val="superscript"/>
              </w:rPr>
              <w:t>3</w:t>
            </w:r>
          </w:p>
        </w:tc>
        <w:tc>
          <w:tcPr>
            <w:tcW w:w="917" w:type="dxa"/>
            <w:tcBorders>
              <w:top w:val="nil"/>
              <w:left w:val="nil"/>
              <w:bottom w:val="single" w:sz="4" w:space="0" w:color="auto"/>
              <w:right w:val="single" w:sz="4" w:space="0" w:color="auto"/>
            </w:tcBorders>
            <w:shd w:val="clear" w:color="auto" w:fill="auto"/>
            <w:vAlign w:val="bottom"/>
          </w:tcPr>
          <w:p w:rsidR="0086614D" w:rsidRPr="003E186B" w:rsidRDefault="0086614D" w:rsidP="0086614D">
            <w:pPr>
              <w:jc w:val="right"/>
              <w:rPr>
                <w:rFonts w:ascii="Tahoma" w:eastAsia="Times New Roman" w:hAnsi="Tahoma" w:cs="Tahoma"/>
                <w:sz w:val="20"/>
                <w:szCs w:val="20"/>
              </w:rPr>
            </w:pPr>
            <w:r w:rsidRPr="003E186B">
              <w:rPr>
                <w:rFonts w:ascii="Tahoma" w:eastAsia="Times New Roman" w:hAnsi="Tahoma" w:cs="Tahoma"/>
                <w:sz w:val="20"/>
                <w:szCs w:val="20"/>
              </w:rPr>
              <w:t>6.600,00</w:t>
            </w:r>
          </w:p>
        </w:tc>
        <w:tc>
          <w:tcPr>
            <w:tcW w:w="758" w:type="dxa"/>
            <w:tcBorders>
              <w:top w:val="nil"/>
              <w:left w:val="nil"/>
              <w:bottom w:val="single" w:sz="4" w:space="0" w:color="auto"/>
              <w:right w:val="single" w:sz="4" w:space="0" w:color="auto"/>
            </w:tcBorders>
            <w:shd w:val="clear" w:color="auto" w:fill="auto"/>
            <w:vAlign w:val="bottom"/>
          </w:tcPr>
          <w:p w:rsidR="0086614D" w:rsidRPr="003E186B" w:rsidRDefault="0086614D" w:rsidP="0086614D">
            <w:pPr>
              <w:jc w:val="right"/>
              <w:rPr>
                <w:rFonts w:ascii="Tahoma" w:eastAsia="Times New Roman" w:hAnsi="Tahoma" w:cs="Tahoma"/>
                <w:sz w:val="20"/>
                <w:szCs w:val="20"/>
              </w:rPr>
            </w:pPr>
            <w:r w:rsidRPr="003E186B">
              <w:rPr>
                <w:rFonts w:ascii="Tahoma" w:eastAsia="Times New Roman" w:hAnsi="Tahoma" w:cs="Tahoma"/>
                <w:sz w:val="20"/>
                <w:szCs w:val="20"/>
              </w:rPr>
              <w:t>13.63</w:t>
            </w:r>
          </w:p>
        </w:tc>
        <w:tc>
          <w:tcPr>
            <w:tcW w:w="1217" w:type="dxa"/>
            <w:tcBorders>
              <w:top w:val="nil"/>
              <w:left w:val="nil"/>
              <w:bottom w:val="single" w:sz="4" w:space="0" w:color="auto"/>
              <w:right w:val="single" w:sz="4" w:space="0" w:color="auto"/>
            </w:tcBorders>
            <w:shd w:val="clear" w:color="auto" w:fill="auto"/>
            <w:noWrap/>
            <w:vAlign w:val="bottom"/>
          </w:tcPr>
          <w:p w:rsidR="0086614D" w:rsidRPr="003E186B" w:rsidRDefault="0086614D" w:rsidP="0086614D">
            <w:pPr>
              <w:jc w:val="right"/>
              <w:rPr>
                <w:rFonts w:ascii="Tahoma" w:eastAsia="Times New Roman" w:hAnsi="Tahoma" w:cs="Tahoma"/>
                <w:b/>
                <w:bCs/>
                <w:sz w:val="20"/>
                <w:szCs w:val="20"/>
              </w:rPr>
            </w:pPr>
            <w:r w:rsidRPr="003E186B">
              <w:rPr>
                <w:rFonts w:ascii="Tahoma" w:eastAsia="Times New Roman" w:hAnsi="Tahoma" w:cs="Tahoma"/>
                <w:b/>
                <w:bCs/>
                <w:sz w:val="20"/>
                <w:szCs w:val="20"/>
              </w:rPr>
              <w:t>89.958,00</w:t>
            </w:r>
          </w:p>
        </w:tc>
      </w:tr>
      <w:tr w:rsidR="0086614D" w:rsidRPr="003E186B" w:rsidTr="0086614D">
        <w:trPr>
          <w:trHeight w:val="237"/>
        </w:trPr>
        <w:tc>
          <w:tcPr>
            <w:tcW w:w="459" w:type="dxa"/>
            <w:tcBorders>
              <w:top w:val="nil"/>
              <w:left w:val="nil"/>
              <w:bottom w:val="nil"/>
              <w:right w:val="nil"/>
            </w:tcBorders>
            <w:shd w:val="clear" w:color="000000" w:fill="C0C0C0"/>
            <w:noWrap/>
            <w:vAlign w:val="center"/>
            <w:hideMark/>
          </w:tcPr>
          <w:p w:rsidR="0086614D" w:rsidRPr="003E186B" w:rsidRDefault="0086614D" w:rsidP="0086614D">
            <w:pPr>
              <w:jc w:val="center"/>
              <w:rPr>
                <w:rFonts w:ascii="Tahoma" w:eastAsia="Times New Roman" w:hAnsi="Tahoma" w:cs="Tahoma"/>
                <w:sz w:val="20"/>
                <w:szCs w:val="20"/>
              </w:rPr>
            </w:pPr>
            <w:r w:rsidRPr="003E186B">
              <w:rPr>
                <w:rFonts w:ascii="Tahoma" w:eastAsia="Times New Roman" w:hAnsi="Tahoma" w:cs="Tahoma"/>
                <w:sz w:val="20"/>
                <w:szCs w:val="20"/>
              </w:rPr>
              <w:t> </w:t>
            </w:r>
          </w:p>
        </w:tc>
        <w:tc>
          <w:tcPr>
            <w:tcW w:w="1279" w:type="dxa"/>
            <w:tcBorders>
              <w:top w:val="nil"/>
              <w:left w:val="nil"/>
              <w:bottom w:val="nil"/>
              <w:right w:val="nil"/>
            </w:tcBorders>
            <w:shd w:val="clear" w:color="000000" w:fill="C0C0C0"/>
            <w:noWrap/>
            <w:vAlign w:val="bottom"/>
            <w:hideMark/>
          </w:tcPr>
          <w:p w:rsidR="0086614D" w:rsidRPr="003E186B" w:rsidRDefault="0086614D" w:rsidP="0086614D">
            <w:pPr>
              <w:jc w:val="center"/>
              <w:rPr>
                <w:rFonts w:ascii="Tahoma" w:eastAsia="Times New Roman" w:hAnsi="Tahoma" w:cs="Tahoma"/>
                <w:sz w:val="20"/>
                <w:szCs w:val="20"/>
              </w:rPr>
            </w:pPr>
            <w:r w:rsidRPr="003E186B">
              <w:rPr>
                <w:rFonts w:ascii="Tahoma" w:eastAsia="Times New Roman" w:hAnsi="Tahoma" w:cs="Tahoma"/>
                <w:sz w:val="20"/>
                <w:szCs w:val="20"/>
              </w:rPr>
              <w:t> </w:t>
            </w:r>
          </w:p>
        </w:tc>
        <w:tc>
          <w:tcPr>
            <w:tcW w:w="5932" w:type="dxa"/>
            <w:gridSpan w:val="5"/>
            <w:tcBorders>
              <w:top w:val="nil"/>
              <w:left w:val="nil"/>
              <w:bottom w:val="nil"/>
              <w:right w:val="nil"/>
            </w:tcBorders>
            <w:shd w:val="clear" w:color="000000" w:fill="C0C0C0"/>
            <w:noWrap/>
            <w:vAlign w:val="bottom"/>
            <w:hideMark/>
          </w:tcPr>
          <w:p w:rsidR="0086614D" w:rsidRPr="003E186B" w:rsidRDefault="0086614D" w:rsidP="0086614D">
            <w:pPr>
              <w:jc w:val="right"/>
              <w:rPr>
                <w:rFonts w:ascii="Tahoma" w:eastAsia="Times New Roman" w:hAnsi="Tahoma" w:cs="Tahoma"/>
                <w:b/>
                <w:bCs/>
                <w:sz w:val="20"/>
                <w:szCs w:val="20"/>
              </w:rPr>
            </w:pPr>
            <w:r w:rsidRPr="003E186B">
              <w:rPr>
                <w:rFonts w:ascii="Tahoma" w:eastAsia="Times New Roman" w:hAnsi="Tahoma" w:cs="Tahoma"/>
                <w:b/>
                <w:bCs/>
                <w:sz w:val="20"/>
                <w:szCs w:val="20"/>
              </w:rPr>
              <w:t xml:space="preserve">Άθροισμα ομάδας   Χωματουργικά  </w:t>
            </w:r>
          </w:p>
        </w:tc>
        <w:tc>
          <w:tcPr>
            <w:tcW w:w="1217" w:type="dxa"/>
            <w:tcBorders>
              <w:top w:val="nil"/>
              <w:left w:val="nil"/>
              <w:bottom w:val="nil"/>
              <w:right w:val="nil"/>
            </w:tcBorders>
            <w:shd w:val="clear" w:color="000000" w:fill="C0C0C0"/>
            <w:noWrap/>
            <w:vAlign w:val="bottom"/>
            <w:hideMark/>
          </w:tcPr>
          <w:p w:rsidR="0086614D" w:rsidRPr="003E186B" w:rsidRDefault="0086614D" w:rsidP="0086614D">
            <w:pPr>
              <w:jc w:val="right"/>
              <w:rPr>
                <w:rFonts w:ascii="Tahoma" w:eastAsia="Times New Roman" w:hAnsi="Tahoma" w:cs="Tahoma"/>
                <w:b/>
                <w:bCs/>
                <w:sz w:val="20"/>
                <w:szCs w:val="20"/>
              </w:rPr>
            </w:pPr>
            <w:r w:rsidRPr="003E186B">
              <w:rPr>
                <w:rFonts w:ascii="Tahoma" w:eastAsia="Times New Roman" w:hAnsi="Tahoma" w:cs="Tahoma"/>
                <w:b/>
                <w:bCs/>
                <w:sz w:val="20"/>
                <w:szCs w:val="20"/>
              </w:rPr>
              <w:t>159.037,00</w:t>
            </w:r>
          </w:p>
        </w:tc>
      </w:tr>
      <w:tr w:rsidR="0086614D" w:rsidRPr="003E186B" w:rsidTr="0086614D">
        <w:trPr>
          <w:trHeight w:val="836"/>
        </w:trPr>
        <w:tc>
          <w:tcPr>
            <w:tcW w:w="459" w:type="dxa"/>
            <w:tcBorders>
              <w:top w:val="nil"/>
              <w:left w:val="nil"/>
              <w:bottom w:val="nil"/>
              <w:right w:val="nil"/>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p>
        </w:tc>
        <w:tc>
          <w:tcPr>
            <w:tcW w:w="1279" w:type="dxa"/>
            <w:tcBorders>
              <w:top w:val="nil"/>
              <w:left w:val="nil"/>
              <w:bottom w:val="nil"/>
              <w:right w:val="nil"/>
            </w:tcBorders>
            <w:shd w:val="clear" w:color="auto" w:fill="auto"/>
            <w:noWrap/>
            <w:vAlign w:val="bottom"/>
            <w:hideMark/>
          </w:tcPr>
          <w:p w:rsidR="0086614D" w:rsidRPr="003E186B" w:rsidRDefault="0086614D" w:rsidP="0086614D">
            <w:pPr>
              <w:jc w:val="center"/>
              <w:rPr>
                <w:rFonts w:ascii="Tahoma" w:eastAsia="Times New Roman" w:hAnsi="Tahoma" w:cs="Tahoma"/>
                <w:sz w:val="20"/>
                <w:szCs w:val="20"/>
              </w:rPr>
            </w:pPr>
          </w:p>
        </w:tc>
        <w:tc>
          <w:tcPr>
            <w:tcW w:w="2921" w:type="dxa"/>
            <w:tcBorders>
              <w:top w:val="nil"/>
              <w:left w:val="nil"/>
              <w:bottom w:val="nil"/>
              <w:right w:val="nil"/>
            </w:tcBorders>
            <w:shd w:val="clear" w:color="auto" w:fill="auto"/>
            <w:noWrap/>
            <w:vAlign w:val="bottom"/>
            <w:hideMark/>
          </w:tcPr>
          <w:p w:rsidR="0086614D" w:rsidRPr="003E186B" w:rsidRDefault="0086614D" w:rsidP="0086614D">
            <w:pPr>
              <w:rPr>
                <w:rFonts w:ascii="Tahoma" w:eastAsia="Times New Roman" w:hAnsi="Tahoma" w:cs="Tahoma"/>
                <w:b/>
                <w:bCs/>
                <w:sz w:val="20"/>
                <w:szCs w:val="20"/>
              </w:rPr>
            </w:pPr>
          </w:p>
        </w:tc>
        <w:tc>
          <w:tcPr>
            <w:tcW w:w="869" w:type="dxa"/>
            <w:tcBorders>
              <w:top w:val="nil"/>
              <w:left w:val="nil"/>
              <w:bottom w:val="nil"/>
              <w:right w:val="nil"/>
            </w:tcBorders>
            <w:shd w:val="clear" w:color="auto" w:fill="auto"/>
            <w:noWrap/>
            <w:vAlign w:val="bottom"/>
            <w:hideMark/>
          </w:tcPr>
          <w:p w:rsidR="0086614D" w:rsidRPr="003E186B" w:rsidRDefault="0086614D" w:rsidP="0086614D">
            <w:pPr>
              <w:rPr>
                <w:rFonts w:ascii="Tahoma" w:eastAsia="Times New Roman" w:hAnsi="Tahoma" w:cs="Tahoma"/>
                <w:sz w:val="20"/>
                <w:szCs w:val="20"/>
              </w:rPr>
            </w:pPr>
          </w:p>
        </w:tc>
        <w:tc>
          <w:tcPr>
            <w:tcW w:w="467" w:type="dxa"/>
            <w:tcBorders>
              <w:top w:val="nil"/>
              <w:left w:val="nil"/>
              <w:bottom w:val="nil"/>
              <w:right w:val="nil"/>
            </w:tcBorders>
            <w:shd w:val="clear" w:color="auto" w:fill="auto"/>
            <w:noWrap/>
            <w:vAlign w:val="bottom"/>
            <w:hideMark/>
          </w:tcPr>
          <w:p w:rsidR="0086614D" w:rsidRPr="003E186B" w:rsidRDefault="0086614D" w:rsidP="0086614D">
            <w:pPr>
              <w:rPr>
                <w:rFonts w:ascii="Tahoma" w:eastAsia="Times New Roman" w:hAnsi="Tahoma" w:cs="Tahoma"/>
                <w:sz w:val="20"/>
                <w:szCs w:val="20"/>
              </w:rPr>
            </w:pPr>
          </w:p>
        </w:tc>
        <w:tc>
          <w:tcPr>
            <w:tcW w:w="917" w:type="dxa"/>
            <w:tcBorders>
              <w:top w:val="nil"/>
              <w:left w:val="nil"/>
              <w:bottom w:val="nil"/>
              <w:right w:val="nil"/>
            </w:tcBorders>
            <w:shd w:val="clear" w:color="auto" w:fill="auto"/>
            <w:noWrap/>
            <w:vAlign w:val="bottom"/>
            <w:hideMark/>
          </w:tcPr>
          <w:p w:rsidR="0086614D" w:rsidRPr="003E186B" w:rsidRDefault="0086614D" w:rsidP="0086614D">
            <w:pPr>
              <w:rPr>
                <w:rFonts w:ascii="Tahoma" w:eastAsia="Times New Roman" w:hAnsi="Tahoma" w:cs="Tahoma"/>
                <w:sz w:val="20"/>
                <w:szCs w:val="20"/>
              </w:rPr>
            </w:pPr>
          </w:p>
        </w:tc>
        <w:tc>
          <w:tcPr>
            <w:tcW w:w="758" w:type="dxa"/>
            <w:tcBorders>
              <w:top w:val="nil"/>
              <w:left w:val="nil"/>
              <w:bottom w:val="nil"/>
              <w:right w:val="nil"/>
            </w:tcBorders>
            <w:shd w:val="clear" w:color="auto" w:fill="auto"/>
            <w:noWrap/>
            <w:vAlign w:val="bottom"/>
            <w:hideMark/>
          </w:tcPr>
          <w:p w:rsidR="0086614D" w:rsidRPr="003E186B" w:rsidRDefault="0086614D" w:rsidP="0086614D">
            <w:pPr>
              <w:rPr>
                <w:rFonts w:ascii="Tahoma" w:eastAsia="Times New Roman" w:hAnsi="Tahoma" w:cs="Tahoma"/>
                <w:sz w:val="20"/>
                <w:szCs w:val="20"/>
              </w:rPr>
            </w:pPr>
          </w:p>
        </w:tc>
        <w:tc>
          <w:tcPr>
            <w:tcW w:w="1217" w:type="dxa"/>
            <w:tcBorders>
              <w:top w:val="nil"/>
              <w:left w:val="nil"/>
              <w:bottom w:val="nil"/>
              <w:right w:val="nil"/>
            </w:tcBorders>
            <w:shd w:val="clear" w:color="auto" w:fill="auto"/>
            <w:noWrap/>
            <w:vAlign w:val="bottom"/>
            <w:hideMark/>
          </w:tcPr>
          <w:p w:rsidR="0086614D" w:rsidRPr="003E186B" w:rsidRDefault="0086614D" w:rsidP="0086614D">
            <w:pPr>
              <w:rPr>
                <w:rFonts w:ascii="Tahoma" w:eastAsia="Times New Roman" w:hAnsi="Tahoma" w:cs="Tahoma"/>
                <w:b/>
                <w:bCs/>
                <w:sz w:val="20"/>
                <w:szCs w:val="20"/>
              </w:rPr>
            </w:pPr>
          </w:p>
        </w:tc>
      </w:tr>
      <w:tr w:rsidR="0086614D" w:rsidRPr="003E186B" w:rsidTr="0086614D">
        <w:trPr>
          <w:trHeight w:val="237"/>
        </w:trPr>
        <w:tc>
          <w:tcPr>
            <w:tcW w:w="459" w:type="dxa"/>
            <w:tcBorders>
              <w:top w:val="nil"/>
              <w:left w:val="nil"/>
              <w:bottom w:val="nil"/>
              <w:right w:val="nil"/>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p>
        </w:tc>
        <w:tc>
          <w:tcPr>
            <w:tcW w:w="1279" w:type="dxa"/>
            <w:tcBorders>
              <w:top w:val="nil"/>
              <w:left w:val="nil"/>
              <w:bottom w:val="nil"/>
              <w:right w:val="nil"/>
            </w:tcBorders>
            <w:shd w:val="clear" w:color="auto" w:fill="auto"/>
            <w:noWrap/>
            <w:vAlign w:val="bottom"/>
            <w:hideMark/>
          </w:tcPr>
          <w:p w:rsidR="0086614D" w:rsidRPr="003E186B" w:rsidRDefault="0086614D" w:rsidP="0086614D">
            <w:pPr>
              <w:jc w:val="center"/>
              <w:rPr>
                <w:rFonts w:ascii="Tahoma" w:eastAsia="Times New Roman" w:hAnsi="Tahoma" w:cs="Tahoma"/>
                <w:sz w:val="20"/>
                <w:szCs w:val="20"/>
              </w:rPr>
            </w:pPr>
          </w:p>
        </w:tc>
        <w:tc>
          <w:tcPr>
            <w:tcW w:w="2921" w:type="dxa"/>
            <w:tcBorders>
              <w:top w:val="nil"/>
              <w:left w:val="nil"/>
              <w:bottom w:val="nil"/>
              <w:right w:val="nil"/>
            </w:tcBorders>
            <w:shd w:val="clear" w:color="auto" w:fill="auto"/>
            <w:noWrap/>
            <w:vAlign w:val="bottom"/>
            <w:hideMark/>
          </w:tcPr>
          <w:p w:rsidR="0086614D" w:rsidRPr="003E186B" w:rsidRDefault="0086614D" w:rsidP="0086614D">
            <w:pPr>
              <w:rPr>
                <w:rFonts w:ascii="Tahoma" w:eastAsia="Times New Roman" w:hAnsi="Tahoma" w:cs="Tahoma"/>
                <w:b/>
                <w:bCs/>
                <w:sz w:val="20"/>
                <w:szCs w:val="20"/>
              </w:rPr>
            </w:pPr>
            <w:r w:rsidRPr="003E186B">
              <w:rPr>
                <w:rFonts w:ascii="Tahoma" w:eastAsia="Times New Roman" w:hAnsi="Tahoma" w:cs="Tahoma"/>
                <w:b/>
                <w:bCs/>
                <w:sz w:val="20"/>
                <w:szCs w:val="20"/>
              </w:rPr>
              <w:t xml:space="preserve">Ομάδα  Τεχνικά Έργα </w:t>
            </w:r>
          </w:p>
        </w:tc>
        <w:tc>
          <w:tcPr>
            <w:tcW w:w="869" w:type="dxa"/>
            <w:tcBorders>
              <w:top w:val="nil"/>
              <w:left w:val="nil"/>
              <w:bottom w:val="nil"/>
              <w:right w:val="nil"/>
            </w:tcBorders>
            <w:shd w:val="clear" w:color="auto" w:fill="auto"/>
            <w:noWrap/>
            <w:vAlign w:val="bottom"/>
            <w:hideMark/>
          </w:tcPr>
          <w:p w:rsidR="0086614D" w:rsidRPr="003E186B" w:rsidRDefault="0086614D" w:rsidP="0086614D">
            <w:pPr>
              <w:rPr>
                <w:rFonts w:ascii="Tahoma" w:eastAsia="Times New Roman" w:hAnsi="Tahoma" w:cs="Tahoma"/>
                <w:sz w:val="20"/>
                <w:szCs w:val="20"/>
              </w:rPr>
            </w:pPr>
          </w:p>
        </w:tc>
        <w:tc>
          <w:tcPr>
            <w:tcW w:w="467" w:type="dxa"/>
            <w:tcBorders>
              <w:top w:val="nil"/>
              <w:left w:val="nil"/>
              <w:bottom w:val="nil"/>
              <w:right w:val="nil"/>
            </w:tcBorders>
            <w:shd w:val="clear" w:color="auto" w:fill="auto"/>
            <w:noWrap/>
            <w:vAlign w:val="bottom"/>
            <w:hideMark/>
          </w:tcPr>
          <w:p w:rsidR="0086614D" w:rsidRPr="003E186B" w:rsidRDefault="0086614D" w:rsidP="0086614D">
            <w:pPr>
              <w:rPr>
                <w:rFonts w:ascii="Tahoma" w:eastAsia="Times New Roman" w:hAnsi="Tahoma" w:cs="Tahoma"/>
                <w:sz w:val="20"/>
                <w:szCs w:val="20"/>
              </w:rPr>
            </w:pPr>
          </w:p>
        </w:tc>
        <w:tc>
          <w:tcPr>
            <w:tcW w:w="917" w:type="dxa"/>
            <w:tcBorders>
              <w:top w:val="nil"/>
              <w:left w:val="nil"/>
              <w:bottom w:val="nil"/>
              <w:right w:val="nil"/>
            </w:tcBorders>
            <w:shd w:val="clear" w:color="auto" w:fill="auto"/>
            <w:noWrap/>
            <w:vAlign w:val="bottom"/>
            <w:hideMark/>
          </w:tcPr>
          <w:p w:rsidR="0086614D" w:rsidRPr="003E186B" w:rsidRDefault="0086614D" w:rsidP="0086614D">
            <w:pPr>
              <w:rPr>
                <w:rFonts w:ascii="Tahoma" w:eastAsia="Times New Roman" w:hAnsi="Tahoma" w:cs="Tahoma"/>
                <w:sz w:val="20"/>
                <w:szCs w:val="20"/>
              </w:rPr>
            </w:pPr>
          </w:p>
        </w:tc>
        <w:tc>
          <w:tcPr>
            <w:tcW w:w="758" w:type="dxa"/>
            <w:tcBorders>
              <w:top w:val="nil"/>
              <w:left w:val="nil"/>
              <w:bottom w:val="nil"/>
              <w:right w:val="nil"/>
            </w:tcBorders>
            <w:shd w:val="clear" w:color="auto" w:fill="auto"/>
            <w:noWrap/>
            <w:vAlign w:val="bottom"/>
            <w:hideMark/>
          </w:tcPr>
          <w:p w:rsidR="0086614D" w:rsidRPr="003E186B" w:rsidRDefault="0086614D" w:rsidP="0086614D">
            <w:pPr>
              <w:rPr>
                <w:rFonts w:ascii="Tahoma" w:eastAsia="Times New Roman" w:hAnsi="Tahoma" w:cs="Tahoma"/>
                <w:sz w:val="20"/>
                <w:szCs w:val="20"/>
              </w:rPr>
            </w:pPr>
          </w:p>
        </w:tc>
        <w:tc>
          <w:tcPr>
            <w:tcW w:w="1217" w:type="dxa"/>
            <w:tcBorders>
              <w:top w:val="nil"/>
              <w:left w:val="nil"/>
              <w:bottom w:val="nil"/>
              <w:right w:val="nil"/>
            </w:tcBorders>
            <w:shd w:val="clear" w:color="auto" w:fill="auto"/>
            <w:noWrap/>
            <w:vAlign w:val="bottom"/>
            <w:hideMark/>
          </w:tcPr>
          <w:p w:rsidR="0086614D" w:rsidRPr="003E186B" w:rsidRDefault="0086614D" w:rsidP="0086614D">
            <w:pPr>
              <w:rPr>
                <w:rFonts w:ascii="Tahoma" w:eastAsia="Times New Roman" w:hAnsi="Tahoma" w:cs="Tahoma"/>
                <w:b/>
                <w:bCs/>
                <w:sz w:val="20"/>
                <w:szCs w:val="20"/>
              </w:rPr>
            </w:pPr>
          </w:p>
        </w:tc>
      </w:tr>
      <w:tr w:rsidR="0086614D" w:rsidRPr="003E186B" w:rsidTr="0086614D">
        <w:trPr>
          <w:trHeight w:val="711"/>
        </w:trPr>
        <w:tc>
          <w:tcPr>
            <w:tcW w:w="4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r w:rsidRPr="003E186B">
              <w:rPr>
                <w:rFonts w:ascii="Tahoma" w:eastAsia="Times New Roman" w:hAnsi="Tahoma" w:cs="Tahoma"/>
                <w:sz w:val="20"/>
                <w:szCs w:val="20"/>
              </w:rPr>
              <w:t>7</w:t>
            </w:r>
          </w:p>
        </w:tc>
        <w:tc>
          <w:tcPr>
            <w:tcW w:w="1279" w:type="dxa"/>
            <w:tcBorders>
              <w:top w:val="single" w:sz="4" w:space="0" w:color="auto"/>
              <w:left w:val="nil"/>
              <w:bottom w:val="single" w:sz="4" w:space="0" w:color="auto"/>
              <w:right w:val="single" w:sz="4" w:space="0" w:color="auto"/>
            </w:tcBorders>
            <w:shd w:val="clear" w:color="auto" w:fill="auto"/>
            <w:noWrap/>
            <w:vAlign w:val="center"/>
            <w:hideMark/>
          </w:tcPr>
          <w:p w:rsidR="0086614D" w:rsidRPr="003E186B" w:rsidRDefault="0086614D" w:rsidP="0086614D">
            <w:pPr>
              <w:jc w:val="center"/>
              <w:rPr>
                <w:rFonts w:ascii="Tahoma" w:eastAsia="Times New Roman" w:hAnsi="Tahoma" w:cs="Tahoma"/>
                <w:b/>
                <w:bCs/>
                <w:sz w:val="20"/>
                <w:szCs w:val="20"/>
              </w:rPr>
            </w:pPr>
            <w:r w:rsidRPr="003E186B">
              <w:rPr>
                <w:rFonts w:ascii="Tahoma" w:eastAsia="Times New Roman" w:hAnsi="Tahoma" w:cs="Tahoma"/>
                <w:b/>
                <w:bCs/>
                <w:sz w:val="20"/>
                <w:szCs w:val="20"/>
              </w:rPr>
              <w:t>Β-29.3.1</w:t>
            </w:r>
          </w:p>
        </w:tc>
        <w:tc>
          <w:tcPr>
            <w:tcW w:w="2921" w:type="dxa"/>
            <w:tcBorders>
              <w:top w:val="single" w:sz="4" w:space="0" w:color="auto"/>
              <w:left w:val="nil"/>
              <w:bottom w:val="single" w:sz="4" w:space="0" w:color="auto"/>
              <w:right w:val="single" w:sz="4" w:space="0" w:color="auto"/>
            </w:tcBorders>
            <w:shd w:val="clear" w:color="auto" w:fill="auto"/>
            <w:vAlign w:val="center"/>
            <w:hideMark/>
          </w:tcPr>
          <w:p w:rsidR="0086614D" w:rsidRPr="003E186B" w:rsidRDefault="0086614D" w:rsidP="0086614D">
            <w:pPr>
              <w:rPr>
                <w:rFonts w:ascii="Tahoma" w:eastAsia="Times New Roman" w:hAnsi="Tahoma" w:cs="Tahoma"/>
                <w:sz w:val="20"/>
                <w:szCs w:val="20"/>
              </w:rPr>
            </w:pPr>
            <w:r w:rsidRPr="003E186B">
              <w:rPr>
                <w:rFonts w:ascii="Tahoma" w:eastAsia="Times New Roman" w:hAnsi="Tahoma" w:cs="Tahoma"/>
                <w:sz w:val="20"/>
                <w:szCs w:val="20"/>
              </w:rPr>
              <w:t xml:space="preserve">Κατασκευή ρείθρων, τραπεζοειδών τάφρων, στρώσεων προστασίας </w:t>
            </w:r>
            <w:proofErr w:type="spellStart"/>
            <w:r w:rsidRPr="003E186B">
              <w:rPr>
                <w:rFonts w:ascii="Tahoma" w:eastAsia="Times New Roman" w:hAnsi="Tahoma" w:cs="Tahoma"/>
                <w:sz w:val="20"/>
                <w:szCs w:val="20"/>
              </w:rPr>
              <w:t>στεγάνωσης</w:t>
            </w:r>
            <w:proofErr w:type="spellEnd"/>
            <w:r w:rsidRPr="003E186B">
              <w:rPr>
                <w:rFonts w:ascii="Tahoma" w:eastAsia="Times New Roman" w:hAnsi="Tahoma" w:cs="Tahoma"/>
                <w:sz w:val="20"/>
                <w:szCs w:val="20"/>
              </w:rPr>
              <w:t xml:space="preserve"> γεφυρών κλπ με σκυρόδεμα C16/20</w:t>
            </w:r>
          </w:p>
        </w:tc>
        <w:tc>
          <w:tcPr>
            <w:tcW w:w="869" w:type="dxa"/>
            <w:tcBorders>
              <w:top w:val="single" w:sz="4" w:space="0" w:color="auto"/>
              <w:left w:val="nil"/>
              <w:bottom w:val="single" w:sz="4" w:space="0" w:color="auto"/>
              <w:right w:val="single" w:sz="4" w:space="0" w:color="auto"/>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r w:rsidRPr="003E186B">
              <w:rPr>
                <w:rFonts w:ascii="Tahoma" w:eastAsia="Times New Roman" w:hAnsi="Tahoma" w:cs="Tahoma"/>
                <w:sz w:val="20"/>
                <w:szCs w:val="20"/>
              </w:rPr>
              <w:t>ΟΔΟ-2532</w:t>
            </w:r>
          </w:p>
        </w:tc>
        <w:tc>
          <w:tcPr>
            <w:tcW w:w="467" w:type="dxa"/>
            <w:tcBorders>
              <w:top w:val="single" w:sz="4" w:space="0" w:color="auto"/>
              <w:left w:val="nil"/>
              <w:bottom w:val="single" w:sz="4" w:space="0" w:color="auto"/>
              <w:right w:val="single" w:sz="4" w:space="0" w:color="auto"/>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r w:rsidRPr="003E186B">
              <w:rPr>
                <w:rFonts w:ascii="Tahoma" w:eastAsia="Times New Roman" w:hAnsi="Tahoma" w:cs="Tahoma"/>
                <w:sz w:val="20"/>
                <w:szCs w:val="20"/>
              </w:rPr>
              <w:t>m</w:t>
            </w:r>
            <w:r w:rsidRPr="003E186B">
              <w:rPr>
                <w:rFonts w:ascii="Tahoma" w:eastAsia="Times New Roman" w:hAnsi="Tahoma" w:cs="Tahoma"/>
                <w:sz w:val="20"/>
                <w:szCs w:val="20"/>
                <w:vertAlign w:val="superscript"/>
              </w:rPr>
              <w:t>3</w:t>
            </w:r>
          </w:p>
        </w:tc>
        <w:tc>
          <w:tcPr>
            <w:tcW w:w="917" w:type="dxa"/>
            <w:tcBorders>
              <w:top w:val="single" w:sz="4" w:space="0" w:color="auto"/>
              <w:left w:val="nil"/>
              <w:bottom w:val="single" w:sz="4" w:space="0" w:color="auto"/>
              <w:right w:val="single" w:sz="4" w:space="0" w:color="auto"/>
            </w:tcBorders>
            <w:shd w:val="clear" w:color="auto" w:fill="auto"/>
            <w:noWrap/>
            <w:vAlign w:val="center"/>
            <w:hideMark/>
          </w:tcPr>
          <w:p w:rsidR="0086614D" w:rsidRPr="003E186B" w:rsidRDefault="0086614D" w:rsidP="0086614D">
            <w:pPr>
              <w:jc w:val="right"/>
              <w:rPr>
                <w:rFonts w:ascii="Tahoma" w:eastAsia="Times New Roman" w:hAnsi="Tahoma" w:cs="Tahoma"/>
                <w:sz w:val="20"/>
                <w:szCs w:val="20"/>
              </w:rPr>
            </w:pPr>
            <w:r w:rsidRPr="003E186B">
              <w:rPr>
                <w:rFonts w:ascii="Tahoma" w:eastAsia="Times New Roman" w:hAnsi="Tahoma" w:cs="Tahoma"/>
                <w:sz w:val="20"/>
                <w:szCs w:val="20"/>
              </w:rPr>
              <w:t>60,00</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rsidR="0086614D" w:rsidRPr="003E186B" w:rsidRDefault="0086614D" w:rsidP="0086614D">
            <w:pPr>
              <w:jc w:val="right"/>
              <w:rPr>
                <w:rFonts w:ascii="Tahoma" w:eastAsia="Times New Roman" w:hAnsi="Tahoma" w:cs="Tahoma"/>
                <w:sz w:val="20"/>
                <w:szCs w:val="20"/>
              </w:rPr>
            </w:pPr>
            <w:r w:rsidRPr="003E186B">
              <w:rPr>
                <w:rFonts w:ascii="Tahoma" w:eastAsia="Times New Roman" w:hAnsi="Tahoma" w:cs="Tahoma"/>
                <w:sz w:val="20"/>
                <w:szCs w:val="20"/>
              </w:rPr>
              <w:t xml:space="preserve">94,20 </w:t>
            </w:r>
          </w:p>
        </w:tc>
        <w:tc>
          <w:tcPr>
            <w:tcW w:w="1217" w:type="dxa"/>
            <w:tcBorders>
              <w:top w:val="single" w:sz="4" w:space="0" w:color="auto"/>
              <w:left w:val="nil"/>
              <w:bottom w:val="single" w:sz="4" w:space="0" w:color="auto"/>
              <w:right w:val="single" w:sz="4" w:space="0" w:color="auto"/>
            </w:tcBorders>
            <w:shd w:val="clear" w:color="auto" w:fill="auto"/>
            <w:noWrap/>
            <w:vAlign w:val="center"/>
            <w:hideMark/>
          </w:tcPr>
          <w:p w:rsidR="0086614D" w:rsidRPr="003E186B" w:rsidRDefault="0086614D" w:rsidP="0086614D">
            <w:pPr>
              <w:jc w:val="right"/>
              <w:rPr>
                <w:rFonts w:ascii="Tahoma" w:eastAsia="Times New Roman" w:hAnsi="Tahoma" w:cs="Tahoma"/>
                <w:b/>
                <w:bCs/>
                <w:sz w:val="20"/>
                <w:szCs w:val="20"/>
              </w:rPr>
            </w:pPr>
            <w:r w:rsidRPr="003E186B">
              <w:rPr>
                <w:rFonts w:ascii="Tahoma" w:eastAsia="Times New Roman" w:hAnsi="Tahoma" w:cs="Tahoma"/>
                <w:b/>
                <w:bCs/>
                <w:sz w:val="20"/>
                <w:szCs w:val="20"/>
              </w:rPr>
              <w:t>5.652,00</w:t>
            </w:r>
          </w:p>
        </w:tc>
      </w:tr>
      <w:tr w:rsidR="0086614D" w:rsidRPr="003E186B" w:rsidTr="0086614D">
        <w:trPr>
          <w:trHeight w:val="446"/>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r w:rsidRPr="003E186B">
              <w:rPr>
                <w:rFonts w:ascii="Tahoma" w:eastAsia="Times New Roman" w:hAnsi="Tahoma" w:cs="Tahoma"/>
                <w:sz w:val="20"/>
                <w:szCs w:val="20"/>
              </w:rPr>
              <w:t>8</w:t>
            </w:r>
          </w:p>
        </w:tc>
        <w:tc>
          <w:tcPr>
            <w:tcW w:w="1279" w:type="dxa"/>
            <w:tcBorders>
              <w:top w:val="nil"/>
              <w:left w:val="nil"/>
              <w:bottom w:val="single" w:sz="4" w:space="0" w:color="auto"/>
              <w:right w:val="single" w:sz="4" w:space="0" w:color="auto"/>
            </w:tcBorders>
            <w:shd w:val="clear" w:color="auto" w:fill="auto"/>
            <w:noWrap/>
            <w:vAlign w:val="center"/>
            <w:hideMark/>
          </w:tcPr>
          <w:p w:rsidR="0086614D" w:rsidRPr="003E186B" w:rsidRDefault="0086614D" w:rsidP="0086614D">
            <w:pPr>
              <w:jc w:val="center"/>
              <w:rPr>
                <w:rFonts w:ascii="Tahoma" w:eastAsia="Times New Roman" w:hAnsi="Tahoma" w:cs="Tahoma"/>
                <w:b/>
                <w:bCs/>
                <w:sz w:val="20"/>
                <w:szCs w:val="20"/>
              </w:rPr>
            </w:pPr>
            <w:r w:rsidRPr="003E186B">
              <w:rPr>
                <w:rFonts w:ascii="Tahoma" w:eastAsia="Times New Roman" w:hAnsi="Tahoma" w:cs="Tahoma"/>
                <w:b/>
                <w:bCs/>
                <w:sz w:val="20"/>
                <w:szCs w:val="20"/>
              </w:rPr>
              <w:t>Β-30.3</w:t>
            </w:r>
          </w:p>
        </w:tc>
        <w:tc>
          <w:tcPr>
            <w:tcW w:w="2921" w:type="dxa"/>
            <w:tcBorders>
              <w:top w:val="nil"/>
              <w:left w:val="nil"/>
              <w:bottom w:val="single" w:sz="4" w:space="0" w:color="auto"/>
              <w:right w:val="single" w:sz="4" w:space="0" w:color="auto"/>
            </w:tcBorders>
            <w:shd w:val="clear" w:color="auto" w:fill="auto"/>
            <w:vAlign w:val="center"/>
            <w:hideMark/>
          </w:tcPr>
          <w:p w:rsidR="0086614D" w:rsidRPr="003E186B" w:rsidRDefault="0086614D" w:rsidP="0086614D">
            <w:pPr>
              <w:rPr>
                <w:rFonts w:ascii="Tahoma" w:eastAsia="Times New Roman" w:hAnsi="Tahoma" w:cs="Tahoma"/>
                <w:sz w:val="20"/>
                <w:szCs w:val="20"/>
              </w:rPr>
            </w:pPr>
            <w:r w:rsidRPr="003E186B">
              <w:rPr>
                <w:rFonts w:ascii="Tahoma" w:eastAsia="Times New Roman" w:hAnsi="Tahoma" w:cs="Tahoma"/>
                <w:sz w:val="20"/>
                <w:szCs w:val="20"/>
              </w:rPr>
              <w:t>Χαλύβδινο δομικό πλέγμα B500C εκτός υπογείων έργων</w:t>
            </w:r>
          </w:p>
        </w:tc>
        <w:tc>
          <w:tcPr>
            <w:tcW w:w="869" w:type="dxa"/>
            <w:tcBorders>
              <w:top w:val="nil"/>
              <w:left w:val="nil"/>
              <w:bottom w:val="single" w:sz="4" w:space="0" w:color="auto"/>
              <w:right w:val="single" w:sz="4" w:space="0" w:color="auto"/>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r w:rsidRPr="003E186B">
              <w:rPr>
                <w:rFonts w:ascii="Tahoma" w:eastAsia="Times New Roman" w:hAnsi="Tahoma" w:cs="Tahoma"/>
                <w:sz w:val="20"/>
                <w:szCs w:val="20"/>
              </w:rPr>
              <w:t>ΥΔΡ-7018</w:t>
            </w:r>
          </w:p>
        </w:tc>
        <w:tc>
          <w:tcPr>
            <w:tcW w:w="467" w:type="dxa"/>
            <w:tcBorders>
              <w:top w:val="nil"/>
              <w:left w:val="nil"/>
              <w:bottom w:val="single" w:sz="4" w:space="0" w:color="auto"/>
              <w:right w:val="single" w:sz="4" w:space="0" w:color="auto"/>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proofErr w:type="spellStart"/>
            <w:r w:rsidRPr="003E186B">
              <w:rPr>
                <w:rFonts w:ascii="Tahoma" w:eastAsia="Times New Roman" w:hAnsi="Tahoma" w:cs="Tahoma"/>
                <w:sz w:val="20"/>
                <w:szCs w:val="20"/>
              </w:rPr>
              <w:t>kg</w:t>
            </w:r>
            <w:proofErr w:type="spellEnd"/>
          </w:p>
        </w:tc>
        <w:tc>
          <w:tcPr>
            <w:tcW w:w="917" w:type="dxa"/>
            <w:tcBorders>
              <w:top w:val="nil"/>
              <w:left w:val="nil"/>
              <w:bottom w:val="single" w:sz="4" w:space="0" w:color="auto"/>
              <w:right w:val="single" w:sz="4" w:space="0" w:color="auto"/>
            </w:tcBorders>
            <w:shd w:val="clear" w:color="auto" w:fill="auto"/>
            <w:vAlign w:val="center"/>
            <w:hideMark/>
          </w:tcPr>
          <w:p w:rsidR="0086614D" w:rsidRPr="003E186B" w:rsidRDefault="0086614D" w:rsidP="0086614D">
            <w:pPr>
              <w:jc w:val="right"/>
              <w:rPr>
                <w:rFonts w:ascii="Tahoma" w:eastAsia="Times New Roman" w:hAnsi="Tahoma" w:cs="Tahoma"/>
                <w:sz w:val="20"/>
                <w:szCs w:val="20"/>
              </w:rPr>
            </w:pPr>
            <w:r w:rsidRPr="003E186B">
              <w:rPr>
                <w:rFonts w:ascii="Tahoma" w:eastAsia="Times New Roman" w:hAnsi="Tahoma" w:cs="Tahoma"/>
                <w:sz w:val="20"/>
                <w:szCs w:val="20"/>
              </w:rPr>
              <w:t>600,00</w:t>
            </w:r>
          </w:p>
        </w:tc>
        <w:tc>
          <w:tcPr>
            <w:tcW w:w="758" w:type="dxa"/>
            <w:tcBorders>
              <w:top w:val="nil"/>
              <w:left w:val="nil"/>
              <w:bottom w:val="single" w:sz="4" w:space="0" w:color="auto"/>
              <w:right w:val="single" w:sz="4" w:space="0" w:color="auto"/>
            </w:tcBorders>
            <w:shd w:val="clear" w:color="auto" w:fill="auto"/>
            <w:vAlign w:val="center"/>
            <w:hideMark/>
          </w:tcPr>
          <w:p w:rsidR="0086614D" w:rsidRPr="003E186B" w:rsidRDefault="0086614D" w:rsidP="0086614D">
            <w:pPr>
              <w:jc w:val="right"/>
              <w:rPr>
                <w:rFonts w:ascii="Tahoma" w:eastAsia="Times New Roman" w:hAnsi="Tahoma" w:cs="Tahoma"/>
                <w:sz w:val="20"/>
                <w:szCs w:val="20"/>
              </w:rPr>
            </w:pPr>
            <w:r w:rsidRPr="003E186B">
              <w:rPr>
                <w:rFonts w:ascii="Tahoma" w:eastAsia="Times New Roman" w:hAnsi="Tahoma" w:cs="Tahoma"/>
                <w:sz w:val="20"/>
                <w:szCs w:val="20"/>
              </w:rPr>
              <w:t>1,15</w:t>
            </w:r>
          </w:p>
        </w:tc>
        <w:tc>
          <w:tcPr>
            <w:tcW w:w="1217" w:type="dxa"/>
            <w:tcBorders>
              <w:top w:val="nil"/>
              <w:left w:val="nil"/>
              <w:bottom w:val="single" w:sz="4" w:space="0" w:color="auto"/>
              <w:right w:val="single" w:sz="4" w:space="0" w:color="auto"/>
            </w:tcBorders>
            <w:shd w:val="clear" w:color="auto" w:fill="auto"/>
            <w:noWrap/>
            <w:vAlign w:val="center"/>
            <w:hideMark/>
          </w:tcPr>
          <w:p w:rsidR="0086614D" w:rsidRPr="003E186B" w:rsidRDefault="0086614D" w:rsidP="0086614D">
            <w:pPr>
              <w:jc w:val="right"/>
              <w:rPr>
                <w:rFonts w:ascii="Tahoma" w:eastAsia="Times New Roman" w:hAnsi="Tahoma" w:cs="Tahoma"/>
                <w:b/>
                <w:bCs/>
                <w:sz w:val="20"/>
                <w:szCs w:val="20"/>
              </w:rPr>
            </w:pPr>
            <w:r w:rsidRPr="003E186B">
              <w:rPr>
                <w:rFonts w:ascii="Tahoma" w:eastAsia="Times New Roman" w:hAnsi="Tahoma" w:cs="Tahoma"/>
                <w:b/>
                <w:bCs/>
                <w:sz w:val="20"/>
                <w:szCs w:val="20"/>
              </w:rPr>
              <w:t>690,00</w:t>
            </w:r>
          </w:p>
        </w:tc>
      </w:tr>
      <w:tr w:rsidR="0086614D" w:rsidRPr="003E186B" w:rsidTr="0086614D">
        <w:trPr>
          <w:trHeight w:val="237"/>
        </w:trPr>
        <w:tc>
          <w:tcPr>
            <w:tcW w:w="459" w:type="dxa"/>
            <w:tcBorders>
              <w:top w:val="nil"/>
              <w:left w:val="nil"/>
              <w:bottom w:val="nil"/>
              <w:right w:val="nil"/>
            </w:tcBorders>
            <w:shd w:val="clear" w:color="000000" w:fill="C0C0C0"/>
            <w:noWrap/>
            <w:vAlign w:val="center"/>
            <w:hideMark/>
          </w:tcPr>
          <w:p w:rsidR="0086614D" w:rsidRPr="003E186B" w:rsidRDefault="0086614D" w:rsidP="0086614D">
            <w:pPr>
              <w:jc w:val="center"/>
              <w:rPr>
                <w:rFonts w:ascii="Tahoma" w:eastAsia="Times New Roman" w:hAnsi="Tahoma" w:cs="Tahoma"/>
                <w:sz w:val="20"/>
                <w:szCs w:val="20"/>
              </w:rPr>
            </w:pPr>
            <w:r w:rsidRPr="003E186B">
              <w:rPr>
                <w:rFonts w:ascii="Tahoma" w:eastAsia="Times New Roman" w:hAnsi="Tahoma" w:cs="Tahoma"/>
                <w:sz w:val="20"/>
                <w:szCs w:val="20"/>
              </w:rPr>
              <w:t> </w:t>
            </w:r>
          </w:p>
        </w:tc>
        <w:tc>
          <w:tcPr>
            <w:tcW w:w="1279" w:type="dxa"/>
            <w:tcBorders>
              <w:top w:val="nil"/>
              <w:left w:val="nil"/>
              <w:bottom w:val="nil"/>
              <w:right w:val="nil"/>
            </w:tcBorders>
            <w:shd w:val="clear" w:color="000000" w:fill="C0C0C0"/>
            <w:noWrap/>
            <w:vAlign w:val="bottom"/>
            <w:hideMark/>
          </w:tcPr>
          <w:p w:rsidR="0086614D" w:rsidRPr="003E186B" w:rsidRDefault="0086614D" w:rsidP="0086614D">
            <w:pPr>
              <w:jc w:val="center"/>
              <w:rPr>
                <w:rFonts w:ascii="Tahoma" w:eastAsia="Times New Roman" w:hAnsi="Tahoma" w:cs="Tahoma"/>
                <w:sz w:val="20"/>
                <w:szCs w:val="20"/>
              </w:rPr>
            </w:pPr>
            <w:r w:rsidRPr="003E186B">
              <w:rPr>
                <w:rFonts w:ascii="Tahoma" w:eastAsia="Times New Roman" w:hAnsi="Tahoma" w:cs="Tahoma"/>
                <w:sz w:val="20"/>
                <w:szCs w:val="20"/>
              </w:rPr>
              <w:t> </w:t>
            </w:r>
          </w:p>
        </w:tc>
        <w:tc>
          <w:tcPr>
            <w:tcW w:w="5932" w:type="dxa"/>
            <w:gridSpan w:val="5"/>
            <w:tcBorders>
              <w:top w:val="nil"/>
              <w:left w:val="nil"/>
              <w:bottom w:val="nil"/>
              <w:right w:val="nil"/>
            </w:tcBorders>
            <w:shd w:val="clear" w:color="000000" w:fill="C0C0C0"/>
            <w:noWrap/>
            <w:vAlign w:val="bottom"/>
            <w:hideMark/>
          </w:tcPr>
          <w:p w:rsidR="0086614D" w:rsidRPr="003E186B" w:rsidRDefault="0086614D" w:rsidP="0086614D">
            <w:pPr>
              <w:jc w:val="right"/>
              <w:rPr>
                <w:rFonts w:ascii="Tahoma" w:eastAsia="Times New Roman" w:hAnsi="Tahoma" w:cs="Tahoma"/>
                <w:b/>
                <w:bCs/>
                <w:sz w:val="20"/>
                <w:szCs w:val="20"/>
              </w:rPr>
            </w:pPr>
            <w:r w:rsidRPr="003E186B">
              <w:rPr>
                <w:rFonts w:ascii="Tahoma" w:eastAsia="Times New Roman" w:hAnsi="Tahoma" w:cs="Tahoma"/>
                <w:b/>
                <w:bCs/>
                <w:sz w:val="20"/>
                <w:szCs w:val="20"/>
              </w:rPr>
              <w:t xml:space="preserve">Άθροισμα ομάδας    Τεχνικά Έργα    </w:t>
            </w:r>
          </w:p>
        </w:tc>
        <w:tc>
          <w:tcPr>
            <w:tcW w:w="1217" w:type="dxa"/>
            <w:tcBorders>
              <w:top w:val="nil"/>
              <w:left w:val="nil"/>
              <w:bottom w:val="nil"/>
              <w:right w:val="nil"/>
            </w:tcBorders>
            <w:shd w:val="clear" w:color="000000" w:fill="C0C0C0"/>
            <w:noWrap/>
            <w:vAlign w:val="bottom"/>
            <w:hideMark/>
          </w:tcPr>
          <w:p w:rsidR="0086614D" w:rsidRPr="003E186B" w:rsidRDefault="0086614D" w:rsidP="0086614D">
            <w:pPr>
              <w:jc w:val="right"/>
              <w:rPr>
                <w:rFonts w:ascii="Tahoma" w:eastAsia="Times New Roman" w:hAnsi="Tahoma" w:cs="Tahoma"/>
                <w:b/>
                <w:bCs/>
                <w:sz w:val="20"/>
                <w:szCs w:val="20"/>
              </w:rPr>
            </w:pPr>
            <w:r w:rsidRPr="003E186B">
              <w:rPr>
                <w:rFonts w:ascii="Tahoma" w:eastAsia="Times New Roman" w:hAnsi="Tahoma" w:cs="Tahoma"/>
                <w:b/>
                <w:bCs/>
                <w:sz w:val="20"/>
                <w:szCs w:val="20"/>
              </w:rPr>
              <w:t>6.342,00</w:t>
            </w:r>
          </w:p>
        </w:tc>
      </w:tr>
      <w:tr w:rsidR="0086614D" w:rsidRPr="003E186B" w:rsidTr="0086614D">
        <w:trPr>
          <w:trHeight w:val="237"/>
        </w:trPr>
        <w:tc>
          <w:tcPr>
            <w:tcW w:w="459" w:type="dxa"/>
            <w:tcBorders>
              <w:top w:val="nil"/>
              <w:left w:val="nil"/>
              <w:bottom w:val="nil"/>
              <w:right w:val="nil"/>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p>
        </w:tc>
        <w:tc>
          <w:tcPr>
            <w:tcW w:w="1279" w:type="dxa"/>
            <w:tcBorders>
              <w:top w:val="nil"/>
              <w:left w:val="nil"/>
              <w:bottom w:val="nil"/>
              <w:right w:val="nil"/>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p>
        </w:tc>
        <w:tc>
          <w:tcPr>
            <w:tcW w:w="593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6614D" w:rsidRPr="003E186B" w:rsidRDefault="0086614D" w:rsidP="0086614D">
            <w:pPr>
              <w:jc w:val="right"/>
              <w:rPr>
                <w:rFonts w:ascii="Tahoma" w:eastAsia="Times New Roman" w:hAnsi="Tahoma" w:cs="Tahoma"/>
                <w:sz w:val="20"/>
                <w:szCs w:val="20"/>
              </w:rPr>
            </w:pPr>
            <w:r w:rsidRPr="003E186B">
              <w:rPr>
                <w:rFonts w:ascii="Tahoma" w:eastAsia="Times New Roman" w:hAnsi="Tahoma" w:cs="Tahoma"/>
                <w:sz w:val="20"/>
                <w:szCs w:val="20"/>
              </w:rPr>
              <w:t>Άθροισμα εργασιών</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6614D" w:rsidRPr="003E186B" w:rsidRDefault="0086614D" w:rsidP="0086614D">
            <w:pPr>
              <w:jc w:val="right"/>
              <w:rPr>
                <w:rFonts w:ascii="Tahoma" w:eastAsia="Times New Roman" w:hAnsi="Tahoma" w:cs="Tahoma"/>
                <w:b/>
                <w:bCs/>
                <w:sz w:val="20"/>
                <w:szCs w:val="20"/>
              </w:rPr>
            </w:pPr>
            <w:r w:rsidRPr="003E186B">
              <w:rPr>
                <w:rFonts w:ascii="Tahoma" w:eastAsia="Times New Roman" w:hAnsi="Tahoma" w:cs="Tahoma"/>
                <w:b/>
                <w:bCs/>
                <w:sz w:val="20"/>
                <w:szCs w:val="20"/>
              </w:rPr>
              <w:t>165.739,00</w:t>
            </w:r>
          </w:p>
        </w:tc>
      </w:tr>
      <w:tr w:rsidR="0086614D" w:rsidRPr="003E186B" w:rsidTr="0086614D">
        <w:trPr>
          <w:trHeight w:val="237"/>
        </w:trPr>
        <w:tc>
          <w:tcPr>
            <w:tcW w:w="459" w:type="dxa"/>
            <w:tcBorders>
              <w:top w:val="nil"/>
              <w:left w:val="nil"/>
              <w:bottom w:val="nil"/>
              <w:right w:val="nil"/>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p>
        </w:tc>
        <w:tc>
          <w:tcPr>
            <w:tcW w:w="1279" w:type="dxa"/>
            <w:tcBorders>
              <w:top w:val="nil"/>
              <w:left w:val="nil"/>
              <w:bottom w:val="nil"/>
              <w:right w:val="nil"/>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p>
        </w:tc>
        <w:tc>
          <w:tcPr>
            <w:tcW w:w="593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6614D" w:rsidRPr="003E186B" w:rsidRDefault="0086614D" w:rsidP="0086614D">
            <w:pPr>
              <w:jc w:val="right"/>
              <w:rPr>
                <w:rFonts w:ascii="Tahoma" w:eastAsia="Times New Roman" w:hAnsi="Tahoma" w:cs="Tahoma"/>
                <w:sz w:val="20"/>
                <w:szCs w:val="20"/>
              </w:rPr>
            </w:pPr>
            <w:r w:rsidRPr="003E186B">
              <w:rPr>
                <w:rFonts w:ascii="Tahoma" w:eastAsia="Times New Roman" w:hAnsi="Tahoma" w:cs="Tahoma"/>
                <w:sz w:val="20"/>
                <w:szCs w:val="20"/>
              </w:rPr>
              <w:t xml:space="preserve">Γ.Ο. &amp; Ε.Ε. 18,00 % </w:t>
            </w:r>
          </w:p>
        </w:tc>
        <w:tc>
          <w:tcPr>
            <w:tcW w:w="1217" w:type="dxa"/>
            <w:tcBorders>
              <w:top w:val="nil"/>
              <w:left w:val="single" w:sz="4" w:space="0" w:color="auto"/>
              <w:bottom w:val="single" w:sz="4" w:space="0" w:color="auto"/>
              <w:right w:val="single" w:sz="4" w:space="0" w:color="auto"/>
            </w:tcBorders>
            <w:shd w:val="clear" w:color="auto" w:fill="auto"/>
            <w:noWrap/>
            <w:vAlign w:val="bottom"/>
            <w:hideMark/>
          </w:tcPr>
          <w:p w:rsidR="0086614D" w:rsidRPr="003E186B" w:rsidRDefault="0086614D" w:rsidP="0086614D">
            <w:pPr>
              <w:jc w:val="right"/>
              <w:rPr>
                <w:rFonts w:ascii="Tahoma" w:eastAsia="Times New Roman" w:hAnsi="Tahoma" w:cs="Tahoma"/>
                <w:b/>
                <w:bCs/>
                <w:sz w:val="20"/>
                <w:szCs w:val="20"/>
              </w:rPr>
            </w:pPr>
            <w:r w:rsidRPr="003E186B">
              <w:rPr>
                <w:rFonts w:ascii="Tahoma" w:eastAsia="Times New Roman" w:hAnsi="Tahoma" w:cs="Tahoma"/>
                <w:b/>
                <w:bCs/>
                <w:sz w:val="20"/>
                <w:szCs w:val="20"/>
              </w:rPr>
              <w:t>29.768,22</w:t>
            </w:r>
          </w:p>
        </w:tc>
      </w:tr>
      <w:tr w:rsidR="0086614D" w:rsidRPr="003E186B" w:rsidTr="0086614D">
        <w:trPr>
          <w:trHeight w:val="237"/>
        </w:trPr>
        <w:tc>
          <w:tcPr>
            <w:tcW w:w="459" w:type="dxa"/>
            <w:tcBorders>
              <w:top w:val="nil"/>
              <w:left w:val="nil"/>
              <w:bottom w:val="nil"/>
              <w:right w:val="nil"/>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p>
        </w:tc>
        <w:tc>
          <w:tcPr>
            <w:tcW w:w="1279" w:type="dxa"/>
            <w:tcBorders>
              <w:top w:val="nil"/>
              <w:left w:val="nil"/>
              <w:bottom w:val="nil"/>
              <w:right w:val="nil"/>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p>
        </w:tc>
        <w:tc>
          <w:tcPr>
            <w:tcW w:w="593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6614D" w:rsidRPr="003E186B" w:rsidRDefault="0086614D" w:rsidP="0086614D">
            <w:pPr>
              <w:jc w:val="right"/>
              <w:rPr>
                <w:rFonts w:ascii="Tahoma" w:eastAsia="Times New Roman" w:hAnsi="Tahoma" w:cs="Tahoma"/>
                <w:b/>
                <w:bCs/>
                <w:sz w:val="20"/>
                <w:szCs w:val="20"/>
              </w:rPr>
            </w:pPr>
            <w:r w:rsidRPr="003E186B">
              <w:rPr>
                <w:rFonts w:ascii="Tahoma" w:eastAsia="Times New Roman" w:hAnsi="Tahoma" w:cs="Tahoma"/>
                <w:b/>
                <w:bCs/>
                <w:sz w:val="20"/>
                <w:szCs w:val="20"/>
              </w:rPr>
              <w:t>Σύνολο</w:t>
            </w:r>
          </w:p>
        </w:tc>
        <w:tc>
          <w:tcPr>
            <w:tcW w:w="1217" w:type="dxa"/>
            <w:tcBorders>
              <w:top w:val="nil"/>
              <w:left w:val="single" w:sz="4" w:space="0" w:color="auto"/>
              <w:bottom w:val="single" w:sz="4" w:space="0" w:color="auto"/>
              <w:right w:val="single" w:sz="4" w:space="0" w:color="auto"/>
            </w:tcBorders>
            <w:shd w:val="clear" w:color="auto" w:fill="auto"/>
            <w:noWrap/>
            <w:vAlign w:val="bottom"/>
            <w:hideMark/>
          </w:tcPr>
          <w:p w:rsidR="0086614D" w:rsidRPr="003E186B" w:rsidRDefault="0086614D" w:rsidP="0086614D">
            <w:pPr>
              <w:jc w:val="right"/>
              <w:rPr>
                <w:rFonts w:ascii="Tahoma" w:eastAsia="Times New Roman" w:hAnsi="Tahoma" w:cs="Tahoma"/>
                <w:b/>
                <w:bCs/>
                <w:sz w:val="20"/>
                <w:szCs w:val="20"/>
              </w:rPr>
            </w:pPr>
            <w:r w:rsidRPr="003E186B">
              <w:rPr>
                <w:rFonts w:ascii="Tahoma" w:eastAsia="Times New Roman" w:hAnsi="Tahoma" w:cs="Tahoma"/>
                <w:b/>
                <w:bCs/>
                <w:sz w:val="20"/>
                <w:szCs w:val="20"/>
              </w:rPr>
              <w:t>195.147,22</w:t>
            </w:r>
          </w:p>
        </w:tc>
      </w:tr>
      <w:tr w:rsidR="0086614D" w:rsidRPr="003E186B" w:rsidTr="0086614D">
        <w:trPr>
          <w:trHeight w:val="237"/>
        </w:trPr>
        <w:tc>
          <w:tcPr>
            <w:tcW w:w="459" w:type="dxa"/>
            <w:tcBorders>
              <w:top w:val="nil"/>
              <w:left w:val="nil"/>
              <w:bottom w:val="nil"/>
              <w:right w:val="nil"/>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p>
        </w:tc>
        <w:tc>
          <w:tcPr>
            <w:tcW w:w="1279" w:type="dxa"/>
            <w:tcBorders>
              <w:top w:val="nil"/>
              <w:left w:val="nil"/>
              <w:bottom w:val="nil"/>
              <w:right w:val="nil"/>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p>
        </w:tc>
        <w:tc>
          <w:tcPr>
            <w:tcW w:w="593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6614D" w:rsidRPr="003E186B" w:rsidRDefault="0086614D" w:rsidP="0086614D">
            <w:pPr>
              <w:jc w:val="right"/>
              <w:rPr>
                <w:rFonts w:ascii="Tahoma" w:eastAsia="Times New Roman" w:hAnsi="Tahoma" w:cs="Tahoma"/>
                <w:sz w:val="20"/>
                <w:szCs w:val="20"/>
              </w:rPr>
            </w:pPr>
            <w:r w:rsidRPr="003E186B">
              <w:rPr>
                <w:rFonts w:ascii="Tahoma" w:eastAsia="Times New Roman" w:hAnsi="Tahoma" w:cs="Tahoma"/>
                <w:sz w:val="20"/>
                <w:szCs w:val="20"/>
              </w:rPr>
              <w:t>Απρόβλεπτα  15 %</w:t>
            </w:r>
          </w:p>
        </w:tc>
        <w:tc>
          <w:tcPr>
            <w:tcW w:w="1217" w:type="dxa"/>
            <w:tcBorders>
              <w:top w:val="nil"/>
              <w:left w:val="single" w:sz="4" w:space="0" w:color="auto"/>
              <w:bottom w:val="single" w:sz="4" w:space="0" w:color="auto"/>
              <w:right w:val="single" w:sz="4" w:space="0" w:color="auto"/>
            </w:tcBorders>
            <w:shd w:val="clear" w:color="auto" w:fill="auto"/>
            <w:noWrap/>
            <w:vAlign w:val="bottom"/>
            <w:hideMark/>
          </w:tcPr>
          <w:p w:rsidR="0086614D" w:rsidRPr="003E186B" w:rsidRDefault="0086614D" w:rsidP="0086614D">
            <w:pPr>
              <w:jc w:val="right"/>
              <w:rPr>
                <w:rFonts w:ascii="Tahoma" w:eastAsia="Times New Roman" w:hAnsi="Tahoma" w:cs="Tahoma"/>
                <w:b/>
                <w:bCs/>
                <w:sz w:val="20"/>
                <w:szCs w:val="20"/>
              </w:rPr>
            </w:pPr>
            <w:r w:rsidRPr="003E186B">
              <w:rPr>
                <w:rFonts w:ascii="Tahoma" w:eastAsia="Times New Roman" w:hAnsi="Tahoma" w:cs="Tahoma"/>
                <w:b/>
                <w:bCs/>
                <w:sz w:val="20"/>
                <w:szCs w:val="20"/>
              </w:rPr>
              <w:t>29.272,08</w:t>
            </w:r>
          </w:p>
        </w:tc>
      </w:tr>
      <w:tr w:rsidR="0086614D" w:rsidRPr="003E186B" w:rsidTr="0086614D">
        <w:trPr>
          <w:trHeight w:val="237"/>
        </w:trPr>
        <w:tc>
          <w:tcPr>
            <w:tcW w:w="459" w:type="dxa"/>
            <w:tcBorders>
              <w:top w:val="nil"/>
              <w:left w:val="nil"/>
              <w:bottom w:val="nil"/>
              <w:right w:val="nil"/>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p>
        </w:tc>
        <w:tc>
          <w:tcPr>
            <w:tcW w:w="1279" w:type="dxa"/>
            <w:tcBorders>
              <w:top w:val="nil"/>
              <w:left w:val="nil"/>
              <w:bottom w:val="nil"/>
              <w:right w:val="nil"/>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p>
        </w:tc>
        <w:tc>
          <w:tcPr>
            <w:tcW w:w="593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6614D" w:rsidRPr="003E186B" w:rsidRDefault="0086614D" w:rsidP="0086614D">
            <w:pPr>
              <w:jc w:val="right"/>
              <w:rPr>
                <w:rFonts w:ascii="Tahoma" w:eastAsia="Times New Roman" w:hAnsi="Tahoma" w:cs="Tahoma"/>
                <w:b/>
                <w:bCs/>
                <w:sz w:val="20"/>
                <w:szCs w:val="20"/>
              </w:rPr>
            </w:pPr>
            <w:r w:rsidRPr="003E186B">
              <w:rPr>
                <w:rFonts w:ascii="Tahoma" w:eastAsia="Times New Roman" w:hAnsi="Tahoma" w:cs="Tahoma"/>
                <w:b/>
                <w:bCs/>
                <w:sz w:val="20"/>
                <w:szCs w:val="20"/>
              </w:rPr>
              <w:t>Σύνολο</w:t>
            </w:r>
          </w:p>
        </w:tc>
        <w:tc>
          <w:tcPr>
            <w:tcW w:w="1217" w:type="dxa"/>
            <w:tcBorders>
              <w:top w:val="nil"/>
              <w:left w:val="single" w:sz="4" w:space="0" w:color="auto"/>
              <w:bottom w:val="single" w:sz="4" w:space="0" w:color="auto"/>
              <w:right w:val="single" w:sz="4" w:space="0" w:color="auto"/>
            </w:tcBorders>
            <w:shd w:val="clear" w:color="auto" w:fill="auto"/>
            <w:noWrap/>
            <w:vAlign w:val="bottom"/>
            <w:hideMark/>
          </w:tcPr>
          <w:p w:rsidR="0086614D" w:rsidRPr="003E186B" w:rsidRDefault="0086614D" w:rsidP="0086614D">
            <w:pPr>
              <w:jc w:val="right"/>
              <w:rPr>
                <w:rFonts w:ascii="Tahoma" w:eastAsia="Times New Roman" w:hAnsi="Tahoma" w:cs="Tahoma"/>
                <w:b/>
                <w:bCs/>
                <w:sz w:val="20"/>
                <w:szCs w:val="20"/>
              </w:rPr>
            </w:pPr>
            <w:r w:rsidRPr="003E186B">
              <w:rPr>
                <w:rFonts w:ascii="Tahoma" w:eastAsia="Times New Roman" w:hAnsi="Tahoma" w:cs="Tahoma"/>
                <w:b/>
                <w:bCs/>
                <w:sz w:val="20"/>
                <w:szCs w:val="20"/>
              </w:rPr>
              <w:t>224.419,30</w:t>
            </w:r>
          </w:p>
        </w:tc>
      </w:tr>
      <w:tr w:rsidR="0086614D" w:rsidRPr="003E186B" w:rsidTr="0086614D">
        <w:trPr>
          <w:trHeight w:val="237"/>
        </w:trPr>
        <w:tc>
          <w:tcPr>
            <w:tcW w:w="459" w:type="dxa"/>
            <w:tcBorders>
              <w:top w:val="nil"/>
              <w:left w:val="nil"/>
              <w:bottom w:val="nil"/>
              <w:right w:val="nil"/>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p>
        </w:tc>
        <w:tc>
          <w:tcPr>
            <w:tcW w:w="1279" w:type="dxa"/>
            <w:tcBorders>
              <w:top w:val="nil"/>
              <w:left w:val="nil"/>
              <w:bottom w:val="nil"/>
              <w:right w:val="nil"/>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p>
        </w:tc>
        <w:tc>
          <w:tcPr>
            <w:tcW w:w="593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6614D" w:rsidRPr="003E186B" w:rsidRDefault="0086614D" w:rsidP="0086614D">
            <w:pPr>
              <w:jc w:val="right"/>
              <w:rPr>
                <w:rFonts w:ascii="Tahoma" w:eastAsia="Times New Roman" w:hAnsi="Tahoma" w:cs="Tahoma"/>
                <w:sz w:val="20"/>
                <w:szCs w:val="20"/>
              </w:rPr>
            </w:pPr>
            <w:r w:rsidRPr="003E186B">
              <w:rPr>
                <w:rFonts w:ascii="Tahoma" w:eastAsia="Times New Roman" w:hAnsi="Tahoma" w:cs="Tahoma"/>
                <w:sz w:val="20"/>
                <w:szCs w:val="20"/>
              </w:rPr>
              <w:t>Αναθεωρήσεις</w:t>
            </w:r>
          </w:p>
        </w:tc>
        <w:tc>
          <w:tcPr>
            <w:tcW w:w="1217" w:type="dxa"/>
            <w:tcBorders>
              <w:top w:val="nil"/>
              <w:left w:val="single" w:sz="4" w:space="0" w:color="auto"/>
              <w:bottom w:val="single" w:sz="4" w:space="0" w:color="auto"/>
              <w:right w:val="single" w:sz="4" w:space="0" w:color="auto"/>
            </w:tcBorders>
            <w:shd w:val="clear" w:color="auto" w:fill="auto"/>
            <w:noWrap/>
            <w:vAlign w:val="bottom"/>
            <w:hideMark/>
          </w:tcPr>
          <w:p w:rsidR="0086614D" w:rsidRPr="003E186B" w:rsidRDefault="0086614D" w:rsidP="0086614D">
            <w:pPr>
              <w:jc w:val="right"/>
              <w:rPr>
                <w:rFonts w:ascii="Tahoma" w:eastAsia="Times New Roman" w:hAnsi="Tahoma" w:cs="Tahoma"/>
                <w:b/>
                <w:bCs/>
                <w:sz w:val="20"/>
                <w:szCs w:val="20"/>
              </w:rPr>
            </w:pPr>
            <w:r w:rsidRPr="003E186B">
              <w:rPr>
                <w:rFonts w:ascii="Tahoma" w:eastAsia="Times New Roman" w:hAnsi="Tahoma" w:cs="Tahoma"/>
                <w:b/>
                <w:bCs/>
                <w:sz w:val="20"/>
                <w:szCs w:val="20"/>
              </w:rPr>
              <w:t>4.209,72</w:t>
            </w:r>
          </w:p>
        </w:tc>
      </w:tr>
      <w:tr w:rsidR="0086614D" w:rsidRPr="003E186B" w:rsidTr="0086614D">
        <w:trPr>
          <w:trHeight w:val="237"/>
        </w:trPr>
        <w:tc>
          <w:tcPr>
            <w:tcW w:w="459" w:type="dxa"/>
            <w:tcBorders>
              <w:top w:val="nil"/>
              <w:left w:val="nil"/>
              <w:bottom w:val="nil"/>
              <w:right w:val="nil"/>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p>
        </w:tc>
        <w:tc>
          <w:tcPr>
            <w:tcW w:w="1279" w:type="dxa"/>
            <w:tcBorders>
              <w:top w:val="nil"/>
              <w:left w:val="nil"/>
              <w:bottom w:val="nil"/>
              <w:right w:val="nil"/>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p>
        </w:tc>
        <w:tc>
          <w:tcPr>
            <w:tcW w:w="593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6614D" w:rsidRPr="003E186B" w:rsidRDefault="0086614D" w:rsidP="0086614D">
            <w:pPr>
              <w:jc w:val="right"/>
              <w:rPr>
                <w:rFonts w:ascii="Tahoma" w:eastAsia="Times New Roman" w:hAnsi="Tahoma" w:cs="Tahoma"/>
                <w:sz w:val="20"/>
                <w:szCs w:val="20"/>
              </w:rPr>
            </w:pPr>
            <w:r w:rsidRPr="003E186B">
              <w:rPr>
                <w:rFonts w:ascii="Tahoma" w:eastAsia="Times New Roman" w:hAnsi="Tahoma" w:cs="Tahoma"/>
                <w:sz w:val="20"/>
                <w:szCs w:val="20"/>
              </w:rPr>
              <w:t>Εργολαβικό αντικείμενο χωρίς ΦΠΑ</w:t>
            </w:r>
          </w:p>
        </w:tc>
        <w:tc>
          <w:tcPr>
            <w:tcW w:w="1217" w:type="dxa"/>
            <w:tcBorders>
              <w:top w:val="nil"/>
              <w:left w:val="single" w:sz="4" w:space="0" w:color="auto"/>
              <w:bottom w:val="single" w:sz="4" w:space="0" w:color="auto"/>
              <w:right w:val="single" w:sz="4" w:space="0" w:color="auto"/>
            </w:tcBorders>
            <w:shd w:val="clear" w:color="auto" w:fill="auto"/>
            <w:noWrap/>
            <w:vAlign w:val="bottom"/>
            <w:hideMark/>
          </w:tcPr>
          <w:p w:rsidR="0086614D" w:rsidRPr="003E186B" w:rsidRDefault="0086614D" w:rsidP="0086614D">
            <w:pPr>
              <w:jc w:val="right"/>
              <w:rPr>
                <w:rFonts w:ascii="Tahoma" w:eastAsia="Times New Roman" w:hAnsi="Tahoma" w:cs="Tahoma"/>
                <w:b/>
                <w:bCs/>
                <w:sz w:val="20"/>
                <w:szCs w:val="20"/>
              </w:rPr>
            </w:pPr>
            <w:r w:rsidRPr="003E186B">
              <w:rPr>
                <w:rFonts w:ascii="Tahoma" w:eastAsia="Times New Roman" w:hAnsi="Tahoma" w:cs="Tahoma"/>
                <w:b/>
                <w:bCs/>
                <w:sz w:val="20"/>
                <w:szCs w:val="20"/>
              </w:rPr>
              <w:t>228.629,02</w:t>
            </w:r>
          </w:p>
        </w:tc>
      </w:tr>
      <w:tr w:rsidR="0086614D" w:rsidRPr="003E186B" w:rsidTr="0086614D">
        <w:trPr>
          <w:trHeight w:val="237"/>
        </w:trPr>
        <w:tc>
          <w:tcPr>
            <w:tcW w:w="459" w:type="dxa"/>
            <w:tcBorders>
              <w:top w:val="nil"/>
              <w:left w:val="nil"/>
              <w:bottom w:val="nil"/>
              <w:right w:val="nil"/>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p>
        </w:tc>
        <w:tc>
          <w:tcPr>
            <w:tcW w:w="1279" w:type="dxa"/>
            <w:tcBorders>
              <w:top w:val="nil"/>
              <w:left w:val="nil"/>
              <w:bottom w:val="nil"/>
              <w:right w:val="nil"/>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p>
        </w:tc>
        <w:tc>
          <w:tcPr>
            <w:tcW w:w="593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6614D" w:rsidRPr="003E186B" w:rsidRDefault="0086614D" w:rsidP="0086614D">
            <w:pPr>
              <w:jc w:val="right"/>
              <w:rPr>
                <w:rFonts w:ascii="Tahoma" w:eastAsia="Times New Roman" w:hAnsi="Tahoma" w:cs="Tahoma"/>
                <w:b/>
                <w:bCs/>
                <w:sz w:val="20"/>
                <w:szCs w:val="20"/>
              </w:rPr>
            </w:pPr>
            <w:r w:rsidRPr="003E186B">
              <w:rPr>
                <w:rFonts w:ascii="Tahoma" w:eastAsia="Times New Roman" w:hAnsi="Tahoma" w:cs="Tahoma"/>
                <w:b/>
                <w:bCs/>
                <w:sz w:val="20"/>
                <w:szCs w:val="20"/>
              </w:rPr>
              <w:t>Φ.Π.Α.   24 %</w:t>
            </w:r>
          </w:p>
        </w:tc>
        <w:tc>
          <w:tcPr>
            <w:tcW w:w="1217" w:type="dxa"/>
            <w:tcBorders>
              <w:top w:val="nil"/>
              <w:left w:val="nil"/>
              <w:bottom w:val="single" w:sz="4" w:space="0" w:color="auto"/>
              <w:right w:val="single" w:sz="4" w:space="0" w:color="auto"/>
            </w:tcBorders>
            <w:shd w:val="clear" w:color="auto" w:fill="auto"/>
            <w:noWrap/>
            <w:vAlign w:val="bottom"/>
            <w:hideMark/>
          </w:tcPr>
          <w:p w:rsidR="0086614D" w:rsidRPr="003E186B" w:rsidRDefault="0086614D" w:rsidP="0086614D">
            <w:pPr>
              <w:jc w:val="right"/>
              <w:rPr>
                <w:rFonts w:ascii="Tahoma" w:eastAsia="Times New Roman" w:hAnsi="Tahoma" w:cs="Tahoma"/>
                <w:b/>
                <w:bCs/>
                <w:sz w:val="20"/>
                <w:szCs w:val="20"/>
              </w:rPr>
            </w:pPr>
            <w:r w:rsidRPr="003E186B">
              <w:rPr>
                <w:rFonts w:ascii="Tahoma" w:eastAsia="Times New Roman" w:hAnsi="Tahoma" w:cs="Tahoma"/>
                <w:b/>
                <w:bCs/>
                <w:sz w:val="20"/>
                <w:szCs w:val="20"/>
              </w:rPr>
              <w:t>54.870,97</w:t>
            </w:r>
          </w:p>
        </w:tc>
      </w:tr>
      <w:tr w:rsidR="0086614D" w:rsidRPr="003E186B" w:rsidTr="0086614D">
        <w:trPr>
          <w:trHeight w:val="237"/>
        </w:trPr>
        <w:tc>
          <w:tcPr>
            <w:tcW w:w="459" w:type="dxa"/>
            <w:tcBorders>
              <w:top w:val="nil"/>
              <w:left w:val="nil"/>
              <w:bottom w:val="nil"/>
              <w:right w:val="nil"/>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p>
        </w:tc>
        <w:tc>
          <w:tcPr>
            <w:tcW w:w="1279" w:type="dxa"/>
            <w:tcBorders>
              <w:top w:val="nil"/>
              <w:left w:val="nil"/>
              <w:bottom w:val="nil"/>
              <w:right w:val="nil"/>
            </w:tcBorders>
            <w:shd w:val="clear" w:color="auto" w:fill="auto"/>
            <w:noWrap/>
            <w:vAlign w:val="center"/>
            <w:hideMark/>
          </w:tcPr>
          <w:p w:rsidR="0086614D" w:rsidRPr="003E186B" w:rsidRDefault="0086614D" w:rsidP="0086614D">
            <w:pPr>
              <w:jc w:val="center"/>
              <w:rPr>
                <w:rFonts w:ascii="Tahoma" w:eastAsia="Times New Roman" w:hAnsi="Tahoma" w:cs="Tahoma"/>
                <w:sz w:val="20"/>
                <w:szCs w:val="20"/>
              </w:rPr>
            </w:pPr>
          </w:p>
        </w:tc>
        <w:tc>
          <w:tcPr>
            <w:tcW w:w="5932" w:type="dxa"/>
            <w:gridSpan w:val="5"/>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86614D" w:rsidRPr="003E186B" w:rsidRDefault="0086614D" w:rsidP="0086614D">
            <w:pPr>
              <w:jc w:val="right"/>
              <w:rPr>
                <w:rFonts w:ascii="Tahoma" w:eastAsia="Times New Roman" w:hAnsi="Tahoma" w:cs="Tahoma"/>
                <w:b/>
                <w:bCs/>
                <w:sz w:val="20"/>
                <w:szCs w:val="20"/>
              </w:rPr>
            </w:pPr>
            <w:r w:rsidRPr="003E186B">
              <w:rPr>
                <w:rFonts w:ascii="Tahoma" w:eastAsia="Times New Roman" w:hAnsi="Tahoma" w:cs="Tahoma"/>
                <w:b/>
                <w:bCs/>
                <w:sz w:val="20"/>
                <w:szCs w:val="20"/>
              </w:rPr>
              <w:t>ΠΡΟΥΠΟΛΟΓΙΣΜΟΣ   ευρώ :</w:t>
            </w:r>
          </w:p>
        </w:tc>
        <w:tc>
          <w:tcPr>
            <w:tcW w:w="1217" w:type="dxa"/>
            <w:tcBorders>
              <w:top w:val="nil"/>
              <w:left w:val="nil"/>
              <w:bottom w:val="single" w:sz="4" w:space="0" w:color="auto"/>
              <w:right w:val="nil"/>
            </w:tcBorders>
            <w:shd w:val="clear" w:color="000000" w:fill="C0C0C0"/>
            <w:noWrap/>
            <w:vAlign w:val="bottom"/>
            <w:hideMark/>
          </w:tcPr>
          <w:p w:rsidR="0086614D" w:rsidRPr="003E186B" w:rsidRDefault="0086614D" w:rsidP="0086614D">
            <w:pPr>
              <w:jc w:val="right"/>
              <w:rPr>
                <w:rFonts w:ascii="Tahoma" w:eastAsia="Times New Roman" w:hAnsi="Tahoma" w:cs="Tahoma"/>
                <w:b/>
                <w:bCs/>
                <w:sz w:val="20"/>
                <w:szCs w:val="20"/>
              </w:rPr>
            </w:pPr>
            <w:r w:rsidRPr="003E186B">
              <w:rPr>
                <w:rFonts w:ascii="Tahoma" w:eastAsia="Times New Roman" w:hAnsi="Tahoma" w:cs="Tahoma"/>
                <w:b/>
                <w:bCs/>
                <w:sz w:val="20"/>
                <w:szCs w:val="20"/>
              </w:rPr>
              <w:t>283.500,00</w:t>
            </w:r>
          </w:p>
        </w:tc>
      </w:tr>
    </w:tbl>
    <w:p w:rsidR="0086614D" w:rsidRDefault="0086614D" w:rsidP="003E186B">
      <w:pPr>
        <w:pStyle w:val="a8"/>
        <w:ind w:left="3337"/>
        <w:jc w:val="both"/>
        <w:rPr>
          <w:rFonts w:ascii="Calibri" w:hAnsi="Calibri" w:cs="Calibri"/>
          <w:color w:val="000000"/>
          <w:spacing w:val="-1"/>
        </w:rPr>
      </w:pPr>
    </w:p>
    <w:p w:rsidR="0086614D" w:rsidRDefault="0086614D" w:rsidP="003E186B">
      <w:pPr>
        <w:pStyle w:val="a8"/>
        <w:ind w:left="3337"/>
        <w:jc w:val="both"/>
        <w:rPr>
          <w:rFonts w:ascii="Calibri" w:hAnsi="Calibri" w:cs="Calibri"/>
          <w:color w:val="000000"/>
          <w:spacing w:val="-1"/>
        </w:rPr>
      </w:pPr>
    </w:p>
    <w:p w:rsidR="0086614D" w:rsidRDefault="0086614D" w:rsidP="003E186B">
      <w:pPr>
        <w:pStyle w:val="a8"/>
        <w:ind w:left="3337"/>
        <w:jc w:val="both"/>
        <w:rPr>
          <w:rFonts w:ascii="Calibri" w:hAnsi="Calibri" w:cs="Calibri"/>
          <w:color w:val="000000"/>
          <w:spacing w:val="-1"/>
        </w:rPr>
      </w:pPr>
    </w:p>
    <w:p w:rsidR="0086614D" w:rsidRDefault="0086614D" w:rsidP="0086614D">
      <w:pPr>
        <w:pStyle w:val="a8"/>
        <w:numPr>
          <w:ilvl w:val="3"/>
          <w:numId w:val="42"/>
        </w:numPr>
        <w:jc w:val="both"/>
        <w:rPr>
          <w:rFonts w:ascii="Calibri" w:hAnsi="Calibri" w:cs="Calibri"/>
          <w:color w:val="000000"/>
          <w:spacing w:val="-1"/>
        </w:rPr>
      </w:pPr>
    </w:p>
    <w:p w:rsidR="0086614D" w:rsidRDefault="0086614D" w:rsidP="0086614D">
      <w:pPr>
        <w:pStyle w:val="a8"/>
        <w:numPr>
          <w:ilvl w:val="3"/>
          <w:numId w:val="42"/>
        </w:numPr>
        <w:jc w:val="both"/>
        <w:rPr>
          <w:rFonts w:ascii="Calibri" w:hAnsi="Calibri" w:cs="Calibri"/>
          <w:color w:val="000000"/>
          <w:spacing w:val="-1"/>
        </w:rPr>
      </w:pPr>
    </w:p>
    <w:p w:rsidR="0086614D" w:rsidRDefault="0086614D" w:rsidP="0086614D">
      <w:pPr>
        <w:pStyle w:val="a8"/>
        <w:numPr>
          <w:ilvl w:val="3"/>
          <w:numId w:val="42"/>
        </w:numPr>
        <w:jc w:val="both"/>
        <w:rPr>
          <w:rFonts w:ascii="Calibri" w:hAnsi="Calibri" w:cs="Calibri"/>
          <w:color w:val="000000"/>
          <w:spacing w:val="-1"/>
        </w:rPr>
      </w:pPr>
    </w:p>
    <w:p w:rsidR="0086614D" w:rsidRDefault="0086614D" w:rsidP="0086614D">
      <w:pPr>
        <w:pStyle w:val="a8"/>
        <w:numPr>
          <w:ilvl w:val="3"/>
          <w:numId w:val="42"/>
        </w:numPr>
        <w:jc w:val="both"/>
        <w:rPr>
          <w:rFonts w:ascii="Calibri" w:hAnsi="Calibri" w:cs="Calibri"/>
          <w:color w:val="000000"/>
          <w:spacing w:val="-1"/>
        </w:rPr>
      </w:pPr>
    </w:p>
    <w:p w:rsidR="0086614D" w:rsidRDefault="0086614D" w:rsidP="0086614D">
      <w:pPr>
        <w:pStyle w:val="a8"/>
        <w:numPr>
          <w:ilvl w:val="3"/>
          <w:numId w:val="42"/>
        </w:numPr>
        <w:jc w:val="both"/>
        <w:rPr>
          <w:rFonts w:ascii="Calibri" w:hAnsi="Calibri" w:cs="Calibri"/>
          <w:color w:val="000000"/>
          <w:spacing w:val="-1"/>
        </w:rPr>
      </w:pPr>
    </w:p>
    <w:p w:rsidR="0086614D" w:rsidRDefault="0086614D" w:rsidP="0086614D">
      <w:pPr>
        <w:pStyle w:val="a8"/>
        <w:numPr>
          <w:ilvl w:val="3"/>
          <w:numId w:val="42"/>
        </w:numPr>
        <w:jc w:val="both"/>
        <w:rPr>
          <w:rFonts w:ascii="Calibri" w:hAnsi="Calibri" w:cs="Calibri"/>
          <w:color w:val="000000"/>
          <w:spacing w:val="-1"/>
        </w:rPr>
      </w:pPr>
    </w:p>
    <w:p w:rsidR="0086614D" w:rsidRDefault="0086614D" w:rsidP="0086614D">
      <w:pPr>
        <w:pStyle w:val="a8"/>
        <w:numPr>
          <w:ilvl w:val="3"/>
          <w:numId w:val="42"/>
        </w:numPr>
        <w:jc w:val="both"/>
        <w:rPr>
          <w:rFonts w:ascii="Calibri" w:hAnsi="Calibri" w:cs="Calibri"/>
          <w:color w:val="000000"/>
          <w:spacing w:val="-1"/>
        </w:rPr>
      </w:pPr>
    </w:p>
    <w:p w:rsidR="0086614D" w:rsidRDefault="0086614D" w:rsidP="0086614D">
      <w:pPr>
        <w:pStyle w:val="a8"/>
        <w:numPr>
          <w:ilvl w:val="3"/>
          <w:numId w:val="42"/>
        </w:numPr>
        <w:jc w:val="both"/>
        <w:rPr>
          <w:rFonts w:ascii="Calibri" w:hAnsi="Calibri" w:cs="Calibri"/>
          <w:color w:val="000000"/>
          <w:spacing w:val="-1"/>
        </w:rPr>
      </w:pPr>
    </w:p>
    <w:p w:rsidR="0086614D" w:rsidRDefault="0086614D" w:rsidP="0086614D">
      <w:pPr>
        <w:pStyle w:val="a8"/>
        <w:numPr>
          <w:ilvl w:val="3"/>
          <w:numId w:val="42"/>
        </w:numPr>
        <w:jc w:val="both"/>
        <w:rPr>
          <w:rFonts w:ascii="Calibri" w:hAnsi="Calibri" w:cs="Calibri"/>
          <w:color w:val="000000"/>
          <w:spacing w:val="-1"/>
        </w:rPr>
      </w:pPr>
    </w:p>
    <w:p w:rsidR="0086614D" w:rsidRDefault="0086614D" w:rsidP="0086614D">
      <w:pPr>
        <w:pStyle w:val="a8"/>
        <w:numPr>
          <w:ilvl w:val="3"/>
          <w:numId w:val="42"/>
        </w:numPr>
        <w:jc w:val="both"/>
        <w:rPr>
          <w:rFonts w:ascii="Calibri" w:hAnsi="Calibri" w:cs="Calibri"/>
          <w:color w:val="000000"/>
          <w:spacing w:val="-1"/>
        </w:rPr>
      </w:pPr>
    </w:p>
    <w:p w:rsidR="0086614D" w:rsidRDefault="0086614D" w:rsidP="0086614D">
      <w:pPr>
        <w:pStyle w:val="a8"/>
        <w:numPr>
          <w:ilvl w:val="3"/>
          <w:numId w:val="42"/>
        </w:numPr>
        <w:jc w:val="both"/>
        <w:rPr>
          <w:rFonts w:ascii="Calibri" w:hAnsi="Calibri" w:cs="Calibri"/>
          <w:color w:val="000000"/>
          <w:spacing w:val="-1"/>
        </w:rPr>
      </w:pPr>
    </w:p>
    <w:p w:rsidR="0086614D" w:rsidRDefault="0086614D" w:rsidP="0086614D">
      <w:pPr>
        <w:pStyle w:val="a8"/>
        <w:numPr>
          <w:ilvl w:val="3"/>
          <w:numId w:val="42"/>
        </w:numPr>
        <w:jc w:val="both"/>
        <w:rPr>
          <w:rFonts w:ascii="Calibri" w:hAnsi="Calibri" w:cs="Calibri"/>
          <w:color w:val="000000"/>
          <w:spacing w:val="-1"/>
        </w:rPr>
      </w:pPr>
    </w:p>
    <w:p w:rsidR="0086614D" w:rsidRDefault="0086614D" w:rsidP="0086614D">
      <w:pPr>
        <w:pStyle w:val="a8"/>
        <w:numPr>
          <w:ilvl w:val="3"/>
          <w:numId w:val="42"/>
        </w:numPr>
        <w:jc w:val="both"/>
        <w:rPr>
          <w:rFonts w:ascii="Calibri" w:hAnsi="Calibri" w:cs="Calibri"/>
          <w:color w:val="000000"/>
          <w:spacing w:val="-1"/>
        </w:rPr>
      </w:pPr>
    </w:p>
    <w:p w:rsidR="0086614D" w:rsidRDefault="0086614D" w:rsidP="0086614D">
      <w:pPr>
        <w:pStyle w:val="a8"/>
        <w:numPr>
          <w:ilvl w:val="3"/>
          <w:numId w:val="42"/>
        </w:numPr>
        <w:jc w:val="both"/>
        <w:rPr>
          <w:rFonts w:ascii="Calibri" w:hAnsi="Calibri" w:cs="Calibri"/>
          <w:color w:val="000000"/>
          <w:spacing w:val="-1"/>
        </w:rPr>
      </w:pPr>
    </w:p>
    <w:p w:rsidR="0086614D" w:rsidRDefault="0086614D" w:rsidP="0086614D">
      <w:pPr>
        <w:pStyle w:val="a8"/>
        <w:numPr>
          <w:ilvl w:val="3"/>
          <w:numId w:val="42"/>
        </w:numPr>
        <w:jc w:val="both"/>
        <w:rPr>
          <w:rFonts w:ascii="Calibri" w:hAnsi="Calibri" w:cs="Calibri"/>
          <w:color w:val="000000"/>
          <w:spacing w:val="-1"/>
        </w:rPr>
      </w:pPr>
    </w:p>
    <w:p w:rsidR="0086614D" w:rsidRDefault="0086614D" w:rsidP="0086614D">
      <w:pPr>
        <w:pStyle w:val="a8"/>
        <w:numPr>
          <w:ilvl w:val="3"/>
          <w:numId w:val="42"/>
        </w:numPr>
        <w:jc w:val="both"/>
        <w:rPr>
          <w:rFonts w:ascii="Calibri" w:hAnsi="Calibri" w:cs="Calibri"/>
          <w:color w:val="000000"/>
          <w:spacing w:val="-1"/>
        </w:rPr>
      </w:pPr>
    </w:p>
    <w:p w:rsidR="0086614D" w:rsidRDefault="0086614D" w:rsidP="0086614D">
      <w:pPr>
        <w:pStyle w:val="a8"/>
        <w:numPr>
          <w:ilvl w:val="3"/>
          <w:numId w:val="42"/>
        </w:numPr>
        <w:jc w:val="both"/>
        <w:rPr>
          <w:rFonts w:ascii="Calibri" w:hAnsi="Calibri" w:cs="Calibri"/>
          <w:color w:val="000000"/>
          <w:spacing w:val="-1"/>
        </w:rPr>
      </w:pPr>
    </w:p>
    <w:p w:rsidR="0086614D" w:rsidRDefault="0086614D" w:rsidP="0086614D">
      <w:pPr>
        <w:pStyle w:val="a8"/>
        <w:numPr>
          <w:ilvl w:val="3"/>
          <w:numId w:val="42"/>
        </w:numPr>
        <w:jc w:val="both"/>
        <w:rPr>
          <w:rFonts w:ascii="Calibri" w:hAnsi="Calibri" w:cs="Calibri"/>
          <w:color w:val="000000"/>
          <w:spacing w:val="-1"/>
        </w:rPr>
      </w:pPr>
    </w:p>
    <w:p w:rsidR="0086614D" w:rsidRDefault="0086614D" w:rsidP="0086614D">
      <w:pPr>
        <w:pStyle w:val="a8"/>
        <w:numPr>
          <w:ilvl w:val="3"/>
          <w:numId w:val="42"/>
        </w:numPr>
        <w:jc w:val="both"/>
        <w:rPr>
          <w:rFonts w:ascii="Calibri" w:hAnsi="Calibri" w:cs="Calibri"/>
          <w:color w:val="000000"/>
          <w:spacing w:val="-1"/>
        </w:rPr>
      </w:pPr>
    </w:p>
    <w:p w:rsidR="0086614D" w:rsidRDefault="0086614D" w:rsidP="0086614D">
      <w:pPr>
        <w:pStyle w:val="a8"/>
        <w:numPr>
          <w:ilvl w:val="3"/>
          <w:numId w:val="42"/>
        </w:numPr>
        <w:jc w:val="both"/>
        <w:rPr>
          <w:rFonts w:ascii="Calibri" w:hAnsi="Calibri" w:cs="Calibri"/>
          <w:color w:val="000000"/>
          <w:spacing w:val="-1"/>
        </w:rPr>
      </w:pPr>
    </w:p>
    <w:p w:rsidR="0086614D" w:rsidRDefault="0086614D" w:rsidP="0086614D">
      <w:pPr>
        <w:pStyle w:val="a8"/>
        <w:numPr>
          <w:ilvl w:val="3"/>
          <w:numId w:val="42"/>
        </w:numPr>
        <w:jc w:val="both"/>
        <w:rPr>
          <w:rFonts w:ascii="Calibri" w:hAnsi="Calibri" w:cs="Calibri"/>
          <w:color w:val="000000"/>
          <w:spacing w:val="-1"/>
        </w:rPr>
      </w:pPr>
    </w:p>
    <w:p w:rsidR="0086614D" w:rsidRDefault="0086614D" w:rsidP="0086614D">
      <w:pPr>
        <w:pStyle w:val="a8"/>
        <w:numPr>
          <w:ilvl w:val="3"/>
          <w:numId w:val="42"/>
        </w:numPr>
        <w:jc w:val="both"/>
        <w:rPr>
          <w:rFonts w:ascii="Calibri" w:hAnsi="Calibri" w:cs="Calibri"/>
          <w:color w:val="000000"/>
          <w:spacing w:val="-1"/>
        </w:rPr>
      </w:pPr>
    </w:p>
    <w:p w:rsidR="0086614D" w:rsidRDefault="0086614D" w:rsidP="0086614D">
      <w:pPr>
        <w:pStyle w:val="a8"/>
        <w:numPr>
          <w:ilvl w:val="3"/>
          <w:numId w:val="42"/>
        </w:numPr>
        <w:jc w:val="both"/>
        <w:rPr>
          <w:rFonts w:ascii="Calibri" w:hAnsi="Calibri" w:cs="Calibri"/>
          <w:color w:val="000000"/>
          <w:spacing w:val="-1"/>
        </w:rPr>
      </w:pPr>
    </w:p>
    <w:p w:rsidR="0086614D" w:rsidRDefault="0086614D" w:rsidP="0086614D">
      <w:pPr>
        <w:pStyle w:val="a8"/>
        <w:numPr>
          <w:ilvl w:val="3"/>
          <w:numId w:val="42"/>
        </w:numPr>
        <w:jc w:val="both"/>
        <w:rPr>
          <w:rFonts w:ascii="Calibri" w:hAnsi="Calibri" w:cs="Calibri"/>
          <w:color w:val="000000"/>
          <w:spacing w:val="-1"/>
        </w:rPr>
      </w:pPr>
    </w:p>
    <w:p w:rsidR="0086614D" w:rsidRDefault="0086614D" w:rsidP="0086614D">
      <w:pPr>
        <w:pStyle w:val="a8"/>
        <w:numPr>
          <w:ilvl w:val="3"/>
          <w:numId w:val="42"/>
        </w:numPr>
        <w:jc w:val="both"/>
        <w:rPr>
          <w:rFonts w:ascii="Calibri" w:hAnsi="Calibri" w:cs="Calibri"/>
          <w:color w:val="000000"/>
          <w:spacing w:val="-1"/>
        </w:rPr>
      </w:pPr>
      <w:r>
        <w:rPr>
          <w:rFonts w:ascii="Calibri" w:hAnsi="Calibri" w:cs="Calibri"/>
          <w:color w:val="000000"/>
          <w:spacing w:val="-1"/>
        </w:rPr>
        <w:t>Π</w:t>
      </w:r>
    </w:p>
    <w:p w:rsidR="0086614D" w:rsidRDefault="0086614D" w:rsidP="0086614D">
      <w:pPr>
        <w:jc w:val="both"/>
        <w:rPr>
          <w:rFonts w:ascii="Calibri" w:hAnsi="Calibri" w:cs="Calibri"/>
        </w:rPr>
      </w:pPr>
    </w:p>
    <w:p w:rsidR="0086614D" w:rsidRDefault="0086614D" w:rsidP="0086614D">
      <w:pPr>
        <w:jc w:val="both"/>
        <w:rPr>
          <w:rFonts w:ascii="Calibri" w:hAnsi="Calibri" w:cs="Calibri"/>
        </w:rPr>
      </w:pPr>
    </w:p>
    <w:p w:rsidR="0086614D" w:rsidRDefault="0086614D" w:rsidP="0086614D">
      <w:pPr>
        <w:jc w:val="both"/>
        <w:rPr>
          <w:rFonts w:ascii="Calibri" w:hAnsi="Calibri" w:cs="Calibri"/>
        </w:rPr>
      </w:pPr>
    </w:p>
    <w:p w:rsidR="0086614D" w:rsidRDefault="0086614D" w:rsidP="0086614D">
      <w:pPr>
        <w:jc w:val="both"/>
        <w:rPr>
          <w:rFonts w:ascii="Calibri" w:hAnsi="Calibri" w:cs="Calibri"/>
        </w:rPr>
      </w:pPr>
    </w:p>
    <w:p w:rsidR="003E186B" w:rsidRDefault="003E186B" w:rsidP="0086614D">
      <w:pPr>
        <w:jc w:val="both"/>
        <w:rPr>
          <w:rFonts w:ascii="Tahoma" w:hAnsi="Tahoma" w:cs="Tahoma"/>
          <w:spacing w:val="-1"/>
          <w:sz w:val="20"/>
          <w:szCs w:val="20"/>
        </w:rPr>
      </w:pPr>
    </w:p>
    <w:p w:rsidR="003E186B" w:rsidRDefault="003E186B" w:rsidP="0086614D">
      <w:pPr>
        <w:jc w:val="both"/>
        <w:rPr>
          <w:rFonts w:ascii="Tahoma" w:hAnsi="Tahoma" w:cs="Tahoma"/>
          <w:spacing w:val="-1"/>
          <w:sz w:val="20"/>
          <w:szCs w:val="20"/>
        </w:rPr>
      </w:pPr>
    </w:p>
    <w:p w:rsidR="003E186B" w:rsidRDefault="003E186B" w:rsidP="0086614D">
      <w:pPr>
        <w:jc w:val="both"/>
        <w:rPr>
          <w:rFonts w:ascii="Tahoma" w:hAnsi="Tahoma" w:cs="Tahoma"/>
          <w:spacing w:val="-1"/>
          <w:sz w:val="20"/>
          <w:szCs w:val="20"/>
        </w:rPr>
      </w:pPr>
    </w:p>
    <w:p w:rsidR="003E186B" w:rsidRDefault="003E186B" w:rsidP="0086614D">
      <w:pPr>
        <w:jc w:val="both"/>
        <w:rPr>
          <w:rFonts w:ascii="Tahoma" w:hAnsi="Tahoma" w:cs="Tahoma"/>
          <w:spacing w:val="-1"/>
          <w:sz w:val="20"/>
          <w:szCs w:val="20"/>
        </w:rPr>
      </w:pPr>
    </w:p>
    <w:p w:rsidR="003E186B" w:rsidRDefault="003E186B" w:rsidP="0086614D">
      <w:pPr>
        <w:jc w:val="both"/>
        <w:rPr>
          <w:rFonts w:ascii="Tahoma" w:hAnsi="Tahoma" w:cs="Tahoma"/>
          <w:spacing w:val="-1"/>
          <w:sz w:val="20"/>
          <w:szCs w:val="20"/>
        </w:rPr>
      </w:pPr>
    </w:p>
    <w:p w:rsidR="003E186B" w:rsidRDefault="003E186B" w:rsidP="0086614D">
      <w:pPr>
        <w:jc w:val="both"/>
        <w:rPr>
          <w:rFonts w:ascii="Tahoma" w:hAnsi="Tahoma" w:cs="Tahoma"/>
          <w:spacing w:val="-1"/>
          <w:sz w:val="20"/>
          <w:szCs w:val="20"/>
        </w:rPr>
      </w:pPr>
    </w:p>
    <w:p w:rsidR="003E186B" w:rsidRDefault="003E186B" w:rsidP="0086614D">
      <w:pPr>
        <w:jc w:val="both"/>
        <w:rPr>
          <w:rFonts w:ascii="Tahoma" w:hAnsi="Tahoma" w:cs="Tahoma"/>
          <w:spacing w:val="-1"/>
          <w:sz w:val="20"/>
          <w:szCs w:val="20"/>
        </w:rPr>
      </w:pPr>
    </w:p>
    <w:p w:rsidR="0086614D" w:rsidRPr="0086614D" w:rsidRDefault="0086614D" w:rsidP="0086614D">
      <w:pPr>
        <w:jc w:val="both"/>
        <w:rPr>
          <w:rFonts w:ascii="Tahoma" w:hAnsi="Tahoma" w:cs="Tahoma"/>
          <w:sz w:val="20"/>
          <w:szCs w:val="20"/>
        </w:rPr>
      </w:pPr>
      <w:r w:rsidRPr="0086614D">
        <w:rPr>
          <w:rFonts w:ascii="Tahoma" w:hAnsi="Tahoma" w:cs="Tahoma"/>
          <w:spacing w:val="-1"/>
          <w:sz w:val="20"/>
          <w:szCs w:val="20"/>
        </w:rPr>
        <w:t>2.Τ</w:t>
      </w:r>
      <w:r w:rsidRPr="0086614D">
        <w:rPr>
          <w:rFonts w:ascii="Tahoma" w:hAnsi="Tahoma" w:cs="Tahoma"/>
          <w:sz w:val="20"/>
          <w:szCs w:val="20"/>
        </w:rPr>
        <w:t>ο</w:t>
      </w:r>
      <w:r w:rsidRPr="0086614D">
        <w:rPr>
          <w:rFonts w:ascii="Tahoma" w:hAnsi="Tahoma" w:cs="Tahoma"/>
          <w:spacing w:val="1"/>
          <w:sz w:val="20"/>
          <w:szCs w:val="20"/>
        </w:rPr>
        <w:t>έρ</w:t>
      </w:r>
      <w:r w:rsidRPr="0086614D">
        <w:rPr>
          <w:rFonts w:ascii="Tahoma" w:hAnsi="Tahoma" w:cs="Tahoma"/>
          <w:spacing w:val="2"/>
          <w:sz w:val="20"/>
          <w:szCs w:val="20"/>
        </w:rPr>
        <w:t>γ</w:t>
      </w:r>
      <w:r w:rsidRPr="0086614D">
        <w:rPr>
          <w:rFonts w:ascii="Tahoma" w:hAnsi="Tahoma" w:cs="Tahoma"/>
          <w:sz w:val="20"/>
          <w:szCs w:val="20"/>
        </w:rPr>
        <w:t>οχ</w:t>
      </w:r>
      <w:r w:rsidRPr="0086614D">
        <w:rPr>
          <w:rFonts w:ascii="Tahoma" w:hAnsi="Tahoma" w:cs="Tahoma"/>
          <w:spacing w:val="3"/>
          <w:sz w:val="20"/>
          <w:szCs w:val="20"/>
        </w:rPr>
        <w:t>ρ</w:t>
      </w:r>
      <w:r w:rsidRPr="0086614D">
        <w:rPr>
          <w:rFonts w:ascii="Tahoma" w:hAnsi="Tahoma" w:cs="Tahoma"/>
          <w:spacing w:val="-1"/>
          <w:sz w:val="20"/>
          <w:szCs w:val="20"/>
        </w:rPr>
        <w:t>η</w:t>
      </w:r>
      <w:r w:rsidRPr="0086614D">
        <w:rPr>
          <w:rFonts w:ascii="Tahoma" w:hAnsi="Tahoma" w:cs="Tahoma"/>
          <w:sz w:val="20"/>
          <w:szCs w:val="20"/>
        </w:rPr>
        <w:t>μα</w:t>
      </w:r>
      <w:r w:rsidRPr="0086614D">
        <w:rPr>
          <w:rFonts w:ascii="Tahoma" w:hAnsi="Tahoma" w:cs="Tahoma"/>
          <w:spacing w:val="1"/>
          <w:sz w:val="20"/>
          <w:szCs w:val="20"/>
        </w:rPr>
        <w:t>τ</w:t>
      </w:r>
      <w:r w:rsidRPr="0086614D">
        <w:rPr>
          <w:rFonts w:ascii="Tahoma" w:hAnsi="Tahoma" w:cs="Tahoma"/>
          <w:spacing w:val="2"/>
          <w:sz w:val="20"/>
          <w:szCs w:val="20"/>
        </w:rPr>
        <w:t>ο</w:t>
      </w:r>
      <w:r w:rsidRPr="0086614D">
        <w:rPr>
          <w:rFonts w:ascii="Tahoma" w:hAnsi="Tahoma" w:cs="Tahoma"/>
          <w:sz w:val="20"/>
          <w:szCs w:val="20"/>
        </w:rPr>
        <w:t>δο</w:t>
      </w:r>
      <w:r w:rsidRPr="0086614D">
        <w:rPr>
          <w:rFonts w:ascii="Tahoma" w:hAnsi="Tahoma" w:cs="Tahoma"/>
          <w:spacing w:val="1"/>
          <w:sz w:val="20"/>
          <w:szCs w:val="20"/>
        </w:rPr>
        <w:t>τε</w:t>
      </w:r>
      <w:r w:rsidRPr="0086614D">
        <w:rPr>
          <w:rFonts w:ascii="Tahoma" w:hAnsi="Tahoma" w:cs="Tahoma"/>
          <w:sz w:val="20"/>
          <w:szCs w:val="20"/>
        </w:rPr>
        <w:t>ί</w:t>
      </w:r>
      <w:r w:rsidRPr="0086614D">
        <w:rPr>
          <w:rFonts w:ascii="Tahoma" w:hAnsi="Tahoma" w:cs="Tahoma"/>
          <w:spacing w:val="1"/>
          <w:sz w:val="20"/>
          <w:szCs w:val="20"/>
        </w:rPr>
        <w:t>τ</w:t>
      </w:r>
      <w:r w:rsidRPr="0086614D">
        <w:rPr>
          <w:rFonts w:ascii="Tahoma" w:hAnsi="Tahoma" w:cs="Tahoma"/>
          <w:sz w:val="20"/>
          <w:szCs w:val="20"/>
        </w:rPr>
        <w:t>αι</w:t>
      </w:r>
      <w:r w:rsidRPr="0086614D">
        <w:rPr>
          <w:rFonts w:ascii="Tahoma" w:eastAsia="Arial Narrow" w:hAnsi="Tahoma" w:cs="Tahoma"/>
          <w:sz w:val="20"/>
          <w:szCs w:val="20"/>
        </w:rPr>
        <w:t>από πιστώσεις της ΣΑΕΠ566 και συγκεκριμένα θα βαρύνει τις πιστώσεις του ενάριθμου</w:t>
      </w:r>
      <w:r w:rsidRPr="0086614D">
        <w:rPr>
          <w:rFonts w:ascii="Tahoma" w:hAnsi="Tahoma" w:cs="Tahoma"/>
          <w:sz w:val="20"/>
          <w:szCs w:val="20"/>
        </w:rPr>
        <w:t>2017ΕΠ56600003,</w:t>
      </w:r>
      <w:r w:rsidRPr="0086614D">
        <w:rPr>
          <w:rFonts w:ascii="Tahoma" w:hAnsi="Tahoma" w:cs="Tahoma"/>
          <w:spacing w:val="-1"/>
          <w:sz w:val="20"/>
          <w:szCs w:val="20"/>
        </w:rPr>
        <w:t xml:space="preserve"> σύμφωνα με την µε αριθ. 165/2020 (ΑΔΑ: 9ΣΑΗ7ΛΗ-ΦΝΞ) Απόφαση του Περιφερειακού Συμβουλίου της Περιφέρειας Στερεά Ελλάδας µε την οποία εγκρίθηκε ο πίνακας υποέργων Β΄ Φάσης που θα χρηματοδοτηθούν και θα υλοποιηθούν από πιστώσεις του ενάριθμου</w:t>
      </w:r>
      <w:r w:rsidRPr="0086614D">
        <w:rPr>
          <w:rFonts w:ascii="Tahoma" w:hAnsi="Tahoma" w:cs="Tahoma"/>
          <w:sz w:val="20"/>
          <w:szCs w:val="20"/>
        </w:rPr>
        <w:t>2017ΕΠ56600003</w:t>
      </w:r>
      <w:r w:rsidRPr="0086614D">
        <w:rPr>
          <w:rFonts w:ascii="Tahoma" w:hAnsi="Tahoma" w:cs="Tahoma"/>
          <w:spacing w:val="-1"/>
          <w:sz w:val="20"/>
          <w:szCs w:val="20"/>
        </w:rPr>
        <w:t xml:space="preserve"> της ΣΑΕΠ566.</w:t>
      </w:r>
    </w:p>
    <w:p w:rsidR="0086614D" w:rsidRPr="0086614D" w:rsidRDefault="0086614D" w:rsidP="0086614D">
      <w:pPr>
        <w:jc w:val="both"/>
        <w:rPr>
          <w:rFonts w:ascii="Tahoma" w:hAnsi="Tahoma" w:cs="Tahoma"/>
          <w:sz w:val="20"/>
          <w:szCs w:val="20"/>
        </w:rPr>
      </w:pPr>
      <w:r w:rsidRPr="0086614D">
        <w:rPr>
          <w:rFonts w:ascii="Tahoma" w:hAnsi="Tahoma" w:cs="Tahoma"/>
          <w:sz w:val="20"/>
          <w:szCs w:val="20"/>
        </w:rPr>
        <w:lastRenderedPageBreak/>
        <w:t>3. Ηχρηματοδότηση</w:t>
      </w:r>
      <w:r w:rsidRPr="0086614D">
        <w:rPr>
          <w:rFonts w:ascii="Tahoma" w:hAnsi="Tahoma" w:cs="Tahoma"/>
          <w:spacing w:val="1"/>
          <w:sz w:val="20"/>
          <w:szCs w:val="20"/>
        </w:rPr>
        <w:t>τ</w:t>
      </w:r>
      <w:r w:rsidRPr="0086614D">
        <w:rPr>
          <w:rFonts w:ascii="Tahoma" w:hAnsi="Tahoma" w:cs="Tahoma"/>
          <w:sz w:val="20"/>
          <w:szCs w:val="20"/>
        </w:rPr>
        <w:t>ου</w:t>
      </w:r>
      <w:r w:rsidRPr="0086614D">
        <w:rPr>
          <w:rFonts w:ascii="Tahoma" w:hAnsi="Tahoma" w:cs="Tahoma"/>
          <w:spacing w:val="1"/>
          <w:sz w:val="20"/>
          <w:szCs w:val="20"/>
        </w:rPr>
        <w:t>έρ</w:t>
      </w:r>
      <w:r w:rsidRPr="0086614D">
        <w:rPr>
          <w:rFonts w:ascii="Tahoma" w:hAnsi="Tahoma" w:cs="Tahoma"/>
          <w:spacing w:val="2"/>
          <w:sz w:val="20"/>
          <w:szCs w:val="20"/>
        </w:rPr>
        <w:t>γ</w:t>
      </w:r>
      <w:r w:rsidRPr="0086614D">
        <w:rPr>
          <w:rFonts w:ascii="Tahoma" w:hAnsi="Tahoma" w:cs="Tahoma"/>
          <w:sz w:val="20"/>
          <w:szCs w:val="20"/>
        </w:rPr>
        <w:t>ουθα</w:t>
      </w:r>
      <w:r w:rsidRPr="0086614D">
        <w:rPr>
          <w:rFonts w:ascii="Tahoma" w:hAnsi="Tahoma" w:cs="Tahoma"/>
          <w:spacing w:val="-1"/>
          <w:sz w:val="20"/>
          <w:szCs w:val="20"/>
        </w:rPr>
        <w:t>γ</w:t>
      </w:r>
      <w:r w:rsidRPr="0086614D">
        <w:rPr>
          <w:rFonts w:ascii="Tahoma" w:hAnsi="Tahoma" w:cs="Tahoma"/>
          <w:spacing w:val="3"/>
          <w:sz w:val="20"/>
          <w:szCs w:val="20"/>
        </w:rPr>
        <w:t>ί</w:t>
      </w:r>
      <w:r w:rsidRPr="0086614D">
        <w:rPr>
          <w:rFonts w:ascii="Tahoma" w:hAnsi="Tahoma" w:cs="Tahoma"/>
          <w:spacing w:val="-1"/>
          <w:sz w:val="20"/>
          <w:szCs w:val="20"/>
        </w:rPr>
        <w:t>ν</w:t>
      </w:r>
      <w:r w:rsidRPr="0086614D">
        <w:rPr>
          <w:rFonts w:ascii="Tahoma" w:hAnsi="Tahoma" w:cs="Tahoma"/>
          <w:spacing w:val="1"/>
          <w:sz w:val="20"/>
          <w:szCs w:val="20"/>
        </w:rPr>
        <w:t>ετ</w:t>
      </w:r>
      <w:r w:rsidRPr="0086614D">
        <w:rPr>
          <w:rFonts w:ascii="Tahoma" w:hAnsi="Tahoma" w:cs="Tahoma"/>
          <w:sz w:val="20"/>
          <w:szCs w:val="20"/>
        </w:rPr>
        <w:t>αισ</w:t>
      </w:r>
      <w:r w:rsidRPr="0086614D">
        <w:rPr>
          <w:rFonts w:ascii="Tahoma" w:hAnsi="Tahoma" w:cs="Tahoma"/>
          <w:spacing w:val="3"/>
          <w:sz w:val="20"/>
          <w:szCs w:val="20"/>
        </w:rPr>
        <w:t>τ</w:t>
      </w:r>
      <w:r w:rsidRPr="0086614D">
        <w:rPr>
          <w:rFonts w:ascii="Tahoma" w:hAnsi="Tahoma" w:cs="Tahoma"/>
          <w:sz w:val="20"/>
          <w:szCs w:val="20"/>
        </w:rPr>
        <w:t>αδι</w:t>
      </w:r>
      <w:r w:rsidRPr="0086614D">
        <w:rPr>
          <w:rFonts w:ascii="Tahoma" w:hAnsi="Tahoma" w:cs="Tahoma"/>
          <w:spacing w:val="2"/>
          <w:sz w:val="20"/>
          <w:szCs w:val="20"/>
        </w:rPr>
        <w:t>α</w:t>
      </w:r>
      <w:r w:rsidRPr="0086614D">
        <w:rPr>
          <w:rFonts w:ascii="Tahoma" w:hAnsi="Tahoma" w:cs="Tahoma"/>
          <w:spacing w:val="-1"/>
          <w:sz w:val="20"/>
          <w:szCs w:val="20"/>
        </w:rPr>
        <w:t>κ</w:t>
      </w:r>
      <w:r w:rsidRPr="0086614D">
        <w:rPr>
          <w:rFonts w:ascii="Tahoma" w:hAnsi="Tahoma" w:cs="Tahoma"/>
          <w:sz w:val="20"/>
          <w:szCs w:val="20"/>
        </w:rPr>
        <w:t>ά μ</w:t>
      </w:r>
      <w:r w:rsidRPr="0086614D">
        <w:rPr>
          <w:rFonts w:ascii="Tahoma" w:hAnsi="Tahoma" w:cs="Tahoma"/>
          <w:spacing w:val="1"/>
          <w:sz w:val="20"/>
          <w:szCs w:val="20"/>
        </w:rPr>
        <w:t>ετά</w:t>
      </w:r>
      <w:r w:rsidRPr="0086614D">
        <w:rPr>
          <w:rFonts w:ascii="Tahoma" w:hAnsi="Tahoma" w:cs="Tahoma"/>
          <w:sz w:val="20"/>
          <w:szCs w:val="20"/>
        </w:rPr>
        <w:t>α</w:t>
      </w:r>
      <w:r w:rsidRPr="0086614D">
        <w:rPr>
          <w:rFonts w:ascii="Tahoma" w:hAnsi="Tahoma" w:cs="Tahoma"/>
          <w:spacing w:val="1"/>
          <w:sz w:val="20"/>
          <w:szCs w:val="20"/>
        </w:rPr>
        <w:t>π</w:t>
      </w:r>
      <w:r w:rsidRPr="0086614D">
        <w:rPr>
          <w:rFonts w:ascii="Tahoma" w:hAnsi="Tahoma" w:cs="Tahoma"/>
          <w:sz w:val="20"/>
          <w:szCs w:val="20"/>
        </w:rPr>
        <w:t xml:space="preserve">ό την </w:t>
      </w:r>
      <w:r w:rsidRPr="0086614D">
        <w:rPr>
          <w:rFonts w:ascii="Tahoma" w:hAnsi="Tahoma" w:cs="Tahoma"/>
          <w:spacing w:val="1"/>
          <w:sz w:val="20"/>
          <w:szCs w:val="20"/>
        </w:rPr>
        <w:t>π</w:t>
      </w:r>
      <w:r w:rsidRPr="0086614D">
        <w:rPr>
          <w:rFonts w:ascii="Tahoma" w:hAnsi="Tahoma" w:cs="Tahoma"/>
          <w:sz w:val="20"/>
          <w:szCs w:val="20"/>
        </w:rPr>
        <w:t>ισ</w:t>
      </w:r>
      <w:r w:rsidRPr="0086614D">
        <w:rPr>
          <w:rFonts w:ascii="Tahoma" w:hAnsi="Tahoma" w:cs="Tahoma"/>
          <w:spacing w:val="1"/>
          <w:sz w:val="20"/>
          <w:szCs w:val="20"/>
        </w:rPr>
        <w:t>τ</w:t>
      </w:r>
      <w:r w:rsidRPr="0086614D">
        <w:rPr>
          <w:rFonts w:ascii="Tahoma" w:hAnsi="Tahoma" w:cs="Tahoma"/>
          <w:sz w:val="20"/>
          <w:szCs w:val="20"/>
        </w:rPr>
        <w:t>ο</w:t>
      </w:r>
      <w:r w:rsidRPr="0086614D">
        <w:rPr>
          <w:rFonts w:ascii="Tahoma" w:hAnsi="Tahoma" w:cs="Tahoma"/>
          <w:spacing w:val="1"/>
          <w:sz w:val="20"/>
          <w:szCs w:val="20"/>
        </w:rPr>
        <w:t>π</w:t>
      </w:r>
      <w:r w:rsidRPr="0086614D">
        <w:rPr>
          <w:rFonts w:ascii="Tahoma" w:hAnsi="Tahoma" w:cs="Tahoma"/>
          <w:sz w:val="20"/>
          <w:szCs w:val="20"/>
        </w:rPr>
        <w:t>οί</w:t>
      </w:r>
      <w:r w:rsidRPr="0086614D">
        <w:rPr>
          <w:rFonts w:ascii="Tahoma" w:hAnsi="Tahoma" w:cs="Tahoma"/>
          <w:spacing w:val="2"/>
          <w:sz w:val="20"/>
          <w:szCs w:val="20"/>
        </w:rPr>
        <w:t>η</w:t>
      </w:r>
      <w:r w:rsidRPr="0086614D">
        <w:rPr>
          <w:rFonts w:ascii="Tahoma" w:hAnsi="Tahoma" w:cs="Tahoma"/>
          <w:sz w:val="20"/>
          <w:szCs w:val="20"/>
        </w:rPr>
        <w:t>ση των</w:t>
      </w:r>
      <w:r w:rsidRPr="0086614D">
        <w:rPr>
          <w:rFonts w:ascii="Tahoma" w:hAnsi="Tahoma" w:cs="Tahoma"/>
          <w:spacing w:val="1"/>
          <w:sz w:val="20"/>
          <w:szCs w:val="20"/>
        </w:rPr>
        <w:t>ε</w:t>
      </w:r>
      <w:r w:rsidRPr="0086614D">
        <w:rPr>
          <w:rFonts w:ascii="Tahoma" w:hAnsi="Tahoma" w:cs="Tahoma"/>
          <w:spacing w:val="3"/>
          <w:sz w:val="20"/>
          <w:szCs w:val="20"/>
        </w:rPr>
        <w:t>ρ</w:t>
      </w:r>
      <w:r w:rsidRPr="0086614D">
        <w:rPr>
          <w:rFonts w:ascii="Tahoma" w:hAnsi="Tahoma" w:cs="Tahoma"/>
          <w:spacing w:val="-1"/>
          <w:sz w:val="20"/>
          <w:szCs w:val="20"/>
        </w:rPr>
        <w:t>γ</w:t>
      </w:r>
      <w:r w:rsidRPr="0086614D">
        <w:rPr>
          <w:rFonts w:ascii="Tahoma" w:hAnsi="Tahoma" w:cs="Tahoma"/>
          <w:sz w:val="20"/>
          <w:szCs w:val="20"/>
        </w:rPr>
        <w:t>ασ</w:t>
      </w:r>
      <w:r w:rsidRPr="0086614D">
        <w:rPr>
          <w:rFonts w:ascii="Tahoma" w:hAnsi="Tahoma" w:cs="Tahoma"/>
          <w:spacing w:val="3"/>
          <w:sz w:val="20"/>
          <w:szCs w:val="20"/>
        </w:rPr>
        <w:t>ι</w:t>
      </w:r>
      <w:r w:rsidRPr="0086614D">
        <w:rPr>
          <w:rFonts w:ascii="Tahoma" w:hAnsi="Tahoma" w:cs="Tahoma"/>
          <w:sz w:val="20"/>
          <w:szCs w:val="20"/>
        </w:rPr>
        <w:t>ώνσύμφωναµε</w:t>
      </w:r>
      <w:r w:rsidRPr="0086614D">
        <w:rPr>
          <w:rFonts w:ascii="Tahoma" w:hAnsi="Tahoma" w:cs="Tahoma"/>
          <w:spacing w:val="1"/>
          <w:sz w:val="20"/>
          <w:szCs w:val="20"/>
        </w:rPr>
        <w:t>τ</w:t>
      </w:r>
      <w:r w:rsidRPr="0086614D">
        <w:rPr>
          <w:rFonts w:ascii="Tahoma" w:hAnsi="Tahoma" w:cs="Tahoma"/>
          <w:sz w:val="20"/>
          <w:szCs w:val="20"/>
        </w:rPr>
        <w:t>ιςδ</w:t>
      </w:r>
      <w:r w:rsidRPr="0086614D">
        <w:rPr>
          <w:rFonts w:ascii="Tahoma" w:hAnsi="Tahoma" w:cs="Tahoma"/>
          <w:spacing w:val="3"/>
          <w:sz w:val="20"/>
          <w:szCs w:val="20"/>
        </w:rPr>
        <w:t>ι</w:t>
      </w:r>
      <w:r w:rsidRPr="0086614D">
        <w:rPr>
          <w:rFonts w:ascii="Tahoma" w:hAnsi="Tahoma" w:cs="Tahoma"/>
          <w:sz w:val="20"/>
          <w:szCs w:val="20"/>
        </w:rPr>
        <w:t>α</w:t>
      </w:r>
      <w:r w:rsidRPr="0086614D">
        <w:rPr>
          <w:rFonts w:ascii="Tahoma" w:hAnsi="Tahoma" w:cs="Tahoma"/>
          <w:spacing w:val="1"/>
          <w:sz w:val="20"/>
          <w:szCs w:val="20"/>
        </w:rPr>
        <w:t>τ</w:t>
      </w:r>
      <w:r w:rsidRPr="0086614D">
        <w:rPr>
          <w:rFonts w:ascii="Tahoma" w:hAnsi="Tahoma" w:cs="Tahoma"/>
          <w:sz w:val="20"/>
          <w:szCs w:val="20"/>
        </w:rPr>
        <w:t>άξ</w:t>
      </w:r>
      <w:r w:rsidRPr="0086614D">
        <w:rPr>
          <w:rFonts w:ascii="Tahoma" w:hAnsi="Tahoma" w:cs="Tahoma"/>
          <w:spacing w:val="1"/>
          <w:sz w:val="20"/>
          <w:szCs w:val="20"/>
        </w:rPr>
        <w:t>ε</w:t>
      </w:r>
      <w:r w:rsidRPr="0086614D">
        <w:rPr>
          <w:rFonts w:ascii="Tahoma" w:hAnsi="Tahoma" w:cs="Tahoma"/>
          <w:sz w:val="20"/>
          <w:szCs w:val="20"/>
        </w:rPr>
        <w:t>ις</w:t>
      </w:r>
      <w:r w:rsidRPr="0086614D">
        <w:rPr>
          <w:rFonts w:ascii="Tahoma" w:hAnsi="Tahoma" w:cs="Tahoma"/>
          <w:spacing w:val="1"/>
          <w:sz w:val="20"/>
          <w:szCs w:val="20"/>
        </w:rPr>
        <w:t>περ</w:t>
      </w:r>
      <w:r w:rsidRPr="0086614D">
        <w:rPr>
          <w:rFonts w:ascii="Tahoma" w:hAnsi="Tahoma" w:cs="Tahoma"/>
          <w:sz w:val="20"/>
          <w:szCs w:val="20"/>
        </w:rPr>
        <w:t>ί</w:t>
      </w:r>
      <w:r w:rsidRPr="0086614D">
        <w:rPr>
          <w:rFonts w:ascii="Tahoma" w:hAnsi="Tahoma" w:cs="Tahoma"/>
          <w:spacing w:val="1"/>
          <w:sz w:val="20"/>
          <w:szCs w:val="20"/>
        </w:rPr>
        <w:t>ε</w:t>
      </w:r>
      <w:r w:rsidRPr="0086614D">
        <w:rPr>
          <w:rFonts w:ascii="Tahoma" w:hAnsi="Tahoma" w:cs="Tahoma"/>
          <w:spacing w:val="-1"/>
          <w:sz w:val="20"/>
          <w:szCs w:val="20"/>
        </w:rPr>
        <w:t>κ</w:t>
      </w:r>
      <w:r w:rsidRPr="0086614D">
        <w:rPr>
          <w:rFonts w:ascii="Tahoma" w:hAnsi="Tahoma" w:cs="Tahoma"/>
          <w:spacing w:val="1"/>
          <w:sz w:val="20"/>
          <w:szCs w:val="20"/>
        </w:rPr>
        <w:t>τέ</w:t>
      </w:r>
      <w:r w:rsidRPr="0086614D">
        <w:rPr>
          <w:rFonts w:ascii="Tahoma" w:hAnsi="Tahoma" w:cs="Tahoma"/>
          <w:spacing w:val="-1"/>
          <w:sz w:val="20"/>
          <w:szCs w:val="20"/>
        </w:rPr>
        <w:t>λ</w:t>
      </w:r>
      <w:r w:rsidRPr="0086614D">
        <w:rPr>
          <w:rFonts w:ascii="Tahoma" w:hAnsi="Tahoma" w:cs="Tahoma"/>
          <w:spacing w:val="1"/>
          <w:sz w:val="20"/>
          <w:szCs w:val="20"/>
        </w:rPr>
        <w:t>ε</w:t>
      </w:r>
      <w:r w:rsidRPr="0086614D">
        <w:rPr>
          <w:rFonts w:ascii="Tahoma" w:hAnsi="Tahoma" w:cs="Tahoma"/>
          <w:spacing w:val="2"/>
          <w:sz w:val="20"/>
          <w:szCs w:val="20"/>
        </w:rPr>
        <w:t>σ</w:t>
      </w:r>
      <w:r w:rsidRPr="0086614D">
        <w:rPr>
          <w:rFonts w:ascii="Tahoma" w:hAnsi="Tahoma" w:cs="Tahoma"/>
          <w:spacing w:val="-1"/>
          <w:sz w:val="20"/>
          <w:szCs w:val="20"/>
        </w:rPr>
        <w:t>η</w:t>
      </w:r>
      <w:r w:rsidRPr="0086614D">
        <w:rPr>
          <w:rFonts w:ascii="Tahoma" w:hAnsi="Tahoma" w:cs="Tahoma"/>
          <w:sz w:val="20"/>
          <w:szCs w:val="20"/>
        </w:rPr>
        <w:t>ςδημοσίων</w:t>
      </w:r>
      <w:r w:rsidRPr="0086614D">
        <w:rPr>
          <w:rFonts w:ascii="Tahoma" w:hAnsi="Tahoma" w:cs="Tahoma"/>
          <w:spacing w:val="1"/>
          <w:sz w:val="20"/>
          <w:szCs w:val="20"/>
        </w:rPr>
        <w:t>έ</w:t>
      </w:r>
      <w:r w:rsidRPr="0086614D">
        <w:rPr>
          <w:rFonts w:ascii="Tahoma" w:hAnsi="Tahoma" w:cs="Tahoma"/>
          <w:spacing w:val="3"/>
          <w:sz w:val="20"/>
          <w:szCs w:val="20"/>
        </w:rPr>
        <w:t>ρ</w:t>
      </w:r>
      <w:r w:rsidRPr="0086614D">
        <w:rPr>
          <w:rFonts w:ascii="Tahoma" w:hAnsi="Tahoma" w:cs="Tahoma"/>
          <w:spacing w:val="-1"/>
          <w:sz w:val="20"/>
          <w:szCs w:val="20"/>
        </w:rPr>
        <w:t>γ</w:t>
      </w:r>
      <w:r w:rsidRPr="0086614D">
        <w:rPr>
          <w:rFonts w:ascii="Tahoma" w:hAnsi="Tahoma" w:cs="Tahoma"/>
          <w:spacing w:val="2"/>
          <w:sz w:val="20"/>
          <w:szCs w:val="20"/>
        </w:rPr>
        <w:t xml:space="preserve">ων. </w:t>
      </w:r>
    </w:p>
    <w:p w:rsidR="0086614D" w:rsidRPr="0086614D" w:rsidRDefault="0086614D" w:rsidP="0086614D">
      <w:pPr>
        <w:jc w:val="both"/>
        <w:rPr>
          <w:rFonts w:ascii="Tahoma" w:hAnsi="Tahoma" w:cs="Tahoma"/>
          <w:sz w:val="20"/>
          <w:szCs w:val="20"/>
        </w:rPr>
      </w:pPr>
      <w:r w:rsidRPr="0086614D">
        <w:rPr>
          <w:rFonts w:ascii="Tahoma" w:hAnsi="Tahoma" w:cs="Tahoma"/>
          <w:sz w:val="20"/>
          <w:szCs w:val="20"/>
        </w:rPr>
        <w:t xml:space="preserve">4. Οι πληρωμές στο έργοθα </w:t>
      </w:r>
      <w:r w:rsidRPr="0086614D">
        <w:rPr>
          <w:rFonts w:ascii="Tahoma" w:hAnsi="Tahoma" w:cs="Tahoma"/>
          <w:spacing w:val="1"/>
          <w:sz w:val="20"/>
          <w:szCs w:val="20"/>
        </w:rPr>
        <w:t>πρ</w:t>
      </w:r>
      <w:r w:rsidRPr="0086614D">
        <w:rPr>
          <w:rFonts w:ascii="Tahoma" w:hAnsi="Tahoma" w:cs="Tahoma"/>
          <w:sz w:val="20"/>
          <w:szCs w:val="20"/>
        </w:rPr>
        <w:t>α</w:t>
      </w:r>
      <w:r w:rsidRPr="0086614D">
        <w:rPr>
          <w:rFonts w:ascii="Tahoma" w:hAnsi="Tahoma" w:cs="Tahoma"/>
          <w:spacing w:val="2"/>
          <w:sz w:val="20"/>
          <w:szCs w:val="20"/>
        </w:rPr>
        <w:t>γ</w:t>
      </w:r>
      <w:r w:rsidRPr="0086614D">
        <w:rPr>
          <w:rFonts w:ascii="Tahoma" w:hAnsi="Tahoma" w:cs="Tahoma"/>
          <w:sz w:val="20"/>
          <w:szCs w:val="20"/>
        </w:rPr>
        <w:t>μα</w:t>
      </w:r>
      <w:r w:rsidRPr="0086614D">
        <w:rPr>
          <w:rFonts w:ascii="Tahoma" w:hAnsi="Tahoma" w:cs="Tahoma"/>
          <w:spacing w:val="1"/>
          <w:sz w:val="20"/>
          <w:szCs w:val="20"/>
        </w:rPr>
        <w:t>τ</w:t>
      </w:r>
      <w:r w:rsidRPr="0086614D">
        <w:rPr>
          <w:rFonts w:ascii="Tahoma" w:hAnsi="Tahoma" w:cs="Tahoma"/>
          <w:sz w:val="20"/>
          <w:szCs w:val="20"/>
        </w:rPr>
        <w:t>ο</w:t>
      </w:r>
      <w:r w:rsidRPr="0086614D">
        <w:rPr>
          <w:rFonts w:ascii="Tahoma" w:hAnsi="Tahoma" w:cs="Tahoma"/>
          <w:spacing w:val="1"/>
          <w:sz w:val="20"/>
          <w:szCs w:val="20"/>
        </w:rPr>
        <w:t>π</w:t>
      </w:r>
      <w:r w:rsidRPr="0086614D">
        <w:rPr>
          <w:rFonts w:ascii="Tahoma" w:hAnsi="Tahoma" w:cs="Tahoma"/>
          <w:sz w:val="20"/>
          <w:szCs w:val="20"/>
        </w:rPr>
        <w:t>οι</w:t>
      </w:r>
      <w:r w:rsidRPr="0086614D">
        <w:rPr>
          <w:rFonts w:ascii="Tahoma" w:hAnsi="Tahoma" w:cs="Tahoma"/>
          <w:spacing w:val="1"/>
          <w:sz w:val="20"/>
          <w:szCs w:val="20"/>
        </w:rPr>
        <w:t>ούντ</w:t>
      </w:r>
      <w:r w:rsidRPr="0086614D">
        <w:rPr>
          <w:rFonts w:ascii="Tahoma" w:hAnsi="Tahoma" w:cs="Tahoma"/>
          <w:sz w:val="20"/>
          <w:szCs w:val="20"/>
        </w:rPr>
        <w:t>αια</w:t>
      </w:r>
      <w:r w:rsidRPr="0086614D">
        <w:rPr>
          <w:rFonts w:ascii="Tahoma" w:hAnsi="Tahoma" w:cs="Tahoma"/>
          <w:spacing w:val="1"/>
          <w:sz w:val="20"/>
          <w:szCs w:val="20"/>
        </w:rPr>
        <w:t>π</w:t>
      </w:r>
      <w:r w:rsidRPr="0086614D">
        <w:rPr>
          <w:rFonts w:ascii="Tahoma" w:hAnsi="Tahoma" w:cs="Tahoma"/>
          <w:sz w:val="20"/>
          <w:szCs w:val="20"/>
        </w:rPr>
        <w:t xml:space="preserve">ό </w:t>
      </w:r>
      <w:r w:rsidRPr="0086614D">
        <w:rPr>
          <w:rFonts w:ascii="Tahoma" w:hAnsi="Tahoma" w:cs="Tahoma"/>
          <w:spacing w:val="1"/>
          <w:sz w:val="20"/>
          <w:szCs w:val="20"/>
        </w:rPr>
        <w:t>το Περιφερειακό Ταμείο Ανάπτυξης</w:t>
      </w:r>
      <w:r w:rsidRPr="0086614D">
        <w:rPr>
          <w:rFonts w:ascii="Tahoma" w:hAnsi="Tahoma" w:cs="Tahoma"/>
          <w:sz w:val="20"/>
          <w:szCs w:val="20"/>
        </w:rPr>
        <w:t>,σύμφωνα µε</w:t>
      </w:r>
      <w:r w:rsidRPr="0086614D">
        <w:rPr>
          <w:rFonts w:ascii="Tahoma" w:hAnsi="Tahoma" w:cs="Tahoma"/>
          <w:spacing w:val="1"/>
          <w:sz w:val="20"/>
          <w:szCs w:val="20"/>
        </w:rPr>
        <w:t>τ</w:t>
      </w:r>
      <w:r w:rsidRPr="0086614D">
        <w:rPr>
          <w:rFonts w:ascii="Tahoma" w:hAnsi="Tahoma" w:cs="Tahoma"/>
          <w:sz w:val="20"/>
          <w:szCs w:val="20"/>
        </w:rPr>
        <w:t>ις</w:t>
      </w:r>
      <w:r w:rsidRPr="0086614D">
        <w:rPr>
          <w:rFonts w:ascii="Tahoma" w:hAnsi="Tahoma" w:cs="Tahoma"/>
          <w:spacing w:val="-1"/>
          <w:sz w:val="20"/>
          <w:szCs w:val="20"/>
        </w:rPr>
        <w:t>κείμενες</w:t>
      </w:r>
      <w:r w:rsidRPr="0086614D">
        <w:rPr>
          <w:rFonts w:ascii="Tahoma" w:hAnsi="Tahoma" w:cs="Tahoma"/>
          <w:sz w:val="20"/>
          <w:szCs w:val="20"/>
        </w:rPr>
        <w:t>δ</w:t>
      </w:r>
      <w:r w:rsidRPr="0086614D">
        <w:rPr>
          <w:rFonts w:ascii="Tahoma" w:hAnsi="Tahoma" w:cs="Tahoma"/>
          <w:spacing w:val="3"/>
          <w:sz w:val="20"/>
          <w:szCs w:val="20"/>
        </w:rPr>
        <w:t>ι</w:t>
      </w:r>
      <w:r w:rsidRPr="0086614D">
        <w:rPr>
          <w:rFonts w:ascii="Tahoma" w:hAnsi="Tahoma" w:cs="Tahoma"/>
          <w:sz w:val="20"/>
          <w:szCs w:val="20"/>
        </w:rPr>
        <w:t>α</w:t>
      </w:r>
      <w:r w:rsidRPr="0086614D">
        <w:rPr>
          <w:rFonts w:ascii="Tahoma" w:hAnsi="Tahoma" w:cs="Tahoma"/>
          <w:spacing w:val="1"/>
          <w:sz w:val="20"/>
          <w:szCs w:val="20"/>
        </w:rPr>
        <w:t>τ</w:t>
      </w:r>
      <w:r w:rsidRPr="0086614D">
        <w:rPr>
          <w:rFonts w:ascii="Tahoma" w:hAnsi="Tahoma" w:cs="Tahoma"/>
          <w:sz w:val="20"/>
          <w:szCs w:val="20"/>
        </w:rPr>
        <w:t>άξ</w:t>
      </w:r>
      <w:r w:rsidRPr="0086614D">
        <w:rPr>
          <w:rFonts w:ascii="Tahoma" w:hAnsi="Tahoma" w:cs="Tahoma"/>
          <w:spacing w:val="1"/>
          <w:sz w:val="20"/>
          <w:szCs w:val="20"/>
        </w:rPr>
        <w:t>ε</w:t>
      </w:r>
      <w:r w:rsidRPr="0086614D">
        <w:rPr>
          <w:rFonts w:ascii="Tahoma" w:hAnsi="Tahoma" w:cs="Tahoma"/>
          <w:sz w:val="20"/>
          <w:szCs w:val="20"/>
        </w:rPr>
        <w:t>ι</w:t>
      </w:r>
      <w:r w:rsidRPr="0086614D">
        <w:rPr>
          <w:rFonts w:ascii="Tahoma" w:hAnsi="Tahoma" w:cs="Tahoma"/>
          <w:spacing w:val="1"/>
          <w:sz w:val="20"/>
          <w:szCs w:val="20"/>
        </w:rPr>
        <w:t>ς</w:t>
      </w:r>
      <w:r>
        <w:rPr>
          <w:rFonts w:ascii="Tahoma" w:hAnsi="Tahoma" w:cs="Tahoma"/>
          <w:spacing w:val="1"/>
          <w:sz w:val="20"/>
          <w:szCs w:val="20"/>
        </w:rPr>
        <w:t xml:space="preserve"> του Π</w:t>
      </w:r>
      <w:r w:rsidRPr="0086614D">
        <w:rPr>
          <w:rFonts w:ascii="Tahoma" w:hAnsi="Tahoma" w:cs="Tahoma"/>
          <w:spacing w:val="-1"/>
          <w:sz w:val="20"/>
          <w:szCs w:val="20"/>
        </w:rPr>
        <w:t>εριφερειακού Συμβουλίου της Περιφέρειας Στερεά Ελλάδας µε την οποία εγκρίθηκε ο πίνακας υποέργων Β΄ Φάσης που θα χρηματοδοτηθούν και θα υλοποιηθούν από πιστώσεις του ενάριθμου</w:t>
      </w:r>
      <w:r w:rsidRPr="0086614D">
        <w:rPr>
          <w:rFonts w:ascii="Tahoma" w:hAnsi="Tahoma" w:cs="Tahoma"/>
          <w:sz w:val="20"/>
          <w:szCs w:val="20"/>
        </w:rPr>
        <w:t>2017ΕΠ56600003</w:t>
      </w:r>
      <w:r w:rsidRPr="0086614D">
        <w:rPr>
          <w:rFonts w:ascii="Tahoma" w:hAnsi="Tahoma" w:cs="Tahoma"/>
          <w:spacing w:val="-1"/>
          <w:sz w:val="20"/>
          <w:szCs w:val="20"/>
        </w:rPr>
        <w:t xml:space="preserve"> της ΣΑΕΠ566.</w:t>
      </w:r>
    </w:p>
    <w:p w:rsidR="0086614D" w:rsidRPr="0086614D" w:rsidRDefault="0086614D" w:rsidP="0086614D">
      <w:pPr>
        <w:jc w:val="both"/>
        <w:rPr>
          <w:rFonts w:ascii="Tahoma" w:hAnsi="Tahoma" w:cs="Tahoma"/>
          <w:sz w:val="20"/>
          <w:szCs w:val="20"/>
        </w:rPr>
      </w:pPr>
    </w:p>
    <w:p w:rsidR="0086614D" w:rsidRPr="0086614D" w:rsidRDefault="0086614D" w:rsidP="0086614D">
      <w:pPr>
        <w:jc w:val="both"/>
        <w:rPr>
          <w:rFonts w:ascii="Tahoma" w:hAnsi="Tahoma" w:cs="Tahoma"/>
          <w:sz w:val="20"/>
          <w:szCs w:val="20"/>
        </w:rPr>
      </w:pPr>
    </w:p>
    <w:p w:rsidR="0086614D" w:rsidRPr="0086614D" w:rsidRDefault="0086614D" w:rsidP="0086614D">
      <w:pPr>
        <w:jc w:val="both"/>
        <w:rPr>
          <w:rFonts w:ascii="Tahoma" w:hAnsi="Tahoma" w:cs="Tahoma"/>
          <w:sz w:val="20"/>
          <w:szCs w:val="20"/>
        </w:rPr>
      </w:pPr>
      <w:r w:rsidRPr="0086614D">
        <w:rPr>
          <w:rFonts w:ascii="Tahoma" w:hAnsi="Tahoma" w:cs="Tahoma"/>
          <w:b/>
          <w:spacing w:val="-1"/>
          <w:sz w:val="20"/>
          <w:szCs w:val="20"/>
          <w:u w:val="single"/>
        </w:rPr>
        <w:t>ΑΡΘΡΟ 5 :  ΧΡΟΝΙΚΗ ΔΙΑΡΚΕΙΑ ΤΗΣ ΣΥΜΒΑΣΗΣ- ΧΡΟΝΟ∆ΙΑΓΡΑΜΜΑ</w:t>
      </w:r>
    </w:p>
    <w:p w:rsidR="0086614D" w:rsidRPr="0086614D" w:rsidRDefault="0086614D" w:rsidP="0086614D">
      <w:pPr>
        <w:jc w:val="both"/>
        <w:rPr>
          <w:rFonts w:ascii="Tahoma" w:hAnsi="Tahoma" w:cs="Tahoma"/>
          <w:b/>
          <w:spacing w:val="-1"/>
          <w:sz w:val="20"/>
          <w:szCs w:val="20"/>
          <w:u w:val="single"/>
        </w:rPr>
      </w:pPr>
    </w:p>
    <w:p w:rsidR="0086614D" w:rsidRPr="0086614D" w:rsidRDefault="0086614D" w:rsidP="0086614D">
      <w:pPr>
        <w:jc w:val="both"/>
        <w:rPr>
          <w:rFonts w:ascii="Tahoma" w:hAnsi="Tahoma" w:cs="Tahoma"/>
          <w:color w:val="000000" w:themeColor="text1"/>
          <w:sz w:val="20"/>
          <w:szCs w:val="20"/>
        </w:rPr>
      </w:pPr>
      <w:r w:rsidRPr="0086614D">
        <w:rPr>
          <w:rFonts w:ascii="Tahoma" w:hAnsi="Tahoma" w:cs="Tahoma"/>
          <w:color w:val="000000" w:themeColor="text1"/>
          <w:sz w:val="20"/>
          <w:szCs w:val="20"/>
        </w:rPr>
        <w:t>1. Ηι</w:t>
      </w:r>
      <w:r w:rsidRPr="0086614D">
        <w:rPr>
          <w:rFonts w:ascii="Tahoma" w:hAnsi="Tahoma" w:cs="Tahoma"/>
          <w:color w:val="000000" w:themeColor="text1"/>
          <w:spacing w:val="-1"/>
          <w:sz w:val="20"/>
          <w:szCs w:val="20"/>
        </w:rPr>
        <w:t>σ</w:t>
      </w:r>
      <w:r w:rsidRPr="0086614D">
        <w:rPr>
          <w:rFonts w:ascii="Tahoma" w:hAnsi="Tahoma" w:cs="Tahoma"/>
          <w:color w:val="000000" w:themeColor="text1"/>
          <w:sz w:val="20"/>
          <w:szCs w:val="20"/>
        </w:rPr>
        <w:t>χύς</w:t>
      </w:r>
      <w:r w:rsidRPr="0086614D">
        <w:rPr>
          <w:rFonts w:ascii="Tahoma" w:hAnsi="Tahoma" w:cs="Tahoma"/>
          <w:color w:val="000000" w:themeColor="text1"/>
          <w:spacing w:val="1"/>
          <w:sz w:val="20"/>
          <w:szCs w:val="20"/>
        </w:rPr>
        <w:t>τ</w:t>
      </w:r>
      <w:r w:rsidRPr="0086614D">
        <w:rPr>
          <w:rFonts w:ascii="Tahoma" w:hAnsi="Tahoma" w:cs="Tahoma"/>
          <w:color w:val="000000" w:themeColor="text1"/>
          <w:spacing w:val="-1"/>
          <w:sz w:val="20"/>
          <w:szCs w:val="20"/>
        </w:rPr>
        <w:t>η</w:t>
      </w:r>
      <w:r w:rsidRPr="0086614D">
        <w:rPr>
          <w:rFonts w:ascii="Tahoma" w:hAnsi="Tahoma" w:cs="Tahoma"/>
          <w:color w:val="000000" w:themeColor="text1"/>
          <w:sz w:val="20"/>
          <w:szCs w:val="20"/>
        </w:rPr>
        <w:t xml:space="preserve">ς </w:t>
      </w:r>
      <w:r w:rsidRPr="0086614D">
        <w:rPr>
          <w:rFonts w:ascii="Tahoma" w:hAnsi="Tahoma" w:cs="Tahoma"/>
          <w:color w:val="000000" w:themeColor="text1"/>
          <w:spacing w:val="1"/>
          <w:sz w:val="20"/>
          <w:szCs w:val="20"/>
        </w:rPr>
        <w:t>π</w:t>
      </w:r>
      <w:r w:rsidRPr="0086614D">
        <w:rPr>
          <w:rFonts w:ascii="Tahoma" w:hAnsi="Tahoma" w:cs="Tahoma"/>
          <w:color w:val="000000" w:themeColor="text1"/>
          <w:sz w:val="20"/>
          <w:szCs w:val="20"/>
        </w:rPr>
        <w:t>α</w:t>
      </w:r>
      <w:r w:rsidRPr="0086614D">
        <w:rPr>
          <w:rFonts w:ascii="Tahoma" w:hAnsi="Tahoma" w:cs="Tahoma"/>
          <w:color w:val="000000" w:themeColor="text1"/>
          <w:spacing w:val="1"/>
          <w:sz w:val="20"/>
          <w:szCs w:val="20"/>
        </w:rPr>
        <w:t>ρ</w:t>
      </w:r>
      <w:r w:rsidRPr="0086614D">
        <w:rPr>
          <w:rFonts w:ascii="Tahoma" w:hAnsi="Tahoma" w:cs="Tahoma"/>
          <w:color w:val="000000" w:themeColor="text1"/>
          <w:spacing w:val="2"/>
          <w:sz w:val="20"/>
          <w:szCs w:val="20"/>
        </w:rPr>
        <w:t>ο</w:t>
      </w:r>
      <w:r w:rsidRPr="0086614D">
        <w:rPr>
          <w:rFonts w:ascii="Tahoma" w:hAnsi="Tahoma" w:cs="Tahoma"/>
          <w:color w:val="000000" w:themeColor="text1"/>
          <w:sz w:val="20"/>
          <w:szCs w:val="20"/>
        </w:rPr>
        <w:t>ύσας</w:t>
      </w:r>
      <w:r w:rsidRPr="0086614D">
        <w:rPr>
          <w:rFonts w:ascii="Tahoma" w:hAnsi="Tahoma" w:cs="Tahoma"/>
          <w:color w:val="000000" w:themeColor="text1"/>
          <w:spacing w:val="-6"/>
          <w:sz w:val="20"/>
          <w:szCs w:val="20"/>
        </w:rPr>
        <w:t xml:space="preserve"> προγραμματικής </w:t>
      </w:r>
      <w:proofErr w:type="spellStart"/>
      <w:r w:rsidRPr="0086614D">
        <w:rPr>
          <w:rFonts w:ascii="Tahoma" w:hAnsi="Tahoma" w:cs="Tahoma"/>
          <w:color w:val="000000" w:themeColor="text1"/>
          <w:spacing w:val="2"/>
          <w:sz w:val="20"/>
          <w:szCs w:val="20"/>
        </w:rPr>
        <w:t>σύμβασης</w:t>
      </w:r>
      <w:r w:rsidRPr="0086614D">
        <w:rPr>
          <w:rFonts w:ascii="Tahoma" w:hAnsi="Tahoma" w:cs="Tahoma"/>
          <w:color w:val="000000" w:themeColor="text1"/>
          <w:sz w:val="20"/>
          <w:szCs w:val="20"/>
        </w:rPr>
        <w:t>α</w:t>
      </w:r>
      <w:r w:rsidRPr="0086614D">
        <w:rPr>
          <w:rFonts w:ascii="Tahoma" w:hAnsi="Tahoma" w:cs="Tahoma"/>
          <w:color w:val="000000" w:themeColor="text1"/>
          <w:spacing w:val="3"/>
          <w:sz w:val="20"/>
          <w:szCs w:val="20"/>
        </w:rPr>
        <w:t>ρ</w:t>
      </w:r>
      <w:r w:rsidRPr="0086614D">
        <w:rPr>
          <w:rFonts w:ascii="Tahoma" w:hAnsi="Tahoma" w:cs="Tahoma"/>
          <w:color w:val="000000" w:themeColor="text1"/>
          <w:sz w:val="20"/>
          <w:szCs w:val="20"/>
        </w:rPr>
        <w:t>χί</w:t>
      </w:r>
      <w:r w:rsidRPr="0086614D">
        <w:rPr>
          <w:rFonts w:ascii="Tahoma" w:hAnsi="Tahoma" w:cs="Tahoma"/>
          <w:color w:val="000000" w:themeColor="text1"/>
          <w:spacing w:val="-1"/>
          <w:sz w:val="20"/>
          <w:szCs w:val="20"/>
        </w:rPr>
        <w:t>ζ</w:t>
      </w:r>
      <w:r w:rsidRPr="0086614D">
        <w:rPr>
          <w:rFonts w:ascii="Tahoma" w:hAnsi="Tahoma" w:cs="Tahoma"/>
          <w:color w:val="000000" w:themeColor="text1"/>
          <w:spacing w:val="1"/>
          <w:sz w:val="20"/>
          <w:szCs w:val="20"/>
        </w:rPr>
        <w:t>ε</w:t>
      </w:r>
      <w:r w:rsidRPr="0086614D">
        <w:rPr>
          <w:rFonts w:ascii="Tahoma" w:hAnsi="Tahoma" w:cs="Tahoma"/>
          <w:color w:val="000000" w:themeColor="text1"/>
          <w:sz w:val="20"/>
          <w:szCs w:val="20"/>
        </w:rPr>
        <w:t>ια</w:t>
      </w:r>
      <w:r w:rsidRPr="0086614D">
        <w:rPr>
          <w:rFonts w:ascii="Tahoma" w:hAnsi="Tahoma" w:cs="Tahoma"/>
          <w:color w:val="000000" w:themeColor="text1"/>
          <w:spacing w:val="1"/>
          <w:sz w:val="20"/>
          <w:szCs w:val="20"/>
        </w:rPr>
        <w:t>π</w:t>
      </w:r>
      <w:r w:rsidRPr="0086614D">
        <w:rPr>
          <w:rFonts w:ascii="Tahoma" w:hAnsi="Tahoma" w:cs="Tahoma"/>
          <w:color w:val="000000" w:themeColor="text1"/>
          <w:sz w:val="20"/>
          <w:szCs w:val="20"/>
        </w:rPr>
        <w:t>ό</w:t>
      </w:r>
      <w:r w:rsidRPr="0086614D">
        <w:rPr>
          <w:rFonts w:ascii="Tahoma" w:hAnsi="Tahoma" w:cs="Tahoma"/>
          <w:color w:val="000000" w:themeColor="text1"/>
          <w:spacing w:val="3"/>
          <w:sz w:val="20"/>
          <w:szCs w:val="20"/>
        </w:rPr>
        <w:t>τ</w:t>
      </w:r>
      <w:r w:rsidRPr="0086614D">
        <w:rPr>
          <w:rFonts w:ascii="Tahoma" w:hAnsi="Tahoma" w:cs="Tahoma"/>
          <w:color w:val="000000" w:themeColor="text1"/>
          <w:spacing w:val="-1"/>
          <w:sz w:val="20"/>
          <w:szCs w:val="20"/>
        </w:rPr>
        <w:t>η</w:t>
      </w:r>
      <w:r w:rsidRPr="0086614D">
        <w:rPr>
          <w:rFonts w:ascii="Tahoma" w:hAnsi="Tahoma" w:cs="Tahoma"/>
          <w:color w:val="000000" w:themeColor="text1"/>
          <w:sz w:val="20"/>
          <w:szCs w:val="20"/>
        </w:rPr>
        <w:t>νυ</w:t>
      </w:r>
      <w:r w:rsidRPr="0086614D">
        <w:rPr>
          <w:rFonts w:ascii="Tahoma" w:hAnsi="Tahoma" w:cs="Tahoma"/>
          <w:color w:val="000000" w:themeColor="text1"/>
          <w:spacing w:val="1"/>
          <w:sz w:val="20"/>
          <w:szCs w:val="20"/>
        </w:rPr>
        <w:t>π</w:t>
      </w:r>
      <w:r w:rsidRPr="0086614D">
        <w:rPr>
          <w:rFonts w:ascii="Tahoma" w:hAnsi="Tahoma" w:cs="Tahoma"/>
          <w:color w:val="000000" w:themeColor="text1"/>
          <w:spacing w:val="2"/>
          <w:sz w:val="20"/>
          <w:szCs w:val="20"/>
        </w:rPr>
        <w:t>ογ</w:t>
      </w:r>
      <w:r w:rsidRPr="0086614D">
        <w:rPr>
          <w:rFonts w:ascii="Tahoma" w:hAnsi="Tahoma" w:cs="Tahoma"/>
          <w:color w:val="000000" w:themeColor="text1"/>
          <w:spacing w:val="-1"/>
          <w:sz w:val="20"/>
          <w:szCs w:val="20"/>
        </w:rPr>
        <w:t>ρ</w:t>
      </w:r>
      <w:r w:rsidRPr="0086614D">
        <w:rPr>
          <w:rFonts w:ascii="Tahoma" w:hAnsi="Tahoma" w:cs="Tahoma"/>
          <w:color w:val="000000" w:themeColor="text1"/>
          <w:sz w:val="20"/>
          <w:szCs w:val="20"/>
        </w:rPr>
        <w:t>α</w:t>
      </w:r>
      <w:r w:rsidRPr="0086614D">
        <w:rPr>
          <w:rFonts w:ascii="Tahoma" w:hAnsi="Tahoma" w:cs="Tahoma"/>
          <w:color w:val="000000" w:themeColor="text1"/>
          <w:spacing w:val="1"/>
          <w:sz w:val="20"/>
          <w:szCs w:val="20"/>
        </w:rPr>
        <w:t>φ</w:t>
      </w:r>
      <w:r w:rsidRPr="0086614D">
        <w:rPr>
          <w:rFonts w:ascii="Tahoma" w:hAnsi="Tahoma" w:cs="Tahoma"/>
          <w:color w:val="000000" w:themeColor="text1"/>
          <w:sz w:val="20"/>
          <w:szCs w:val="20"/>
        </w:rPr>
        <w:t>ή</w:t>
      </w:r>
      <w:r w:rsidRPr="0086614D">
        <w:rPr>
          <w:rFonts w:ascii="Tahoma" w:hAnsi="Tahoma" w:cs="Tahoma"/>
          <w:color w:val="000000" w:themeColor="text1"/>
          <w:spacing w:val="1"/>
          <w:sz w:val="20"/>
          <w:szCs w:val="20"/>
        </w:rPr>
        <w:t>τ</w:t>
      </w:r>
      <w:r w:rsidRPr="0086614D">
        <w:rPr>
          <w:rFonts w:ascii="Tahoma" w:hAnsi="Tahoma" w:cs="Tahoma"/>
          <w:color w:val="000000" w:themeColor="text1"/>
          <w:spacing w:val="-1"/>
          <w:sz w:val="20"/>
          <w:szCs w:val="20"/>
        </w:rPr>
        <w:t>η</w:t>
      </w:r>
      <w:r w:rsidRPr="0086614D">
        <w:rPr>
          <w:rFonts w:ascii="Tahoma" w:hAnsi="Tahoma" w:cs="Tahoma"/>
          <w:color w:val="000000" w:themeColor="text1"/>
          <w:sz w:val="20"/>
          <w:szCs w:val="20"/>
        </w:rPr>
        <w:t>ς</w:t>
      </w:r>
      <w:proofErr w:type="spellEnd"/>
      <w:r w:rsidRPr="0086614D">
        <w:rPr>
          <w:rFonts w:ascii="Tahoma" w:hAnsi="Tahoma" w:cs="Tahoma"/>
          <w:color w:val="000000" w:themeColor="text1"/>
          <w:sz w:val="20"/>
          <w:szCs w:val="20"/>
        </w:rPr>
        <w:t xml:space="preserve"> </w:t>
      </w:r>
      <w:r w:rsidRPr="0086614D">
        <w:rPr>
          <w:rFonts w:ascii="Tahoma" w:hAnsi="Tahoma" w:cs="Tahoma"/>
          <w:color w:val="000000" w:themeColor="text1"/>
          <w:spacing w:val="-1"/>
          <w:sz w:val="20"/>
          <w:szCs w:val="20"/>
        </w:rPr>
        <w:t>κ</w:t>
      </w:r>
      <w:r w:rsidRPr="0086614D">
        <w:rPr>
          <w:rFonts w:ascii="Tahoma" w:hAnsi="Tahoma" w:cs="Tahoma"/>
          <w:color w:val="000000" w:themeColor="text1"/>
          <w:sz w:val="20"/>
          <w:szCs w:val="20"/>
        </w:rPr>
        <w:t xml:space="preserve">αι </w:t>
      </w:r>
      <w:proofErr w:type="spellStart"/>
      <w:r w:rsidRPr="0086614D">
        <w:rPr>
          <w:rFonts w:ascii="Tahoma" w:hAnsi="Tahoma" w:cs="Tahoma"/>
          <w:color w:val="000000" w:themeColor="text1"/>
          <w:sz w:val="20"/>
          <w:szCs w:val="20"/>
        </w:rPr>
        <w:t>ηδιά</w:t>
      </w:r>
      <w:r w:rsidRPr="0086614D">
        <w:rPr>
          <w:rFonts w:ascii="Tahoma" w:hAnsi="Tahoma" w:cs="Tahoma"/>
          <w:color w:val="000000" w:themeColor="text1"/>
          <w:spacing w:val="3"/>
          <w:sz w:val="20"/>
          <w:szCs w:val="20"/>
        </w:rPr>
        <w:t>ρ</w:t>
      </w:r>
      <w:r w:rsidRPr="0086614D">
        <w:rPr>
          <w:rFonts w:ascii="Tahoma" w:hAnsi="Tahoma" w:cs="Tahoma"/>
          <w:color w:val="000000" w:themeColor="text1"/>
          <w:spacing w:val="-1"/>
          <w:sz w:val="20"/>
          <w:szCs w:val="20"/>
        </w:rPr>
        <w:t>κ</w:t>
      </w:r>
      <w:r w:rsidRPr="0086614D">
        <w:rPr>
          <w:rFonts w:ascii="Tahoma" w:hAnsi="Tahoma" w:cs="Tahoma"/>
          <w:color w:val="000000" w:themeColor="text1"/>
          <w:spacing w:val="1"/>
          <w:sz w:val="20"/>
          <w:szCs w:val="20"/>
        </w:rPr>
        <w:t>ε</w:t>
      </w:r>
      <w:r w:rsidRPr="0086614D">
        <w:rPr>
          <w:rFonts w:ascii="Tahoma" w:hAnsi="Tahoma" w:cs="Tahoma"/>
          <w:color w:val="000000" w:themeColor="text1"/>
          <w:sz w:val="20"/>
          <w:szCs w:val="20"/>
        </w:rPr>
        <w:t>ιά</w:t>
      </w:r>
      <w:r w:rsidRPr="0086614D">
        <w:rPr>
          <w:rFonts w:ascii="Tahoma" w:hAnsi="Tahoma" w:cs="Tahoma"/>
          <w:color w:val="000000" w:themeColor="text1"/>
          <w:spacing w:val="1"/>
          <w:sz w:val="20"/>
          <w:szCs w:val="20"/>
        </w:rPr>
        <w:t>τ</w:t>
      </w:r>
      <w:r w:rsidRPr="0086614D">
        <w:rPr>
          <w:rFonts w:ascii="Tahoma" w:hAnsi="Tahoma" w:cs="Tahoma"/>
          <w:color w:val="000000" w:themeColor="text1"/>
          <w:spacing w:val="2"/>
          <w:sz w:val="20"/>
          <w:szCs w:val="20"/>
        </w:rPr>
        <w:t>η</w:t>
      </w:r>
      <w:r w:rsidRPr="0086614D">
        <w:rPr>
          <w:rFonts w:ascii="Tahoma" w:hAnsi="Tahoma" w:cs="Tahoma"/>
          <w:color w:val="000000" w:themeColor="text1"/>
          <w:sz w:val="20"/>
          <w:szCs w:val="20"/>
        </w:rPr>
        <w:t>ς</w:t>
      </w:r>
      <w:proofErr w:type="spellEnd"/>
      <w:r w:rsidRPr="0086614D">
        <w:rPr>
          <w:rFonts w:ascii="Tahoma" w:hAnsi="Tahoma" w:cs="Tahoma"/>
          <w:color w:val="000000" w:themeColor="text1"/>
          <w:sz w:val="20"/>
          <w:szCs w:val="20"/>
        </w:rPr>
        <w:t xml:space="preserve"> ο</w:t>
      </w:r>
      <w:r w:rsidRPr="0086614D">
        <w:rPr>
          <w:rFonts w:ascii="Tahoma" w:hAnsi="Tahoma" w:cs="Tahoma"/>
          <w:color w:val="000000" w:themeColor="text1"/>
          <w:spacing w:val="1"/>
          <w:sz w:val="20"/>
          <w:szCs w:val="20"/>
        </w:rPr>
        <w:t>ρ</w:t>
      </w:r>
      <w:r w:rsidRPr="0086614D">
        <w:rPr>
          <w:rFonts w:ascii="Tahoma" w:hAnsi="Tahoma" w:cs="Tahoma"/>
          <w:color w:val="000000" w:themeColor="text1"/>
          <w:sz w:val="20"/>
          <w:szCs w:val="20"/>
        </w:rPr>
        <w:t>ί</w:t>
      </w:r>
      <w:r w:rsidRPr="0086614D">
        <w:rPr>
          <w:rFonts w:ascii="Tahoma" w:hAnsi="Tahoma" w:cs="Tahoma"/>
          <w:color w:val="000000" w:themeColor="text1"/>
          <w:spacing w:val="-1"/>
          <w:sz w:val="20"/>
          <w:szCs w:val="20"/>
        </w:rPr>
        <w:t>ζ</w:t>
      </w:r>
      <w:r w:rsidRPr="0086614D">
        <w:rPr>
          <w:rFonts w:ascii="Tahoma" w:hAnsi="Tahoma" w:cs="Tahoma"/>
          <w:color w:val="000000" w:themeColor="text1"/>
          <w:spacing w:val="1"/>
          <w:sz w:val="20"/>
          <w:szCs w:val="20"/>
        </w:rPr>
        <w:t>ετ</w:t>
      </w:r>
      <w:r w:rsidRPr="0086614D">
        <w:rPr>
          <w:rFonts w:ascii="Tahoma" w:hAnsi="Tahoma" w:cs="Tahoma"/>
          <w:color w:val="000000" w:themeColor="text1"/>
          <w:sz w:val="20"/>
          <w:szCs w:val="20"/>
        </w:rPr>
        <w:t>αι</w:t>
      </w:r>
      <w:r w:rsidR="00CD1B14">
        <w:rPr>
          <w:rFonts w:ascii="Tahoma" w:hAnsi="Tahoma" w:cs="Tahoma"/>
          <w:color w:val="000000" w:themeColor="text1"/>
          <w:sz w:val="20"/>
          <w:szCs w:val="20"/>
        </w:rPr>
        <w:t xml:space="preserve"> για </w:t>
      </w:r>
      <w:proofErr w:type="spellStart"/>
      <w:r w:rsidR="00FB2D28" w:rsidRPr="0086614D">
        <w:rPr>
          <w:rFonts w:ascii="Tahoma" w:hAnsi="Tahoma" w:cs="Tahoma"/>
          <w:b/>
          <w:bCs/>
          <w:color w:val="000000" w:themeColor="text1"/>
          <w:spacing w:val="-4"/>
          <w:sz w:val="20"/>
          <w:szCs w:val="20"/>
        </w:rPr>
        <w:t>είκοσιεπτά</w:t>
      </w:r>
      <w:proofErr w:type="spellEnd"/>
      <w:r w:rsidRPr="0086614D">
        <w:rPr>
          <w:rFonts w:ascii="Tahoma" w:hAnsi="Tahoma" w:cs="Tahoma"/>
          <w:b/>
          <w:bCs/>
          <w:color w:val="000000" w:themeColor="text1"/>
          <w:spacing w:val="-4"/>
          <w:sz w:val="20"/>
          <w:szCs w:val="20"/>
        </w:rPr>
        <w:t xml:space="preserve">   (27)</w:t>
      </w:r>
      <w:r w:rsidRPr="0086614D">
        <w:rPr>
          <w:rFonts w:ascii="Tahoma" w:hAnsi="Tahoma" w:cs="Tahoma"/>
          <w:b/>
          <w:bCs/>
          <w:color w:val="000000" w:themeColor="text1"/>
          <w:sz w:val="20"/>
          <w:szCs w:val="20"/>
        </w:rPr>
        <w:t xml:space="preserve"> μήνες.</w:t>
      </w:r>
      <w:r w:rsidR="00CD1B14">
        <w:rPr>
          <w:rFonts w:ascii="Tahoma" w:hAnsi="Tahoma" w:cs="Tahoma"/>
          <w:b/>
          <w:bCs/>
          <w:color w:val="000000" w:themeColor="text1"/>
          <w:sz w:val="20"/>
          <w:szCs w:val="20"/>
        </w:rPr>
        <w:t xml:space="preserve"> </w:t>
      </w:r>
      <w:proofErr w:type="spellStart"/>
      <w:r w:rsidRPr="0086614D">
        <w:rPr>
          <w:rFonts w:ascii="Tahoma" w:hAnsi="Tahoma" w:cs="Tahoma"/>
          <w:color w:val="000000" w:themeColor="text1"/>
          <w:sz w:val="20"/>
          <w:szCs w:val="20"/>
        </w:rPr>
        <w:t>Σ</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οχ</w:t>
      </w:r>
      <w:r w:rsidRPr="0086614D">
        <w:rPr>
          <w:rFonts w:ascii="Tahoma" w:hAnsi="Tahoma" w:cs="Tahoma"/>
          <w:color w:val="000000" w:themeColor="text1"/>
          <w:spacing w:val="1"/>
          <w:sz w:val="20"/>
          <w:szCs w:val="20"/>
        </w:rPr>
        <w:t>ρ</w:t>
      </w:r>
      <w:r w:rsidRPr="0086614D">
        <w:rPr>
          <w:rFonts w:ascii="Tahoma" w:hAnsi="Tahoma" w:cs="Tahoma"/>
          <w:color w:val="000000" w:themeColor="text1"/>
          <w:spacing w:val="2"/>
          <w:sz w:val="20"/>
          <w:szCs w:val="20"/>
        </w:rPr>
        <w:t>ο</w:t>
      </w:r>
      <w:r w:rsidRPr="0086614D">
        <w:rPr>
          <w:rFonts w:ascii="Tahoma" w:hAnsi="Tahoma" w:cs="Tahoma"/>
          <w:color w:val="000000" w:themeColor="text1"/>
          <w:spacing w:val="-1"/>
          <w:sz w:val="20"/>
          <w:szCs w:val="20"/>
        </w:rPr>
        <w:t>ν</w:t>
      </w:r>
      <w:r w:rsidRPr="0086614D">
        <w:rPr>
          <w:rFonts w:ascii="Tahoma" w:hAnsi="Tahoma" w:cs="Tahoma"/>
          <w:color w:val="000000" w:themeColor="text1"/>
          <w:sz w:val="20"/>
          <w:szCs w:val="20"/>
        </w:rPr>
        <w:t>ι</w:t>
      </w:r>
      <w:r w:rsidRPr="0086614D">
        <w:rPr>
          <w:rFonts w:ascii="Tahoma" w:hAnsi="Tahoma" w:cs="Tahoma"/>
          <w:color w:val="000000" w:themeColor="text1"/>
          <w:spacing w:val="-1"/>
          <w:sz w:val="20"/>
          <w:szCs w:val="20"/>
        </w:rPr>
        <w:t>κ</w:t>
      </w:r>
      <w:r w:rsidRPr="0086614D">
        <w:rPr>
          <w:rFonts w:ascii="Tahoma" w:hAnsi="Tahoma" w:cs="Tahoma"/>
          <w:color w:val="000000" w:themeColor="text1"/>
          <w:sz w:val="20"/>
          <w:szCs w:val="20"/>
        </w:rPr>
        <w:t>όαυ</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όδιάστημα</w:t>
      </w:r>
      <w:proofErr w:type="spellEnd"/>
      <w:r w:rsidRPr="0086614D">
        <w:rPr>
          <w:rFonts w:ascii="Tahoma" w:hAnsi="Tahoma" w:cs="Tahoma"/>
          <w:color w:val="000000" w:themeColor="text1"/>
          <w:sz w:val="20"/>
          <w:szCs w:val="20"/>
        </w:rPr>
        <w:t xml:space="preserve"> </w:t>
      </w:r>
      <w:proofErr w:type="spellStart"/>
      <w:r w:rsidRPr="0086614D">
        <w:rPr>
          <w:rFonts w:ascii="Tahoma" w:hAnsi="Tahoma" w:cs="Tahoma"/>
          <w:color w:val="000000" w:themeColor="text1"/>
          <w:spacing w:val="1"/>
          <w:sz w:val="20"/>
          <w:szCs w:val="20"/>
        </w:rPr>
        <w:t>περιλαμβάνεται</w:t>
      </w:r>
      <w:r w:rsidRPr="0086614D">
        <w:rPr>
          <w:rFonts w:ascii="Tahoma" w:hAnsi="Tahoma" w:cs="Tahoma"/>
          <w:color w:val="000000" w:themeColor="text1"/>
          <w:sz w:val="20"/>
          <w:szCs w:val="20"/>
        </w:rPr>
        <w:t>η</w:t>
      </w:r>
      <w:proofErr w:type="spellEnd"/>
      <w:r w:rsidRPr="0086614D">
        <w:rPr>
          <w:rFonts w:ascii="Tahoma" w:hAnsi="Tahoma" w:cs="Tahoma"/>
          <w:color w:val="000000" w:themeColor="text1"/>
          <w:spacing w:val="6"/>
          <w:sz w:val="20"/>
          <w:szCs w:val="20"/>
        </w:rPr>
        <w:t xml:space="preserve"> δημοπράτηση του έργου, η </w:t>
      </w:r>
      <w:r w:rsidRPr="0086614D">
        <w:rPr>
          <w:rFonts w:ascii="Tahoma" w:hAnsi="Tahoma" w:cs="Tahoma"/>
          <w:color w:val="000000" w:themeColor="text1"/>
          <w:spacing w:val="1"/>
          <w:sz w:val="20"/>
          <w:szCs w:val="20"/>
        </w:rPr>
        <w:t>ε</w:t>
      </w:r>
      <w:r w:rsidRPr="0086614D">
        <w:rPr>
          <w:rFonts w:ascii="Tahoma" w:hAnsi="Tahoma" w:cs="Tahoma"/>
          <w:color w:val="000000" w:themeColor="text1"/>
          <w:spacing w:val="-1"/>
          <w:sz w:val="20"/>
          <w:szCs w:val="20"/>
        </w:rPr>
        <w:t>κ</w:t>
      </w:r>
      <w:r w:rsidRPr="0086614D">
        <w:rPr>
          <w:rFonts w:ascii="Tahoma" w:hAnsi="Tahoma" w:cs="Tahoma"/>
          <w:color w:val="000000" w:themeColor="text1"/>
          <w:spacing w:val="1"/>
          <w:sz w:val="20"/>
          <w:szCs w:val="20"/>
        </w:rPr>
        <w:t>τέ</w:t>
      </w:r>
      <w:r w:rsidRPr="0086614D">
        <w:rPr>
          <w:rFonts w:ascii="Tahoma" w:hAnsi="Tahoma" w:cs="Tahoma"/>
          <w:color w:val="000000" w:themeColor="text1"/>
          <w:spacing w:val="-1"/>
          <w:sz w:val="20"/>
          <w:szCs w:val="20"/>
        </w:rPr>
        <w:t>λ</w:t>
      </w:r>
      <w:r w:rsidRPr="0086614D">
        <w:rPr>
          <w:rFonts w:ascii="Tahoma" w:hAnsi="Tahoma" w:cs="Tahoma"/>
          <w:color w:val="000000" w:themeColor="text1"/>
          <w:spacing w:val="1"/>
          <w:sz w:val="20"/>
          <w:szCs w:val="20"/>
        </w:rPr>
        <w:t>ε</w:t>
      </w:r>
      <w:r w:rsidRPr="0086614D">
        <w:rPr>
          <w:rFonts w:ascii="Tahoma" w:hAnsi="Tahoma" w:cs="Tahoma"/>
          <w:color w:val="000000" w:themeColor="text1"/>
          <w:spacing w:val="2"/>
          <w:sz w:val="20"/>
          <w:szCs w:val="20"/>
        </w:rPr>
        <w:t>σ</w:t>
      </w:r>
      <w:r w:rsidRPr="0086614D">
        <w:rPr>
          <w:rFonts w:ascii="Tahoma" w:hAnsi="Tahoma" w:cs="Tahoma"/>
          <w:color w:val="000000" w:themeColor="text1"/>
          <w:sz w:val="20"/>
          <w:szCs w:val="20"/>
        </w:rPr>
        <w:t>η</w:t>
      </w:r>
      <w:r w:rsidRPr="0086614D">
        <w:rPr>
          <w:rFonts w:ascii="Tahoma" w:hAnsi="Tahoma" w:cs="Tahoma"/>
          <w:color w:val="000000" w:themeColor="text1"/>
          <w:spacing w:val="1"/>
          <w:sz w:val="20"/>
          <w:szCs w:val="20"/>
        </w:rPr>
        <w:t>τ</w:t>
      </w:r>
      <w:r w:rsidRPr="0086614D">
        <w:rPr>
          <w:rFonts w:ascii="Tahoma" w:hAnsi="Tahoma" w:cs="Tahoma"/>
          <w:color w:val="000000" w:themeColor="text1"/>
          <w:spacing w:val="2"/>
          <w:sz w:val="20"/>
          <w:szCs w:val="20"/>
        </w:rPr>
        <w:t>ω</w:t>
      </w:r>
      <w:r w:rsidRPr="0086614D">
        <w:rPr>
          <w:rFonts w:ascii="Tahoma" w:hAnsi="Tahoma" w:cs="Tahoma"/>
          <w:color w:val="000000" w:themeColor="text1"/>
          <w:sz w:val="20"/>
          <w:szCs w:val="20"/>
        </w:rPr>
        <w:t>ν</w:t>
      </w:r>
      <w:r w:rsidRPr="0086614D">
        <w:rPr>
          <w:rFonts w:ascii="Tahoma" w:hAnsi="Tahoma" w:cs="Tahoma"/>
          <w:color w:val="000000" w:themeColor="text1"/>
          <w:spacing w:val="1"/>
          <w:sz w:val="20"/>
          <w:szCs w:val="20"/>
        </w:rPr>
        <w:t>ερ</w:t>
      </w:r>
      <w:r w:rsidRPr="0086614D">
        <w:rPr>
          <w:rFonts w:ascii="Tahoma" w:hAnsi="Tahoma" w:cs="Tahoma"/>
          <w:color w:val="000000" w:themeColor="text1"/>
          <w:spacing w:val="2"/>
          <w:sz w:val="20"/>
          <w:szCs w:val="20"/>
        </w:rPr>
        <w:t>γ</w:t>
      </w:r>
      <w:r w:rsidRPr="0086614D">
        <w:rPr>
          <w:rFonts w:ascii="Tahoma" w:hAnsi="Tahoma" w:cs="Tahoma"/>
          <w:color w:val="000000" w:themeColor="text1"/>
          <w:sz w:val="20"/>
          <w:szCs w:val="20"/>
        </w:rPr>
        <w:t>ασ</w:t>
      </w:r>
      <w:r w:rsidRPr="0086614D">
        <w:rPr>
          <w:rFonts w:ascii="Tahoma" w:hAnsi="Tahoma" w:cs="Tahoma"/>
          <w:color w:val="000000" w:themeColor="text1"/>
          <w:spacing w:val="3"/>
          <w:sz w:val="20"/>
          <w:szCs w:val="20"/>
        </w:rPr>
        <w:t>ι</w:t>
      </w:r>
      <w:r w:rsidRPr="0086614D">
        <w:rPr>
          <w:rFonts w:ascii="Tahoma" w:hAnsi="Tahoma" w:cs="Tahoma"/>
          <w:color w:val="000000" w:themeColor="text1"/>
          <w:sz w:val="20"/>
          <w:szCs w:val="20"/>
        </w:rPr>
        <w:t>ών</w:t>
      </w:r>
      <w:r w:rsidRPr="0086614D">
        <w:rPr>
          <w:rFonts w:ascii="Tahoma" w:hAnsi="Tahoma" w:cs="Tahoma"/>
          <w:color w:val="000000" w:themeColor="text1"/>
          <w:spacing w:val="-1"/>
          <w:sz w:val="20"/>
          <w:szCs w:val="20"/>
        </w:rPr>
        <w:t>κ</w:t>
      </w:r>
      <w:r w:rsidRPr="0086614D">
        <w:rPr>
          <w:rFonts w:ascii="Tahoma" w:hAnsi="Tahoma" w:cs="Tahoma"/>
          <w:color w:val="000000" w:themeColor="text1"/>
          <w:sz w:val="20"/>
          <w:szCs w:val="20"/>
        </w:rPr>
        <w:t>αιη</w:t>
      </w:r>
      <w:r w:rsidRPr="0086614D">
        <w:rPr>
          <w:rFonts w:ascii="Tahoma" w:hAnsi="Tahoma" w:cs="Tahoma"/>
          <w:color w:val="000000" w:themeColor="text1"/>
          <w:spacing w:val="2"/>
          <w:sz w:val="20"/>
          <w:szCs w:val="20"/>
        </w:rPr>
        <w:t>σ</w:t>
      </w:r>
      <w:r w:rsidRPr="0086614D">
        <w:rPr>
          <w:rFonts w:ascii="Tahoma" w:hAnsi="Tahoma" w:cs="Tahoma"/>
          <w:color w:val="000000" w:themeColor="text1"/>
          <w:sz w:val="20"/>
          <w:szCs w:val="20"/>
        </w:rPr>
        <w:t>υ</w:t>
      </w:r>
      <w:r w:rsidRPr="0086614D">
        <w:rPr>
          <w:rFonts w:ascii="Tahoma" w:hAnsi="Tahoma" w:cs="Tahoma"/>
          <w:color w:val="000000" w:themeColor="text1"/>
          <w:spacing w:val="-1"/>
          <w:sz w:val="20"/>
          <w:szCs w:val="20"/>
        </w:rPr>
        <w:t>ν</w:t>
      </w:r>
      <w:r w:rsidRPr="0086614D">
        <w:rPr>
          <w:rFonts w:ascii="Tahoma" w:hAnsi="Tahoma" w:cs="Tahoma"/>
          <w:color w:val="000000" w:themeColor="text1"/>
          <w:spacing w:val="1"/>
          <w:sz w:val="20"/>
          <w:szCs w:val="20"/>
        </w:rPr>
        <w:t>τ</w:t>
      </w:r>
      <w:r w:rsidRPr="0086614D">
        <w:rPr>
          <w:rFonts w:ascii="Tahoma" w:hAnsi="Tahoma" w:cs="Tahoma"/>
          <w:color w:val="000000" w:themeColor="text1"/>
          <w:spacing w:val="-1"/>
          <w:sz w:val="20"/>
          <w:szCs w:val="20"/>
        </w:rPr>
        <w:t>ή</w:t>
      </w:r>
      <w:r w:rsidRPr="0086614D">
        <w:rPr>
          <w:rFonts w:ascii="Tahoma" w:hAnsi="Tahoma" w:cs="Tahoma"/>
          <w:color w:val="000000" w:themeColor="text1"/>
          <w:spacing w:val="3"/>
          <w:sz w:val="20"/>
          <w:szCs w:val="20"/>
        </w:rPr>
        <w:t>ρ</w:t>
      </w:r>
      <w:r w:rsidRPr="0086614D">
        <w:rPr>
          <w:rFonts w:ascii="Tahoma" w:hAnsi="Tahoma" w:cs="Tahoma"/>
          <w:color w:val="000000" w:themeColor="text1"/>
          <w:spacing w:val="-1"/>
          <w:sz w:val="20"/>
          <w:szCs w:val="20"/>
        </w:rPr>
        <w:t>η</w:t>
      </w:r>
      <w:r w:rsidRPr="0086614D">
        <w:rPr>
          <w:rFonts w:ascii="Tahoma" w:hAnsi="Tahoma" w:cs="Tahoma"/>
          <w:color w:val="000000" w:themeColor="text1"/>
          <w:spacing w:val="2"/>
          <w:sz w:val="20"/>
          <w:szCs w:val="20"/>
        </w:rPr>
        <w:t>σ</w:t>
      </w:r>
      <w:r w:rsidRPr="0086614D">
        <w:rPr>
          <w:rFonts w:ascii="Tahoma" w:hAnsi="Tahoma" w:cs="Tahoma"/>
          <w:color w:val="000000" w:themeColor="text1"/>
          <w:sz w:val="20"/>
          <w:szCs w:val="20"/>
        </w:rPr>
        <w:t>η</w:t>
      </w:r>
      <w:r w:rsidRPr="0086614D">
        <w:rPr>
          <w:rFonts w:ascii="Tahoma" w:hAnsi="Tahoma" w:cs="Tahoma"/>
          <w:color w:val="000000" w:themeColor="text1"/>
          <w:spacing w:val="1"/>
          <w:sz w:val="20"/>
          <w:szCs w:val="20"/>
        </w:rPr>
        <w:t>τ</w:t>
      </w:r>
      <w:r w:rsidRPr="0086614D">
        <w:rPr>
          <w:rFonts w:ascii="Tahoma" w:hAnsi="Tahoma" w:cs="Tahoma"/>
          <w:color w:val="000000" w:themeColor="text1"/>
          <w:spacing w:val="2"/>
          <w:sz w:val="20"/>
          <w:szCs w:val="20"/>
        </w:rPr>
        <w:t>ο</w:t>
      </w:r>
      <w:r w:rsidRPr="0086614D">
        <w:rPr>
          <w:rFonts w:ascii="Tahoma" w:hAnsi="Tahoma" w:cs="Tahoma"/>
          <w:color w:val="000000" w:themeColor="text1"/>
          <w:sz w:val="20"/>
          <w:szCs w:val="20"/>
        </w:rPr>
        <w:t>υ</w:t>
      </w:r>
      <w:r w:rsidRPr="0086614D">
        <w:rPr>
          <w:rFonts w:ascii="Tahoma" w:hAnsi="Tahoma" w:cs="Tahoma"/>
          <w:color w:val="000000" w:themeColor="text1"/>
          <w:spacing w:val="1"/>
          <w:sz w:val="20"/>
          <w:szCs w:val="20"/>
        </w:rPr>
        <w:t>έρ</w:t>
      </w:r>
      <w:r w:rsidRPr="0086614D">
        <w:rPr>
          <w:rFonts w:ascii="Tahoma" w:hAnsi="Tahoma" w:cs="Tahoma"/>
          <w:color w:val="000000" w:themeColor="text1"/>
          <w:spacing w:val="2"/>
          <w:sz w:val="20"/>
          <w:szCs w:val="20"/>
        </w:rPr>
        <w:t>γ</w:t>
      </w:r>
      <w:r w:rsidRPr="0086614D">
        <w:rPr>
          <w:rFonts w:ascii="Tahoma" w:hAnsi="Tahoma" w:cs="Tahoma"/>
          <w:color w:val="000000" w:themeColor="text1"/>
          <w:sz w:val="20"/>
          <w:szCs w:val="20"/>
        </w:rPr>
        <w:t>ουα</w:t>
      </w:r>
      <w:r w:rsidRPr="0086614D">
        <w:rPr>
          <w:rFonts w:ascii="Tahoma" w:hAnsi="Tahoma" w:cs="Tahoma"/>
          <w:color w:val="000000" w:themeColor="text1"/>
          <w:spacing w:val="1"/>
          <w:sz w:val="20"/>
          <w:szCs w:val="20"/>
        </w:rPr>
        <w:t>π</w:t>
      </w:r>
      <w:r w:rsidRPr="0086614D">
        <w:rPr>
          <w:rFonts w:ascii="Tahoma" w:hAnsi="Tahoma" w:cs="Tahoma"/>
          <w:color w:val="000000" w:themeColor="text1"/>
          <w:sz w:val="20"/>
          <w:szCs w:val="20"/>
        </w:rPr>
        <w:t xml:space="preserve">ό </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ον</w:t>
      </w:r>
      <w:r w:rsidRPr="0086614D">
        <w:rPr>
          <w:rFonts w:ascii="Tahoma" w:hAnsi="Tahoma" w:cs="Tahoma"/>
          <w:color w:val="000000" w:themeColor="text1"/>
          <w:spacing w:val="1"/>
          <w:sz w:val="20"/>
          <w:szCs w:val="20"/>
        </w:rPr>
        <w:t>Α</w:t>
      </w:r>
      <w:r w:rsidRPr="0086614D">
        <w:rPr>
          <w:rFonts w:ascii="Tahoma" w:hAnsi="Tahoma" w:cs="Tahoma"/>
          <w:color w:val="000000" w:themeColor="text1"/>
          <w:spacing w:val="-1"/>
          <w:sz w:val="20"/>
          <w:szCs w:val="20"/>
        </w:rPr>
        <w:t>ν</w:t>
      </w:r>
      <w:r w:rsidRPr="0086614D">
        <w:rPr>
          <w:rFonts w:ascii="Tahoma" w:hAnsi="Tahoma" w:cs="Tahoma"/>
          <w:color w:val="000000" w:themeColor="text1"/>
          <w:spacing w:val="2"/>
          <w:sz w:val="20"/>
          <w:szCs w:val="20"/>
        </w:rPr>
        <w:t>ά</w:t>
      </w:r>
      <w:r w:rsidRPr="0086614D">
        <w:rPr>
          <w:rFonts w:ascii="Tahoma" w:hAnsi="Tahoma" w:cs="Tahoma"/>
          <w:color w:val="000000" w:themeColor="text1"/>
          <w:sz w:val="20"/>
          <w:szCs w:val="20"/>
        </w:rPr>
        <w:t>δο</w:t>
      </w:r>
      <w:r w:rsidRPr="0086614D">
        <w:rPr>
          <w:rFonts w:ascii="Tahoma" w:hAnsi="Tahoma" w:cs="Tahoma"/>
          <w:color w:val="000000" w:themeColor="text1"/>
          <w:spacing w:val="2"/>
          <w:sz w:val="20"/>
          <w:szCs w:val="20"/>
        </w:rPr>
        <w:t>χ</w:t>
      </w:r>
      <w:r w:rsidRPr="0086614D">
        <w:rPr>
          <w:rFonts w:ascii="Tahoma" w:hAnsi="Tahoma" w:cs="Tahoma"/>
          <w:color w:val="000000" w:themeColor="text1"/>
          <w:sz w:val="20"/>
          <w:szCs w:val="20"/>
        </w:rPr>
        <w:t>ομέχρι</w:t>
      </w:r>
      <w:r w:rsidRPr="0086614D">
        <w:rPr>
          <w:rFonts w:ascii="Tahoma" w:hAnsi="Tahoma" w:cs="Tahoma"/>
          <w:color w:val="000000" w:themeColor="text1"/>
          <w:spacing w:val="3"/>
          <w:sz w:val="20"/>
          <w:szCs w:val="20"/>
        </w:rPr>
        <w:t>τ</w:t>
      </w:r>
      <w:r w:rsidRPr="0086614D">
        <w:rPr>
          <w:rFonts w:ascii="Tahoma" w:hAnsi="Tahoma" w:cs="Tahoma"/>
          <w:color w:val="000000" w:themeColor="text1"/>
          <w:spacing w:val="-1"/>
          <w:sz w:val="20"/>
          <w:szCs w:val="20"/>
        </w:rPr>
        <w:t>η</w:t>
      </w:r>
      <w:r w:rsidRPr="0086614D">
        <w:rPr>
          <w:rFonts w:ascii="Tahoma" w:hAnsi="Tahoma" w:cs="Tahoma"/>
          <w:color w:val="000000" w:themeColor="text1"/>
          <w:sz w:val="20"/>
          <w:szCs w:val="20"/>
        </w:rPr>
        <w:t>ν</w:t>
      </w:r>
      <w:r w:rsidRPr="0086614D">
        <w:rPr>
          <w:rFonts w:ascii="Tahoma" w:hAnsi="Tahoma" w:cs="Tahoma"/>
          <w:color w:val="000000" w:themeColor="text1"/>
          <w:spacing w:val="1"/>
          <w:sz w:val="20"/>
          <w:szCs w:val="20"/>
        </w:rPr>
        <w:t>Ορ</w:t>
      </w:r>
      <w:r w:rsidRPr="0086614D">
        <w:rPr>
          <w:rFonts w:ascii="Tahoma" w:hAnsi="Tahoma" w:cs="Tahoma"/>
          <w:color w:val="000000" w:themeColor="text1"/>
          <w:spacing w:val="3"/>
          <w:sz w:val="20"/>
          <w:szCs w:val="20"/>
        </w:rPr>
        <w:t>ι</w:t>
      </w:r>
      <w:r w:rsidRPr="0086614D">
        <w:rPr>
          <w:rFonts w:ascii="Tahoma" w:hAnsi="Tahoma" w:cs="Tahoma"/>
          <w:color w:val="000000" w:themeColor="text1"/>
          <w:sz w:val="20"/>
          <w:szCs w:val="20"/>
        </w:rPr>
        <w:t>σ</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ι</w:t>
      </w:r>
      <w:r w:rsidRPr="0086614D">
        <w:rPr>
          <w:rFonts w:ascii="Tahoma" w:hAnsi="Tahoma" w:cs="Tahoma"/>
          <w:color w:val="000000" w:themeColor="text1"/>
          <w:spacing w:val="-1"/>
          <w:sz w:val="20"/>
          <w:szCs w:val="20"/>
        </w:rPr>
        <w:t>κ</w:t>
      </w:r>
      <w:r w:rsidRPr="0086614D">
        <w:rPr>
          <w:rFonts w:ascii="Tahoma" w:hAnsi="Tahoma" w:cs="Tahoma"/>
          <w:color w:val="000000" w:themeColor="text1"/>
          <w:sz w:val="20"/>
          <w:szCs w:val="20"/>
        </w:rPr>
        <w:t>ή</w:t>
      </w:r>
      <w:r w:rsidRPr="0086614D">
        <w:rPr>
          <w:rFonts w:ascii="Tahoma" w:hAnsi="Tahoma" w:cs="Tahoma"/>
          <w:color w:val="000000" w:themeColor="text1"/>
          <w:spacing w:val="3"/>
          <w:sz w:val="20"/>
          <w:szCs w:val="20"/>
        </w:rPr>
        <w:t>τ</w:t>
      </w:r>
      <w:r w:rsidRPr="0086614D">
        <w:rPr>
          <w:rFonts w:ascii="Tahoma" w:hAnsi="Tahoma" w:cs="Tahoma"/>
          <w:color w:val="000000" w:themeColor="text1"/>
          <w:sz w:val="20"/>
          <w:szCs w:val="20"/>
        </w:rPr>
        <w:t>ου</w:t>
      </w:r>
      <w:r w:rsidRPr="0086614D">
        <w:rPr>
          <w:rFonts w:ascii="Tahoma" w:hAnsi="Tahoma" w:cs="Tahoma"/>
          <w:color w:val="000000" w:themeColor="text1"/>
          <w:spacing w:val="2"/>
          <w:sz w:val="20"/>
          <w:szCs w:val="20"/>
        </w:rPr>
        <w:t>Π</w:t>
      </w:r>
      <w:r w:rsidRPr="0086614D">
        <w:rPr>
          <w:rFonts w:ascii="Tahoma" w:hAnsi="Tahoma" w:cs="Tahoma"/>
          <w:color w:val="000000" w:themeColor="text1"/>
          <w:sz w:val="20"/>
          <w:szCs w:val="20"/>
        </w:rPr>
        <w:t>α</w:t>
      </w:r>
      <w:r w:rsidRPr="0086614D">
        <w:rPr>
          <w:rFonts w:ascii="Tahoma" w:hAnsi="Tahoma" w:cs="Tahoma"/>
          <w:color w:val="000000" w:themeColor="text1"/>
          <w:spacing w:val="1"/>
          <w:sz w:val="20"/>
          <w:szCs w:val="20"/>
        </w:rPr>
        <w:t>ρ</w:t>
      </w:r>
      <w:r w:rsidRPr="0086614D">
        <w:rPr>
          <w:rFonts w:ascii="Tahoma" w:hAnsi="Tahoma" w:cs="Tahoma"/>
          <w:color w:val="000000" w:themeColor="text1"/>
          <w:sz w:val="20"/>
          <w:szCs w:val="20"/>
        </w:rPr>
        <w:t>α</w:t>
      </w:r>
      <w:r w:rsidRPr="0086614D">
        <w:rPr>
          <w:rFonts w:ascii="Tahoma" w:hAnsi="Tahoma" w:cs="Tahoma"/>
          <w:color w:val="000000" w:themeColor="text1"/>
          <w:spacing w:val="-1"/>
          <w:sz w:val="20"/>
          <w:szCs w:val="20"/>
        </w:rPr>
        <w:t>λ</w:t>
      </w:r>
      <w:r w:rsidRPr="0086614D">
        <w:rPr>
          <w:rFonts w:ascii="Tahoma" w:hAnsi="Tahoma" w:cs="Tahoma"/>
          <w:color w:val="000000" w:themeColor="text1"/>
          <w:spacing w:val="2"/>
          <w:sz w:val="20"/>
          <w:szCs w:val="20"/>
        </w:rPr>
        <w:t>α</w:t>
      </w:r>
      <w:r w:rsidRPr="0086614D">
        <w:rPr>
          <w:rFonts w:ascii="Tahoma" w:hAnsi="Tahoma" w:cs="Tahoma"/>
          <w:color w:val="000000" w:themeColor="text1"/>
          <w:sz w:val="20"/>
          <w:szCs w:val="20"/>
        </w:rPr>
        <w:t>β</w:t>
      </w:r>
      <w:r w:rsidRPr="0086614D">
        <w:rPr>
          <w:rFonts w:ascii="Tahoma" w:hAnsi="Tahoma" w:cs="Tahoma"/>
          <w:color w:val="000000" w:themeColor="text1"/>
          <w:spacing w:val="-1"/>
          <w:sz w:val="20"/>
          <w:szCs w:val="20"/>
        </w:rPr>
        <w:t>ή</w:t>
      </w:r>
      <w:r w:rsidRPr="0086614D">
        <w:rPr>
          <w:rFonts w:ascii="Tahoma" w:hAnsi="Tahoma" w:cs="Tahoma"/>
          <w:color w:val="000000" w:themeColor="text1"/>
          <w:sz w:val="20"/>
          <w:szCs w:val="20"/>
        </w:rPr>
        <w:t>. Με την οριστική παραλαβή του έργου, ολοκληρώνεται το αντικείμενο της παρούσας και αυτή λύεται αυτοδίκαια.</w:t>
      </w:r>
    </w:p>
    <w:p w:rsidR="0086614D" w:rsidRPr="0086614D" w:rsidRDefault="0086614D" w:rsidP="0086614D">
      <w:pPr>
        <w:jc w:val="both"/>
        <w:rPr>
          <w:rFonts w:ascii="Tahoma" w:hAnsi="Tahoma" w:cs="Tahoma"/>
          <w:color w:val="000000" w:themeColor="text1"/>
          <w:sz w:val="20"/>
          <w:szCs w:val="20"/>
        </w:rPr>
      </w:pPr>
      <w:r w:rsidRPr="0086614D">
        <w:rPr>
          <w:rFonts w:ascii="Tahoma" w:hAnsi="Tahoma" w:cs="Tahoma"/>
          <w:color w:val="000000" w:themeColor="text1"/>
          <w:sz w:val="20"/>
          <w:szCs w:val="20"/>
        </w:rPr>
        <w:t xml:space="preserve">2. </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οχ</w:t>
      </w:r>
      <w:r w:rsidRPr="0086614D">
        <w:rPr>
          <w:rFonts w:ascii="Tahoma" w:hAnsi="Tahoma" w:cs="Tahoma"/>
          <w:color w:val="000000" w:themeColor="text1"/>
          <w:spacing w:val="1"/>
          <w:sz w:val="20"/>
          <w:szCs w:val="20"/>
        </w:rPr>
        <w:t>ρ</w:t>
      </w:r>
      <w:r w:rsidRPr="0086614D">
        <w:rPr>
          <w:rFonts w:ascii="Tahoma" w:hAnsi="Tahoma" w:cs="Tahoma"/>
          <w:color w:val="000000" w:themeColor="text1"/>
          <w:sz w:val="20"/>
          <w:szCs w:val="20"/>
        </w:rPr>
        <w:t>ο</w:t>
      </w:r>
      <w:r w:rsidRPr="0086614D">
        <w:rPr>
          <w:rFonts w:ascii="Tahoma" w:hAnsi="Tahoma" w:cs="Tahoma"/>
          <w:color w:val="000000" w:themeColor="text1"/>
          <w:spacing w:val="2"/>
          <w:sz w:val="20"/>
          <w:szCs w:val="20"/>
        </w:rPr>
        <w:t>ν</w:t>
      </w:r>
      <w:r w:rsidRPr="0086614D">
        <w:rPr>
          <w:rFonts w:ascii="Tahoma" w:hAnsi="Tahoma" w:cs="Tahoma"/>
          <w:color w:val="000000" w:themeColor="text1"/>
          <w:sz w:val="20"/>
          <w:szCs w:val="20"/>
        </w:rPr>
        <w:t>οδι</w:t>
      </w:r>
      <w:r w:rsidRPr="0086614D">
        <w:rPr>
          <w:rFonts w:ascii="Tahoma" w:hAnsi="Tahoma" w:cs="Tahoma"/>
          <w:color w:val="000000" w:themeColor="text1"/>
          <w:spacing w:val="2"/>
          <w:sz w:val="20"/>
          <w:szCs w:val="20"/>
        </w:rPr>
        <w:t>ά</w:t>
      </w:r>
      <w:r w:rsidRPr="0086614D">
        <w:rPr>
          <w:rFonts w:ascii="Tahoma" w:hAnsi="Tahoma" w:cs="Tahoma"/>
          <w:color w:val="000000" w:themeColor="text1"/>
          <w:spacing w:val="-1"/>
          <w:sz w:val="20"/>
          <w:szCs w:val="20"/>
        </w:rPr>
        <w:t>γ</w:t>
      </w:r>
      <w:r w:rsidRPr="0086614D">
        <w:rPr>
          <w:rFonts w:ascii="Tahoma" w:hAnsi="Tahoma" w:cs="Tahoma"/>
          <w:color w:val="000000" w:themeColor="text1"/>
          <w:spacing w:val="1"/>
          <w:sz w:val="20"/>
          <w:szCs w:val="20"/>
        </w:rPr>
        <w:t>ρ</w:t>
      </w:r>
      <w:r w:rsidRPr="0086614D">
        <w:rPr>
          <w:rFonts w:ascii="Tahoma" w:hAnsi="Tahoma" w:cs="Tahoma"/>
          <w:color w:val="000000" w:themeColor="text1"/>
          <w:sz w:val="20"/>
          <w:szCs w:val="20"/>
        </w:rPr>
        <w:t>αμ</w:t>
      </w:r>
      <w:r w:rsidRPr="0086614D">
        <w:rPr>
          <w:rFonts w:ascii="Tahoma" w:hAnsi="Tahoma" w:cs="Tahoma"/>
          <w:color w:val="000000" w:themeColor="text1"/>
          <w:spacing w:val="2"/>
          <w:sz w:val="20"/>
          <w:szCs w:val="20"/>
        </w:rPr>
        <w:t>μ</w:t>
      </w:r>
      <w:r w:rsidRPr="0086614D">
        <w:rPr>
          <w:rFonts w:ascii="Tahoma" w:hAnsi="Tahoma" w:cs="Tahoma"/>
          <w:color w:val="000000" w:themeColor="text1"/>
          <w:sz w:val="20"/>
          <w:szCs w:val="20"/>
        </w:rPr>
        <w:t xml:space="preserve">α </w:t>
      </w:r>
      <w:r w:rsidRPr="0086614D">
        <w:rPr>
          <w:rFonts w:ascii="Tahoma" w:hAnsi="Tahoma" w:cs="Tahoma"/>
          <w:color w:val="000000" w:themeColor="text1"/>
          <w:spacing w:val="2"/>
          <w:sz w:val="20"/>
          <w:szCs w:val="20"/>
        </w:rPr>
        <w:t>υ</w:t>
      </w:r>
      <w:r w:rsidRPr="0086614D">
        <w:rPr>
          <w:rFonts w:ascii="Tahoma" w:hAnsi="Tahoma" w:cs="Tahoma"/>
          <w:color w:val="000000" w:themeColor="text1"/>
          <w:spacing w:val="-1"/>
          <w:sz w:val="20"/>
          <w:szCs w:val="20"/>
        </w:rPr>
        <w:t>λ</w:t>
      </w:r>
      <w:r w:rsidRPr="0086614D">
        <w:rPr>
          <w:rFonts w:ascii="Tahoma" w:hAnsi="Tahoma" w:cs="Tahoma"/>
          <w:color w:val="000000" w:themeColor="text1"/>
          <w:sz w:val="20"/>
          <w:szCs w:val="20"/>
        </w:rPr>
        <w:t>ο</w:t>
      </w:r>
      <w:r w:rsidRPr="0086614D">
        <w:rPr>
          <w:rFonts w:ascii="Tahoma" w:hAnsi="Tahoma" w:cs="Tahoma"/>
          <w:color w:val="000000" w:themeColor="text1"/>
          <w:spacing w:val="1"/>
          <w:sz w:val="20"/>
          <w:szCs w:val="20"/>
        </w:rPr>
        <w:t>π</w:t>
      </w:r>
      <w:r w:rsidRPr="0086614D">
        <w:rPr>
          <w:rFonts w:ascii="Tahoma" w:hAnsi="Tahoma" w:cs="Tahoma"/>
          <w:color w:val="000000" w:themeColor="text1"/>
          <w:sz w:val="20"/>
          <w:szCs w:val="20"/>
        </w:rPr>
        <w:t>ο</w:t>
      </w:r>
      <w:r w:rsidRPr="0086614D">
        <w:rPr>
          <w:rFonts w:ascii="Tahoma" w:hAnsi="Tahoma" w:cs="Tahoma"/>
          <w:color w:val="000000" w:themeColor="text1"/>
          <w:spacing w:val="3"/>
          <w:sz w:val="20"/>
          <w:szCs w:val="20"/>
        </w:rPr>
        <w:t>ί</w:t>
      </w:r>
      <w:r w:rsidRPr="0086614D">
        <w:rPr>
          <w:rFonts w:ascii="Tahoma" w:hAnsi="Tahoma" w:cs="Tahoma"/>
          <w:color w:val="000000" w:themeColor="text1"/>
          <w:spacing w:val="-1"/>
          <w:sz w:val="20"/>
          <w:szCs w:val="20"/>
        </w:rPr>
        <w:t>η</w:t>
      </w:r>
      <w:r w:rsidRPr="0086614D">
        <w:rPr>
          <w:rFonts w:ascii="Tahoma" w:hAnsi="Tahoma" w:cs="Tahoma"/>
          <w:color w:val="000000" w:themeColor="text1"/>
          <w:sz w:val="20"/>
          <w:szCs w:val="20"/>
        </w:rPr>
        <w:t>σ</w:t>
      </w:r>
      <w:r w:rsidRPr="0086614D">
        <w:rPr>
          <w:rFonts w:ascii="Tahoma" w:hAnsi="Tahoma" w:cs="Tahoma"/>
          <w:color w:val="000000" w:themeColor="text1"/>
          <w:spacing w:val="-1"/>
          <w:sz w:val="20"/>
          <w:szCs w:val="20"/>
        </w:rPr>
        <w:t>η</w:t>
      </w:r>
      <w:r w:rsidRPr="0086614D">
        <w:rPr>
          <w:rFonts w:ascii="Tahoma" w:hAnsi="Tahoma" w:cs="Tahoma"/>
          <w:color w:val="000000" w:themeColor="text1"/>
          <w:sz w:val="20"/>
          <w:szCs w:val="20"/>
        </w:rPr>
        <w:t>ς</w:t>
      </w:r>
      <w:r w:rsidRPr="0086614D">
        <w:rPr>
          <w:rFonts w:ascii="Tahoma" w:hAnsi="Tahoma" w:cs="Tahoma"/>
          <w:color w:val="000000" w:themeColor="text1"/>
          <w:spacing w:val="3"/>
          <w:sz w:val="20"/>
          <w:szCs w:val="20"/>
        </w:rPr>
        <w:t>τ</w:t>
      </w:r>
      <w:r w:rsidRPr="0086614D">
        <w:rPr>
          <w:rFonts w:ascii="Tahoma" w:hAnsi="Tahoma" w:cs="Tahoma"/>
          <w:color w:val="000000" w:themeColor="text1"/>
          <w:spacing w:val="-1"/>
          <w:sz w:val="20"/>
          <w:szCs w:val="20"/>
        </w:rPr>
        <w:t>η</w:t>
      </w:r>
      <w:r w:rsidRPr="0086614D">
        <w:rPr>
          <w:rFonts w:ascii="Tahoma" w:hAnsi="Tahoma" w:cs="Tahoma"/>
          <w:color w:val="000000" w:themeColor="text1"/>
          <w:sz w:val="20"/>
          <w:szCs w:val="20"/>
        </w:rPr>
        <w:t>ς</w:t>
      </w:r>
      <w:r w:rsidRPr="0086614D">
        <w:rPr>
          <w:rFonts w:ascii="Tahoma" w:hAnsi="Tahoma" w:cs="Tahoma"/>
          <w:color w:val="000000" w:themeColor="text1"/>
          <w:spacing w:val="1"/>
          <w:sz w:val="20"/>
          <w:szCs w:val="20"/>
        </w:rPr>
        <w:t>πρ</w:t>
      </w:r>
      <w:r w:rsidRPr="0086614D">
        <w:rPr>
          <w:rFonts w:ascii="Tahoma" w:hAnsi="Tahoma" w:cs="Tahoma"/>
          <w:color w:val="000000" w:themeColor="text1"/>
          <w:spacing w:val="2"/>
          <w:sz w:val="20"/>
          <w:szCs w:val="20"/>
        </w:rPr>
        <w:t>ο</w:t>
      </w:r>
      <w:r w:rsidRPr="0086614D">
        <w:rPr>
          <w:rFonts w:ascii="Tahoma" w:hAnsi="Tahoma" w:cs="Tahoma"/>
          <w:color w:val="000000" w:themeColor="text1"/>
          <w:spacing w:val="-1"/>
          <w:sz w:val="20"/>
          <w:szCs w:val="20"/>
        </w:rPr>
        <w:t>γ</w:t>
      </w:r>
      <w:r w:rsidRPr="0086614D">
        <w:rPr>
          <w:rFonts w:ascii="Tahoma" w:hAnsi="Tahoma" w:cs="Tahoma"/>
          <w:color w:val="000000" w:themeColor="text1"/>
          <w:spacing w:val="1"/>
          <w:sz w:val="20"/>
          <w:szCs w:val="20"/>
        </w:rPr>
        <w:t>ρ</w:t>
      </w:r>
      <w:r w:rsidRPr="0086614D">
        <w:rPr>
          <w:rFonts w:ascii="Tahoma" w:hAnsi="Tahoma" w:cs="Tahoma"/>
          <w:color w:val="000000" w:themeColor="text1"/>
          <w:sz w:val="20"/>
          <w:szCs w:val="20"/>
        </w:rPr>
        <w:t>αμ</w:t>
      </w:r>
      <w:r w:rsidRPr="0086614D">
        <w:rPr>
          <w:rFonts w:ascii="Tahoma" w:hAnsi="Tahoma" w:cs="Tahoma"/>
          <w:color w:val="000000" w:themeColor="text1"/>
          <w:spacing w:val="2"/>
          <w:sz w:val="20"/>
          <w:szCs w:val="20"/>
        </w:rPr>
        <w:t>μ</w:t>
      </w:r>
      <w:r w:rsidRPr="0086614D">
        <w:rPr>
          <w:rFonts w:ascii="Tahoma" w:hAnsi="Tahoma" w:cs="Tahoma"/>
          <w:color w:val="000000" w:themeColor="text1"/>
          <w:sz w:val="20"/>
          <w:szCs w:val="20"/>
        </w:rPr>
        <w:t>α</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ι</w:t>
      </w:r>
      <w:r w:rsidRPr="0086614D">
        <w:rPr>
          <w:rFonts w:ascii="Tahoma" w:hAnsi="Tahoma" w:cs="Tahoma"/>
          <w:color w:val="000000" w:themeColor="text1"/>
          <w:spacing w:val="2"/>
          <w:sz w:val="20"/>
          <w:szCs w:val="20"/>
        </w:rPr>
        <w:t>κ</w:t>
      </w:r>
      <w:r w:rsidRPr="0086614D">
        <w:rPr>
          <w:rFonts w:ascii="Tahoma" w:hAnsi="Tahoma" w:cs="Tahoma"/>
          <w:color w:val="000000" w:themeColor="text1"/>
          <w:spacing w:val="-1"/>
          <w:sz w:val="20"/>
          <w:szCs w:val="20"/>
        </w:rPr>
        <w:t>ή</w:t>
      </w:r>
      <w:r w:rsidRPr="0086614D">
        <w:rPr>
          <w:rFonts w:ascii="Tahoma" w:hAnsi="Tahoma" w:cs="Tahoma"/>
          <w:color w:val="000000" w:themeColor="text1"/>
          <w:sz w:val="20"/>
          <w:szCs w:val="20"/>
        </w:rPr>
        <w:t>ς</w:t>
      </w:r>
      <w:r w:rsidRPr="0086614D">
        <w:rPr>
          <w:rFonts w:ascii="Tahoma" w:hAnsi="Tahoma" w:cs="Tahoma"/>
          <w:color w:val="000000" w:themeColor="text1"/>
          <w:spacing w:val="1"/>
          <w:sz w:val="20"/>
          <w:szCs w:val="20"/>
        </w:rPr>
        <w:t>π</w:t>
      </w:r>
      <w:r w:rsidRPr="0086614D">
        <w:rPr>
          <w:rFonts w:ascii="Tahoma" w:hAnsi="Tahoma" w:cs="Tahoma"/>
          <w:color w:val="000000" w:themeColor="text1"/>
          <w:sz w:val="20"/>
          <w:szCs w:val="20"/>
        </w:rPr>
        <w:t>α</w:t>
      </w:r>
      <w:r w:rsidRPr="0086614D">
        <w:rPr>
          <w:rFonts w:ascii="Tahoma" w:hAnsi="Tahoma" w:cs="Tahoma"/>
          <w:color w:val="000000" w:themeColor="text1"/>
          <w:spacing w:val="1"/>
          <w:sz w:val="20"/>
          <w:szCs w:val="20"/>
        </w:rPr>
        <w:t>ρ</w:t>
      </w:r>
      <w:r w:rsidRPr="0086614D">
        <w:rPr>
          <w:rFonts w:ascii="Tahoma" w:hAnsi="Tahoma" w:cs="Tahoma"/>
          <w:color w:val="000000" w:themeColor="text1"/>
          <w:sz w:val="20"/>
          <w:szCs w:val="20"/>
        </w:rPr>
        <w:t>α</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ίθ</w:t>
      </w:r>
      <w:r w:rsidRPr="0086614D">
        <w:rPr>
          <w:rFonts w:ascii="Tahoma" w:hAnsi="Tahoma" w:cs="Tahoma"/>
          <w:color w:val="000000" w:themeColor="text1"/>
          <w:spacing w:val="1"/>
          <w:sz w:val="20"/>
          <w:szCs w:val="20"/>
        </w:rPr>
        <w:t>ετ</w:t>
      </w:r>
      <w:r w:rsidRPr="0086614D">
        <w:rPr>
          <w:rFonts w:ascii="Tahoma" w:hAnsi="Tahoma" w:cs="Tahoma"/>
          <w:color w:val="000000" w:themeColor="text1"/>
          <w:sz w:val="20"/>
          <w:szCs w:val="20"/>
        </w:rPr>
        <w:t>αισ</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οΠα</w:t>
      </w:r>
      <w:r w:rsidRPr="0086614D">
        <w:rPr>
          <w:rFonts w:ascii="Tahoma" w:hAnsi="Tahoma" w:cs="Tahoma"/>
          <w:color w:val="000000" w:themeColor="text1"/>
          <w:spacing w:val="1"/>
          <w:sz w:val="20"/>
          <w:szCs w:val="20"/>
        </w:rPr>
        <w:t>ρ</w:t>
      </w:r>
      <w:r w:rsidRPr="0086614D">
        <w:rPr>
          <w:rFonts w:ascii="Tahoma" w:hAnsi="Tahoma" w:cs="Tahoma"/>
          <w:color w:val="000000" w:themeColor="text1"/>
          <w:sz w:val="20"/>
          <w:szCs w:val="20"/>
        </w:rPr>
        <w:t>ά</w:t>
      </w:r>
      <w:r w:rsidRPr="0086614D">
        <w:rPr>
          <w:rFonts w:ascii="Tahoma" w:hAnsi="Tahoma" w:cs="Tahoma"/>
          <w:color w:val="000000" w:themeColor="text1"/>
          <w:spacing w:val="1"/>
          <w:sz w:val="20"/>
          <w:szCs w:val="20"/>
        </w:rPr>
        <w:t>ρτ</w:t>
      </w:r>
      <w:r w:rsidRPr="0086614D">
        <w:rPr>
          <w:rFonts w:ascii="Tahoma" w:hAnsi="Tahoma" w:cs="Tahoma"/>
          <w:color w:val="000000" w:themeColor="text1"/>
          <w:spacing w:val="2"/>
          <w:sz w:val="20"/>
          <w:szCs w:val="20"/>
        </w:rPr>
        <w:t>η</w:t>
      </w:r>
      <w:r w:rsidRPr="0086614D">
        <w:rPr>
          <w:rFonts w:ascii="Tahoma" w:hAnsi="Tahoma" w:cs="Tahoma"/>
          <w:color w:val="000000" w:themeColor="text1"/>
          <w:sz w:val="20"/>
          <w:szCs w:val="20"/>
        </w:rPr>
        <w:t>μαΙ,</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οο</w:t>
      </w:r>
      <w:r w:rsidRPr="0086614D">
        <w:rPr>
          <w:rFonts w:ascii="Tahoma" w:hAnsi="Tahoma" w:cs="Tahoma"/>
          <w:color w:val="000000" w:themeColor="text1"/>
          <w:spacing w:val="1"/>
          <w:sz w:val="20"/>
          <w:szCs w:val="20"/>
        </w:rPr>
        <w:t>π</w:t>
      </w:r>
      <w:r w:rsidRPr="0086614D">
        <w:rPr>
          <w:rFonts w:ascii="Tahoma" w:hAnsi="Tahoma" w:cs="Tahoma"/>
          <w:color w:val="000000" w:themeColor="text1"/>
          <w:spacing w:val="2"/>
          <w:sz w:val="20"/>
          <w:szCs w:val="20"/>
        </w:rPr>
        <w:t>ο</w:t>
      </w:r>
      <w:r w:rsidRPr="0086614D">
        <w:rPr>
          <w:rFonts w:ascii="Tahoma" w:hAnsi="Tahoma" w:cs="Tahoma"/>
          <w:color w:val="000000" w:themeColor="text1"/>
          <w:sz w:val="20"/>
          <w:szCs w:val="20"/>
        </w:rPr>
        <w:t>ίο α</w:t>
      </w:r>
      <w:r w:rsidRPr="0086614D">
        <w:rPr>
          <w:rFonts w:ascii="Tahoma" w:hAnsi="Tahoma" w:cs="Tahoma"/>
          <w:color w:val="000000" w:themeColor="text1"/>
          <w:spacing w:val="1"/>
          <w:sz w:val="20"/>
          <w:szCs w:val="20"/>
        </w:rPr>
        <w:t>π</w:t>
      </w:r>
      <w:r w:rsidRPr="0086614D">
        <w:rPr>
          <w:rFonts w:ascii="Tahoma" w:hAnsi="Tahoma" w:cs="Tahoma"/>
          <w:color w:val="000000" w:themeColor="text1"/>
          <w:sz w:val="20"/>
          <w:szCs w:val="20"/>
        </w:rPr>
        <w:t>ο</w:t>
      </w:r>
      <w:r w:rsidRPr="0086614D">
        <w:rPr>
          <w:rFonts w:ascii="Tahoma" w:hAnsi="Tahoma" w:cs="Tahoma"/>
          <w:color w:val="000000" w:themeColor="text1"/>
          <w:spacing w:val="1"/>
          <w:sz w:val="20"/>
          <w:szCs w:val="20"/>
        </w:rPr>
        <w:t>τε</w:t>
      </w:r>
      <w:r w:rsidRPr="0086614D">
        <w:rPr>
          <w:rFonts w:ascii="Tahoma" w:hAnsi="Tahoma" w:cs="Tahoma"/>
          <w:color w:val="000000" w:themeColor="text1"/>
          <w:spacing w:val="-1"/>
          <w:sz w:val="20"/>
          <w:szCs w:val="20"/>
        </w:rPr>
        <w:t>λ</w:t>
      </w:r>
      <w:r w:rsidRPr="0086614D">
        <w:rPr>
          <w:rFonts w:ascii="Tahoma" w:hAnsi="Tahoma" w:cs="Tahoma"/>
          <w:color w:val="000000" w:themeColor="text1"/>
          <w:spacing w:val="1"/>
          <w:sz w:val="20"/>
          <w:szCs w:val="20"/>
        </w:rPr>
        <w:t>ε</w:t>
      </w:r>
      <w:r w:rsidRPr="0086614D">
        <w:rPr>
          <w:rFonts w:ascii="Tahoma" w:hAnsi="Tahoma" w:cs="Tahoma"/>
          <w:color w:val="000000" w:themeColor="text1"/>
          <w:sz w:val="20"/>
          <w:szCs w:val="20"/>
        </w:rPr>
        <w:t>ί</w:t>
      </w:r>
      <w:r w:rsidRPr="0086614D">
        <w:rPr>
          <w:rFonts w:ascii="Tahoma" w:hAnsi="Tahoma" w:cs="Tahoma"/>
          <w:color w:val="000000" w:themeColor="text1"/>
          <w:spacing w:val="2"/>
          <w:sz w:val="20"/>
          <w:szCs w:val="20"/>
        </w:rPr>
        <w:t>α</w:t>
      </w:r>
      <w:r w:rsidRPr="0086614D">
        <w:rPr>
          <w:rFonts w:ascii="Tahoma" w:hAnsi="Tahoma" w:cs="Tahoma"/>
          <w:color w:val="000000" w:themeColor="text1"/>
          <w:spacing w:val="-1"/>
          <w:sz w:val="20"/>
          <w:szCs w:val="20"/>
        </w:rPr>
        <w:t>ν</w:t>
      </w:r>
      <w:r w:rsidRPr="0086614D">
        <w:rPr>
          <w:rFonts w:ascii="Tahoma" w:hAnsi="Tahoma" w:cs="Tahoma"/>
          <w:color w:val="000000" w:themeColor="text1"/>
          <w:sz w:val="20"/>
          <w:szCs w:val="20"/>
        </w:rPr>
        <w:t>α</w:t>
      </w:r>
      <w:r w:rsidRPr="0086614D">
        <w:rPr>
          <w:rFonts w:ascii="Tahoma" w:hAnsi="Tahoma" w:cs="Tahoma"/>
          <w:color w:val="000000" w:themeColor="text1"/>
          <w:spacing w:val="1"/>
          <w:sz w:val="20"/>
          <w:szCs w:val="20"/>
        </w:rPr>
        <w:t>π</w:t>
      </w:r>
      <w:r w:rsidRPr="0086614D">
        <w:rPr>
          <w:rFonts w:ascii="Tahoma" w:hAnsi="Tahoma" w:cs="Tahoma"/>
          <w:color w:val="000000" w:themeColor="text1"/>
          <w:sz w:val="20"/>
          <w:szCs w:val="20"/>
        </w:rPr>
        <w:t>όσ</w:t>
      </w:r>
      <w:r w:rsidRPr="0086614D">
        <w:rPr>
          <w:rFonts w:ascii="Tahoma" w:hAnsi="Tahoma" w:cs="Tahoma"/>
          <w:color w:val="000000" w:themeColor="text1"/>
          <w:spacing w:val="3"/>
          <w:sz w:val="20"/>
          <w:szCs w:val="20"/>
        </w:rPr>
        <w:t>π</w:t>
      </w:r>
      <w:r w:rsidRPr="0086614D">
        <w:rPr>
          <w:rFonts w:ascii="Tahoma" w:hAnsi="Tahoma" w:cs="Tahoma"/>
          <w:color w:val="000000" w:themeColor="text1"/>
          <w:sz w:val="20"/>
          <w:szCs w:val="20"/>
        </w:rPr>
        <w:t>ασ</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ο</w:t>
      </w:r>
      <w:r w:rsidRPr="0086614D">
        <w:rPr>
          <w:rFonts w:ascii="Tahoma" w:hAnsi="Tahoma" w:cs="Tahoma"/>
          <w:color w:val="000000" w:themeColor="text1"/>
          <w:spacing w:val="1"/>
          <w:sz w:val="20"/>
          <w:szCs w:val="20"/>
        </w:rPr>
        <w:t>μέροςτ</w:t>
      </w:r>
      <w:r w:rsidRPr="0086614D">
        <w:rPr>
          <w:rFonts w:ascii="Tahoma" w:hAnsi="Tahoma" w:cs="Tahoma"/>
          <w:color w:val="000000" w:themeColor="text1"/>
          <w:spacing w:val="-1"/>
          <w:sz w:val="20"/>
          <w:szCs w:val="20"/>
        </w:rPr>
        <w:t>η</w:t>
      </w:r>
      <w:r w:rsidRPr="0086614D">
        <w:rPr>
          <w:rFonts w:ascii="Tahoma" w:hAnsi="Tahoma" w:cs="Tahoma"/>
          <w:color w:val="000000" w:themeColor="text1"/>
          <w:sz w:val="20"/>
          <w:szCs w:val="20"/>
        </w:rPr>
        <w:t>ς</w:t>
      </w:r>
      <w:r w:rsidRPr="0086614D">
        <w:rPr>
          <w:rFonts w:ascii="Tahoma" w:hAnsi="Tahoma" w:cs="Tahoma"/>
          <w:color w:val="000000" w:themeColor="text1"/>
          <w:spacing w:val="1"/>
          <w:sz w:val="20"/>
          <w:szCs w:val="20"/>
        </w:rPr>
        <w:t>π</w:t>
      </w:r>
      <w:r w:rsidRPr="0086614D">
        <w:rPr>
          <w:rFonts w:ascii="Tahoma" w:hAnsi="Tahoma" w:cs="Tahoma"/>
          <w:color w:val="000000" w:themeColor="text1"/>
          <w:sz w:val="20"/>
          <w:szCs w:val="20"/>
        </w:rPr>
        <w:t>α</w:t>
      </w:r>
      <w:r w:rsidRPr="0086614D">
        <w:rPr>
          <w:rFonts w:ascii="Tahoma" w:hAnsi="Tahoma" w:cs="Tahoma"/>
          <w:color w:val="000000" w:themeColor="text1"/>
          <w:spacing w:val="1"/>
          <w:sz w:val="20"/>
          <w:szCs w:val="20"/>
        </w:rPr>
        <w:t>ρ</w:t>
      </w:r>
      <w:r w:rsidRPr="0086614D">
        <w:rPr>
          <w:rFonts w:ascii="Tahoma" w:hAnsi="Tahoma" w:cs="Tahoma"/>
          <w:color w:val="000000" w:themeColor="text1"/>
          <w:sz w:val="20"/>
          <w:szCs w:val="20"/>
        </w:rPr>
        <w:t>ο</w:t>
      </w:r>
      <w:r w:rsidRPr="0086614D">
        <w:rPr>
          <w:rFonts w:ascii="Tahoma" w:hAnsi="Tahoma" w:cs="Tahoma"/>
          <w:color w:val="000000" w:themeColor="text1"/>
          <w:spacing w:val="2"/>
          <w:sz w:val="20"/>
          <w:szCs w:val="20"/>
        </w:rPr>
        <w:t>ύ</w:t>
      </w:r>
      <w:r w:rsidRPr="0086614D">
        <w:rPr>
          <w:rFonts w:ascii="Tahoma" w:hAnsi="Tahoma" w:cs="Tahoma"/>
          <w:color w:val="000000" w:themeColor="text1"/>
          <w:sz w:val="20"/>
          <w:szCs w:val="20"/>
        </w:rPr>
        <w:t>σας.</w:t>
      </w:r>
    </w:p>
    <w:p w:rsidR="0086614D" w:rsidRPr="0086614D" w:rsidRDefault="0086614D" w:rsidP="0086614D">
      <w:pPr>
        <w:jc w:val="both"/>
        <w:rPr>
          <w:rFonts w:ascii="Tahoma" w:hAnsi="Tahoma" w:cs="Tahoma"/>
          <w:color w:val="000000" w:themeColor="text1"/>
          <w:sz w:val="20"/>
          <w:szCs w:val="20"/>
        </w:rPr>
      </w:pPr>
      <w:r w:rsidRPr="0086614D">
        <w:rPr>
          <w:rFonts w:ascii="Tahoma" w:hAnsi="Tahoma" w:cs="Tahoma"/>
          <w:color w:val="000000" w:themeColor="text1"/>
          <w:sz w:val="20"/>
          <w:szCs w:val="20"/>
        </w:rPr>
        <w:t>3. Πα</w:t>
      </w:r>
      <w:r w:rsidRPr="0086614D">
        <w:rPr>
          <w:rFonts w:ascii="Tahoma" w:hAnsi="Tahoma" w:cs="Tahoma"/>
          <w:color w:val="000000" w:themeColor="text1"/>
          <w:spacing w:val="1"/>
          <w:sz w:val="20"/>
          <w:szCs w:val="20"/>
        </w:rPr>
        <w:t>ρ</w:t>
      </w:r>
      <w:r w:rsidRPr="0086614D">
        <w:rPr>
          <w:rFonts w:ascii="Tahoma" w:hAnsi="Tahoma" w:cs="Tahoma"/>
          <w:color w:val="000000" w:themeColor="text1"/>
          <w:sz w:val="20"/>
          <w:szCs w:val="20"/>
        </w:rPr>
        <w:t>ά</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α</w:t>
      </w:r>
      <w:r w:rsidRPr="0086614D">
        <w:rPr>
          <w:rFonts w:ascii="Tahoma" w:hAnsi="Tahoma" w:cs="Tahoma"/>
          <w:color w:val="000000" w:themeColor="text1"/>
          <w:spacing w:val="2"/>
          <w:sz w:val="20"/>
          <w:szCs w:val="20"/>
        </w:rPr>
        <w:t>σ</w:t>
      </w:r>
      <w:r w:rsidRPr="0086614D">
        <w:rPr>
          <w:rFonts w:ascii="Tahoma" w:hAnsi="Tahoma" w:cs="Tahoma"/>
          <w:color w:val="000000" w:themeColor="text1"/>
          <w:sz w:val="20"/>
          <w:szCs w:val="20"/>
        </w:rPr>
        <w:t>η</w:t>
      </w:r>
      <w:r w:rsidRPr="0086614D">
        <w:rPr>
          <w:rFonts w:ascii="Tahoma" w:hAnsi="Tahoma" w:cs="Tahoma"/>
          <w:color w:val="000000" w:themeColor="text1"/>
          <w:spacing w:val="1"/>
          <w:sz w:val="20"/>
          <w:szCs w:val="20"/>
        </w:rPr>
        <w:t>τ</w:t>
      </w:r>
      <w:r w:rsidRPr="0086614D">
        <w:rPr>
          <w:rFonts w:ascii="Tahoma" w:hAnsi="Tahoma" w:cs="Tahoma"/>
          <w:color w:val="000000" w:themeColor="text1"/>
          <w:spacing w:val="-1"/>
          <w:sz w:val="20"/>
          <w:szCs w:val="20"/>
        </w:rPr>
        <w:t>η</w:t>
      </w:r>
      <w:r w:rsidRPr="0086614D">
        <w:rPr>
          <w:rFonts w:ascii="Tahoma" w:hAnsi="Tahoma" w:cs="Tahoma"/>
          <w:color w:val="000000" w:themeColor="text1"/>
          <w:sz w:val="20"/>
          <w:szCs w:val="20"/>
        </w:rPr>
        <w:t>ςχ</w:t>
      </w:r>
      <w:r w:rsidRPr="0086614D">
        <w:rPr>
          <w:rFonts w:ascii="Tahoma" w:hAnsi="Tahoma" w:cs="Tahoma"/>
          <w:color w:val="000000" w:themeColor="text1"/>
          <w:spacing w:val="1"/>
          <w:sz w:val="20"/>
          <w:szCs w:val="20"/>
        </w:rPr>
        <w:t>ρ</w:t>
      </w:r>
      <w:r w:rsidRPr="0086614D">
        <w:rPr>
          <w:rFonts w:ascii="Tahoma" w:hAnsi="Tahoma" w:cs="Tahoma"/>
          <w:color w:val="000000" w:themeColor="text1"/>
          <w:spacing w:val="2"/>
          <w:sz w:val="20"/>
          <w:szCs w:val="20"/>
        </w:rPr>
        <w:t>ο</w:t>
      </w:r>
      <w:r w:rsidRPr="0086614D">
        <w:rPr>
          <w:rFonts w:ascii="Tahoma" w:hAnsi="Tahoma" w:cs="Tahoma"/>
          <w:color w:val="000000" w:themeColor="text1"/>
          <w:spacing w:val="-1"/>
          <w:sz w:val="20"/>
          <w:szCs w:val="20"/>
        </w:rPr>
        <w:t>ν</w:t>
      </w:r>
      <w:r w:rsidRPr="0086614D">
        <w:rPr>
          <w:rFonts w:ascii="Tahoma" w:hAnsi="Tahoma" w:cs="Tahoma"/>
          <w:color w:val="000000" w:themeColor="text1"/>
          <w:spacing w:val="3"/>
          <w:sz w:val="20"/>
          <w:szCs w:val="20"/>
        </w:rPr>
        <w:t>ι</w:t>
      </w:r>
      <w:r w:rsidRPr="0086614D">
        <w:rPr>
          <w:rFonts w:ascii="Tahoma" w:hAnsi="Tahoma" w:cs="Tahoma"/>
          <w:color w:val="000000" w:themeColor="text1"/>
          <w:spacing w:val="-1"/>
          <w:sz w:val="20"/>
          <w:szCs w:val="20"/>
        </w:rPr>
        <w:t>κή</w:t>
      </w:r>
      <w:r w:rsidRPr="0086614D">
        <w:rPr>
          <w:rFonts w:ascii="Tahoma" w:hAnsi="Tahoma" w:cs="Tahoma"/>
          <w:color w:val="000000" w:themeColor="text1"/>
          <w:sz w:val="20"/>
          <w:szCs w:val="20"/>
        </w:rPr>
        <w:t>ςδ</w:t>
      </w:r>
      <w:r w:rsidRPr="0086614D">
        <w:rPr>
          <w:rFonts w:ascii="Tahoma" w:hAnsi="Tahoma" w:cs="Tahoma"/>
          <w:color w:val="000000" w:themeColor="text1"/>
          <w:spacing w:val="3"/>
          <w:sz w:val="20"/>
          <w:szCs w:val="20"/>
        </w:rPr>
        <w:t>ι</w:t>
      </w:r>
      <w:r w:rsidRPr="0086614D">
        <w:rPr>
          <w:rFonts w:ascii="Tahoma" w:hAnsi="Tahoma" w:cs="Tahoma"/>
          <w:color w:val="000000" w:themeColor="text1"/>
          <w:sz w:val="20"/>
          <w:szCs w:val="20"/>
        </w:rPr>
        <w:t>ά</w:t>
      </w:r>
      <w:r w:rsidRPr="0086614D">
        <w:rPr>
          <w:rFonts w:ascii="Tahoma" w:hAnsi="Tahoma" w:cs="Tahoma"/>
          <w:color w:val="000000" w:themeColor="text1"/>
          <w:spacing w:val="1"/>
          <w:sz w:val="20"/>
          <w:szCs w:val="20"/>
        </w:rPr>
        <w:t>ρ</w:t>
      </w:r>
      <w:r w:rsidRPr="0086614D">
        <w:rPr>
          <w:rFonts w:ascii="Tahoma" w:hAnsi="Tahoma" w:cs="Tahoma"/>
          <w:color w:val="000000" w:themeColor="text1"/>
          <w:spacing w:val="-1"/>
          <w:sz w:val="20"/>
          <w:szCs w:val="20"/>
        </w:rPr>
        <w:t>κ</w:t>
      </w:r>
      <w:r w:rsidRPr="0086614D">
        <w:rPr>
          <w:rFonts w:ascii="Tahoma" w:hAnsi="Tahoma" w:cs="Tahoma"/>
          <w:color w:val="000000" w:themeColor="text1"/>
          <w:spacing w:val="1"/>
          <w:sz w:val="20"/>
          <w:szCs w:val="20"/>
        </w:rPr>
        <w:t>ε</w:t>
      </w:r>
      <w:r w:rsidRPr="0086614D">
        <w:rPr>
          <w:rFonts w:ascii="Tahoma" w:hAnsi="Tahoma" w:cs="Tahoma"/>
          <w:color w:val="000000" w:themeColor="text1"/>
          <w:sz w:val="20"/>
          <w:szCs w:val="20"/>
        </w:rPr>
        <w:t>ιας</w:t>
      </w:r>
      <w:r w:rsidRPr="0086614D">
        <w:rPr>
          <w:rFonts w:ascii="Tahoma" w:hAnsi="Tahoma" w:cs="Tahoma"/>
          <w:color w:val="000000" w:themeColor="text1"/>
          <w:spacing w:val="1"/>
          <w:sz w:val="20"/>
          <w:szCs w:val="20"/>
        </w:rPr>
        <w:t>τ</w:t>
      </w:r>
      <w:r w:rsidRPr="0086614D">
        <w:rPr>
          <w:rFonts w:ascii="Tahoma" w:hAnsi="Tahoma" w:cs="Tahoma"/>
          <w:color w:val="000000" w:themeColor="text1"/>
          <w:spacing w:val="-1"/>
          <w:sz w:val="20"/>
          <w:szCs w:val="20"/>
        </w:rPr>
        <w:t>η</w:t>
      </w:r>
      <w:r w:rsidRPr="0086614D">
        <w:rPr>
          <w:rFonts w:ascii="Tahoma" w:hAnsi="Tahoma" w:cs="Tahoma"/>
          <w:color w:val="000000" w:themeColor="text1"/>
          <w:sz w:val="20"/>
          <w:szCs w:val="20"/>
        </w:rPr>
        <w:t>ς</w:t>
      </w:r>
      <w:r w:rsidRPr="0086614D">
        <w:rPr>
          <w:rFonts w:ascii="Tahoma" w:hAnsi="Tahoma" w:cs="Tahoma"/>
          <w:color w:val="000000" w:themeColor="text1"/>
          <w:spacing w:val="1"/>
          <w:sz w:val="20"/>
          <w:szCs w:val="20"/>
        </w:rPr>
        <w:t>προγραμματικής</w:t>
      </w:r>
      <w:r w:rsidRPr="0086614D">
        <w:rPr>
          <w:rFonts w:ascii="Tahoma" w:hAnsi="Tahoma" w:cs="Tahoma"/>
          <w:color w:val="000000" w:themeColor="text1"/>
          <w:sz w:val="20"/>
          <w:szCs w:val="20"/>
        </w:rPr>
        <w:t xml:space="preserve"> σύμβασης</w:t>
      </w:r>
      <w:r w:rsidRPr="0086614D">
        <w:rPr>
          <w:rFonts w:ascii="Tahoma" w:hAnsi="Tahoma" w:cs="Tahoma"/>
          <w:color w:val="000000" w:themeColor="text1"/>
          <w:spacing w:val="1"/>
          <w:sz w:val="20"/>
          <w:szCs w:val="20"/>
        </w:rPr>
        <w:t>επ</w:t>
      </w:r>
      <w:r w:rsidRPr="0086614D">
        <w:rPr>
          <w:rFonts w:ascii="Tahoma" w:hAnsi="Tahoma" w:cs="Tahoma"/>
          <w:color w:val="000000" w:themeColor="text1"/>
          <w:sz w:val="20"/>
          <w:szCs w:val="20"/>
        </w:rPr>
        <w:t>ι</w:t>
      </w:r>
      <w:r w:rsidRPr="0086614D">
        <w:rPr>
          <w:rFonts w:ascii="Tahoma" w:hAnsi="Tahoma" w:cs="Tahoma"/>
          <w:color w:val="000000" w:themeColor="text1"/>
          <w:spacing w:val="1"/>
          <w:sz w:val="20"/>
          <w:szCs w:val="20"/>
        </w:rPr>
        <w:t>τρέπετ</w:t>
      </w:r>
      <w:r w:rsidRPr="0086614D">
        <w:rPr>
          <w:rFonts w:ascii="Tahoma" w:hAnsi="Tahoma" w:cs="Tahoma"/>
          <w:color w:val="000000" w:themeColor="text1"/>
          <w:sz w:val="20"/>
          <w:szCs w:val="20"/>
        </w:rPr>
        <w:t xml:space="preserve">αι, </w:t>
      </w:r>
      <w:r w:rsidRPr="0086614D">
        <w:rPr>
          <w:rFonts w:ascii="Tahoma" w:hAnsi="Tahoma" w:cs="Tahoma"/>
          <w:b/>
          <w:bCs/>
          <w:color w:val="000000" w:themeColor="text1"/>
          <w:sz w:val="20"/>
          <w:szCs w:val="20"/>
        </w:rPr>
        <w:t>έως δώδεκα (12) μήνες,</w:t>
      </w:r>
      <w:r w:rsidRPr="0086614D">
        <w:rPr>
          <w:rFonts w:ascii="Tahoma" w:hAnsi="Tahoma" w:cs="Tahoma"/>
          <w:color w:val="000000" w:themeColor="text1"/>
          <w:sz w:val="20"/>
          <w:szCs w:val="20"/>
        </w:rPr>
        <w:t>µε</w:t>
      </w:r>
      <w:r w:rsidRPr="0086614D">
        <w:rPr>
          <w:rFonts w:ascii="Tahoma" w:hAnsi="Tahoma" w:cs="Tahoma"/>
          <w:color w:val="000000" w:themeColor="text1"/>
          <w:spacing w:val="1"/>
          <w:sz w:val="20"/>
          <w:szCs w:val="20"/>
        </w:rPr>
        <w:t>έ</w:t>
      </w:r>
      <w:r w:rsidRPr="0086614D">
        <w:rPr>
          <w:rFonts w:ascii="Tahoma" w:hAnsi="Tahoma" w:cs="Tahoma"/>
          <w:color w:val="000000" w:themeColor="text1"/>
          <w:spacing w:val="-1"/>
          <w:sz w:val="20"/>
          <w:szCs w:val="20"/>
        </w:rPr>
        <w:t>γγ</w:t>
      </w:r>
      <w:r w:rsidRPr="0086614D">
        <w:rPr>
          <w:rFonts w:ascii="Tahoma" w:hAnsi="Tahoma" w:cs="Tahoma"/>
          <w:color w:val="000000" w:themeColor="text1"/>
          <w:spacing w:val="1"/>
          <w:sz w:val="20"/>
          <w:szCs w:val="20"/>
        </w:rPr>
        <w:t>ρ</w:t>
      </w:r>
      <w:r w:rsidRPr="0086614D">
        <w:rPr>
          <w:rFonts w:ascii="Tahoma" w:hAnsi="Tahoma" w:cs="Tahoma"/>
          <w:color w:val="000000" w:themeColor="text1"/>
          <w:sz w:val="20"/>
          <w:szCs w:val="20"/>
        </w:rPr>
        <w:t>α</w:t>
      </w:r>
      <w:r w:rsidRPr="0086614D">
        <w:rPr>
          <w:rFonts w:ascii="Tahoma" w:hAnsi="Tahoma" w:cs="Tahoma"/>
          <w:color w:val="000000" w:themeColor="text1"/>
          <w:spacing w:val="1"/>
          <w:sz w:val="20"/>
          <w:szCs w:val="20"/>
        </w:rPr>
        <w:t>φ</w:t>
      </w:r>
      <w:r w:rsidRPr="0086614D">
        <w:rPr>
          <w:rFonts w:ascii="Tahoma" w:hAnsi="Tahoma" w:cs="Tahoma"/>
          <w:color w:val="000000" w:themeColor="text1"/>
          <w:sz w:val="20"/>
          <w:szCs w:val="20"/>
        </w:rPr>
        <w:t>ησυμφωνία</w:t>
      </w:r>
      <w:r w:rsidRPr="0086614D">
        <w:rPr>
          <w:rFonts w:ascii="Tahoma" w:hAnsi="Tahoma" w:cs="Tahoma"/>
          <w:color w:val="000000" w:themeColor="text1"/>
          <w:spacing w:val="3"/>
          <w:sz w:val="20"/>
          <w:szCs w:val="20"/>
        </w:rPr>
        <w:t>τ</w:t>
      </w:r>
      <w:r w:rsidRPr="0086614D">
        <w:rPr>
          <w:rFonts w:ascii="Tahoma" w:hAnsi="Tahoma" w:cs="Tahoma"/>
          <w:color w:val="000000" w:themeColor="text1"/>
          <w:sz w:val="20"/>
          <w:szCs w:val="20"/>
        </w:rPr>
        <w:t>ων συμβαλλομένων,</w:t>
      </w:r>
      <w:r w:rsidRPr="0086614D">
        <w:rPr>
          <w:rFonts w:ascii="Tahoma" w:hAnsi="Tahoma" w:cs="Tahoma"/>
          <w:color w:val="000000" w:themeColor="text1"/>
          <w:spacing w:val="2"/>
          <w:sz w:val="20"/>
          <w:szCs w:val="20"/>
        </w:rPr>
        <w:t>κ</w:t>
      </w:r>
      <w:r w:rsidRPr="0086614D">
        <w:rPr>
          <w:rFonts w:ascii="Tahoma" w:hAnsi="Tahoma" w:cs="Tahoma"/>
          <w:color w:val="000000" w:themeColor="text1"/>
          <w:sz w:val="20"/>
          <w:szCs w:val="20"/>
        </w:rPr>
        <w:t>α</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ό</w:t>
      </w:r>
      <w:r w:rsidRPr="0086614D">
        <w:rPr>
          <w:rFonts w:ascii="Tahoma" w:hAnsi="Tahoma" w:cs="Tahoma"/>
          <w:color w:val="000000" w:themeColor="text1"/>
          <w:spacing w:val="1"/>
          <w:sz w:val="20"/>
          <w:szCs w:val="20"/>
        </w:rPr>
        <w:t>π</w:t>
      </w:r>
      <w:r w:rsidRPr="0086614D">
        <w:rPr>
          <w:rFonts w:ascii="Tahoma" w:hAnsi="Tahoma" w:cs="Tahoma"/>
          <w:color w:val="000000" w:themeColor="text1"/>
          <w:sz w:val="20"/>
          <w:szCs w:val="20"/>
        </w:rPr>
        <w:t>ιν</w:t>
      </w:r>
      <w:r w:rsidRPr="0086614D">
        <w:rPr>
          <w:rFonts w:ascii="Tahoma" w:hAnsi="Tahoma" w:cs="Tahoma"/>
          <w:color w:val="000000" w:themeColor="text1"/>
          <w:spacing w:val="1"/>
          <w:sz w:val="20"/>
          <w:szCs w:val="20"/>
        </w:rPr>
        <w:t>ε</w:t>
      </w:r>
      <w:r w:rsidRPr="0086614D">
        <w:rPr>
          <w:rFonts w:ascii="Tahoma" w:hAnsi="Tahoma" w:cs="Tahoma"/>
          <w:color w:val="000000" w:themeColor="text1"/>
          <w:spacing w:val="3"/>
          <w:sz w:val="20"/>
          <w:szCs w:val="20"/>
        </w:rPr>
        <w:t>ι</w:t>
      </w:r>
      <w:r w:rsidRPr="0086614D">
        <w:rPr>
          <w:rFonts w:ascii="Tahoma" w:hAnsi="Tahoma" w:cs="Tahoma"/>
          <w:color w:val="000000" w:themeColor="text1"/>
          <w:sz w:val="20"/>
          <w:szCs w:val="20"/>
        </w:rPr>
        <w:t>δι</w:t>
      </w:r>
      <w:r w:rsidRPr="0086614D">
        <w:rPr>
          <w:rFonts w:ascii="Tahoma" w:hAnsi="Tahoma" w:cs="Tahoma"/>
          <w:color w:val="000000" w:themeColor="text1"/>
          <w:spacing w:val="-1"/>
          <w:sz w:val="20"/>
          <w:szCs w:val="20"/>
        </w:rPr>
        <w:t>κ</w:t>
      </w:r>
      <w:r w:rsidRPr="0086614D">
        <w:rPr>
          <w:rFonts w:ascii="Tahoma" w:hAnsi="Tahoma" w:cs="Tahoma"/>
          <w:color w:val="000000" w:themeColor="text1"/>
          <w:sz w:val="20"/>
          <w:szCs w:val="20"/>
        </w:rPr>
        <w:t>ώςαι</w:t>
      </w:r>
      <w:r w:rsidRPr="0086614D">
        <w:rPr>
          <w:rFonts w:ascii="Tahoma" w:hAnsi="Tahoma" w:cs="Tahoma"/>
          <w:color w:val="000000" w:themeColor="text1"/>
          <w:spacing w:val="1"/>
          <w:sz w:val="20"/>
          <w:szCs w:val="20"/>
        </w:rPr>
        <w:t>τ</w:t>
      </w:r>
      <w:r w:rsidRPr="0086614D">
        <w:rPr>
          <w:rFonts w:ascii="Tahoma" w:hAnsi="Tahoma" w:cs="Tahoma"/>
          <w:color w:val="000000" w:themeColor="text1"/>
          <w:spacing w:val="3"/>
          <w:sz w:val="20"/>
          <w:szCs w:val="20"/>
        </w:rPr>
        <w:t>ι</w:t>
      </w:r>
      <w:r w:rsidRPr="0086614D">
        <w:rPr>
          <w:rFonts w:ascii="Tahoma" w:hAnsi="Tahoma" w:cs="Tahoma"/>
          <w:color w:val="000000" w:themeColor="text1"/>
          <w:sz w:val="20"/>
          <w:szCs w:val="20"/>
        </w:rPr>
        <w:t>ο</w:t>
      </w:r>
      <w:r w:rsidRPr="0086614D">
        <w:rPr>
          <w:rFonts w:ascii="Tahoma" w:hAnsi="Tahoma" w:cs="Tahoma"/>
          <w:color w:val="000000" w:themeColor="text1"/>
          <w:spacing w:val="-1"/>
          <w:sz w:val="20"/>
          <w:szCs w:val="20"/>
        </w:rPr>
        <w:t>λ</w:t>
      </w:r>
      <w:r w:rsidRPr="0086614D">
        <w:rPr>
          <w:rFonts w:ascii="Tahoma" w:hAnsi="Tahoma" w:cs="Tahoma"/>
          <w:color w:val="000000" w:themeColor="text1"/>
          <w:spacing w:val="2"/>
          <w:sz w:val="20"/>
          <w:szCs w:val="20"/>
        </w:rPr>
        <w:t>ο</w:t>
      </w:r>
      <w:r w:rsidRPr="0086614D">
        <w:rPr>
          <w:rFonts w:ascii="Tahoma" w:hAnsi="Tahoma" w:cs="Tahoma"/>
          <w:color w:val="000000" w:themeColor="text1"/>
          <w:spacing w:val="-1"/>
          <w:sz w:val="20"/>
          <w:szCs w:val="20"/>
        </w:rPr>
        <w:t>γ</w:t>
      </w:r>
      <w:r w:rsidRPr="0086614D">
        <w:rPr>
          <w:rFonts w:ascii="Tahoma" w:hAnsi="Tahoma" w:cs="Tahoma"/>
          <w:color w:val="000000" w:themeColor="text1"/>
          <w:spacing w:val="2"/>
          <w:sz w:val="20"/>
          <w:szCs w:val="20"/>
        </w:rPr>
        <w:t>η</w:t>
      </w:r>
      <w:r w:rsidRPr="0086614D">
        <w:rPr>
          <w:rFonts w:ascii="Tahoma" w:hAnsi="Tahoma" w:cs="Tahoma"/>
          <w:color w:val="000000" w:themeColor="text1"/>
          <w:sz w:val="20"/>
          <w:szCs w:val="20"/>
        </w:rPr>
        <w:t>μ</w:t>
      </w:r>
      <w:r w:rsidRPr="0086614D">
        <w:rPr>
          <w:rFonts w:ascii="Tahoma" w:hAnsi="Tahoma" w:cs="Tahoma"/>
          <w:color w:val="000000" w:themeColor="text1"/>
          <w:spacing w:val="1"/>
          <w:sz w:val="20"/>
          <w:szCs w:val="20"/>
        </w:rPr>
        <w:t>έ</w:t>
      </w:r>
      <w:r w:rsidRPr="0086614D">
        <w:rPr>
          <w:rFonts w:ascii="Tahoma" w:hAnsi="Tahoma" w:cs="Tahoma"/>
          <w:color w:val="000000" w:themeColor="text1"/>
          <w:spacing w:val="2"/>
          <w:sz w:val="20"/>
          <w:szCs w:val="20"/>
        </w:rPr>
        <w:t>ν</w:t>
      </w:r>
      <w:r w:rsidRPr="0086614D">
        <w:rPr>
          <w:rFonts w:ascii="Tahoma" w:hAnsi="Tahoma" w:cs="Tahoma"/>
          <w:color w:val="000000" w:themeColor="text1"/>
          <w:spacing w:val="-1"/>
          <w:sz w:val="20"/>
          <w:szCs w:val="20"/>
        </w:rPr>
        <w:t>η</w:t>
      </w:r>
      <w:r w:rsidRPr="0086614D">
        <w:rPr>
          <w:rFonts w:ascii="Tahoma" w:hAnsi="Tahoma" w:cs="Tahoma"/>
          <w:color w:val="000000" w:themeColor="text1"/>
          <w:sz w:val="20"/>
          <w:szCs w:val="20"/>
        </w:rPr>
        <w:t>ς</w:t>
      </w:r>
      <w:r w:rsidRPr="0086614D">
        <w:rPr>
          <w:rFonts w:ascii="Tahoma" w:hAnsi="Tahoma" w:cs="Tahoma"/>
          <w:color w:val="000000" w:themeColor="text1"/>
          <w:spacing w:val="1"/>
          <w:sz w:val="20"/>
          <w:szCs w:val="20"/>
        </w:rPr>
        <w:t>ε</w:t>
      </w:r>
      <w:r w:rsidRPr="0086614D">
        <w:rPr>
          <w:rFonts w:ascii="Tahoma" w:hAnsi="Tahoma" w:cs="Tahoma"/>
          <w:color w:val="000000" w:themeColor="text1"/>
          <w:sz w:val="20"/>
          <w:szCs w:val="20"/>
        </w:rPr>
        <w:t>ισ</w:t>
      </w:r>
      <w:r w:rsidRPr="0086614D">
        <w:rPr>
          <w:rFonts w:ascii="Tahoma" w:hAnsi="Tahoma" w:cs="Tahoma"/>
          <w:color w:val="000000" w:themeColor="text1"/>
          <w:spacing w:val="2"/>
          <w:sz w:val="20"/>
          <w:szCs w:val="20"/>
        </w:rPr>
        <w:t>ή</w:t>
      </w:r>
      <w:r w:rsidRPr="0086614D">
        <w:rPr>
          <w:rFonts w:ascii="Tahoma" w:hAnsi="Tahoma" w:cs="Tahoma"/>
          <w:color w:val="000000" w:themeColor="text1"/>
          <w:sz w:val="20"/>
          <w:szCs w:val="20"/>
        </w:rPr>
        <w:t>γ</w:t>
      </w:r>
      <w:r w:rsidRPr="0086614D">
        <w:rPr>
          <w:rFonts w:ascii="Tahoma" w:hAnsi="Tahoma" w:cs="Tahoma"/>
          <w:color w:val="000000" w:themeColor="text1"/>
          <w:spacing w:val="-1"/>
          <w:sz w:val="20"/>
          <w:szCs w:val="20"/>
        </w:rPr>
        <w:t>η</w:t>
      </w:r>
      <w:r w:rsidRPr="0086614D">
        <w:rPr>
          <w:rFonts w:ascii="Tahoma" w:hAnsi="Tahoma" w:cs="Tahoma"/>
          <w:color w:val="000000" w:themeColor="text1"/>
          <w:sz w:val="20"/>
          <w:szCs w:val="20"/>
        </w:rPr>
        <w:t>σ</w:t>
      </w:r>
      <w:r w:rsidRPr="0086614D">
        <w:rPr>
          <w:rFonts w:ascii="Tahoma" w:hAnsi="Tahoma" w:cs="Tahoma"/>
          <w:color w:val="000000" w:themeColor="text1"/>
          <w:spacing w:val="-1"/>
          <w:sz w:val="20"/>
          <w:szCs w:val="20"/>
        </w:rPr>
        <w:t>η</w:t>
      </w:r>
      <w:r w:rsidRPr="0086614D">
        <w:rPr>
          <w:rFonts w:ascii="Tahoma" w:hAnsi="Tahoma" w:cs="Tahoma"/>
          <w:color w:val="000000" w:themeColor="text1"/>
          <w:sz w:val="20"/>
          <w:szCs w:val="20"/>
        </w:rPr>
        <w:t>ς</w:t>
      </w:r>
      <w:r w:rsidRPr="0086614D">
        <w:rPr>
          <w:rFonts w:ascii="Tahoma" w:hAnsi="Tahoma" w:cs="Tahoma"/>
          <w:color w:val="000000" w:themeColor="text1"/>
          <w:spacing w:val="3"/>
          <w:sz w:val="20"/>
          <w:szCs w:val="20"/>
        </w:rPr>
        <w:t>τ</w:t>
      </w:r>
      <w:r w:rsidRPr="0086614D">
        <w:rPr>
          <w:rFonts w:ascii="Tahoma" w:hAnsi="Tahoma" w:cs="Tahoma"/>
          <w:color w:val="000000" w:themeColor="text1"/>
          <w:spacing w:val="-1"/>
          <w:sz w:val="20"/>
          <w:szCs w:val="20"/>
        </w:rPr>
        <w:t>η</w:t>
      </w:r>
      <w:r w:rsidRPr="0086614D">
        <w:rPr>
          <w:rFonts w:ascii="Tahoma" w:hAnsi="Tahoma" w:cs="Tahoma"/>
          <w:color w:val="000000" w:themeColor="text1"/>
          <w:sz w:val="20"/>
          <w:szCs w:val="20"/>
        </w:rPr>
        <w:t>ς</w:t>
      </w:r>
      <w:r w:rsidRPr="0086614D">
        <w:rPr>
          <w:rFonts w:ascii="Tahoma" w:hAnsi="Tahoma" w:cs="Tahoma"/>
          <w:color w:val="000000" w:themeColor="text1"/>
          <w:spacing w:val="1"/>
          <w:sz w:val="20"/>
          <w:szCs w:val="20"/>
        </w:rPr>
        <w:t>Επ</w:t>
      </w:r>
      <w:r w:rsidRPr="0086614D">
        <w:rPr>
          <w:rFonts w:ascii="Tahoma" w:hAnsi="Tahoma" w:cs="Tahoma"/>
          <w:color w:val="000000" w:themeColor="text1"/>
          <w:sz w:val="20"/>
          <w:szCs w:val="20"/>
        </w:rPr>
        <w:t>ι</w:t>
      </w:r>
      <w:r w:rsidRPr="0086614D">
        <w:rPr>
          <w:rFonts w:ascii="Tahoma" w:hAnsi="Tahoma" w:cs="Tahoma"/>
          <w:color w:val="000000" w:themeColor="text1"/>
          <w:spacing w:val="1"/>
          <w:sz w:val="20"/>
          <w:szCs w:val="20"/>
        </w:rPr>
        <w:t>τρ</w:t>
      </w:r>
      <w:r w:rsidRPr="0086614D">
        <w:rPr>
          <w:rFonts w:ascii="Tahoma" w:hAnsi="Tahoma" w:cs="Tahoma"/>
          <w:color w:val="000000" w:themeColor="text1"/>
          <w:sz w:val="20"/>
          <w:szCs w:val="20"/>
        </w:rPr>
        <w:t>ο</w:t>
      </w:r>
      <w:r w:rsidRPr="0086614D">
        <w:rPr>
          <w:rFonts w:ascii="Tahoma" w:hAnsi="Tahoma" w:cs="Tahoma"/>
          <w:color w:val="000000" w:themeColor="text1"/>
          <w:spacing w:val="1"/>
          <w:sz w:val="20"/>
          <w:szCs w:val="20"/>
        </w:rPr>
        <w:t>π</w:t>
      </w:r>
      <w:r w:rsidRPr="0086614D">
        <w:rPr>
          <w:rFonts w:ascii="Tahoma" w:hAnsi="Tahoma" w:cs="Tahoma"/>
          <w:color w:val="000000" w:themeColor="text1"/>
          <w:spacing w:val="-1"/>
          <w:sz w:val="20"/>
          <w:szCs w:val="20"/>
        </w:rPr>
        <w:t>ή</w:t>
      </w:r>
      <w:r w:rsidRPr="0086614D">
        <w:rPr>
          <w:rFonts w:ascii="Tahoma" w:hAnsi="Tahoma" w:cs="Tahoma"/>
          <w:color w:val="000000" w:themeColor="text1"/>
          <w:sz w:val="20"/>
          <w:szCs w:val="20"/>
        </w:rPr>
        <w:t>ςΠα</w:t>
      </w:r>
      <w:r w:rsidRPr="0086614D">
        <w:rPr>
          <w:rFonts w:ascii="Tahoma" w:hAnsi="Tahoma" w:cs="Tahoma"/>
          <w:color w:val="000000" w:themeColor="text1"/>
          <w:spacing w:val="3"/>
          <w:sz w:val="20"/>
          <w:szCs w:val="20"/>
        </w:rPr>
        <w:t>ρ</w:t>
      </w:r>
      <w:r w:rsidRPr="0086614D">
        <w:rPr>
          <w:rFonts w:ascii="Tahoma" w:hAnsi="Tahoma" w:cs="Tahoma"/>
          <w:color w:val="000000" w:themeColor="text1"/>
          <w:sz w:val="20"/>
          <w:szCs w:val="20"/>
        </w:rPr>
        <w:t>α</w:t>
      </w:r>
      <w:r w:rsidRPr="0086614D">
        <w:rPr>
          <w:rFonts w:ascii="Tahoma" w:hAnsi="Tahoma" w:cs="Tahoma"/>
          <w:color w:val="000000" w:themeColor="text1"/>
          <w:spacing w:val="2"/>
          <w:sz w:val="20"/>
          <w:szCs w:val="20"/>
        </w:rPr>
        <w:t>κ</w:t>
      </w:r>
      <w:r w:rsidRPr="0086614D">
        <w:rPr>
          <w:rFonts w:ascii="Tahoma" w:hAnsi="Tahoma" w:cs="Tahoma"/>
          <w:color w:val="000000" w:themeColor="text1"/>
          <w:sz w:val="20"/>
          <w:szCs w:val="20"/>
        </w:rPr>
        <w:t>ο</w:t>
      </w:r>
      <w:r w:rsidRPr="0086614D">
        <w:rPr>
          <w:rFonts w:ascii="Tahoma" w:hAnsi="Tahoma" w:cs="Tahoma"/>
          <w:color w:val="000000" w:themeColor="text1"/>
          <w:spacing w:val="-1"/>
          <w:sz w:val="20"/>
          <w:szCs w:val="20"/>
        </w:rPr>
        <w:t>λ</w:t>
      </w:r>
      <w:r w:rsidRPr="0086614D">
        <w:rPr>
          <w:rFonts w:ascii="Tahoma" w:hAnsi="Tahoma" w:cs="Tahoma"/>
          <w:color w:val="000000" w:themeColor="text1"/>
          <w:sz w:val="20"/>
          <w:szCs w:val="20"/>
        </w:rPr>
        <w:t>ο</w:t>
      </w:r>
      <w:r w:rsidRPr="0086614D">
        <w:rPr>
          <w:rFonts w:ascii="Tahoma" w:hAnsi="Tahoma" w:cs="Tahoma"/>
          <w:color w:val="000000" w:themeColor="text1"/>
          <w:spacing w:val="2"/>
          <w:sz w:val="20"/>
          <w:szCs w:val="20"/>
        </w:rPr>
        <w:t>ύ</w:t>
      </w:r>
      <w:r w:rsidRPr="0086614D">
        <w:rPr>
          <w:rFonts w:ascii="Tahoma" w:hAnsi="Tahoma" w:cs="Tahoma"/>
          <w:color w:val="000000" w:themeColor="text1"/>
          <w:sz w:val="20"/>
          <w:szCs w:val="20"/>
        </w:rPr>
        <w:t>θ</w:t>
      </w:r>
      <w:r w:rsidRPr="0086614D">
        <w:rPr>
          <w:rFonts w:ascii="Tahoma" w:hAnsi="Tahoma" w:cs="Tahoma"/>
          <w:color w:val="000000" w:themeColor="text1"/>
          <w:spacing w:val="2"/>
          <w:sz w:val="20"/>
          <w:szCs w:val="20"/>
        </w:rPr>
        <w:t>η</w:t>
      </w:r>
      <w:r w:rsidRPr="0086614D">
        <w:rPr>
          <w:rFonts w:ascii="Tahoma" w:hAnsi="Tahoma" w:cs="Tahoma"/>
          <w:color w:val="000000" w:themeColor="text1"/>
          <w:sz w:val="20"/>
          <w:szCs w:val="20"/>
        </w:rPr>
        <w:t>σ</w:t>
      </w:r>
      <w:r w:rsidRPr="0086614D">
        <w:rPr>
          <w:rFonts w:ascii="Tahoma" w:hAnsi="Tahoma" w:cs="Tahoma"/>
          <w:color w:val="000000" w:themeColor="text1"/>
          <w:spacing w:val="-1"/>
          <w:sz w:val="20"/>
          <w:szCs w:val="20"/>
        </w:rPr>
        <w:t>η</w:t>
      </w:r>
      <w:r w:rsidRPr="0086614D">
        <w:rPr>
          <w:rFonts w:ascii="Tahoma" w:hAnsi="Tahoma" w:cs="Tahoma"/>
          <w:color w:val="000000" w:themeColor="text1"/>
          <w:spacing w:val="1"/>
          <w:sz w:val="20"/>
          <w:szCs w:val="20"/>
        </w:rPr>
        <w:t>ς</w:t>
      </w:r>
      <w:r w:rsidRPr="0086614D">
        <w:rPr>
          <w:rFonts w:ascii="Tahoma" w:hAnsi="Tahoma" w:cs="Tahoma"/>
          <w:color w:val="000000" w:themeColor="text1"/>
          <w:sz w:val="20"/>
          <w:szCs w:val="20"/>
        </w:rPr>
        <w:t>.</w:t>
      </w:r>
    </w:p>
    <w:p w:rsidR="0086614D" w:rsidRPr="0086614D" w:rsidRDefault="0086614D" w:rsidP="0086614D">
      <w:pPr>
        <w:jc w:val="both"/>
        <w:rPr>
          <w:rFonts w:ascii="Tahoma" w:hAnsi="Tahoma" w:cs="Tahoma"/>
          <w:color w:val="000000" w:themeColor="text1"/>
          <w:sz w:val="20"/>
          <w:szCs w:val="20"/>
        </w:rPr>
      </w:pPr>
    </w:p>
    <w:p w:rsidR="0086614D" w:rsidRPr="0086614D" w:rsidRDefault="0086614D" w:rsidP="0086614D">
      <w:pPr>
        <w:jc w:val="both"/>
        <w:rPr>
          <w:rFonts w:ascii="Tahoma" w:hAnsi="Tahoma" w:cs="Tahoma"/>
          <w:sz w:val="20"/>
          <w:szCs w:val="20"/>
        </w:rPr>
      </w:pPr>
    </w:p>
    <w:p w:rsidR="0086614D" w:rsidRPr="0086614D" w:rsidRDefault="0086614D" w:rsidP="0086614D">
      <w:pPr>
        <w:jc w:val="both"/>
        <w:rPr>
          <w:rFonts w:ascii="Tahoma" w:hAnsi="Tahoma" w:cs="Tahoma"/>
          <w:color w:val="000000" w:themeColor="text1"/>
          <w:sz w:val="20"/>
          <w:szCs w:val="20"/>
        </w:rPr>
      </w:pPr>
      <w:r w:rsidRPr="0086614D">
        <w:rPr>
          <w:rFonts w:ascii="Tahoma" w:hAnsi="Tahoma" w:cs="Tahoma"/>
          <w:b/>
          <w:color w:val="000000" w:themeColor="text1"/>
          <w:spacing w:val="-1"/>
          <w:sz w:val="20"/>
          <w:szCs w:val="20"/>
          <w:u w:val="single"/>
        </w:rPr>
        <w:t>ΑΡΘΡΟ 6 :  ΛΟΙΠΕΣ ΥΠΟΧΡΕΩΣΕΙΣ ΤΩΝ ΣΥΜΒΑΛΛΟΜΕΝΩΝ</w:t>
      </w:r>
    </w:p>
    <w:p w:rsidR="0086614D" w:rsidRPr="0086614D" w:rsidRDefault="0086614D" w:rsidP="0086614D">
      <w:pPr>
        <w:jc w:val="both"/>
        <w:rPr>
          <w:rFonts w:ascii="Tahoma" w:hAnsi="Tahoma" w:cs="Tahoma"/>
          <w:b/>
          <w:color w:val="000000" w:themeColor="text1"/>
          <w:spacing w:val="-1"/>
          <w:sz w:val="20"/>
          <w:szCs w:val="20"/>
          <w:u w:val="single"/>
        </w:rPr>
      </w:pPr>
    </w:p>
    <w:p w:rsidR="0086614D" w:rsidRPr="0086614D" w:rsidRDefault="0086614D" w:rsidP="0086614D">
      <w:pPr>
        <w:jc w:val="both"/>
        <w:rPr>
          <w:rFonts w:ascii="Tahoma" w:hAnsi="Tahoma" w:cs="Tahoma"/>
          <w:color w:val="000000" w:themeColor="text1"/>
          <w:sz w:val="20"/>
          <w:szCs w:val="20"/>
        </w:rPr>
      </w:pPr>
      <w:r w:rsidRPr="0086614D">
        <w:rPr>
          <w:rFonts w:ascii="Tahoma" w:hAnsi="Tahoma" w:cs="Tahoma"/>
          <w:color w:val="000000" w:themeColor="text1"/>
          <w:spacing w:val="-1"/>
          <w:sz w:val="20"/>
          <w:szCs w:val="20"/>
        </w:rPr>
        <w:t>1</w:t>
      </w:r>
      <w:r w:rsidRPr="0086614D">
        <w:rPr>
          <w:rFonts w:ascii="Tahoma" w:hAnsi="Tahoma" w:cs="Tahoma"/>
          <w:color w:val="000000" w:themeColor="text1"/>
          <w:sz w:val="20"/>
          <w:szCs w:val="20"/>
        </w:rPr>
        <w:t>. Ο</w:t>
      </w:r>
      <w:r w:rsidRPr="0086614D">
        <w:rPr>
          <w:rFonts w:ascii="Tahoma" w:hAnsi="Tahoma" w:cs="Tahoma"/>
          <w:color w:val="000000" w:themeColor="text1"/>
          <w:spacing w:val="-1"/>
          <w:sz w:val="20"/>
          <w:szCs w:val="20"/>
        </w:rPr>
        <w:t>Δήμος</w:t>
      </w:r>
      <w:r w:rsidRPr="0086614D">
        <w:rPr>
          <w:rFonts w:ascii="Tahoma" w:hAnsi="Tahoma" w:cs="Tahoma"/>
          <w:color w:val="000000" w:themeColor="text1"/>
          <w:spacing w:val="11"/>
          <w:sz w:val="20"/>
          <w:szCs w:val="20"/>
        </w:rPr>
        <w:t xml:space="preserve"> Λαμιέων </w:t>
      </w:r>
      <w:r w:rsidRPr="0086614D">
        <w:rPr>
          <w:rFonts w:ascii="Tahoma" w:hAnsi="Tahoma" w:cs="Tahoma"/>
          <w:color w:val="000000" w:themeColor="text1"/>
          <w:spacing w:val="1"/>
          <w:sz w:val="20"/>
          <w:szCs w:val="20"/>
        </w:rPr>
        <w:t>ε</w:t>
      </w:r>
      <w:r w:rsidRPr="0086614D">
        <w:rPr>
          <w:rFonts w:ascii="Tahoma" w:hAnsi="Tahoma" w:cs="Tahoma"/>
          <w:color w:val="000000" w:themeColor="text1"/>
          <w:sz w:val="20"/>
          <w:szCs w:val="20"/>
        </w:rPr>
        <w:t>ί</w:t>
      </w:r>
      <w:r w:rsidRPr="0086614D">
        <w:rPr>
          <w:rFonts w:ascii="Tahoma" w:hAnsi="Tahoma" w:cs="Tahoma"/>
          <w:color w:val="000000" w:themeColor="text1"/>
          <w:spacing w:val="-1"/>
          <w:sz w:val="20"/>
          <w:szCs w:val="20"/>
        </w:rPr>
        <w:t>ν</w:t>
      </w:r>
      <w:r w:rsidRPr="0086614D">
        <w:rPr>
          <w:rFonts w:ascii="Tahoma" w:hAnsi="Tahoma" w:cs="Tahoma"/>
          <w:color w:val="000000" w:themeColor="text1"/>
          <w:sz w:val="20"/>
          <w:szCs w:val="20"/>
        </w:rPr>
        <w:t>αιο</w:t>
      </w:r>
      <w:r w:rsidRPr="0086614D">
        <w:rPr>
          <w:rFonts w:ascii="Tahoma" w:hAnsi="Tahoma" w:cs="Tahoma"/>
          <w:color w:val="000000" w:themeColor="text1"/>
          <w:spacing w:val="2"/>
          <w:sz w:val="20"/>
          <w:szCs w:val="20"/>
        </w:rPr>
        <w:t>µ</w:t>
      </w:r>
      <w:r w:rsidRPr="0086614D">
        <w:rPr>
          <w:rFonts w:ascii="Tahoma" w:hAnsi="Tahoma" w:cs="Tahoma"/>
          <w:color w:val="000000" w:themeColor="text1"/>
          <w:sz w:val="20"/>
          <w:szCs w:val="20"/>
        </w:rPr>
        <w:t>ό</w:t>
      </w:r>
      <w:r w:rsidRPr="0086614D">
        <w:rPr>
          <w:rFonts w:ascii="Tahoma" w:hAnsi="Tahoma" w:cs="Tahoma"/>
          <w:color w:val="000000" w:themeColor="text1"/>
          <w:spacing w:val="-1"/>
          <w:sz w:val="20"/>
          <w:szCs w:val="20"/>
        </w:rPr>
        <w:t>ν</w:t>
      </w:r>
      <w:r w:rsidRPr="0086614D">
        <w:rPr>
          <w:rFonts w:ascii="Tahoma" w:hAnsi="Tahoma" w:cs="Tahoma"/>
          <w:color w:val="000000" w:themeColor="text1"/>
          <w:sz w:val="20"/>
          <w:szCs w:val="20"/>
        </w:rPr>
        <w:t>οςυ</w:t>
      </w:r>
      <w:r w:rsidRPr="0086614D">
        <w:rPr>
          <w:rFonts w:ascii="Tahoma" w:hAnsi="Tahoma" w:cs="Tahoma"/>
          <w:color w:val="000000" w:themeColor="text1"/>
          <w:spacing w:val="1"/>
          <w:sz w:val="20"/>
          <w:szCs w:val="20"/>
        </w:rPr>
        <w:t>πε</w:t>
      </w:r>
      <w:r w:rsidRPr="0086614D">
        <w:rPr>
          <w:rFonts w:ascii="Tahoma" w:hAnsi="Tahoma" w:cs="Tahoma"/>
          <w:color w:val="000000" w:themeColor="text1"/>
          <w:sz w:val="20"/>
          <w:szCs w:val="20"/>
        </w:rPr>
        <w:t>ύ</w:t>
      </w:r>
      <w:r w:rsidRPr="0086614D">
        <w:rPr>
          <w:rFonts w:ascii="Tahoma" w:hAnsi="Tahoma" w:cs="Tahoma"/>
          <w:color w:val="000000" w:themeColor="text1"/>
          <w:spacing w:val="2"/>
          <w:sz w:val="20"/>
          <w:szCs w:val="20"/>
        </w:rPr>
        <w:t>θ</w:t>
      </w:r>
      <w:r w:rsidRPr="0086614D">
        <w:rPr>
          <w:rFonts w:ascii="Tahoma" w:hAnsi="Tahoma" w:cs="Tahoma"/>
          <w:color w:val="000000" w:themeColor="text1"/>
          <w:sz w:val="20"/>
          <w:szCs w:val="20"/>
        </w:rPr>
        <w:t>υ</w:t>
      </w:r>
      <w:r w:rsidRPr="0086614D">
        <w:rPr>
          <w:rFonts w:ascii="Tahoma" w:hAnsi="Tahoma" w:cs="Tahoma"/>
          <w:color w:val="000000" w:themeColor="text1"/>
          <w:spacing w:val="2"/>
          <w:sz w:val="20"/>
          <w:szCs w:val="20"/>
        </w:rPr>
        <w:t>ν</w:t>
      </w:r>
      <w:r w:rsidRPr="0086614D">
        <w:rPr>
          <w:rFonts w:ascii="Tahoma" w:hAnsi="Tahoma" w:cs="Tahoma"/>
          <w:color w:val="000000" w:themeColor="text1"/>
          <w:sz w:val="20"/>
          <w:szCs w:val="20"/>
        </w:rPr>
        <w:t>ος</w:t>
      </w:r>
      <w:r w:rsidRPr="0086614D">
        <w:rPr>
          <w:rFonts w:ascii="Tahoma" w:hAnsi="Tahoma" w:cs="Tahoma"/>
          <w:color w:val="000000" w:themeColor="text1"/>
          <w:spacing w:val="1"/>
          <w:sz w:val="20"/>
          <w:szCs w:val="20"/>
        </w:rPr>
        <w:t>έ</w:t>
      </w:r>
      <w:r w:rsidRPr="0086614D">
        <w:rPr>
          <w:rFonts w:ascii="Tahoma" w:hAnsi="Tahoma" w:cs="Tahoma"/>
          <w:color w:val="000000" w:themeColor="text1"/>
          <w:spacing w:val="-1"/>
          <w:sz w:val="20"/>
          <w:szCs w:val="20"/>
        </w:rPr>
        <w:t>ν</w:t>
      </w:r>
      <w:r w:rsidRPr="0086614D">
        <w:rPr>
          <w:rFonts w:ascii="Tahoma" w:hAnsi="Tahoma" w:cs="Tahoma"/>
          <w:color w:val="000000" w:themeColor="text1"/>
          <w:sz w:val="20"/>
          <w:szCs w:val="20"/>
        </w:rPr>
        <w:t>α</w:t>
      </w:r>
      <w:r w:rsidRPr="0086614D">
        <w:rPr>
          <w:rFonts w:ascii="Tahoma" w:hAnsi="Tahoma" w:cs="Tahoma"/>
          <w:color w:val="000000" w:themeColor="text1"/>
          <w:spacing w:val="-1"/>
          <w:sz w:val="20"/>
          <w:szCs w:val="20"/>
        </w:rPr>
        <w:t>ν</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ι</w:t>
      </w:r>
      <w:r w:rsidRPr="0086614D">
        <w:rPr>
          <w:rFonts w:ascii="Tahoma" w:hAnsi="Tahoma" w:cs="Tahoma"/>
          <w:color w:val="000000" w:themeColor="text1"/>
          <w:spacing w:val="3"/>
          <w:sz w:val="20"/>
          <w:szCs w:val="20"/>
        </w:rPr>
        <w:t>τ</w:t>
      </w:r>
      <w:r w:rsidRPr="0086614D">
        <w:rPr>
          <w:rFonts w:ascii="Tahoma" w:hAnsi="Tahoma" w:cs="Tahoma"/>
          <w:color w:val="000000" w:themeColor="text1"/>
          <w:sz w:val="20"/>
          <w:szCs w:val="20"/>
        </w:rPr>
        <w:t>ωνό</w:t>
      </w:r>
      <w:r w:rsidRPr="0086614D">
        <w:rPr>
          <w:rFonts w:ascii="Tahoma" w:hAnsi="Tahoma" w:cs="Tahoma"/>
          <w:color w:val="000000" w:themeColor="text1"/>
          <w:spacing w:val="1"/>
          <w:sz w:val="20"/>
          <w:szCs w:val="20"/>
        </w:rPr>
        <w:t>π</w:t>
      </w:r>
      <w:r w:rsidRPr="0086614D">
        <w:rPr>
          <w:rFonts w:ascii="Tahoma" w:hAnsi="Tahoma" w:cs="Tahoma"/>
          <w:color w:val="000000" w:themeColor="text1"/>
          <w:sz w:val="20"/>
          <w:szCs w:val="20"/>
        </w:rPr>
        <w:t>οι</w:t>
      </w:r>
      <w:r w:rsidRPr="0086614D">
        <w:rPr>
          <w:rFonts w:ascii="Tahoma" w:hAnsi="Tahoma" w:cs="Tahoma"/>
          <w:color w:val="000000" w:themeColor="text1"/>
          <w:spacing w:val="2"/>
          <w:sz w:val="20"/>
          <w:szCs w:val="20"/>
        </w:rPr>
        <w:t>ω</w:t>
      </w:r>
      <w:r w:rsidRPr="0086614D">
        <w:rPr>
          <w:rFonts w:ascii="Tahoma" w:hAnsi="Tahoma" w:cs="Tahoma"/>
          <w:color w:val="000000" w:themeColor="text1"/>
          <w:sz w:val="20"/>
          <w:szCs w:val="20"/>
        </w:rPr>
        <w:t>ναξιώσ</w:t>
      </w:r>
      <w:r w:rsidRPr="0086614D">
        <w:rPr>
          <w:rFonts w:ascii="Tahoma" w:hAnsi="Tahoma" w:cs="Tahoma"/>
          <w:color w:val="000000" w:themeColor="text1"/>
          <w:spacing w:val="3"/>
          <w:sz w:val="20"/>
          <w:szCs w:val="20"/>
        </w:rPr>
        <w:t>ε</w:t>
      </w:r>
      <w:r w:rsidRPr="0086614D">
        <w:rPr>
          <w:rFonts w:ascii="Tahoma" w:hAnsi="Tahoma" w:cs="Tahoma"/>
          <w:color w:val="000000" w:themeColor="text1"/>
          <w:sz w:val="20"/>
          <w:szCs w:val="20"/>
        </w:rPr>
        <w:t>ων</w:t>
      </w:r>
      <w:r w:rsidRPr="0086614D">
        <w:rPr>
          <w:rFonts w:ascii="Tahoma" w:hAnsi="Tahoma" w:cs="Tahoma"/>
          <w:color w:val="000000" w:themeColor="text1"/>
          <w:spacing w:val="1"/>
          <w:sz w:val="20"/>
          <w:szCs w:val="20"/>
        </w:rPr>
        <w:t>τρ</w:t>
      </w:r>
      <w:r w:rsidRPr="0086614D">
        <w:rPr>
          <w:rFonts w:ascii="Tahoma" w:hAnsi="Tahoma" w:cs="Tahoma"/>
          <w:color w:val="000000" w:themeColor="text1"/>
          <w:sz w:val="20"/>
          <w:szCs w:val="20"/>
        </w:rPr>
        <w:t>ί</w:t>
      </w:r>
      <w:r w:rsidRPr="0086614D">
        <w:rPr>
          <w:rFonts w:ascii="Tahoma" w:hAnsi="Tahoma" w:cs="Tahoma"/>
          <w:color w:val="000000" w:themeColor="text1"/>
          <w:spacing w:val="1"/>
          <w:sz w:val="20"/>
          <w:szCs w:val="20"/>
        </w:rPr>
        <w:t>τ</w:t>
      </w:r>
      <w:r w:rsidRPr="0086614D">
        <w:rPr>
          <w:rFonts w:ascii="Tahoma" w:hAnsi="Tahoma" w:cs="Tahoma"/>
          <w:color w:val="000000" w:themeColor="text1"/>
          <w:spacing w:val="2"/>
          <w:sz w:val="20"/>
          <w:szCs w:val="20"/>
        </w:rPr>
        <w:t>ω</w:t>
      </w:r>
      <w:r w:rsidRPr="0086614D">
        <w:rPr>
          <w:rFonts w:ascii="Tahoma" w:hAnsi="Tahoma" w:cs="Tahoma"/>
          <w:color w:val="000000" w:themeColor="text1"/>
          <w:spacing w:val="-1"/>
          <w:sz w:val="20"/>
          <w:szCs w:val="20"/>
        </w:rPr>
        <w:t>ν</w:t>
      </w:r>
      <w:r w:rsidRPr="0086614D">
        <w:rPr>
          <w:rFonts w:ascii="Tahoma" w:hAnsi="Tahoma" w:cs="Tahoma"/>
          <w:color w:val="000000" w:themeColor="text1"/>
          <w:sz w:val="20"/>
          <w:szCs w:val="20"/>
        </w:rPr>
        <w:t>, συμ</w:t>
      </w:r>
      <w:r w:rsidRPr="0086614D">
        <w:rPr>
          <w:rFonts w:ascii="Tahoma" w:hAnsi="Tahoma" w:cs="Tahoma"/>
          <w:color w:val="000000" w:themeColor="text1"/>
          <w:spacing w:val="1"/>
          <w:sz w:val="20"/>
          <w:szCs w:val="20"/>
        </w:rPr>
        <w:t>περ</w:t>
      </w:r>
      <w:r w:rsidRPr="0086614D">
        <w:rPr>
          <w:rFonts w:ascii="Tahoma" w:hAnsi="Tahoma" w:cs="Tahoma"/>
          <w:color w:val="000000" w:themeColor="text1"/>
          <w:spacing w:val="3"/>
          <w:sz w:val="20"/>
          <w:szCs w:val="20"/>
        </w:rPr>
        <w:t>ι</w:t>
      </w:r>
      <w:r w:rsidRPr="0086614D">
        <w:rPr>
          <w:rFonts w:ascii="Tahoma" w:hAnsi="Tahoma" w:cs="Tahoma"/>
          <w:color w:val="000000" w:themeColor="text1"/>
          <w:spacing w:val="-1"/>
          <w:sz w:val="20"/>
          <w:szCs w:val="20"/>
        </w:rPr>
        <w:t>λ</w:t>
      </w:r>
      <w:r w:rsidRPr="0086614D">
        <w:rPr>
          <w:rFonts w:ascii="Tahoma" w:hAnsi="Tahoma" w:cs="Tahoma"/>
          <w:color w:val="000000" w:themeColor="text1"/>
          <w:sz w:val="20"/>
          <w:szCs w:val="20"/>
        </w:rPr>
        <w:t>αμ</w:t>
      </w:r>
      <w:r w:rsidRPr="0086614D">
        <w:rPr>
          <w:rFonts w:ascii="Tahoma" w:hAnsi="Tahoma" w:cs="Tahoma"/>
          <w:color w:val="000000" w:themeColor="text1"/>
          <w:spacing w:val="2"/>
          <w:sz w:val="20"/>
          <w:szCs w:val="20"/>
        </w:rPr>
        <w:t>β</w:t>
      </w:r>
      <w:r w:rsidRPr="0086614D">
        <w:rPr>
          <w:rFonts w:ascii="Tahoma" w:hAnsi="Tahoma" w:cs="Tahoma"/>
          <w:color w:val="000000" w:themeColor="text1"/>
          <w:sz w:val="20"/>
          <w:szCs w:val="20"/>
        </w:rPr>
        <w:t>α</w:t>
      </w:r>
      <w:r w:rsidRPr="0086614D">
        <w:rPr>
          <w:rFonts w:ascii="Tahoma" w:hAnsi="Tahoma" w:cs="Tahoma"/>
          <w:color w:val="000000" w:themeColor="text1"/>
          <w:spacing w:val="-1"/>
          <w:sz w:val="20"/>
          <w:szCs w:val="20"/>
        </w:rPr>
        <w:t>ν</w:t>
      </w:r>
      <w:r w:rsidRPr="0086614D">
        <w:rPr>
          <w:rFonts w:ascii="Tahoma" w:hAnsi="Tahoma" w:cs="Tahoma"/>
          <w:color w:val="000000" w:themeColor="text1"/>
          <w:spacing w:val="2"/>
          <w:sz w:val="20"/>
          <w:szCs w:val="20"/>
        </w:rPr>
        <w:t>ο</w:t>
      </w:r>
      <w:r w:rsidRPr="0086614D">
        <w:rPr>
          <w:rFonts w:ascii="Tahoma" w:hAnsi="Tahoma" w:cs="Tahoma"/>
          <w:color w:val="000000" w:themeColor="text1"/>
          <w:sz w:val="20"/>
          <w:szCs w:val="20"/>
        </w:rPr>
        <w:t>μ</w:t>
      </w:r>
      <w:r w:rsidRPr="0086614D">
        <w:rPr>
          <w:rFonts w:ascii="Tahoma" w:hAnsi="Tahoma" w:cs="Tahoma"/>
          <w:color w:val="000000" w:themeColor="text1"/>
          <w:spacing w:val="1"/>
          <w:sz w:val="20"/>
          <w:szCs w:val="20"/>
        </w:rPr>
        <w:t>έ</w:t>
      </w:r>
      <w:r w:rsidRPr="0086614D">
        <w:rPr>
          <w:rFonts w:ascii="Tahoma" w:hAnsi="Tahoma" w:cs="Tahoma"/>
          <w:color w:val="000000" w:themeColor="text1"/>
          <w:spacing w:val="-1"/>
          <w:sz w:val="20"/>
          <w:szCs w:val="20"/>
        </w:rPr>
        <w:t>ν</w:t>
      </w:r>
      <w:r w:rsidRPr="0086614D">
        <w:rPr>
          <w:rFonts w:ascii="Tahoma" w:hAnsi="Tahoma" w:cs="Tahoma"/>
          <w:color w:val="000000" w:themeColor="text1"/>
          <w:spacing w:val="2"/>
          <w:sz w:val="20"/>
          <w:szCs w:val="20"/>
        </w:rPr>
        <w:t>ο</w:t>
      </w:r>
      <w:r w:rsidRPr="0086614D">
        <w:rPr>
          <w:rFonts w:ascii="Tahoma" w:hAnsi="Tahoma" w:cs="Tahoma"/>
          <w:color w:val="000000" w:themeColor="text1"/>
          <w:sz w:val="20"/>
          <w:szCs w:val="20"/>
        </w:rPr>
        <w:t>υ</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ουα</w:t>
      </w:r>
      <w:r w:rsidRPr="0086614D">
        <w:rPr>
          <w:rFonts w:ascii="Tahoma" w:hAnsi="Tahoma" w:cs="Tahoma"/>
          <w:color w:val="000000" w:themeColor="text1"/>
          <w:spacing w:val="-1"/>
          <w:sz w:val="20"/>
          <w:szCs w:val="20"/>
        </w:rPr>
        <w:t>ν</w:t>
      </w:r>
      <w:r w:rsidRPr="0086614D">
        <w:rPr>
          <w:rFonts w:ascii="Tahoma" w:hAnsi="Tahoma" w:cs="Tahoma"/>
          <w:color w:val="000000" w:themeColor="text1"/>
          <w:sz w:val="20"/>
          <w:szCs w:val="20"/>
        </w:rPr>
        <w:t>α</w:t>
      </w:r>
      <w:r w:rsidRPr="0086614D">
        <w:rPr>
          <w:rFonts w:ascii="Tahoma" w:hAnsi="Tahoma" w:cs="Tahoma"/>
          <w:color w:val="000000" w:themeColor="text1"/>
          <w:spacing w:val="2"/>
          <w:sz w:val="20"/>
          <w:szCs w:val="20"/>
        </w:rPr>
        <w:t>δ</w:t>
      </w:r>
      <w:r w:rsidRPr="0086614D">
        <w:rPr>
          <w:rFonts w:ascii="Tahoma" w:hAnsi="Tahoma" w:cs="Tahoma"/>
          <w:color w:val="000000" w:themeColor="text1"/>
          <w:sz w:val="20"/>
          <w:szCs w:val="20"/>
        </w:rPr>
        <w:t>όχ</w:t>
      </w:r>
      <w:r w:rsidRPr="0086614D">
        <w:rPr>
          <w:rFonts w:ascii="Tahoma" w:hAnsi="Tahoma" w:cs="Tahoma"/>
          <w:color w:val="000000" w:themeColor="text1"/>
          <w:spacing w:val="2"/>
          <w:sz w:val="20"/>
          <w:szCs w:val="20"/>
        </w:rPr>
        <w:t>ο</w:t>
      </w:r>
      <w:r w:rsidRPr="0086614D">
        <w:rPr>
          <w:rFonts w:ascii="Tahoma" w:hAnsi="Tahoma" w:cs="Tahoma"/>
          <w:color w:val="000000" w:themeColor="text1"/>
          <w:sz w:val="20"/>
          <w:szCs w:val="20"/>
        </w:rPr>
        <w:t>υ,</w:t>
      </w:r>
      <w:r w:rsidRPr="0086614D">
        <w:rPr>
          <w:rFonts w:ascii="Tahoma" w:hAnsi="Tahoma" w:cs="Tahoma"/>
          <w:color w:val="000000" w:themeColor="text1"/>
          <w:spacing w:val="2"/>
          <w:sz w:val="20"/>
          <w:szCs w:val="20"/>
        </w:rPr>
        <w:t>σ</w:t>
      </w:r>
      <w:r w:rsidRPr="0086614D">
        <w:rPr>
          <w:rFonts w:ascii="Tahoma" w:hAnsi="Tahoma" w:cs="Tahoma"/>
          <w:color w:val="000000" w:themeColor="text1"/>
          <w:sz w:val="20"/>
          <w:szCs w:val="20"/>
        </w:rPr>
        <w:t>χ</w:t>
      </w:r>
      <w:r w:rsidRPr="0086614D">
        <w:rPr>
          <w:rFonts w:ascii="Tahoma" w:hAnsi="Tahoma" w:cs="Tahoma"/>
          <w:color w:val="000000" w:themeColor="text1"/>
          <w:spacing w:val="1"/>
          <w:sz w:val="20"/>
          <w:szCs w:val="20"/>
        </w:rPr>
        <w:t>ετ</w:t>
      </w:r>
      <w:r w:rsidRPr="0086614D">
        <w:rPr>
          <w:rFonts w:ascii="Tahoma" w:hAnsi="Tahoma" w:cs="Tahoma"/>
          <w:color w:val="000000" w:themeColor="text1"/>
          <w:sz w:val="20"/>
          <w:szCs w:val="20"/>
        </w:rPr>
        <w:t>ι</w:t>
      </w:r>
      <w:r w:rsidRPr="0086614D">
        <w:rPr>
          <w:rFonts w:ascii="Tahoma" w:hAnsi="Tahoma" w:cs="Tahoma"/>
          <w:color w:val="000000" w:themeColor="text1"/>
          <w:spacing w:val="1"/>
          <w:sz w:val="20"/>
          <w:szCs w:val="20"/>
        </w:rPr>
        <w:t>ζ</w:t>
      </w:r>
      <w:r w:rsidRPr="0086614D">
        <w:rPr>
          <w:rFonts w:ascii="Tahoma" w:hAnsi="Tahoma" w:cs="Tahoma"/>
          <w:color w:val="000000" w:themeColor="text1"/>
          <w:sz w:val="20"/>
          <w:szCs w:val="20"/>
        </w:rPr>
        <w:t>ομ</w:t>
      </w:r>
      <w:r w:rsidRPr="0086614D">
        <w:rPr>
          <w:rFonts w:ascii="Tahoma" w:hAnsi="Tahoma" w:cs="Tahoma"/>
          <w:color w:val="000000" w:themeColor="text1"/>
          <w:spacing w:val="1"/>
          <w:sz w:val="20"/>
          <w:szCs w:val="20"/>
        </w:rPr>
        <w:t>έ</w:t>
      </w:r>
      <w:r w:rsidRPr="0086614D">
        <w:rPr>
          <w:rFonts w:ascii="Tahoma" w:hAnsi="Tahoma" w:cs="Tahoma"/>
          <w:color w:val="000000" w:themeColor="text1"/>
          <w:spacing w:val="2"/>
          <w:sz w:val="20"/>
          <w:szCs w:val="20"/>
        </w:rPr>
        <w:t>ν</w:t>
      </w:r>
      <w:r w:rsidRPr="0086614D">
        <w:rPr>
          <w:rFonts w:ascii="Tahoma" w:hAnsi="Tahoma" w:cs="Tahoma"/>
          <w:color w:val="000000" w:themeColor="text1"/>
          <w:sz w:val="20"/>
          <w:szCs w:val="20"/>
        </w:rPr>
        <w:t>ων</w:t>
      </w:r>
      <w:r w:rsidRPr="0086614D">
        <w:rPr>
          <w:rFonts w:ascii="Tahoma" w:hAnsi="Tahoma" w:cs="Tahoma"/>
          <w:color w:val="000000" w:themeColor="text1"/>
          <w:spacing w:val="1"/>
          <w:sz w:val="20"/>
          <w:szCs w:val="20"/>
        </w:rPr>
        <w:t>ε</w:t>
      </w:r>
      <w:r w:rsidRPr="0086614D">
        <w:rPr>
          <w:rFonts w:ascii="Tahoma" w:hAnsi="Tahoma" w:cs="Tahoma"/>
          <w:color w:val="000000" w:themeColor="text1"/>
          <w:sz w:val="20"/>
          <w:szCs w:val="20"/>
        </w:rPr>
        <w:t>ί</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εµε</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ο</w:t>
      </w:r>
      <w:r w:rsidRPr="0086614D">
        <w:rPr>
          <w:rFonts w:ascii="Tahoma" w:hAnsi="Tahoma" w:cs="Tahoma"/>
          <w:color w:val="000000" w:themeColor="text1"/>
          <w:spacing w:val="-1"/>
          <w:sz w:val="20"/>
          <w:szCs w:val="20"/>
        </w:rPr>
        <w:t>κ</w:t>
      </w:r>
      <w:r w:rsidRPr="0086614D">
        <w:rPr>
          <w:rFonts w:ascii="Tahoma" w:hAnsi="Tahoma" w:cs="Tahoma"/>
          <w:color w:val="000000" w:themeColor="text1"/>
          <w:sz w:val="20"/>
          <w:szCs w:val="20"/>
        </w:rPr>
        <w:t>αθ</w:t>
      </w:r>
      <w:r w:rsidRPr="0086614D">
        <w:rPr>
          <w:rFonts w:ascii="Tahoma" w:hAnsi="Tahoma" w:cs="Tahoma"/>
          <w:color w:val="000000" w:themeColor="text1"/>
          <w:spacing w:val="3"/>
          <w:sz w:val="20"/>
          <w:szCs w:val="20"/>
        </w:rPr>
        <w:t>ε</w:t>
      </w:r>
      <w:r w:rsidRPr="0086614D">
        <w:rPr>
          <w:rFonts w:ascii="Tahoma" w:hAnsi="Tahoma" w:cs="Tahoma"/>
          <w:color w:val="000000" w:themeColor="text1"/>
          <w:sz w:val="20"/>
          <w:szCs w:val="20"/>
        </w:rPr>
        <w:t>σ</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ώςιδ</w:t>
      </w:r>
      <w:r w:rsidRPr="0086614D">
        <w:rPr>
          <w:rFonts w:ascii="Tahoma" w:hAnsi="Tahoma" w:cs="Tahoma"/>
          <w:color w:val="000000" w:themeColor="text1"/>
          <w:spacing w:val="3"/>
          <w:sz w:val="20"/>
          <w:szCs w:val="20"/>
        </w:rPr>
        <w:t>ι</w:t>
      </w:r>
      <w:r w:rsidRPr="0086614D">
        <w:rPr>
          <w:rFonts w:ascii="Tahoma" w:hAnsi="Tahoma" w:cs="Tahoma"/>
          <w:color w:val="000000" w:themeColor="text1"/>
          <w:sz w:val="20"/>
          <w:szCs w:val="20"/>
        </w:rPr>
        <w:t>ο</w:t>
      </w:r>
      <w:r w:rsidRPr="0086614D">
        <w:rPr>
          <w:rFonts w:ascii="Tahoma" w:hAnsi="Tahoma" w:cs="Tahoma"/>
          <w:color w:val="000000" w:themeColor="text1"/>
          <w:spacing w:val="2"/>
          <w:sz w:val="20"/>
          <w:szCs w:val="20"/>
        </w:rPr>
        <w:t>κ</w:t>
      </w:r>
      <w:r w:rsidRPr="0086614D">
        <w:rPr>
          <w:rFonts w:ascii="Tahoma" w:hAnsi="Tahoma" w:cs="Tahoma"/>
          <w:color w:val="000000" w:themeColor="text1"/>
          <w:spacing w:val="1"/>
          <w:sz w:val="20"/>
          <w:szCs w:val="20"/>
        </w:rPr>
        <w:t>τ</w:t>
      </w:r>
      <w:r w:rsidRPr="0086614D">
        <w:rPr>
          <w:rFonts w:ascii="Tahoma" w:hAnsi="Tahoma" w:cs="Tahoma"/>
          <w:color w:val="000000" w:themeColor="text1"/>
          <w:spacing w:val="-1"/>
          <w:sz w:val="20"/>
          <w:szCs w:val="20"/>
        </w:rPr>
        <w:t>η</w:t>
      </w:r>
      <w:r w:rsidRPr="0086614D">
        <w:rPr>
          <w:rFonts w:ascii="Tahoma" w:hAnsi="Tahoma" w:cs="Tahoma"/>
          <w:color w:val="000000" w:themeColor="text1"/>
          <w:sz w:val="20"/>
          <w:szCs w:val="20"/>
        </w:rPr>
        <w:t>σίας</w:t>
      </w:r>
      <w:r w:rsidRPr="0086614D">
        <w:rPr>
          <w:rFonts w:ascii="Tahoma" w:hAnsi="Tahoma" w:cs="Tahoma"/>
          <w:color w:val="000000" w:themeColor="text1"/>
          <w:spacing w:val="-1"/>
          <w:sz w:val="20"/>
          <w:szCs w:val="20"/>
        </w:rPr>
        <w:t>κ</w:t>
      </w:r>
      <w:r w:rsidRPr="0086614D">
        <w:rPr>
          <w:rFonts w:ascii="Tahoma" w:hAnsi="Tahoma" w:cs="Tahoma"/>
          <w:color w:val="000000" w:themeColor="text1"/>
          <w:sz w:val="20"/>
          <w:szCs w:val="20"/>
        </w:rPr>
        <w:t>αι</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ηχ</w:t>
      </w:r>
      <w:r w:rsidRPr="0086614D">
        <w:rPr>
          <w:rFonts w:ascii="Tahoma" w:hAnsi="Tahoma" w:cs="Tahoma"/>
          <w:color w:val="000000" w:themeColor="text1"/>
          <w:spacing w:val="1"/>
          <w:sz w:val="20"/>
          <w:szCs w:val="20"/>
        </w:rPr>
        <w:t>ρ</w:t>
      </w:r>
      <w:r w:rsidRPr="0086614D">
        <w:rPr>
          <w:rFonts w:ascii="Tahoma" w:hAnsi="Tahoma" w:cs="Tahoma"/>
          <w:color w:val="000000" w:themeColor="text1"/>
          <w:spacing w:val="2"/>
          <w:sz w:val="20"/>
          <w:szCs w:val="20"/>
        </w:rPr>
        <w:t>ήσ</w:t>
      </w:r>
      <w:r w:rsidRPr="0086614D">
        <w:rPr>
          <w:rFonts w:ascii="Tahoma" w:hAnsi="Tahoma" w:cs="Tahoma"/>
          <w:color w:val="000000" w:themeColor="text1"/>
          <w:sz w:val="20"/>
          <w:szCs w:val="20"/>
        </w:rPr>
        <w:t xml:space="preserve">η </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ων</w:t>
      </w:r>
      <w:r w:rsidRPr="0086614D">
        <w:rPr>
          <w:rFonts w:ascii="Tahoma" w:hAnsi="Tahoma" w:cs="Tahoma"/>
          <w:color w:val="000000" w:themeColor="text1"/>
          <w:spacing w:val="2"/>
          <w:sz w:val="20"/>
          <w:szCs w:val="20"/>
        </w:rPr>
        <w:t>χ</w:t>
      </w:r>
      <w:r w:rsidRPr="0086614D">
        <w:rPr>
          <w:rFonts w:ascii="Tahoma" w:hAnsi="Tahoma" w:cs="Tahoma"/>
          <w:color w:val="000000" w:themeColor="text1"/>
          <w:sz w:val="20"/>
          <w:szCs w:val="20"/>
        </w:rPr>
        <w:t>ώ</w:t>
      </w:r>
      <w:r w:rsidRPr="0086614D">
        <w:rPr>
          <w:rFonts w:ascii="Tahoma" w:hAnsi="Tahoma" w:cs="Tahoma"/>
          <w:color w:val="000000" w:themeColor="text1"/>
          <w:spacing w:val="1"/>
          <w:sz w:val="20"/>
          <w:szCs w:val="20"/>
        </w:rPr>
        <w:t>ρ</w:t>
      </w:r>
      <w:r w:rsidRPr="0086614D">
        <w:rPr>
          <w:rFonts w:ascii="Tahoma" w:hAnsi="Tahoma" w:cs="Tahoma"/>
          <w:color w:val="000000" w:themeColor="text1"/>
          <w:spacing w:val="2"/>
          <w:sz w:val="20"/>
          <w:szCs w:val="20"/>
        </w:rPr>
        <w:t>ω</w:t>
      </w:r>
      <w:r w:rsidRPr="0086614D">
        <w:rPr>
          <w:rFonts w:ascii="Tahoma" w:hAnsi="Tahoma" w:cs="Tahoma"/>
          <w:color w:val="000000" w:themeColor="text1"/>
          <w:sz w:val="20"/>
          <w:szCs w:val="20"/>
        </w:rPr>
        <w:t>ν</w:t>
      </w:r>
      <w:r w:rsidRPr="0086614D">
        <w:rPr>
          <w:rFonts w:ascii="Tahoma" w:hAnsi="Tahoma" w:cs="Tahoma"/>
          <w:color w:val="000000" w:themeColor="text1"/>
          <w:spacing w:val="1"/>
          <w:sz w:val="20"/>
          <w:szCs w:val="20"/>
        </w:rPr>
        <w:t>π</w:t>
      </w:r>
      <w:r w:rsidRPr="0086614D">
        <w:rPr>
          <w:rFonts w:ascii="Tahoma" w:hAnsi="Tahoma" w:cs="Tahoma"/>
          <w:color w:val="000000" w:themeColor="text1"/>
          <w:sz w:val="20"/>
          <w:szCs w:val="20"/>
        </w:rPr>
        <w:t>α</w:t>
      </w:r>
      <w:r w:rsidRPr="0086614D">
        <w:rPr>
          <w:rFonts w:ascii="Tahoma" w:hAnsi="Tahoma" w:cs="Tahoma"/>
          <w:color w:val="000000" w:themeColor="text1"/>
          <w:spacing w:val="1"/>
          <w:sz w:val="20"/>
          <w:szCs w:val="20"/>
        </w:rPr>
        <w:t>ρέ</w:t>
      </w:r>
      <w:r w:rsidRPr="0086614D">
        <w:rPr>
          <w:rFonts w:ascii="Tahoma" w:hAnsi="Tahoma" w:cs="Tahoma"/>
          <w:color w:val="000000" w:themeColor="text1"/>
          <w:sz w:val="20"/>
          <w:szCs w:val="20"/>
        </w:rPr>
        <w:t>μ</w:t>
      </w:r>
      <w:r w:rsidRPr="0086614D">
        <w:rPr>
          <w:rFonts w:ascii="Tahoma" w:hAnsi="Tahoma" w:cs="Tahoma"/>
          <w:color w:val="000000" w:themeColor="text1"/>
          <w:spacing w:val="2"/>
          <w:sz w:val="20"/>
          <w:szCs w:val="20"/>
        </w:rPr>
        <w:t>β</w:t>
      </w:r>
      <w:r w:rsidRPr="0086614D">
        <w:rPr>
          <w:rFonts w:ascii="Tahoma" w:hAnsi="Tahoma" w:cs="Tahoma"/>
          <w:color w:val="000000" w:themeColor="text1"/>
          <w:sz w:val="20"/>
          <w:szCs w:val="20"/>
        </w:rPr>
        <w:t>ασ</w:t>
      </w:r>
      <w:r w:rsidRPr="0086614D">
        <w:rPr>
          <w:rFonts w:ascii="Tahoma" w:hAnsi="Tahoma" w:cs="Tahoma"/>
          <w:color w:val="000000" w:themeColor="text1"/>
          <w:spacing w:val="-1"/>
          <w:sz w:val="20"/>
          <w:szCs w:val="20"/>
        </w:rPr>
        <w:t>η</w:t>
      </w:r>
      <w:r w:rsidRPr="0086614D">
        <w:rPr>
          <w:rFonts w:ascii="Tahoma" w:hAnsi="Tahoma" w:cs="Tahoma"/>
          <w:color w:val="000000" w:themeColor="text1"/>
          <w:sz w:val="20"/>
          <w:szCs w:val="20"/>
        </w:rPr>
        <w:t>ς</w:t>
      </w:r>
      <w:r w:rsidRPr="0086614D">
        <w:rPr>
          <w:rFonts w:ascii="Tahoma" w:hAnsi="Tahoma" w:cs="Tahoma"/>
          <w:color w:val="000000" w:themeColor="text1"/>
          <w:spacing w:val="1"/>
          <w:sz w:val="20"/>
          <w:szCs w:val="20"/>
        </w:rPr>
        <w:t>ε</w:t>
      </w:r>
      <w:r w:rsidRPr="0086614D">
        <w:rPr>
          <w:rFonts w:ascii="Tahoma" w:hAnsi="Tahoma" w:cs="Tahoma"/>
          <w:color w:val="000000" w:themeColor="text1"/>
          <w:sz w:val="20"/>
          <w:szCs w:val="20"/>
        </w:rPr>
        <w:t>ί</w:t>
      </w:r>
      <w:r w:rsidRPr="0086614D">
        <w:rPr>
          <w:rFonts w:ascii="Tahoma" w:hAnsi="Tahoma" w:cs="Tahoma"/>
          <w:color w:val="000000" w:themeColor="text1"/>
          <w:spacing w:val="3"/>
          <w:sz w:val="20"/>
          <w:szCs w:val="20"/>
        </w:rPr>
        <w:t>τ</w:t>
      </w:r>
      <w:r w:rsidRPr="0086614D">
        <w:rPr>
          <w:rFonts w:ascii="Tahoma" w:hAnsi="Tahoma" w:cs="Tahoma"/>
          <w:color w:val="000000" w:themeColor="text1"/>
          <w:sz w:val="20"/>
          <w:szCs w:val="20"/>
        </w:rPr>
        <w:t>ε µε</w:t>
      </w:r>
      <w:r w:rsidRPr="0086614D">
        <w:rPr>
          <w:rFonts w:ascii="Tahoma" w:hAnsi="Tahoma" w:cs="Tahoma"/>
          <w:color w:val="000000" w:themeColor="text1"/>
          <w:spacing w:val="1"/>
          <w:sz w:val="20"/>
          <w:szCs w:val="20"/>
        </w:rPr>
        <w:t xml:space="preserve"> τ</w:t>
      </w:r>
      <w:r w:rsidRPr="0086614D">
        <w:rPr>
          <w:rFonts w:ascii="Tahoma" w:hAnsi="Tahoma" w:cs="Tahoma"/>
          <w:color w:val="000000" w:themeColor="text1"/>
          <w:sz w:val="20"/>
          <w:szCs w:val="20"/>
        </w:rPr>
        <w:t xml:space="preserve">η </w:t>
      </w:r>
      <w:r w:rsidRPr="0086614D">
        <w:rPr>
          <w:rFonts w:ascii="Tahoma" w:hAnsi="Tahoma" w:cs="Tahoma"/>
          <w:color w:val="000000" w:themeColor="text1"/>
          <w:spacing w:val="2"/>
          <w:sz w:val="20"/>
          <w:szCs w:val="20"/>
        </w:rPr>
        <w:t>µ</w:t>
      </w:r>
      <w:r w:rsidRPr="0086614D">
        <w:rPr>
          <w:rFonts w:ascii="Tahoma" w:hAnsi="Tahoma" w:cs="Tahoma"/>
          <w:color w:val="000000" w:themeColor="text1"/>
          <w:sz w:val="20"/>
          <w:szCs w:val="20"/>
        </w:rPr>
        <w:t xml:space="preserve">η </w:t>
      </w:r>
      <w:r w:rsidRPr="0086614D">
        <w:rPr>
          <w:rFonts w:ascii="Tahoma" w:hAnsi="Tahoma" w:cs="Tahoma"/>
          <w:color w:val="000000" w:themeColor="text1"/>
          <w:spacing w:val="2"/>
          <w:sz w:val="20"/>
          <w:szCs w:val="20"/>
        </w:rPr>
        <w:t>λ</w:t>
      </w:r>
      <w:r w:rsidRPr="0086614D">
        <w:rPr>
          <w:rFonts w:ascii="Tahoma" w:hAnsi="Tahoma" w:cs="Tahoma"/>
          <w:color w:val="000000" w:themeColor="text1"/>
          <w:spacing w:val="-1"/>
          <w:sz w:val="20"/>
          <w:szCs w:val="20"/>
        </w:rPr>
        <w:t>ή</w:t>
      </w:r>
      <w:r w:rsidRPr="0086614D">
        <w:rPr>
          <w:rFonts w:ascii="Tahoma" w:hAnsi="Tahoma" w:cs="Tahoma"/>
          <w:color w:val="000000" w:themeColor="text1"/>
          <w:spacing w:val="2"/>
          <w:sz w:val="20"/>
          <w:szCs w:val="20"/>
        </w:rPr>
        <w:t>ψ</w:t>
      </w:r>
      <w:r w:rsidRPr="0086614D">
        <w:rPr>
          <w:rFonts w:ascii="Tahoma" w:hAnsi="Tahoma" w:cs="Tahoma"/>
          <w:color w:val="000000" w:themeColor="text1"/>
          <w:sz w:val="20"/>
          <w:szCs w:val="20"/>
        </w:rPr>
        <w:t>ηό</w:t>
      </w:r>
      <w:r w:rsidRPr="0086614D">
        <w:rPr>
          <w:rFonts w:ascii="Tahoma" w:hAnsi="Tahoma" w:cs="Tahoma"/>
          <w:color w:val="000000" w:themeColor="text1"/>
          <w:spacing w:val="2"/>
          <w:sz w:val="20"/>
          <w:szCs w:val="20"/>
        </w:rPr>
        <w:t>λ</w:t>
      </w:r>
      <w:r w:rsidRPr="0086614D">
        <w:rPr>
          <w:rFonts w:ascii="Tahoma" w:hAnsi="Tahoma" w:cs="Tahoma"/>
          <w:color w:val="000000" w:themeColor="text1"/>
          <w:sz w:val="20"/>
          <w:szCs w:val="20"/>
        </w:rPr>
        <w:t>ων</w:t>
      </w:r>
      <w:r w:rsidRPr="0086614D">
        <w:rPr>
          <w:rFonts w:ascii="Tahoma" w:hAnsi="Tahoma" w:cs="Tahoma"/>
          <w:color w:val="000000" w:themeColor="text1"/>
          <w:spacing w:val="3"/>
          <w:sz w:val="20"/>
          <w:szCs w:val="20"/>
        </w:rPr>
        <w:t>τ</w:t>
      </w:r>
      <w:r w:rsidRPr="0086614D">
        <w:rPr>
          <w:rFonts w:ascii="Tahoma" w:hAnsi="Tahoma" w:cs="Tahoma"/>
          <w:color w:val="000000" w:themeColor="text1"/>
          <w:sz w:val="20"/>
          <w:szCs w:val="20"/>
        </w:rPr>
        <w:t>ων</w:t>
      </w:r>
      <w:r w:rsidRPr="0086614D">
        <w:rPr>
          <w:rFonts w:ascii="Tahoma" w:hAnsi="Tahoma" w:cs="Tahoma"/>
          <w:color w:val="000000" w:themeColor="text1"/>
          <w:spacing w:val="-1"/>
          <w:sz w:val="20"/>
          <w:szCs w:val="20"/>
        </w:rPr>
        <w:t>κ</w:t>
      </w:r>
      <w:r w:rsidRPr="0086614D">
        <w:rPr>
          <w:rFonts w:ascii="Tahoma" w:hAnsi="Tahoma" w:cs="Tahoma"/>
          <w:color w:val="000000" w:themeColor="text1"/>
          <w:spacing w:val="-2"/>
          <w:sz w:val="20"/>
          <w:szCs w:val="20"/>
        </w:rPr>
        <w:t>α</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ά</w:t>
      </w:r>
      <w:r w:rsidRPr="0086614D">
        <w:rPr>
          <w:rFonts w:ascii="Tahoma" w:hAnsi="Tahoma" w:cs="Tahoma"/>
          <w:color w:val="000000" w:themeColor="text1"/>
          <w:spacing w:val="-1"/>
          <w:sz w:val="20"/>
          <w:szCs w:val="20"/>
        </w:rPr>
        <w:t xml:space="preserve"> νόμο</w:t>
      </w:r>
      <w:r w:rsidRPr="0086614D">
        <w:rPr>
          <w:rFonts w:ascii="Tahoma" w:hAnsi="Tahoma" w:cs="Tahoma"/>
          <w:color w:val="000000" w:themeColor="text1"/>
          <w:sz w:val="20"/>
          <w:szCs w:val="20"/>
        </w:rPr>
        <w:t>α</w:t>
      </w:r>
      <w:r w:rsidRPr="0086614D">
        <w:rPr>
          <w:rFonts w:ascii="Tahoma" w:hAnsi="Tahoma" w:cs="Tahoma"/>
          <w:color w:val="000000" w:themeColor="text1"/>
          <w:spacing w:val="1"/>
          <w:sz w:val="20"/>
          <w:szCs w:val="20"/>
        </w:rPr>
        <w:t>π</w:t>
      </w:r>
      <w:r w:rsidRPr="0086614D">
        <w:rPr>
          <w:rFonts w:ascii="Tahoma" w:hAnsi="Tahoma" w:cs="Tahoma"/>
          <w:color w:val="000000" w:themeColor="text1"/>
          <w:sz w:val="20"/>
          <w:szCs w:val="20"/>
        </w:rPr>
        <w:t>αι</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ο</w:t>
      </w:r>
      <w:r w:rsidRPr="0086614D">
        <w:rPr>
          <w:rFonts w:ascii="Tahoma" w:hAnsi="Tahoma" w:cs="Tahoma"/>
          <w:color w:val="000000" w:themeColor="text1"/>
          <w:spacing w:val="2"/>
          <w:sz w:val="20"/>
          <w:szCs w:val="20"/>
        </w:rPr>
        <w:t>ύ</w:t>
      </w:r>
      <w:r w:rsidRPr="0086614D">
        <w:rPr>
          <w:rFonts w:ascii="Tahoma" w:hAnsi="Tahoma" w:cs="Tahoma"/>
          <w:color w:val="000000" w:themeColor="text1"/>
          <w:sz w:val="20"/>
          <w:szCs w:val="20"/>
        </w:rPr>
        <w:t>μ</w:t>
      </w:r>
      <w:r w:rsidRPr="0086614D">
        <w:rPr>
          <w:rFonts w:ascii="Tahoma" w:hAnsi="Tahoma" w:cs="Tahoma"/>
          <w:color w:val="000000" w:themeColor="text1"/>
          <w:spacing w:val="1"/>
          <w:sz w:val="20"/>
          <w:szCs w:val="20"/>
        </w:rPr>
        <w:t>ε</w:t>
      </w:r>
      <w:r w:rsidRPr="0086614D">
        <w:rPr>
          <w:rFonts w:ascii="Tahoma" w:hAnsi="Tahoma" w:cs="Tahoma"/>
          <w:color w:val="000000" w:themeColor="text1"/>
          <w:spacing w:val="-1"/>
          <w:sz w:val="20"/>
          <w:szCs w:val="20"/>
        </w:rPr>
        <w:t>ν</w:t>
      </w:r>
      <w:r w:rsidRPr="0086614D">
        <w:rPr>
          <w:rFonts w:ascii="Tahoma" w:hAnsi="Tahoma" w:cs="Tahoma"/>
          <w:color w:val="000000" w:themeColor="text1"/>
          <w:spacing w:val="2"/>
          <w:sz w:val="20"/>
          <w:szCs w:val="20"/>
        </w:rPr>
        <w:t>ω</w:t>
      </w:r>
      <w:r w:rsidRPr="0086614D">
        <w:rPr>
          <w:rFonts w:ascii="Tahoma" w:hAnsi="Tahoma" w:cs="Tahoma"/>
          <w:color w:val="000000" w:themeColor="text1"/>
          <w:sz w:val="20"/>
          <w:szCs w:val="20"/>
        </w:rPr>
        <w:t>ν</w:t>
      </w:r>
      <w:r w:rsidRPr="0086614D">
        <w:rPr>
          <w:rFonts w:ascii="Tahoma" w:hAnsi="Tahoma" w:cs="Tahoma"/>
          <w:color w:val="000000" w:themeColor="text1"/>
          <w:spacing w:val="2"/>
          <w:sz w:val="20"/>
          <w:szCs w:val="20"/>
        </w:rPr>
        <w:t>α</w:t>
      </w:r>
      <w:r w:rsidRPr="0086614D">
        <w:rPr>
          <w:rFonts w:ascii="Tahoma" w:hAnsi="Tahoma" w:cs="Tahoma"/>
          <w:color w:val="000000" w:themeColor="text1"/>
          <w:sz w:val="20"/>
          <w:szCs w:val="20"/>
        </w:rPr>
        <w:t>δ</w:t>
      </w:r>
      <w:r w:rsidRPr="0086614D">
        <w:rPr>
          <w:rFonts w:ascii="Tahoma" w:hAnsi="Tahoma" w:cs="Tahoma"/>
          <w:color w:val="000000" w:themeColor="text1"/>
          <w:spacing w:val="1"/>
          <w:sz w:val="20"/>
          <w:szCs w:val="20"/>
        </w:rPr>
        <w:t>ε</w:t>
      </w:r>
      <w:r w:rsidRPr="0086614D">
        <w:rPr>
          <w:rFonts w:ascii="Tahoma" w:hAnsi="Tahoma" w:cs="Tahoma"/>
          <w:color w:val="000000" w:themeColor="text1"/>
          <w:sz w:val="20"/>
          <w:szCs w:val="20"/>
        </w:rPr>
        <w:t>ιών</w:t>
      </w:r>
      <w:r w:rsidRPr="0086614D">
        <w:rPr>
          <w:rFonts w:ascii="Tahoma" w:hAnsi="Tahoma" w:cs="Tahoma"/>
          <w:color w:val="000000" w:themeColor="text1"/>
          <w:spacing w:val="-1"/>
          <w:sz w:val="20"/>
          <w:szCs w:val="20"/>
        </w:rPr>
        <w:t>κ</w:t>
      </w:r>
      <w:r w:rsidRPr="0086614D">
        <w:rPr>
          <w:rFonts w:ascii="Tahoma" w:hAnsi="Tahoma" w:cs="Tahoma"/>
          <w:color w:val="000000" w:themeColor="text1"/>
          <w:sz w:val="20"/>
          <w:szCs w:val="20"/>
        </w:rPr>
        <w:t xml:space="preserve">αι </w:t>
      </w:r>
      <w:r w:rsidRPr="0086614D">
        <w:rPr>
          <w:rFonts w:ascii="Tahoma" w:hAnsi="Tahoma" w:cs="Tahoma"/>
          <w:color w:val="000000" w:themeColor="text1"/>
          <w:spacing w:val="1"/>
          <w:sz w:val="20"/>
          <w:szCs w:val="20"/>
        </w:rPr>
        <w:t>ε</w:t>
      </w:r>
      <w:r w:rsidRPr="0086614D">
        <w:rPr>
          <w:rFonts w:ascii="Tahoma" w:hAnsi="Tahoma" w:cs="Tahoma"/>
          <w:color w:val="000000" w:themeColor="text1"/>
          <w:spacing w:val="2"/>
          <w:sz w:val="20"/>
          <w:szCs w:val="20"/>
        </w:rPr>
        <w:t>γ</w:t>
      </w:r>
      <w:r w:rsidRPr="0086614D">
        <w:rPr>
          <w:rFonts w:ascii="Tahoma" w:hAnsi="Tahoma" w:cs="Tahoma"/>
          <w:color w:val="000000" w:themeColor="text1"/>
          <w:spacing w:val="-1"/>
          <w:sz w:val="20"/>
          <w:szCs w:val="20"/>
        </w:rPr>
        <w:t>κ</w:t>
      </w:r>
      <w:r w:rsidRPr="0086614D">
        <w:rPr>
          <w:rFonts w:ascii="Tahoma" w:hAnsi="Tahoma" w:cs="Tahoma"/>
          <w:color w:val="000000" w:themeColor="text1"/>
          <w:spacing w:val="1"/>
          <w:sz w:val="20"/>
          <w:szCs w:val="20"/>
        </w:rPr>
        <w:t>ρ</w:t>
      </w:r>
      <w:r w:rsidRPr="0086614D">
        <w:rPr>
          <w:rFonts w:ascii="Tahoma" w:hAnsi="Tahoma" w:cs="Tahoma"/>
          <w:color w:val="000000" w:themeColor="text1"/>
          <w:sz w:val="20"/>
          <w:szCs w:val="20"/>
        </w:rPr>
        <w:t>ίσ</w:t>
      </w:r>
      <w:r w:rsidRPr="0086614D">
        <w:rPr>
          <w:rFonts w:ascii="Tahoma" w:hAnsi="Tahoma" w:cs="Tahoma"/>
          <w:color w:val="000000" w:themeColor="text1"/>
          <w:spacing w:val="3"/>
          <w:sz w:val="20"/>
          <w:szCs w:val="20"/>
        </w:rPr>
        <w:t>ε</w:t>
      </w:r>
      <w:r w:rsidRPr="0086614D">
        <w:rPr>
          <w:rFonts w:ascii="Tahoma" w:hAnsi="Tahoma" w:cs="Tahoma"/>
          <w:color w:val="000000" w:themeColor="text1"/>
          <w:spacing w:val="2"/>
          <w:sz w:val="20"/>
          <w:szCs w:val="20"/>
        </w:rPr>
        <w:t>ω</w:t>
      </w:r>
      <w:r w:rsidRPr="0086614D">
        <w:rPr>
          <w:rFonts w:ascii="Tahoma" w:hAnsi="Tahoma" w:cs="Tahoma"/>
          <w:color w:val="000000" w:themeColor="text1"/>
          <w:sz w:val="20"/>
          <w:szCs w:val="20"/>
        </w:rPr>
        <w:t xml:space="preserve">ν </w:t>
      </w:r>
      <w:r w:rsidRPr="0086614D">
        <w:rPr>
          <w:rFonts w:ascii="Tahoma" w:hAnsi="Tahoma" w:cs="Tahoma"/>
          <w:color w:val="000000" w:themeColor="text1"/>
          <w:spacing w:val="-1"/>
          <w:sz w:val="20"/>
          <w:szCs w:val="20"/>
        </w:rPr>
        <w:t>κ</w:t>
      </w:r>
      <w:r w:rsidRPr="0086614D">
        <w:rPr>
          <w:rFonts w:ascii="Tahoma" w:hAnsi="Tahoma" w:cs="Tahoma"/>
          <w:color w:val="000000" w:themeColor="text1"/>
          <w:sz w:val="20"/>
          <w:szCs w:val="20"/>
        </w:rPr>
        <w:t>αι</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η µη</w:t>
      </w:r>
      <w:r w:rsidRPr="0086614D">
        <w:rPr>
          <w:rFonts w:ascii="Tahoma" w:hAnsi="Tahoma" w:cs="Tahoma"/>
          <w:color w:val="000000" w:themeColor="text1"/>
          <w:spacing w:val="3"/>
          <w:sz w:val="20"/>
          <w:szCs w:val="20"/>
        </w:rPr>
        <w:t>έ</w:t>
      </w:r>
      <w:r w:rsidRPr="0086614D">
        <w:rPr>
          <w:rFonts w:ascii="Tahoma" w:hAnsi="Tahoma" w:cs="Tahoma"/>
          <w:color w:val="000000" w:themeColor="text1"/>
          <w:spacing w:val="-1"/>
          <w:sz w:val="20"/>
          <w:szCs w:val="20"/>
        </w:rPr>
        <w:t>γκ</w:t>
      </w:r>
      <w:r w:rsidRPr="0086614D">
        <w:rPr>
          <w:rFonts w:ascii="Tahoma" w:hAnsi="Tahoma" w:cs="Tahoma"/>
          <w:color w:val="000000" w:themeColor="text1"/>
          <w:sz w:val="20"/>
          <w:szCs w:val="20"/>
        </w:rPr>
        <w:t>αι</w:t>
      </w:r>
      <w:r w:rsidRPr="0086614D">
        <w:rPr>
          <w:rFonts w:ascii="Tahoma" w:hAnsi="Tahoma" w:cs="Tahoma"/>
          <w:color w:val="000000" w:themeColor="text1"/>
          <w:spacing w:val="3"/>
          <w:sz w:val="20"/>
          <w:szCs w:val="20"/>
        </w:rPr>
        <w:t>ρ</w:t>
      </w:r>
      <w:r w:rsidRPr="0086614D">
        <w:rPr>
          <w:rFonts w:ascii="Tahoma" w:hAnsi="Tahoma" w:cs="Tahoma"/>
          <w:color w:val="000000" w:themeColor="text1"/>
          <w:sz w:val="20"/>
          <w:szCs w:val="20"/>
        </w:rPr>
        <w:t>η</w:t>
      </w:r>
      <w:r w:rsidRPr="0086614D">
        <w:rPr>
          <w:rFonts w:ascii="Tahoma" w:hAnsi="Tahoma" w:cs="Tahoma"/>
          <w:color w:val="000000" w:themeColor="text1"/>
          <w:spacing w:val="1"/>
          <w:sz w:val="20"/>
          <w:szCs w:val="20"/>
        </w:rPr>
        <w:t>έ</w:t>
      </w:r>
      <w:r w:rsidRPr="0086614D">
        <w:rPr>
          <w:rFonts w:ascii="Tahoma" w:hAnsi="Tahoma" w:cs="Tahoma"/>
          <w:color w:val="000000" w:themeColor="text1"/>
          <w:spacing w:val="-1"/>
          <w:sz w:val="20"/>
          <w:szCs w:val="20"/>
        </w:rPr>
        <w:t>ν</w:t>
      </w:r>
      <w:r w:rsidRPr="0086614D">
        <w:rPr>
          <w:rFonts w:ascii="Tahoma" w:hAnsi="Tahoma" w:cs="Tahoma"/>
          <w:color w:val="000000" w:themeColor="text1"/>
          <w:sz w:val="20"/>
          <w:szCs w:val="20"/>
        </w:rPr>
        <w:t>α</w:t>
      </w:r>
      <w:r w:rsidRPr="0086614D">
        <w:rPr>
          <w:rFonts w:ascii="Tahoma" w:hAnsi="Tahoma" w:cs="Tahoma"/>
          <w:color w:val="000000" w:themeColor="text1"/>
          <w:spacing w:val="3"/>
          <w:sz w:val="20"/>
          <w:szCs w:val="20"/>
        </w:rPr>
        <w:t>ρ</w:t>
      </w:r>
      <w:r w:rsidRPr="0086614D">
        <w:rPr>
          <w:rFonts w:ascii="Tahoma" w:hAnsi="Tahoma" w:cs="Tahoma"/>
          <w:color w:val="000000" w:themeColor="text1"/>
          <w:sz w:val="20"/>
          <w:szCs w:val="20"/>
        </w:rPr>
        <w:t>ξη</w:t>
      </w:r>
      <w:r w:rsidRPr="0086614D">
        <w:rPr>
          <w:rFonts w:ascii="Tahoma" w:hAnsi="Tahoma" w:cs="Tahoma"/>
          <w:color w:val="000000" w:themeColor="text1"/>
          <w:spacing w:val="2"/>
          <w:sz w:val="20"/>
          <w:szCs w:val="20"/>
        </w:rPr>
        <w:t>κ</w:t>
      </w:r>
      <w:r w:rsidRPr="0086614D">
        <w:rPr>
          <w:rFonts w:ascii="Tahoma" w:hAnsi="Tahoma" w:cs="Tahoma"/>
          <w:color w:val="000000" w:themeColor="text1"/>
          <w:sz w:val="20"/>
          <w:szCs w:val="20"/>
        </w:rPr>
        <w:t>αιο</w:t>
      </w:r>
      <w:r w:rsidRPr="0086614D">
        <w:rPr>
          <w:rFonts w:ascii="Tahoma" w:hAnsi="Tahoma" w:cs="Tahoma"/>
          <w:color w:val="000000" w:themeColor="text1"/>
          <w:spacing w:val="-1"/>
          <w:sz w:val="20"/>
          <w:szCs w:val="20"/>
        </w:rPr>
        <w:t>λ</w:t>
      </w:r>
      <w:r w:rsidRPr="0086614D">
        <w:rPr>
          <w:rFonts w:ascii="Tahoma" w:hAnsi="Tahoma" w:cs="Tahoma"/>
          <w:color w:val="000000" w:themeColor="text1"/>
          <w:spacing w:val="2"/>
          <w:sz w:val="20"/>
          <w:szCs w:val="20"/>
        </w:rPr>
        <w:t>ο</w:t>
      </w:r>
      <w:r w:rsidRPr="0086614D">
        <w:rPr>
          <w:rFonts w:ascii="Tahoma" w:hAnsi="Tahoma" w:cs="Tahoma"/>
          <w:color w:val="000000" w:themeColor="text1"/>
          <w:spacing w:val="-1"/>
          <w:sz w:val="20"/>
          <w:szCs w:val="20"/>
        </w:rPr>
        <w:t>κ</w:t>
      </w:r>
      <w:r w:rsidRPr="0086614D">
        <w:rPr>
          <w:rFonts w:ascii="Tahoma" w:hAnsi="Tahoma" w:cs="Tahoma"/>
          <w:color w:val="000000" w:themeColor="text1"/>
          <w:spacing w:val="2"/>
          <w:sz w:val="20"/>
          <w:szCs w:val="20"/>
        </w:rPr>
        <w:t>λ</w:t>
      </w:r>
      <w:r w:rsidRPr="0086614D">
        <w:rPr>
          <w:rFonts w:ascii="Tahoma" w:hAnsi="Tahoma" w:cs="Tahoma"/>
          <w:color w:val="000000" w:themeColor="text1"/>
          <w:spacing w:val="-1"/>
          <w:sz w:val="20"/>
          <w:szCs w:val="20"/>
        </w:rPr>
        <w:t>ή</w:t>
      </w:r>
      <w:r w:rsidRPr="0086614D">
        <w:rPr>
          <w:rFonts w:ascii="Tahoma" w:hAnsi="Tahoma" w:cs="Tahoma"/>
          <w:color w:val="000000" w:themeColor="text1"/>
          <w:spacing w:val="1"/>
          <w:sz w:val="20"/>
          <w:szCs w:val="20"/>
        </w:rPr>
        <w:t>ρ</w:t>
      </w:r>
      <w:r w:rsidRPr="0086614D">
        <w:rPr>
          <w:rFonts w:ascii="Tahoma" w:hAnsi="Tahoma" w:cs="Tahoma"/>
          <w:color w:val="000000" w:themeColor="text1"/>
          <w:spacing w:val="2"/>
          <w:sz w:val="20"/>
          <w:szCs w:val="20"/>
        </w:rPr>
        <w:t>ω</w:t>
      </w:r>
      <w:r w:rsidRPr="0086614D">
        <w:rPr>
          <w:rFonts w:ascii="Tahoma" w:hAnsi="Tahoma" w:cs="Tahoma"/>
          <w:color w:val="000000" w:themeColor="text1"/>
          <w:sz w:val="20"/>
          <w:szCs w:val="20"/>
        </w:rPr>
        <w:t>ση</w:t>
      </w:r>
      <w:r w:rsidRPr="0086614D">
        <w:rPr>
          <w:rFonts w:ascii="Tahoma" w:hAnsi="Tahoma" w:cs="Tahoma"/>
          <w:color w:val="000000" w:themeColor="text1"/>
          <w:spacing w:val="1"/>
          <w:sz w:val="20"/>
          <w:szCs w:val="20"/>
        </w:rPr>
        <w:t>τ</w:t>
      </w:r>
      <w:r w:rsidRPr="0086614D">
        <w:rPr>
          <w:rFonts w:ascii="Tahoma" w:hAnsi="Tahoma" w:cs="Tahoma"/>
          <w:color w:val="000000" w:themeColor="text1"/>
          <w:spacing w:val="2"/>
          <w:sz w:val="20"/>
          <w:szCs w:val="20"/>
        </w:rPr>
        <w:t>ο</w:t>
      </w:r>
      <w:r w:rsidRPr="0086614D">
        <w:rPr>
          <w:rFonts w:ascii="Tahoma" w:hAnsi="Tahoma" w:cs="Tahoma"/>
          <w:color w:val="000000" w:themeColor="text1"/>
          <w:sz w:val="20"/>
          <w:szCs w:val="20"/>
        </w:rPr>
        <w:t>υ</w:t>
      </w:r>
      <w:r w:rsidRPr="0086614D">
        <w:rPr>
          <w:rFonts w:ascii="Tahoma" w:hAnsi="Tahoma" w:cs="Tahoma"/>
          <w:color w:val="000000" w:themeColor="text1"/>
          <w:spacing w:val="1"/>
          <w:sz w:val="20"/>
          <w:szCs w:val="20"/>
        </w:rPr>
        <w:t>έρ</w:t>
      </w:r>
      <w:r w:rsidRPr="0086614D">
        <w:rPr>
          <w:rFonts w:ascii="Tahoma" w:hAnsi="Tahoma" w:cs="Tahoma"/>
          <w:color w:val="000000" w:themeColor="text1"/>
          <w:spacing w:val="-1"/>
          <w:sz w:val="20"/>
          <w:szCs w:val="20"/>
        </w:rPr>
        <w:t>γ</w:t>
      </w:r>
      <w:r w:rsidRPr="0086614D">
        <w:rPr>
          <w:rFonts w:ascii="Tahoma" w:hAnsi="Tahoma" w:cs="Tahoma"/>
          <w:color w:val="000000" w:themeColor="text1"/>
          <w:spacing w:val="2"/>
          <w:sz w:val="20"/>
          <w:szCs w:val="20"/>
        </w:rPr>
        <w:t>ο</w:t>
      </w:r>
      <w:r w:rsidRPr="0086614D">
        <w:rPr>
          <w:rFonts w:ascii="Tahoma" w:hAnsi="Tahoma" w:cs="Tahoma"/>
          <w:color w:val="000000" w:themeColor="text1"/>
          <w:sz w:val="20"/>
          <w:szCs w:val="20"/>
        </w:rPr>
        <w:t>υ.</w:t>
      </w:r>
    </w:p>
    <w:p w:rsidR="0086614D" w:rsidRPr="0086614D" w:rsidRDefault="0086614D" w:rsidP="0086614D">
      <w:pPr>
        <w:jc w:val="both"/>
        <w:rPr>
          <w:rFonts w:ascii="Tahoma" w:hAnsi="Tahoma" w:cs="Tahoma"/>
          <w:color w:val="000000" w:themeColor="text1"/>
          <w:sz w:val="20"/>
          <w:szCs w:val="20"/>
        </w:rPr>
      </w:pPr>
      <w:r w:rsidRPr="0086614D">
        <w:rPr>
          <w:rFonts w:ascii="Tahoma" w:hAnsi="Tahoma" w:cs="Tahoma"/>
          <w:color w:val="000000" w:themeColor="text1"/>
          <w:spacing w:val="-1"/>
          <w:sz w:val="20"/>
          <w:szCs w:val="20"/>
        </w:rPr>
        <w:t>2</w:t>
      </w:r>
      <w:r w:rsidRPr="0086614D">
        <w:rPr>
          <w:rFonts w:ascii="Tahoma" w:hAnsi="Tahoma" w:cs="Tahoma"/>
          <w:color w:val="000000" w:themeColor="text1"/>
          <w:sz w:val="20"/>
          <w:szCs w:val="20"/>
        </w:rPr>
        <w:t>. Σε</w:t>
      </w:r>
      <w:r w:rsidRPr="0086614D">
        <w:rPr>
          <w:rFonts w:ascii="Tahoma" w:hAnsi="Tahoma" w:cs="Tahoma"/>
          <w:color w:val="000000" w:themeColor="text1"/>
          <w:spacing w:val="1"/>
          <w:sz w:val="20"/>
          <w:szCs w:val="20"/>
        </w:rPr>
        <w:t>περ</w:t>
      </w:r>
      <w:r w:rsidRPr="0086614D">
        <w:rPr>
          <w:rFonts w:ascii="Tahoma" w:hAnsi="Tahoma" w:cs="Tahoma"/>
          <w:color w:val="000000" w:themeColor="text1"/>
          <w:sz w:val="20"/>
          <w:szCs w:val="20"/>
        </w:rPr>
        <w:t>ί</w:t>
      </w:r>
      <w:r w:rsidRPr="0086614D">
        <w:rPr>
          <w:rFonts w:ascii="Tahoma" w:hAnsi="Tahoma" w:cs="Tahoma"/>
          <w:color w:val="000000" w:themeColor="text1"/>
          <w:spacing w:val="1"/>
          <w:sz w:val="20"/>
          <w:szCs w:val="20"/>
        </w:rPr>
        <w:t>πτ</w:t>
      </w:r>
      <w:r w:rsidRPr="0086614D">
        <w:rPr>
          <w:rFonts w:ascii="Tahoma" w:hAnsi="Tahoma" w:cs="Tahoma"/>
          <w:color w:val="000000" w:themeColor="text1"/>
          <w:sz w:val="20"/>
          <w:szCs w:val="20"/>
        </w:rPr>
        <w:t>ω</w:t>
      </w:r>
      <w:r w:rsidRPr="0086614D">
        <w:rPr>
          <w:rFonts w:ascii="Tahoma" w:hAnsi="Tahoma" w:cs="Tahoma"/>
          <w:color w:val="000000" w:themeColor="text1"/>
          <w:spacing w:val="2"/>
          <w:sz w:val="20"/>
          <w:szCs w:val="20"/>
        </w:rPr>
        <w:t>σ</w:t>
      </w:r>
      <w:r w:rsidRPr="0086614D">
        <w:rPr>
          <w:rFonts w:ascii="Tahoma" w:hAnsi="Tahoma" w:cs="Tahoma"/>
          <w:color w:val="000000" w:themeColor="text1"/>
          <w:sz w:val="20"/>
          <w:szCs w:val="20"/>
        </w:rPr>
        <w:t>ηα</w:t>
      </w:r>
      <w:r w:rsidRPr="0086614D">
        <w:rPr>
          <w:rFonts w:ascii="Tahoma" w:hAnsi="Tahoma" w:cs="Tahoma"/>
          <w:color w:val="000000" w:themeColor="text1"/>
          <w:spacing w:val="2"/>
          <w:sz w:val="20"/>
          <w:szCs w:val="20"/>
        </w:rPr>
        <w:t>δ</w:t>
      </w:r>
      <w:r w:rsidRPr="0086614D">
        <w:rPr>
          <w:rFonts w:ascii="Tahoma" w:hAnsi="Tahoma" w:cs="Tahoma"/>
          <w:color w:val="000000" w:themeColor="text1"/>
          <w:sz w:val="20"/>
          <w:szCs w:val="20"/>
        </w:rPr>
        <w:t>υ</w:t>
      </w:r>
      <w:r w:rsidRPr="0086614D">
        <w:rPr>
          <w:rFonts w:ascii="Tahoma" w:hAnsi="Tahoma" w:cs="Tahoma"/>
          <w:color w:val="000000" w:themeColor="text1"/>
          <w:spacing w:val="-1"/>
          <w:sz w:val="20"/>
          <w:szCs w:val="20"/>
        </w:rPr>
        <w:t>ν</w:t>
      </w:r>
      <w:r w:rsidRPr="0086614D">
        <w:rPr>
          <w:rFonts w:ascii="Tahoma" w:hAnsi="Tahoma" w:cs="Tahoma"/>
          <w:color w:val="000000" w:themeColor="text1"/>
          <w:spacing w:val="2"/>
          <w:sz w:val="20"/>
          <w:szCs w:val="20"/>
        </w:rPr>
        <w:t>α</w:t>
      </w:r>
      <w:r w:rsidRPr="0086614D">
        <w:rPr>
          <w:rFonts w:ascii="Tahoma" w:hAnsi="Tahoma" w:cs="Tahoma"/>
          <w:color w:val="000000" w:themeColor="text1"/>
          <w:sz w:val="20"/>
          <w:szCs w:val="20"/>
        </w:rPr>
        <w:t>μίαςή</w:t>
      </w:r>
      <w:r w:rsidRPr="0086614D">
        <w:rPr>
          <w:rFonts w:ascii="Tahoma" w:hAnsi="Tahoma" w:cs="Tahoma"/>
          <w:color w:val="000000" w:themeColor="text1"/>
          <w:spacing w:val="-1"/>
          <w:sz w:val="20"/>
          <w:szCs w:val="20"/>
        </w:rPr>
        <w:t>κ</w:t>
      </w:r>
      <w:r w:rsidRPr="0086614D">
        <w:rPr>
          <w:rFonts w:ascii="Tahoma" w:hAnsi="Tahoma" w:cs="Tahoma"/>
          <w:color w:val="000000" w:themeColor="text1"/>
          <w:sz w:val="20"/>
          <w:szCs w:val="20"/>
        </w:rPr>
        <w:t>α</w:t>
      </w:r>
      <w:r w:rsidRPr="0086614D">
        <w:rPr>
          <w:rFonts w:ascii="Tahoma" w:hAnsi="Tahoma" w:cs="Tahoma"/>
          <w:color w:val="000000" w:themeColor="text1"/>
          <w:spacing w:val="2"/>
          <w:sz w:val="20"/>
          <w:szCs w:val="20"/>
        </w:rPr>
        <w:t>θ</w:t>
      </w:r>
      <w:r w:rsidRPr="0086614D">
        <w:rPr>
          <w:rFonts w:ascii="Tahoma" w:hAnsi="Tahoma" w:cs="Tahoma"/>
          <w:color w:val="000000" w:themeColor="text1"/>
          <w:sz w:val="20"/>
          <w:szCs w:val="20"/>
        </w:rPr>
        <w:t>υσ</w:t>
      </w:r>
      <w:r w:rsidRPr="0086614D">
        <w:rPr>
          <w:rFonts w:ascii="Tahoma" w:hAnsi="Tahoma" w:cs="Tahoma"/>
          <w:color w:val="000000" w:themeColor="text1"/>
          <w:spacing w:val="1"/>
          <w:sz w:val="20"/>
          <w:szCs w:val="20"/>
        </w:rPr>
        <w:t>τέρ</w:t>
      </w:r>
      <w:r w:rsidRPr="0086614D">
        <w:rPr>
          <w:rFonts w:ascii="Tahoma" w:hAnsi="Tahoma" w:cs="Tahoma"/>
          <w:color w:val="000000" w:themeColor="text1"/>
          <w:spacing w:val="2"/>
          <w:sz w:val="20"/>
          <w:szCs w:val="20"/>
        </w:rPr>
        <w:t>η</w:t>
      </w:r>
      <w:r w:rsidRPr="0086614D">
        <w:rPr>
          <w:rFonts w:ascii="Tahoma" w:hAnsi="Tahoma" w:cs="Tahoma"/>
          <w:color w:val="000000" w:themeColor="text1"/>
          <w:sz w:val="20"/>
          <w:szCs w:val="20"/>
        </w:rPr>
        <w:t>σ</w:t>
      </w:r>
      <w:r w:rsidRPr="0086614D">
        <w:rPr>
          <w:rFonts w:ascii="Tahoma" w:hAnsi="Tahoma" w:cs="Tahoma"/>
          <w:color w:val="000000" w:themeColor="text1"/>
          <w:spacing w:val="-1"/>
          <w:sz w:val="20"/>
          <w:szCs w:val="20"/>
        </w:rPr>
        <w:t>η</w:t>
      </w:r>
      <w:r w:rsidRPr="0086614D">
        <w:rPr>
          <w:rFonts w:ascii="Tahoma" w:hAnsi="Tahoma" w:cs="Tahoma"/>
          <w:color w:val="000000" w:themeColor="text1"/>
          <w:sz w:val="20"/>
          <w:szCs w:val="20"/>
        </w:rPr>
        <w:t>ςυ</w:t>
      </w:r>
      <w:r w:rsidRPr="0086614D">
        <w:rPr>
          <w:rFonts w:ascii="Tahoma" w:hAnsi="Tahoma" w:cs="Tahoma"/>
          <w:color w:val="000000" w:themeColor="text1"/>
          <w:spacing w:val="-1"/>
          <w:sz w:val="20"/>
          <w:szCs w:val="20"/>
        </w:rPr>
        <w:t>λ</w:t>
      </w:r>
      <w:r w:rsidRPr="0086614D">
        <w:rPr>
          <w:rFonts w:ascii="Tahoma" w:hAnsi="Tahoma" w:cs="Tahoma"/>
          <w:color w:val="000000" w:themeColor="text1"/>
          <w:sz w:val="20"/>
          <w:szCs w:val="20"/>
        </w:rPr>
        <w:t>ο</w:t>
      </w:r>
      <w:r w:rsidRPr="0086614D">
        <w:rPr>
          <w:rFonts w:ascii="Tahoma" w:hAnsi="Tahoma" w:cs="Tahoma"/>
          <w:color w:val="000000" w:themeColor="text1"/>
          <w:spacing w:val="3"/>
          <w:sz w:val="20"/>
          <w:szCs w:val="20"/>
        </w:rPr>
        <w:t>π</w:t>
      </w:r>
      <w:r w:rsidRPr="0086614D">
        <w:rPr>
          <w:rFonts w:ascii="Tahoma" w:hAnsi="Tahoma" w:cs="Tahoma"/>
          <w:color w:val="000000" w:themeColor="text1"/>
          <w:sz w:val="20"/>
          <w:szCs w:val="20"/>
        </w:rPr>
        <w:t>οί</w:t>
      </w:r>
      <w:r w:rsidRPr="0086614D">
        <w:rPr>
          <w:rFonts w:ascii="Tahoma" w:hAnsi="Tahoma" w:cs="Tahoma"/>
          <w:color w:val="000000" w:themeColor="text1"/>
          <w:spacing w:val="2"/>
          <w:sz w:val="20"/>
          <w:szCs w:val="20"/>
        </w:rPr>
        <w:t>η</w:t>
      </w:r>
      <w:r w:rsidRPr="0086614D">
        <w:rPr>
          <w:rFonts w:ascii="Tahoma" w:hAnsi="Tahoma" w:cs="Tahoma"/>
          <w:color w:val="000000" w:themeColor="text1"/>
          <w:sz w:val="20"/>
          <w:szCs w:val="20"/>
        </w:rPr>
        <w:t>σ</w:t>
      </w:r>
      <w:r w:rsidRPr="0086614D">
        <w:rPr>
          <w:rFonts w:ascii="Tahoma" w:hAnsi="Tahoma" w:cs="Tahoma"/>
          <w:color w:val="000000" w:themeColor="text1"/>
          <w:spacing w:val="2"/>
          <w:sz w:val="20"/>
          <w:szCs w:val="20"/>
        </w:rPr>
        <w:t>η</w:t>
      </w:r>
      <w:r w:rsidRPr="0086614D">
        <w:rPr>
          <w:rFonts w:ascii="Tahoma" w:hAnsi="Tahoma" w:cs="Tahoma"/>
          <w:color w:val="000000" w:themeColor="text1"/>
          <w:sz w:val="20"/>
          <w:szCs w:val="20"/>
        </w:rPr>
        <w:t>ς</w:t>
      </w:r>
      <w:r w:rsidRPr="0086614D">
        <w:rPr>
          <w:rFonts w:ascii="Tahoma" w:hAnsi="Tahoma" w:cs="Tahoma"/>
          <w:color w:val="000000" w:themeColor="text1"/>
          <w:spacing w:val="1"/>
          <w:sz w:val="20"/>
          <w:szCs w:val="20"/>
        </w:rPr>
        <w:t>τ</w:t>
      </w:r>
      <w:r w:rsidRPr="0086614D">
        <w:rPr>
          <w:rFonts w:ascii="Tahoma" w:hAnsi="Tahoma" w:cs="Tahoma"/>
          <w:color w:val="000000" w:themeColor="text1"/>
          <w:spacing w:val="-2"/>
          <w:sz w:val="20"/>
          <w:szCs w:val="20"/>
        </w:rPr>
        <w:t>ο</w:t>
      </w:r>
      <w:r w:rsidRPr="0086614D">
        <w:rPr>
          <w:rFonts w:ascii="Tahoma" w:hAnsi="Tahoma" w:cs="Tahoma"/>
          <w:color w:val="000000" w:themeColor="text1"/>
          <w:sz w:val="20"/>
          <w:szCs w:val="20"/>
        </w:rPr>
        <w:t>υ</w:t>
      </w:r>
      <w:r w:rsidRPr="0086614D">
        <w:rPr>
          <w:rFonts w:ascii="Tahoma" w:hAnsi="Tahoma" w:cs="Tahoma"/>
          <w:color w:val="000000" w:themeColor="text1"/>
          <w:spacing w:val="1"/>
          <w:sz w:val="20"/>
          <w:szCs w:val="20"/>
        </w:rPr>
        <w:t>έρ</w:t>
      </w:r>
      <w:r w:rsidRPr="0086614D">
        <w:rPr>
          <w:rFonts w:ascii="Tahoma" w:hAnsi="Tahoma" w:cs="Tahoma"/>
          <w:color w:val="000000" w:themeColor="text1"/>
          <w:spacing w:val="2"/>
          <w:sz w:val="20"/>
          <w:szCs w:val="20"/>
        </w:rPr>
        <w:t>γ</w:t>
      </w:r>
      <w:r w:rsidRPr="0086614D">
        <w:rPr>
          <w:rFonts w:ascii="Tahoma" w:hAnsi="Tahoma" w:cs="Tahoma"/>
          <w:color w:val="000000" w:themeColor="text1"/>
          <w:sz w:val="20"/>
          <w:szCs w:val="20"/>
        </w:rPr>
        <w:t>ου</w:t>
      </w:r>
      <w:r w:rsidRPr="0086614D">
        <w:rPr>
          <w:rFonts w:ascii="Tahoma" w:hAnsi="Tahoma" w:cs="Tahoma"/>
          <w:color w:val="000000" w:themeColor="text1"/>
          <w:spacing w:val="1"/>
          <w:sz w:val="20"/>
          <w:szCs w:val="20"/>
        </w:rPr>
        <w:t>ε</w:t>
      </w:r>
      <w:r w:rsidRPr="0086614D">
        <w:rPr>
          <w:rFonts w:ascii="Tahoma" w:hAnsi="Tahoma" w:cs="Tahoma"/>
          <w:color w:val="000000" w:themeColor="text1"/>
          <w:sz w:val="20"/>
          <w:szCs w:val="20"/>
        </w:rPr>
        <w:t>ξαι</w:t>
      </w:r>
      <w:r w:rsidRPr="0086614D">
        <w:rPr>
          <w:rFonts w:ascii="Tahoma" w:hAnsi="Tahoma" w:cs="Tahoma"/>
          <w:color w:val="000000" w:themeColor="text1"/>
          <w:spacing w:val="1"/>
          <w:sz w:val="20"/>
          <w:szCs w:val="20"/>
        </w:rPr>
        <w:t>τ</w:t>
      </w:r>
      <w:r w:rsidRPr="0086614D">
        <w:rPr>
          <w:rFonts w:ascii="Tahoma" w:hAnsi="Tahoma" w:cs="Tahoma"/>
          <w:color w:val="000000" w:themeColor="text1"/>
          <w:spacing w:val="3"/>
          <w:sz w:val="20"/>
          <w:szCs w:val="20"/>
        </w:rPr>
        <w:t>ί</w:t>
      </w:r>
      <w:r w:rsidRPr="0086614D">
        <w:rPr>
          <w:rFonts w:ascii="Tahoma" w:hAnsi="Tahoma" w:cs="Tahoma"/>
          <w:color w:val="000000" w:themeColor="text1"/>
          <w:sz w:val="20"/>
          <w:szCs w:val="20"/>
        </w:rPr>
        <w:t>αςο</w:t>
      </w:r>
      <w:r w:rsidRPr="0086614D">
        <w:rPr>
          <w:rFonts w:ascii="Tahoma" w:hAnsi="Tahoma" w:cs="Tahoma"/>
          <w:color w:val="000000" w:themeColor="text1"/>
          <w:spacing w:val="1"/>
          <w:sz w:val="20"/>
          <w:szCs w:val="20"/>
        </w:rPr>
        <w:t>π</w:t>
      </w:r>
      <w:r w:rsidRPr="0086614D">
        <w:rPr>
          <w:rFonts w:ascii="Tahoma" w:hAnsi="Tahoma" w:cs="Tahoma"/>
          <w:color w:val="000000" w:themeColor="text1"/>
          <w:sz w:val="20"/>
          <w:szCs w:val="20"/>
        </w:rPr>
        <w:t>ο</w:t>
      </w:r>
      <w:r w:rsidRPr="0086614D">
        <w:rPr>
          <w:rFonts w:ascii="Tahoma" w:hAnsi="Tahoma" w:cs="Tahoma"/>
          <w:color w:val="000000" w:themeColor="text1"/>
          <w:spacing w:val="3"/>
          <w:sz w:val="20"/>
          <w:szCs w:val="20"/>
        </w:rPr>
        <w:t>ι</w:t>
      </w:r>
      <w:r w:rsidRPr="0086614D">
        <w:rPr>
          <w:rFonts w:ascii="Tahoma" w:hAnsi="Tahoma" w:cs="Tahoma"/>
          <w:color w:val="000000" w:themeColor="text1"/>
          <w:sz w:val="20"/>
          <w:szCs w:val="20"/>
        </w:rPr>
        <w:t>ω</w:t>
      </w:r>
      <w:r w:rsidRPr="0086614D">
        <w:rPr>
          <w:rFonts w:ascii="Tahoma" w:hAnsi="Tahoma" w:cs="Tahoma"/>
          <w:color w:val="000000" w:themeColor="text1"/>
          <w:spacing w:val="-1"/>
          <w:sz w:val="20"/>
          <w:szCs w:val="20"/>
        </w:rPr>
        <w:t>ν</w:t>
      </w:r>
      <w:r w:rsidRPr="0086614D">
        <w:rPr>
          <w:rFonts w:ascii="Tahoma" w:hAnsi="Tahoma" w:cs="Tahoma"/>
          <w:color w:val="000000" w:themeColor="text1"/>
          <w:spacing w:val="2"/>
          <w:sz w:val="20"/>
          <w:szCs w:val="20"/>
        </w:rPr>
        <w:t>δ</w:t>
      </w:r>
      <w:r w:rsidRPr="0086614D">
        <w:rPr>
          <w:rFonts w:ascii="Tahoma" w:hAnsi="Tahoma" w:cs="Tahoma"/>
          <w:color w:val="000000" w:themeColor="text1"/>
          <w:spacing w:val="-1"/>
          <w:sz w:val="20"/>
          <w:szCs w:val="20"/>
        </w:rPr>
        <w:t>ή</w:t>
      </w:r>
      <w:r w:rsidRPr="0086614D">
        <w:rPr>
          <w:rFonts w:ascii="Tahoma" w:hAnsi="Tahoma" w:cs="Tahoma"/>
          <w:color w:val="000000" w:themeColor="text1"/>
          <w:spacing w:val="1"/>
          <w:sz w:val="20"/>
          <w:szCs w:val="20"/>
        </w:rPr>
        <w:t>π</w:t>
      </w:r>
      <w:r w:rsidRPr="0086614D">
        <w:rPr>
          <w:rFonts w:ascii="Tahoma" w:hAnsi="Tahoma" w:cs="Tahoma"/>
          <w:color w:val="000000" w:themeColor="text1"/>
          <w:sz w:val="20"/>
          <w:szCs w:val="20"/>
        </w:rPr>
        <w:t>ο</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ε</w:t>
      </w:r>
      <w:r w:rsidRPr="0086614D">
        <w:rPr>
          <w:rFonts w:ascii="Tahoma" w:hAnsi="Tahoma" w:cs="Tahoma"/>
          <w:color w:val="000000" w:themeColor="text1"/>
          <w:spacing w:val="2"/>
          <w:sz w:val="20"/>
          <w:szCs w:val="20"/>
        </w:rPr>
        <w:t>νομικών</w:t>
      </w:r>
      <w:r w:rsidRPr="0086614D">
        <w:rPr>
          <w:rFonts w:ascii="Tahoma" w:hAnsi="Tahoma" w:cs="Tahoma"/>
          <w:color w:val="000000" w:themeColor="text1"/>
          <w:sz w:val="20"/>
          <w:szCs w:val="20"/>
        </w:rPr>
        <w:t xml:space="preserve">ή </w:t>
      </w:r>
      <w:r w:rsidRPr="0086614D">
        <w:rPr>
          <w:rFonts w:ascii="Tahoma" w:hAnsi="Tahoma" w:cs="Tahoma"/>
          <w:color w:val="000000" w:themeColor="text1"/>
          <w:spacing w:val="1"/>
          <w:sz w:val="20"/>
          <w:szCs w:val="20"/>
        </w:rPr>
        <w:t>πρ</w:t>
      </w:r>
      <w:r w:rsidRPr="0086614D">
        <w:rPr>
          <w:rFonts w:ascii="Tahoma" w:hAnsi="Tahoma" w:cs="Tahoma"/>
          <w:color w:val="000000" w:themeColor="text1"/>
          <w:sz w:val="20"/>
          <w:szCs w:val="20"/>
        </w:rPr>
        <w:t>α</w:t>
      </w:r>
      <w:r w:rsidRPr="0086614D">
        <w:rPr>
          <w:rFonts w:ascii="Tahoma" w:hAnsi="Tahoma" w:cs="Tahoma"/>
          <w:color w:val="000000" w:themeColor="text1"/>
          <w:spacing w:val="-1"/>
          <w:sz w:val="20"/>
          <w:szCs w:val="20"/>
        </w:rPr>
        <w:t>γ</w:t>
      </w:r>
      <w:r w:rsidRPr="0086614D">
        <w:rPr>
          <w:rFonts w:ascii="Tahoma" w:hAnsi="Tahoma" w:cs="Tahoma"/>
          <w:color w:val="000000" w:themeColor="text1"/>
          <w:sz w:val="20"/>
          <w:szCs w:val="20"/>
        </w:rPr>
        <w:t>μα</w:t>
      </w:r>
      <w:r w:rsidRPr="0086614D">
        <w:rPr>
          <w:rFonts w:ascii="Tahoma" w:hAnsi="Tahoma" w:cs="Tahoma"/>
          <w:color w:val="000000" w:themeColor="text1"/>
          <w:spacing w:val="1"/>
          <w:sz w:val="20"/>
          <w:szCs w:val="20"/>
        </w:rPr>
        <w:t>τ</w:t>
      </w:r>
      <w:r w:rsidRPr="0086614D">
        <w:rPr>
          <w:rFonts w:ascii="Tahoma" w:hAnsi="Tahoma" w:cs="Tahoma"/>
          <w:color w:val="000000" w:themeColor="text1"/>
          <w:spacing w:val="3"/>
          <w:sz w:val="20"/>
          <w:szCs w:val="20"/>
        </w:rPr>
        <w:t>ι</w:t>
      </w:r>
      <w:r w:rsidRPr="0086614D">
        <w:rPr>
          <w:rFonts w:ascii="Tahoma" w:hAnsi="Tahoma" w:cs="Tahoma"/>
          <w:color w:val="000000" w:themeColor="text1"/>
          <w:spacing w:val="-1"/>
          <w:sz w:val="20"/>
          <w:szCs w:val="20"/>
        </w:rPr>
        <w:t>κ</w:t>
      </w:r>
      <w:r w:rsidRPr="0086614D">
        <w:rPr>
          <w:rFonts w:ascii="Tahoma" w:hAnsi="Tahoma" w:cs="Tahoma"/>
          <w:color w:val="000000" w:themeColor="text1"/>
          <w:spacing w:val="2"/>
          <w:sz w:val="20"/>
          <w:szCs w:val="20"/>
        </w:rPr>
        <w:t>ώ</w:t>
      </w:r>
      <w:r w:rsidRPr="0086614D">
        <w:rPr>
          <w:rFonts w:ascii="Tahoma" w:hAnsi="Tahoma" w:cs="Tahoma"/>
          <w:color w:val="000000" w:themeColor="text1"/>
          <w:sz w:val="20"/>
          <w:szCs w:val="20"/>
        </w:rPr>
        <w:t xml:space="preserve">ν </w:t>
      </w:r>
      <w:r w:rsidRPr="0086614D">
        <w:rPr>
          <w:rFonts w:ascii="Tahoma" w:hAnsi="Tahoma" w:cs="Tahoma"/>
          <w:color w:val="000000" w:themeColor="text1"/>
          <w:spacing w:val="1"/>
          <w:sz w:val="20"/>
          <w:szCs w:val="20"/>
        </w:rPr>
        <w:t>ε</w:t>
      </w:r>
      <w:r w:rsidRPr="0086614D">
        <w:rPr>
          <w:rFonts w:ascii="Tahoma" w:hAnsi="Tahoma" w:cs="Tahoma"/>
          <w:color w:val="000000" w:themeColor="text1"/>
          <w:spacing w:val="-1"/>
          <w:sz w:val="20"/>
          <w:szCs w:val="20"/>
        </w:rPr>
        <w:t>λ</w:t>
      </w:r>
      <w:r w:rsidRPr="0086614D">
        <w:rPr>
          <w:rFonts w:ascii="Tahoma" w:hAnsi="Tahoma" w:cs="Tahoma"/>
          <w:color w:val="000000" w:themeColor="text1"/>
          <w:sz w:val="20"/>
          <w:szCs w:val="20"/>
        </w:rPr>
        <w:t>α</w:t>
      </w:r>
      <w:r w:rsidRPr="0086614D">
        <w:rPr>
          <w:rFonts w:ascii="Tahoma" w:hAnsi="Tahoma" w:cs="Tahoma"/>
          <w:color w:val="000000" w:themeColor="text1"/>
          <w:spacing w:val="1"/>
          <w:sz w:val="20"/>
          <w:szCs w:val="20"/>
        </w:rPr>
        <w:t>ττ</w:t>
      </w:r>
      <w:r w:rsidRPr="0086614D">
        <w:rPr>
          <w:rFonts w:ascii="Tahoma" w:hAnsi="Tahoma" w:cs="Tahoma"/>
          <w:color w:val="000000" w:themeColor="text1"/>
          <w:spacing w:val="2"/>
          <w:sz w:val="20"/>
          <w:szCs w:val="20"/>
        </w:rPr>
        <w:t>ω</w:t>
      </w:r>
      <w:r w:rsidRPr="0086614D">
        <w:rPr>
          <w:rFonts w:ascii="Tahoma" w:hAnsi="Tahoma" w:cs="Tahoma"/>
          <w:color w:val="000000" w:themeColor="text1"/>
          <w:sz w:val="20"/>
          <w:szCs w:val="20"/>
        </w:rPr>
        <w:t>μά</w:t>
      </w:r>
      <w:r w:rsidRPr="0086614D">
        <w:rPr>
          <w:rFonts w:ascii="Tahoma" w:hAnsi="Tahoma" w:cs="Tahoma"/>
          <w:color w:val="000000" w:themeColor="text1"/>
          <w:spacing w:val="1"/>
          <w:sz w:val="20"/>
          <w:szCs w:val="20"/>
        </w:rPr>
        <w:t>τ</w:t>
      </w:r>
      <w:r w:rsidRPr="0086614D">
        <w:rPr>
          <w:rFonts w:ascii="Tahoma" w:hAnsi="Tahoma" w:cs="Tahoma"/>
          <w:color w:val="000000" w:themeColor="text1"/>
          <w:spacing w:val="2"/>
          <w:sz w:val="20"/>
          <w:szCs w:val="20"/>
        </w:rPr>
        <w:t>ω</w:t>
      </w:r>
      <w:r w:rsidRPr="0086614D">
        <w:rPr>
          <w:rFonts w:ascii="Tahoma" w:hAnsi="Tahoma" w:cs="Tahoma"/>
          <w:color w:val="000000" w:themeColor="text1"/>
          <w:sz w:val="20"/>
          <w:szCs w:val="20"/>
        </w:rPr>
        <w:t>ν</w:t>
      </w:r>
      <w:r w:rsidRPr="0086614D">
        <w:rPr>
          <w:rFonts w:ascii="Tahoma" w:hAnsi="Tahoma" w:cs="Tahoma"/>
          <w:color w:val="000000" w:themeColor="text1"/>
          <w:spacing w:val="-1"/>
          <w:sz w:val="20"/>
          <w:szCs w:val="20"/>
        </w:rPr>
        <w:t>σ</w:t>
      </w:r>
      <w:r w:rsidRPr="0086614D">
        <w:rPr>
          <w:rFonts w:ascii="Tahoma" w:hAnsi="Tahoma" w:cs="Tahoma"/>
          <w:color w:val="000000" w:themeColor="text1"/>
          <w:sz w:val="20"/>
          <w:szCs w:val="20"/>
        </w:rPr>
        <w:t>χ</w:t>
      </w:r>
      <w:r w:rsidRPr="0086614D">
        <w:rPr>
          <w:rFonts w:ascii="Tahoma" w:hAnsi="Tahoma" w:cs="Tahoma"/>
          <w:color w:val="000000" w:themeColor="text1"/>
          <w:spacing w:val="1"/>
          <w:sz w:val="20"/>
          <w:szCs w:val="20"/>
        </w:rPr>
        <w:t>ετ</w:t>
      </w:r>
      <w:r w:rsidRPr="0086614D">
        <w:rPr>
          <w:rFonts w:ascii="Tahoma" w:hAnsi="Tahoma" w:cs="Tahoma"/>
          <w:color w:val="000000" w:themeColor="text1"/>
          <w:sz w:val="20"/>
          <w:szCs w:val="20"/>
        </w:rPr>
        <w:t>ι</w:t>
      </w:r>
      <w:r w:rsidRPr="0086614D">
        <w:rPr>
          <w:rFonts w:ascii="Tahoma" w:hAnsi="Tahoma" w:cs="Tahoma"/>
          <w:color w:val="000000" w:themeColor="text1"/>
          <w:spacing w:val="1"/>
          <w:sz w:val="20"/>
          <w:szCs w:val="20"/>
        </w:rPr>
        <w:t>ζ</w:t>
      </w:r>
      <w:r w:rsidRPr="0086614D">
        <w:rPr>
          <w:rFonts w:ascii="Tahoma" w:hAnsi="Tahoma" w:cs="Tahoma"/>
          <w:color w:val="000000" w:themeColor="text1"/>
          <w:sz w:val="20"/>
          <w:szCs w:val="20"/>
        </w:rPr>
        <w:t>ομ</w:t>
      </w:r>
      <w:r w:rsidRPr="0086614D">
        <w:rPr>
          <w:rFonts w:ascii="Tahoma" w:hAnsi="Tahoma" w:cs="Tahoma"/>
          <w:color w:val="000000" w:themeColor="text1"/>
          <w:spacing w:val="1"/>
          <w:sz w:val="20"/>
          <w:szCs w:val="20"/>
        </w:rPr>
        <w:t>έ</w:t>
      </w:r>
      <w:r w:rsidRPr="0086614D">
        <w:rPr>
          <w:rFonts w:ascii="Tahoma" w:hAnsi="Tahoma" w:cs="Tahoma"/>
          <w:color w:val="000000" w:themeColor="text1"/>
          <w:spacing w:val="2"/>
          <w:sz w:val="20"/>
          <w:szCs w:val="20"/>
        </w:rPr>
        <w:t>ν</w:t>
      </w:r>
      <w:r w:rsidRPr="0086614D">
        <w:rPr>
          <w:rFonts w:ascii="Tahoma" w:hAnsi="Tahoma" w:cs="Tahoma"/>
          <w:color w:val="000000" w:themeColor="text1"/>
          <w:sz w:val="20"/>
          <w:szCs w:val="20"/>
        </w:rPr>
        <w:t xml:space="preserve">ων </w:t>
      </w:r>
      <w:r w:rsidRPr="0086614D">
        <w:rPr>
          <w:rFonts w:ascii="Tahoma" w:hAnsi="Tahoma" w:cs="Tahoma"/>
          <w:color w:val="000000" w:themeColor="text1"/>
          <w:spacing w:val="1"/>
          <w:sz w:val="20"/>
          <w:szCs w:val="20"/>
        </w:rPr>
        <w:t>ε</w:t>
      </w:r>
      <w:r w:rsidRPr="0086614D">
        <w:rPr>
          <w:rFonts w:ascii="Tahoma" w:hAnsi="Tahoma" w:cs="Tahoma"/>
          <w:color w:val="000000" w:themeColor="text1"/>
          <w:sz w:val="20"/>
          <w:szCs w:val="20"/>
        </w:rPr>
        <w:t>ί</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εµε</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ο</w:t>
      </w:r>
      <w:r w:rsidRPr="0086614D">
        <w:rPr>
          <w:rFonts w:ascii="Tahoma" w:hAnsi="Tahoma" w:cs="Tahoma"/>
          <w:color w:val="000000" w:themeColor="text1"/>
          <w:spacing w:val="2"/>
          <w:sz w:val="20"/>
          <w:szCs w:val="20"/>
        </w:rPr>
        <w:t>κ</w:t>
      </w:r>
      <w:r w:rsidRPr="0086614D">
        <w:rPr>
          <w:rFonts w:ascii="Tahoma" w:hAnsi="Tahoma" w:cs="Tahoma"/>
          <w:color w:val="000000" w:themeColor="text1"/>
          <w:sz w:val="20"/>
          <w:szCs w:val="20"/>
        </w:rPr>
        <w:t>α</w:t>
      </w:r>
      <w:r w:rsidRPr="0086614D">
        <w:rPr>
          <w:rFonts w:ascii="Tahoma" w:hAnsi="Tahoma" w:cs="Tahoma"/>
          <w:color w:val="000000" w:themeColor="text1"/>
          <w:spacing w:val="-2"/>
          <w:sz w:val="20"/>
          <w:szCs w:val="20"/>
        </w:rPr>
        <w:t>θ</w:t>
      </w:r>
      <w:r w:rsidRPr="0086614D">
        <w:rPr>
          <w:rFonts w:ascii="Tahoma" w:hAnsi="Tahoma" w:cs="Tahoma"/>
          <w:color w:val="000000" w:themeColor="text1"/>
          <w:spacing w:val="1"/>
          <w:sz w:val="20"/>
          <w:szCs w:val="20"/>
        </w:rPr>
        <w:t>ε</w:t>
      </w:r>
      <w:r w:rsidRPr="0086614D">
        <w:rPr>
          <w:rFonts w:ascii="Tahoma" w:hAnsi="Tahoma" w:cs="Tahoma"/>
          <w:color w:val="000000" w:themeColor="text1"/>
          <w:sz w:val="20"/>
          <w:szCs w:val="20"/>
        </w:rPr>
        <w:t>σ</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ώςιδ</w:t>
      </w:r>
      <w:r w:rsidRPr="0086614D">
        <w:rPr>
          <w:rFonts w:ascii="Tahoma" w:hAnsi="Tahoma" w:cs="Tahoma"/>
          <w:color w:val="000000" w:themeColor="text1"/>
          <w:spacing w:val="3"/>
          <w:sz w:val="20"/>
          <w:szCs w:val="20"/>
        </w:rPr>
        <w:t>ι</w:t>
      </w:r>
      <w:r w:rsidRPr="0086614D">
        <w:rPr>
          <w:rFonts w:ascii="Tahoma" w:hAnsi="Tahoma" w:cs="Tahoma"/>
          <w:color w:val="000000" w:themeColor="text1"/>
          <w:sz w:val="20"/>
          <w:szCs w:val="20"/>
        </w:rPr>
        <w:t>ο</w:t>
      </w:r>
      <w:r w:rsidRPr="0086614D">
        <w:rPr>
          <w:rFonts w:ascii="Tahoma" w:hAnsi="Tahoma" w:cs="Tahoma"/>
          <w:color w:val="000000" w:themeColor="text1"/>
          <w:spacing w:val="-1"/>
          <w:sz w:val="20"/>
          <w:szCs w:val="20"/>
        </w:rPr>
        <w:t>κ</w:t>
      </w:r>
      <w:r w:rsidRPr="0086614D">
        <w:rPr>
          <w:rFonts w:ascii="Tahoma" w:hAnsi="Tahoma" w:cs="Tahoma"/>
          <w:color w:val="000000" w:themeColor="text1"/>
          <w:spacing w:val="1"/>
          <w:sz w:val="20"/>
          <w:szCs w:val="20"/>
        </w:rPr>
        <w:t>τ</w:t>
      </w:r>
      <w:r w:rsidRPr="0086614D">
        <w:rPr>
          <w:rFonts w:ascii="Tahoma" w:hAnsi="Tahoma" w:cs="Tahoma"/>
          <w:color w:val="000000" w:themeColor="text1"/>
          <w:spacing w:val="2"/>
          <w:sz w:val="20"/>
          <w:szCs w:val="20"/>
        </w:rPr>
        <w:t>η</w:t>
      </w:r>
      <w:r w:rsidRPr="0086614D">
        <w:rPr>
          <w:rFonts w:ascii="Tahoma" w:hAnsi="Tahoma" w:cs="Tahoma"/>
          <w:color w:val="000000" w:themeColor="text1"/>
          <w:sz w:val="20"/>
          <w:szCs w:val="20"/>
        </w:rPr>
        <w:t>σία</w:t>
      </w:r>
      <w:r w:rsidRPr="0086614D">
        <w:rPr>
          <w:rFonts w:ascii="Tahoma" w:hAnsi="Tahoma" w:cs="Tahoma"/>
          <w:color w:val="000000" w:themeColor="text1"/>
          <w:spacing w:val="1"/>
          <w:sz w:val="20"/>
          <w:szCs w:val="20"/>
        </w:rPr>
        <w:t>ς</w:t>
      </w:r>
      <w:r w:rsidRPr="0086614D">
        <w:rPr>
          <w:rFonts w:ascii="Tahoma" w:hAnsi="Tahoma" w:cs="Tahoma"/>
          <w:color w:val="000000" w:themeColor="text1"/>
          <w:sz w:val="20"/>
          <w:szCs w:val="20"/>
        </w:rPr>
        <w:t>,</w:t>
      </w:r>
      <w:r w:rsidRPr="0086614D">
        <w:rPr>
          <w:rFonts w:ascii="Tahoma" w:hAnsi="Tahoma" w:cs="Tahoma"/>
          <w:color w:val="000000" w:themeColor="text1"/>
          <w:spacing w:val="1"/>
          <w:sz w:val="20"/>
          <w:szCs w:val="20"/>
        </w:rPr>
        <w:t xml:space="preserve"> ε</w:t>
      </w:r>
      <w:r w:rsidRPr="0086614D">
        <w:rPr>
          <w:rFonts w:ascii="Tahoma" w:hAnsi="Tahoma" w:cs="Tahoma"/>
          <w:color w:val="000000" w:themeColor="text1"/>
          <w:sz w:val="20"/>
          <w:szCs w:val="20"/>
        </w:rPr>
        <w:t>ί</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ε</w:t>
      </w:r>
      <w:r w:rsidRPr="0086614D">
        <w:rPr>
          <w:rFonts w:ascii="Tahoma" w:hAnsi="Tahoma" w:cs="Tahoma"/>
          <w:color w:val="000000" w:themeColor="text1"/>
          <w:spacing w:val="2"/>
          <w:sz w:val="20"/>
          <w:szCs w:val="20"/>
        </w:rPr>
        <w:t>µ</w:t>
      </w:r>
      <w:r w:rsidRPr="0086614D">
        <w:rPr>
          <w:rFonts w:ascii="Tahoma" w:hAnsi="Tahoma" w:cs="Tahoma"/>
          <w:color w:val="000000" w:themeColor="text1"/>
          <w:sz w:val="20"/>
          <w:szCs w:val="20"/>
        </w:rPr>
        <w:t>ε</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ο</w:t>
      </w:r>
      <w:r w:rsidRPr="0086614D">
        <w:rPr>
          <w:rFonts w:ascii="Tahoma" w:hAnsi="Tahoma" w:cs="Tahoma"/>
          <w:color w:val="000000" w:themeColor="text1"/>
          <w:spacing w:val="1"/>
          <w:sz w:val="20"/>
          <w:szCs w:val="20"/>
        </w:rPr>
        <w:t>περ</w:t>
      </w:r>
      <w:r w:rsidRPr="0086614D">
        <w:rPr>
          <w:rFonts w:ascii="Tahoma" w:hAnsi="Tahoma" w:cs="Tahoma"/>
          <w:color w:val="000000" w:themeColor="text1"/>
          <w:sz w:val="20"/>
          <w:szCs w:val="20"/>
        </w:rPr>
        <w:t>ιβα</w:t>
      </w:r>
      <w:r w:rsidRPr="0086614D">
        <w:rPr>
          <w:rFonts w:ascii="Tahoma" w:hAnsi="Tahoma" w:cs="Tahoma"/>
          <w:color w:val="000000" w:themeColor="text1"/>
          <w:spacing w:val="-1"/>
          <w:sz w:val="20"/>
          <w:szCs w:val="20"/>
        </w:rPr>
        <w:t>λ</w:t>
      </w:r>
      <w:r w:rsidRPr="0086614D">
        <w:rPr>
          <w:rFonts w:ascii="Tahoma" w:hAnsi="Tahoma" w:cs="Tahoma"/>
          <w:color w:val="000000" w:themeColor="text1"/>
          <w:spacing w:val="2"/>
          <w:sz w:val="20"/>
          <w:szCs w:val="20"/>
        </w:rPr>
        <w:t>λ</w:t>
      </w:r>
      <w:r w:rsidRPr="0086614D">
        <w:rPr>
          <w:rFonts w:ascii="Tahoma" w:hAnsi="Tahoma" w:cs="Tahoma"/>
          <w:color w:val="000000" w:themeColor="text1"/>
          <w:sz w:val="20"/>
          <w:szCs w:val="20"/>
        </w:rPr>
        <w:t>ο</w:t>
      </w:r>
      <w:r w:rsidRPr="0086614D">
        <w:rPr>
          <w:rFonts w:ascii="Tahoma" w:hAnsi="Tahoma" w:cs="Tahoma"/>
          <w:color w:val="000000" w:themeColor="text1"/>
          <w:spacing w:val="-1"/>
          <w:sz w:val="20"/>
          <w:szCs w:val="20"/>
        </w:rPr>
        <w:t>ν</w:t>
      </w:r>
      <w:r w:rsidRPr="0086614D">
        <w:rPr>
          <w:rFonts w:ascii="Tahoma" w:hAnsi="Tahoma" w:cs="Tahoma"/>
          <w:color w:val="000000" w:themeColor="text1"/>
          <w:spacing w:val="1"/>
          <w:sz w:val="20"/>
          <w:szCs w:val="20"/>
        </w:rPr>
        <w:t>τ</w:t>
      </w:r>
      <w:r w:rsidRPr="0086614D">
        <w:rPr>
          <w:rFonts w:ascii="Tahoma" w:hAnsi="Tahoma" w:cs="Tahoma"/>
          <w:color w:val="000000" w:themeColor="text1"/>
          <w:spacing w:val="3"/>
          <w:sz w:val="20"/>
          <w:szCs w:val="20"/>
        </w:rPr>
        <w:t>ι</w:t>
      </w:r>
      <w:r w:rsidRPr="0086614D">
        <w:rPr>
          <w:rFonts w:ascii="Tahoma" w:hAnsi="Tahoma" w:cs="Tahoma"/>
          <w:color w:val="000000" w:themeColor="text1"/>
          <w:spacing w:val="-1"/>
          <w:sz w:val="20"/>
          <w:szCs w:val="20"/>
        </w:rPr>
        <w:t>κ</w:t>
      </w:r>
      <w:r w:rsidRPr="0086614D">
        <w:rPr>
          <w:rFonts w:ascii="Tahoma" w:hAnsi="Tahoma" w:cs="Tahoma"/>
          <w:color w:val="000000" w:themeColor="text1"/>
          <w:sz w:val="20"/>
          <w:szCs w:val="20"/>
        </w:rPr>
        <w:t xml:space="preserve">ό </w:t>
      </w:r>
      <w:r w:rsidRPr="0086614D">
        <w:rPr>
          <w:rFonts w:ascii="Tahoma" w:hAnsi="Tahoma" w:cs="Tahoma"/>
          <w:color w:val="000000" w:themeColor="text1"/>
          <w:spacing w:val="-1"/>
          <w:sz w:val="20"/>
          <w:szCs w:val="20"/>
        </w:rPr>
        <w:t>κ</w:t>
      </w:r>
      <w:r w:rsidRPr="0086614D">
        <w:rPr>
          <w:rFonts w:ascii="Tahoma" w:hAnsi="Tahoma" w:cs="Tahoma"/>
          <w:color w:val="000000" w:themeColor="text1"/>
          <w:sz w:val="20"/>
          <w:szCs w:val="20"/>
        </w:rPr>
        <w:t>αι</w:t>
      </w:r>
      <w:r w:rsidRPr="0086614D">
        <w:rPr>
          <w:rFonts w:ascii="Tahoma" w:hAnsi="Tahoma" w:cs="Tahoma"/>
          <w:color w:val="000000" w:themeColor="text1"/>
          <w:spacing w:val="1"/>
          <w:sz w:val="20"/>
          <w:szCs w:val="20"/>
        </w:rPr>
        <w:t>π</w:t>
      </w:r>
      <w:r w:rsidRPr="0086614D">
        <w:rPr>
          <w:rFonts w:ascii="Tahoma" w:hAnsi="Tahoma" w:cs="Tahoma"/>
          <w:color w:val="000000" w:themeColor="text1"/>
          <w:sz w:val="20"/>
          <w:szCs w:val="20"/>
        </w:rPr>
        <w:t>ο</w:t>
      </w:r>
      <w:r w:rsidRPr="0086614D">
        <w:rPr>
          <w:rFonts w:ascii="Tahoma" w:hAnsi="Tahoma" w:cs="Tahoma"/>
          <w:color w:val="000000" w:themeColor="text1"/>
          <w:spacing w:val="-1"/>
          <w:sz w:val="20"/>
          <w:szCs w:val="20"/>
        </w:rPr>
        <w:t>λ</w:t>
      </w:r>
      <w:r w:rsidRPr="0086614D">
        <w:rPr>
          <w:rFonts w:ascii="Tahoma" w:hAnsi="Tahoma" w:cs="Tahoma"/>
          <w:color w:val="000000" w:themeColor="text1"/>
          <w:spacing w:val="1"/>
          <w:sz w:val="20"/>
          <w:szCs w:val="20"/>
        </w:rPr>
        <w:t>ε</w:t>
      </w:r>
      <w:r w:rsidRPr="0086614D">
        <w:rPr>
          <w:rFonts w:ascii="Tahoma" w:hAnsi="Tahoma" w:cs="Tahoma"/>
          <w:color w:val="000000" w:themeColor="text1"/>
          <w:spacing w:val="2"/>
          <w:sz w:val="20"/>
          <w:szCs w:val="20"/>
        </w:rPr>
        <w:t>ο</w:t>
      </w:r>
      <w:r w:rsidRPr="0086614D">
        <w:rPr>
          <w:rFonts w:ascii="Tahoma" w:hAnsi="Tahoma" w:cs="Tahoma"/>
          <w:color w:val="000000" w:themeColor="text1"/>
          <w:sz w:val="20"/>
          <w:szCs w:val="20"/>
        </w:rPr>
        <w:t>δομ</w:t>
      </w:r>
      <w:r w:rsidRPr="0086614D">
        <w:rPr>
          <w:rFonts w:ascii="Tahoma" w:hAnsi="Tahoma" w:cs="Tahoma"/>
          <w:color w:val="000000" w:themeColor="text1"/>
          <w:spacing w:val="3"/>
          <w:sz w:val="20"/>
          <w:szCs w:val="20"/>
        </w:rPr>
        <w:t>ι</w:t>
      </w:r>
      <w:r w:rsidRPr="0086614D">
        <w:rPr>
          <w:rFonts w:ascii="Tahoma" w:hAnsi="Tahoma" w:cs="Tahoma"/>
          <w:color w:val="000000" w:themeColor="text1"/>
          <w:spacing w:val="-1"/>
          <w:sz w:val="20"/>
          <w:szCs w:val="20"/>
        </w:rPr>
        <w:t>κ</w:t>
      </w:r>
      <w:r w:rsidRPr="0086614D">
        <w:rPr>
          <w:rFonts w:ascii="Tahoma" w:hAnsi="Tahoma" w:cs="Tahoma"/>
          <w:color w:val="000000" w:themeColor="text1"/>
          <w:sz w:val="20"/>
          <w:szCs w:val="20"/>
        </w:rPr>
        <w:t>ό</w:t>
      </w:r>
      <w:r w:rsidRPr="0086614D">
        <w:rPr>
          <w:rFonts w:ascii="Tahoma" w:hAnsi="Tahoma" w:cs="Tahoma"/>
          <w:color w:val="000000" w:themeColor="text1"/>
          <w:spacing w:val="-1"/>
          <w:sz w:val="20"/>
          <w:szCs w:val="20"/>
        </w:rPr>
        <w:t>κ</w:t>
      </w:r>
      <w:r w:rsidRPr="0086614D">
        <w:rPr>
          <w:rFonts w:ascii="Tahoma" w:hAnsi="Tahoma" w:cs="Tahoma"/>
          <w:color w:val="000000" w:themeColor="text1"/>
          <w:spacing w:val="2"/>
          <w:sz w:val="20"/>
          <w:szCs w:val="20"/>
        </w:rPr>
        <w:t>α</w:t>
      </w:r>
      <w:r w:rsidRPr="0086614D">
        <w:rPr>
          <w:rFonts w:ascii="Tahoma" w:hAnsi="Tahoma" w:cs="Tahoma"/>
          <w:color w:val="000000" w:themeColor="text1"/>
          <w:sz w:val="20"/>
          <w:szCs w:val="20"/>
        </w:rPr>
        <w:t>θ</w:t>
      </w:r>
      <w:r w:rsidRPr="0086614D">
        <w:rPr>
          <w:rFonts w:ascii="Tahoma" w:hAnsi="Tahoma" w:cs="Tahoma"/>
          <w:color w:val="000000" w:themeColor="text1"/>
          <w:spacing w:val="1"/>
          <w:sz w:val="20"/>
          <w:szCs w:val="20"/>
        </w:rPr>
        <w:t>ε</w:t>
      </w:r>
      <w:r w:rsidRPr="0086614D">
        <w:rPr>
          <w:rFonts w:ascii="Tahoma" w:hAnsi="Tahoma" w:cs="Tahoma"/>
          <w:color w:val="000000" w:themeColor="text1"/>
          <w:sz w:val="20"/>
          <w:szCs w:val="20"/>
        </w:rPr>
        <w:t>σ</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ώ</w:t>
      </w:r>
      <w:r w:rsidRPr="0086614D">
        <w:rPr>
          <w:rFonts w:ascii="Tahoma" w:hAnsi="Tahoma" w:cs="Tahoma"/>
          <w:color w:val="000000" w:themeColor="text1"/>
          <w:spacing w:val="1"/>
          <w:sz w:val="20"/>
          <w:szCs w:val="20"/>
        </w:rPr>
        <w:t>ς</w:t>
      </w:r>
      <w:r w:rsidRPr="0086614D">
        <w:rPr>
          <w:rFonts w:ascii="Tahoma" w:hAnsi="Tahoma" w:cs="Tahoma"/>
          <w:color w:val="000000" w:themeColor="text1"/>
          <w:sz w:val="20"/>
          <w:szCs w:val="20"/>
        </w:rPr>
        <w:t>,</w:t>
      </w:r>
      <w:r w:rsidRPr="0086614D">
        <w:rPr>
          <w:rFonts w:ascii="Tahoma" w:hAnsi="Tahoma" w:cs="Tahoma"/>
          <w:color w:val="000000" w:themeColor="text1"/>
          <w:spacing w:val="1"/>
          <w:sz w:val="20"/>
          <w:szCs w:val="20"/>
        </w:rPr>
        <w:t>ε</w:t>
      </w:r>
      <w:r w:rsidRPr="0086614D">
        <w:rPr>
          <w:rFonts w:ascii="Tahoma" w:hAnsi="Tahoma" w:cs="Tahoma"/>
          <w:color w:val="000000" w:themeColor="text1"/>
          <w:sz w:val="20"/>
          <w:szCs w:val="20"/>
        </w:rPr>
        <w:t>ί</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ε</w:t>
      </w:r>
      <w:r w:rsidRPr="0086614D">
        <w:rPr>
          <w:rFonts w:ascii="Tahoma" w:hAnsi="Tahoma" w:cs="Tahoma"/>
          <w:color w:val="000000" w:themeColor="text1"/>
          <w:spacing w:val="-1"/>
          <w:sz w:val="20"/>
          <w:szCs w:val="20"/>
        </w:rPr>
        <w:t>γ</w:t>
      </w:r>
      <w:r w:rsidRPr="0086614D">
        <w:rPr>
          <w:rFonts w:ascii="Tahoma" w:hAnsi="Tahoma" w:cs="Tahoma"/>
          <w:color w:val="000000" w:themeColor="text1"/>
          <w:sz w:val="20"/>
          <w:szCs w:val="20"/>
        </w:rPr>
        <w:t>ιαά</w:t>
      </w:r>
      <w:r w:rsidRPr="0086614D">
        <w:rPr>
          <w:rFonts w:ascii="Tahoma" w:hAnsi="Tahoma" w:cs="Tahoma"/>
          <w:color w:val="000000" w:themeColor="text1"/>
          <w:spacing w:val="-1"/>
          <w:sz w:val="20"/>
          <w:szCs w:val="20"/>
        </w:rPr>
        <w:t>λλ</w:t>
      </w:r>
      <w:r w:rsidRPr="0086614D">
        <w:rPr>
          <w:rFonts w:ascii="Tahoma" w:hAnsi="Tahoma" w:cs="Tahoma"/>
          <w:color w:val="000000" w:themeColor="text1"/>
          <w:sz w:val="20"/>
          <w:szCs w:val="20"/>
        </w:rPr>
        <w:t>ους</w:t>
      </w:r>
      <w:r w:rsidRPr="0086614D">
        <w:rPr>
          <w:rFonts w:ascii="Tahoma" w:hAnsi="Tahoma" w:cs="Tahoma"/>
          <w:color w:val="000000" w:themeColor="text1"/>
          <w:spacing w:val="-1"/>
          <w:sz w:val="20"/>
          <w:szCs w:val="20"/>
        </w:rPr>
        <w:t>λ</w:t>
      </w:r>
      <w:r w:rsidRPr="0086614D">
        <w:rPr>
          <w:rFonts w:ascii="Tahoma" w:hAnsi="Tahoma" w:cs="Tahoma"/>
          <w:color w:val="000000" w:themeColor="text1"/>
          <w:sz w:val="20"/>
          <w:szCs w:val="20"/>
        </w:rPr>
        <w:t>ό</w:t>
      </w:r>
      <w:r w:rsidRPr="0086614D">
        <w:rPr>
          <w:rFonts w:ascii="Tahoma" w:hAnsi="Tahoma" w:cs="Tahoma"/>
          <w:color w:val="000000" w:themeColor="text1"/>
          <w:spacing w:val="2"/>
          <w:sz w:val="20"/>
          <w:szCs w:val="20"/>
        </w:rPr>
        <w:t>γ</w:t>
      </w:r>
      <w:r w:rsidRPr="0086614D">
        <w:rPr>
          <w:rFonts w:ascii="Tahoma" w:hAnsi="Tahoma" w:cs="Tahoma"/>
          <w:color w:val="000000" w:themeColor="text1"/>
          <w:sz w:val="20"/>
          <w:szCs w:val="20"/>
        </w:rPr>
        <w:t>ους</w:t>
      </w:r>
      <w:r w:rsidRPr="0086614D">
        <w:rPr>
          <w:rFonts w:ascii="Tahoma" w:hAnsi="Tahoma" w:cs="Tahoma"/>
          <w:color w:val="000000" w:themeColor="text1"/>
          <w:spacing w:val="1"/>
          <w:sz w:val="20"/>
          <w:szCs w:val="20"/>
        </w:rPr>
        <w:t>π</w:t>
      </w:r>
      <w:r w:rsidRPr="0086614D">
        <w:rPr>
          <w:rFonts w:ascii="Tahoma" w:hAnsi="Tahoma" w:cs="Tahoma"/>
          <w:color w:val="000000" w:themeColor="text1"/>
          <w:spacing w:val="-2"/>
          <w:sz w:val="20"/>
          <w:szCs w:val="20"/>
        </w:rPr>
        <w:t>ο</w:t>
      </w:r>
      <w:r w:rsidRPr="0086614D">
        <w:rPr>
          <w:rFonts w:ascii="Tahoma" w:hAnsi="Tahoma" w:cs="Tahoma"/>
          <w:color w:val="000000" w:themeColor="text1"/>
          <w:sz w:val="20"/>
          <w:szCs w:val="20"/>
        </w:rPr>
        <w:t>υα</w:t>
      </w:r>
      <w:r w:rsidRPr="0086614D">
        <w:rPr>
          <w:rFonts w:ascii="Tahoma" w:hAnsi="Tahoma" w:cs="Tahoma"/>
          <w:color w:val="000000" w:themeColor="text1"/>
          <w:spacing w:val="-1"/>
          <w:sz w:val="20"/>
          <w:szCs w:val="20"/>
        </w:rPr>
        <w:t>ν</w:t>
      </w:r>
      <w:r w:rsidRPr="0086614D">
        <w:rPr>
          <w:rFonts w:ascii="Tahoma" w:hAnsi="Tahoma" w:cs="Tahoma"/>
          <w:color w:val="000000" w:themeColor="text1"/>
          <w:spacing w:val="2"/>
          <w:sz w:val="20"/>
          <w:szCs w:val="20"/>
        </w:rPr>
        <w:t>ά</w:t>
      </w:r>
      <w:r w:rsidRPr="0086614D">
        <w:rPr>
          <w:rFonts w:ascii="Tahoma" w:hAnsi="Tahoma" w:cs="Tahoma"/>
          <w:color w:val="000000" w:themeColor="text1"/>
          <w:spacing w:val="-1"/>
          <w:sz w:val="20"/>
          <w:szCs w:val="20"/>
        </w:rPr>
        <w:t>γ</w:t>
      </w:r>
      <w:r w:rsidRPr="0086614D">
        <w:rPr>
          <w:rFonts w:ascii="Tahoma" w:hAnsi="Tahoma" w:cs="Tahoma"/>
          <w:color w:val="000000" w:themeColor="text1"/>
          <w:spacing w:val="2"/>
          <w:sz w:val="20"/>
          <w:szCs w:val="20"/>
        </w:rPr>
        <w:t>ο</w:t>
      </w:r>
      <w:r w:rsidRPr="0086614D">
        <w:rPr>
          <w:rFonts w:ascii="Tahoma" w:hAnsi="Tahoma" w:cs="Tahoma"/>
          <w:color w:val="000000" w:themeColor="text1"/>
          <w:spacing w:val="-1"/>
          <w:sz w:val="20"/>
          <w:szCs w:val="20"/>
        </w:rPr>
        <w:t>ν</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αισ</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ις</w:t>
      </w:r>
      <w:r w:rsidRPr="0086614D">
        <w:rPr>
          <w:rFonts w:ascii="Tahoma" w:hAnsi="Tahoma" w:cs="Tahoma"/>
          <w:color w:val="000000" w:themeColor="text1"/>
          <w:spacing w:val="-1"/>
          <w:sz w:val="20"/>
          <w:szCs w:val="20"/>
        </w:rPr>
        <w:t>κ</w:t>
      </w:r>
      <w:r w:rsidRPr="0086614D">
        <w:rPr>
          <w:rFonts w:ascii="Tahoma" w:hAnsi="Tahoma" w:cs="Tahoma"/>
          <w:color w:val="000000" w:themeColor="text1"/>
          <w:sz w:val="20"/>
          <w:szCs w:val="20"/>
        </w:rPr>
        <w:t>α</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ά</w:t>
      </w:r>
      <w:r w:rsidRPr="0086614D">
        <w:rPr>
          <w:rFonts w:ascii="Tahoma" w:hAnsi="Tahoma" w:cs="Tahoma"/>
          <w:color w:val="000000" w:themeColor="text1"/>
          <w:spacing w:val="1"/>
          <w:sz w:val="20"/>
          <w:szCs w:val="20"/>
        </w:rPr>
        <w:t>τ</w:t>
      </w:r>
      <w:r w:rsidRPr="0086614D">
        <w:rPr>
          <w:rFonts w:ascii="Tahoma" w:hAnsi="Tahoma" w:cs="Tahoma"/>
          <w:color w:val="000000" w:themeColor="text1"/>
          <w:spacing w:val="2"/>
          <w:sz w:val="20"/>
          <w:szCs w:val="20"/>
        </w:rPr>
        <w:t>η</w:t>
      </w:r>
      <w:r w:rsidRPr="0086614D">
        <w:rPr>
          <w:rFonts w:ascii="Tahoma" w:hAnsi="Tahoma" w:cs="Tahoma"/>
          <w:color w:val="000000" w:themeColor="text1"/>
          <w:sz w:val="20"/>
          <w:szCs w:val="20"/>
        </w:rPr>
        <w:t>ν</w:t>
      </w:r>
      <w:r w:rsidRPr="0086614D">
        <w:rPr>
          <w:rFonts w:ascii="Tahoma" w:hAnsi="Tahoma" w:cs="Tahoma"/>
          <w:color w:val="000000" w:themeColor="text1"/>
          <w:spacing w:val="1"/>
          <w:sz w:val="20"/>
          <w:szCs w:val="20"/>
        </w:rPr>
        <w:t>π</w:t>
      </w:r>
      <w:r w:rsidRPr="0086614D">
        <w:rPr>
          <w:rFonts w:ascii="Tahoma" w:hAnsi="Tahoma" w:cs="Tahoma"/>
          <w:color w:val="000000" w:themeColor="text1"/>
          <w:sz w:val="20"/>
          <w:szCs w:val="20"/>
        </w:rPr>
        <w:t>α</w:t>
      </w:r>
      <w:r w:rsidRPr="0086614D">
        <w:rPr>
          <w:rFonts w:ascii="Tahoma" w:hAnsi="Tahoma" w:cs="Tahoma"/>
          <w:color w:val="000000" w:themeColor="text1"/>
          <w:spacing w:val="1"/>
          <w:sz w:val="20"/>
          <w:szCs w:val="20"/>
        </w:rPr>
        <w:t>ρ</w:t>
      </w:r>
      <w:r w:rsidRPr="0086614D">
        <w:rPr>
          <w:rFonts w:ascii="Tahoma" w:hAnsi="Tahoma" w:cs="Tahoma"/>
          <w:color w:val="000000" w:themeColor="text1"/>
          <w:sz w:val="20"/>
          <w:szCs w:val="20"/>
        </w:rPr>
        <w:t>ού</w:t>
      </w:r>
      <w:r w:rsidRPr="0086614D">
        <w:rPr>
          <w:rFonts w:ascii="Tahoma" w:hAnsi="Tahoma" w:cs="Tahoma"/>
          <w:color w:val="000000" w:themeColor="text1"/>
          <w:spacing w:val="2"/>
          <w:sz w:val="20"/>
          <w:szCs w:val="20"/>
        </w:rPr>
        <w:t>σ</w:t>
      </w:r>
      <w:r w:rsidRPr="0086614D">
        <w:rPr>
          <w:rFonts w:ascii="Tahoma" w:hAnsi="Tahoma" w:cs="Tahoma"/>
          <w:color w:val="000000" w:themeColor="text1"/>
          <w:sz w:val="20"/>
          <w:szCs w:val="20"/>
        </w:rPr>
        <w:t>ασ</w:t>
      </w:r>
      <w:r w:rsidRPr="0086614D">
        <w:rPr>
          <w:rFonts w:ascii="Tahoma" w:hAnsi="Tahoma" w:cs="Tahoma"/>
          <w:color w:val="000000" w:themeColor="text1"/>
          <w:spacing w:val="2"/>
          <w:sz w:val="20"/>
          <w:szCs w:val="20"/>
        </w:rPr>
        <w:t>ύ</w:t>
      </w:r>
      <w:r w:rsidRPr="0086614D">
        <w:rPr>
          <w:rFonts w:ascii="Tahoma" w:hAnsi="Tahoma" w:cs="Tahoma"/>
          <w:color w:val="000000" w:themeColor="text1"/>
          <w:sz w:val="20"/>
          <w:szCs w:val="20"/>
        </w:rPr>
        <w:t>μβα</w:t>
      </w:r>
      <w:r w:rsidRPr="0086614D">
        <w:rPr>
          <w:rFonts w:ascii="Tahoma" w:hAnsi="Tahoma" w:cs="Tahoma"/>
          <w:color w:val="000000" w:themeColor="text1"/>
          <w:spacing w:val="4"/>
          <w:sz w:val="20"/>
          <w:szCs w:val="20"/>
        </w:rPr>
        <w:t>σ</w:t>
      </w:r>
      <w:r w:rsidRPr="0086614D">
        <w:rPr>
          <w:rFonts w:ascii="Tahoma" w:hAnsi="Tahoma" w:cs="Tahoma"/>
          <w:color w:val="000000" w:themeColor="text1"/>
          <w:sz w:val="20"/>
          <w:szCs w:val="20"/>
        </w:rPr>
        <w:t xml:space="preserve">η </w:t>
      </w:r>
      <w:r w:rsidRPr="0086614D">
        <w:rPr>
          <w:rFonts w:ascii="Tahoma" w:hAnsi="Tahoma" w:cs="Tahoma"/>
          <w:color w:val="000000" w:themeColor="text1"/>
          <w:spacing w:val="-1"/>
          <w:sz w:val="20"/>
          <w:szCs w:val="20"/>
        </w:rPr>
        <w:t>κ</w:t>
      </w:r>
      <w:r w:rsidRPr="0086614D">
        <w:rPr>
          <w:rFonts w:ascii="Tahoma" w:hAnsi="Tahoma" w:cs="Tahoma"/>
          <w:color w:val="000000" w:themeColor="text1"/>
          <w:sz w:val="20"/>
          <w:szCs w:val="20"/>
        </w:rPr>
        <w:t xml:space="preserve">αι  </w:t>
      </w:r>
      <w:r w:rsidRPr="0086614D">
        <w:rPr>
          <w:rFonts w:ascii="Tahoma" w:hAnsi="Tahoma" w:cs="Tahoma"/>
          <w:color w:val="000000" w:themeColor="text1"/>
          <w:spacing w:val="1"/>
          <w:sz w:val="20"/>
          <w:szCs w:val="20"/>
        </w:rPr>
        <w:t>τ</w:t>
      </w:r>
      <w:r w:rsidRPr="0086614D">
        <w:rPr>
          <w:rFonts w:ascii="Tahoma" w:hAnsi="Tahoma" w:cs="Tahoma"/>
          <w:color w:val="000000" w:themeColor="text1"/>
          <w:spacing w:val="2"/>
          <w:sz w:val="20"/>
          <w:szCs w:val="20"/>
        </w:rPr>
        <w:t>ο</w:t>
      </w:r>
      <w:r w:rsidRPr="0086614D">
        <w:rPr>
          <w:rFonts w:ascii="Tahoma" w:hAnsi="Tahoma" w:cs="Tahoma"/>
          <w:color w:val="000000" w:themeColor="text1"/>
          <w:sz w:val="20"/>
          <w:szCs w:val="20"/>
        </w:rPr>
        <w:t xml:space="preserve">ν </w:t>
      </w:r>
      <w:r w:rsidRPr="0086614D">
        <w:rPr>
          <w:rFonts w:ascii="Tahoma" w:hAnsi="Tahoma" w:cs="Tahoma"/>
          <w:color w:val="000000" w:themeColor="text1"/>
          <w:spacing w:val="-1"/>
          <w:sz w:val="20"/>
          <w:szCs w:val="20"/>
        </w:rPr>
        <w:t>νόμο</w:t>
      </w:r>
      <w:r w:rsidRPr="0086614D">
        <w:rPr>
          <w:rFonts w:ascii="Tahoma" w:hAnsi="Tahoma" w:cs="Tahoma"/>
          <w:color w:val="000000" w:themeColor="text1"/>
          <w:sz w:val="20"/>
          <w:szCs w:val="20"/>
        </w:rPr>
        <w:t>υ</w:t>
      </w:r>
      <w:r w:rsidRPr="0086614D">
        <w:rPr>
          <w:rFonts w:ascii="Tahoma" w:hAnsi="Tahoma" w:cs="Tahoma"/>
          <w:color w:val="000000" w:themeColor="text1"/>
          <w:spacing w:val="1"/>
          <w:sz w:val="20"/>
          <w:szCs w:val="20"/>
        </w:rPr>
        <w:t>π</w:t>
      </w:r>
      <w:r w:rsidRPr="0086614D">
        <w:rPr>
          <w:rFonts w:ascii="Tahoma" w:hAnsi="Tahoma" w:cs="Tahoma"/>
          <w:color w:val="000000" w:themeColor="text1"/>
          <w:spacing w:val="2"/>
          <w:sz w:val="20"/>
          <w:szCs w:val="20"/>
        </w:rPr>
        <w:t>ο</w:t>
      </w:r>
      <w:r w:rsidRPr="0086614D">
        <w:rPr>
          <w:rFonts w:ascii="Tahoma" w:hAnsi="Tahoma" w:cs="Tahoma"/>
          <w:color w:val="000000" w:themeColor="text1"/>
          <w:sz w:val="20"/>
          <w:szCs w:val="20"/>
        </w:rPr>
        <w:t>χ</w:t>
      </w:r>
      <w:r w:rsidRPr="0086614D">
        <w:rPr>
          <w:rFonts w:ascii="Tahoma" w:hAnsi="Tahoma" w:cs="Tahoma"/>
          <w:color w:val="000000" w:themeColor="text1"/>
          <w:spacing w:val="1"/>
          <w:sz w:val="20"/>
          <w:szCs w:val="20"/>
        </w:rPr>
        <w:t>ρε</w:t>
      </w:r>
      <w:r w:rsidRPr="0086614D">
        <w:rPr>
          <w:rFonts w:ascii="Tahoma" w:hAnsi="Tahoma" w:cs="Tahoma"/>
          <w:color w:val="000000" w:themeColor="text1"/>
          <w:sz w:val="20"/>
          <w:szCs w:val="20"/>
        </w:rPr>
        <w:t>ώσ</w:t>
      </w:r>
      <w:r w:rsidRPr="0086614D">
        <w:rPr>
          <w:rFonts w:ascii="Tahoma" w:hAnsi="Tahoma" w:cs="Tahoma"/>
          <w:color w:val="000000" w:themeColor="text1"/>
          <w:spacing w:val="1"/>
          <w:sz w:val="20"/>
          <w:szCs w:val="20"/>
        </w:rPr>
        <w:t>ε</w:t>
      </w:r>
      <w:r w:rsidRPr="0086614D">
        <w:rPr>
          <w:rFonts w:ascii="Tahoma" w:hAnsi="Tahoma" w:cs="Tahoma"/>
          <w:color w:val="000000" w:themeColor="text1"/>
          <w:spacing w:val="3"/>
          <w:sz w:val="20"/>
          <w:szCs w:val="20"/>
        </w:rPr>
        <w:t>ι</w:t>
      </w:r>
      <w:r w:rsidRPr="0086614D">
        <w:rPr>
          <w:rFonts w:ascii="Tahoma" w:hAnsi="Tahoma" w:cs="Tahoma"/>
          <w:color w:val="000000" w:themeColor="text1"/>
          <w:sz w:val="20"/>
          <w:szCs w:val="20"/>
        </w:rPr>
        <w:t>ς</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 xml:space="preserve">ου  </w:t>
      </w:r>
      <w:r w:rsidRPr="0086614D">
        <w:rPr>
          <w:rFonts w:ascii="Tahoma" w:hAnsi="Tahoma" w:cs="Tahoma"/>
          <w:color w:val="000000" w:themeColor="text1"/>
          <w:spacing w:val="-1"/>
          <w:sz w:val="20"/>
          <w:szCs w:val="20"/>
        </w:rPr>
        <w:t>Δήμου</w:t>
      </w:r>
      <w:r w:rsidRPr="0086614D">
        <w:rPr>
          <w:rFonts w:ascii="Tahoma" w:hAnsi="Tahoma" w:cs="Tahoma"/>
          <w:color w:val="000000" w:themeColor="text1"/>
          <w:sz w:val="20"/>
          <w:szCs w:val="20"/>
        </w:rPr>
        <w:t xml:space="preserve">,ο </w:t>
      </w:r>
      <w:r w:rsidRPr="0086614D">
        <w:rPr>
          <w:rFonts w:ascii="Tahoma" w:hAnsi="Tahoma" w:cs="Tahoma"/>
          <w:color w:val="000000" w:themeColor="text1"/>
          <w:spacing w:val="-1"/>
          <w:sz w:val="20"/>
          <w:szCs w:val="20"/>
        </w:rPr>
        <w:t>Δήμος</w:t>
      </w:r>
      <w:r w:rsidRPr="0086614D">
        <w:rPr>
          <w:rFonts w:ascii="Tahoma" w:hAnsi="Tahoma" w:cs="Tahoma"/>
          <w:color w:val="000000" w:themeColor="text1"/>
          <w:spacing w:val="11"/>
          <w:sz w:val="20"/>
          <w:szCs w:val="20"/>
        </w:rPr>
        <w:t>Λαμιέων</w:t>
      </w:r>
      <w:r w:rsidRPr="0086614D">
        <w:rPr>
          <w:rFonts w:ascii="Tahoma" w:hAnsi="Tahoma" w:cs="Tahoma"/>
          <w:color w:val="000000" w:themeColor="text1"/>
          <w:spacing w:val="1"/>
          <w:sz w:val="20"/>
          <w:szCs w:val="20"/>
        </w:rPr>
        <w:t>ε</w:t>
      </w:r>
      <w:r w:rsidRPr="0086614D">
        <w:rPr>
          <w:rFonts w:ascii="Tahoma" w:hAnsi="Tahoma" w:cs="Tahoma"/>
          <w:color w:val="000000" w:themeColor="text1"/>
          <w:sz w:val="20"/>
          <w:szCs w:val="20"/>
        </w:rPr>
        <w:t>υθ</w:t>
      </w:r>
      <w:r w:rsidRPr="0086614D">
        <w:rPr>
          <w:rFonts w:ascii="Tahoma" w:hAnsi="Tahoma" w:cs="Tahoma"/>
          <w:color w:val="000000" w:themeColor="text1"/>
          <w:spacing w:val="2"/>
          <w:sz w:val="20"/>
          <w:szCs w:val="20"/>
        </w:rPr>
        <w:t>ύ</w:t>
      </w:r>
      <w:r w:rsidRPr="0086614D">
        <w:rPr>
          <w:rFonts w:ascii="Tahoma" w:hAnsi="Tahoma" w:cs="Tahoma"/>
          <w:color w:val="000000" w:themeColor="text1"/>
          <w:spacing w:val="-1"/>
          <w:sz w:val="20"/>
          <w:szCs w:val="20"/>
        </w:rPr>
        <w:t>ν</w:t>
      </w:r>
      <w:r w:rsidRPr="0086614D">
        <w:rPr>
          <w:rFonts w:ascii="Tahoma" w:hAnsi="Tahoma" w:cs="Tahoma"/>
          <w:color w:val="000000" w:themeColor="text1"/>
          <w:spacing w:val="1"/>
          <w:sz w:val="20"/>
          <w:szCs w:val="20"/>
        </w:rPr>
        <w:t>ετ</w:t>
      </w:r>
      <w:r w:rsidRPr="0086614D">
        <w:rPr>
          <w:rFonts w:ascii="Tahoma" w:hAnsi="Tahoma" w:cs="Tahoma"/>
          <w:color w:val="000000" w:themeColor="text1"/>
          <w:sz w:val="20"/>
          <w:szCs w:val="20"/>
        </w:rPr>
        <w:t>αι</w:t>
      </w:r>
      <w:r w:rsidRPr="0086614D">
        <w:rPr>
          <w:rFonts w:ascii="Tahoma" w:hAnsi="Tahoma" w:cs="Tahoma"/>
          <w:color w:val="000000" w:themeColor="text1"/>
          <w:spacing w:val="-1"/>
          <w:sz w:val="20"/>
          <w:szCs w:val="20"/>
        </w:rPr>
        <w:t>κ</w:t>
      </w:r>
      <w:r w:rsidRPr="0086614D">
        <w:rPr>
          <w:rFonts w:ascii="Tahoma" w:hAnsi="Tahoma" w:cs="Tahoma"/>
          <w:color w:val="000000" w:themeColor="text1"/>
          <w:sz w:val="20"/>
          <w:szCs w:val="20"/>
        </w:rPr>
        <w:t>α</w:t>
      </w:r>
      <w:r w:rsidRPr="0086614D">
        <w:rPr>
          <w:rFonts w:ascii="Tahoma" w:hAnsi="Tahoma" w:cs="Tahoma"/>
          <w:color w:val="000000" w:themeColor="text1"/>
          <w:spacing w:val="3"/>
          <w:sz w:val="20"/>
          <w:szCs w:val="20"/>
        </w:rPr>
        <w:t>τ</w:t>
      </w:r>
      <w:r w:rsidRPr="0086614D">
        <w:rPr>
          <w:rFonts w:ascii="Tahoma" w:hAnsi="Tahoma" w:cs="Tahoma"/>
          <w:color w:val="000000" w:themeColor="text1"/>
          <w:sz w:val="20"/>
          <w:szCs w:val="20"/>
        </w:rPr>
        <w:t>ά</w:t>
      </w:r>
      <w:r w:rsidRPr="0086614D">
        <w:rPr>
          <w:rFonts w:ascii="Tahoma" w:hAnsi="Tahoma" w:cs="Tahoma"/>
          <w:color w:val="000000" w:themeColor="text1"/>
          <w:spacing w:val="-1"/>
          <w:sz w:val="20"/>
          <w:szCs w:val="20"/>
        </w:rPr>
        <w:t>νόμο</w:t>
      </w:r>
      <w:r w:rsidRPr="0086614D">
        <w:rPr>
          <w:rFonts w:ascii="Tahoma" w:hAnsi="Tahoma" w:cs="Tahoma"/>
          <w:color w:val="000000" w:themeColor="text1"/>
          <w:spacing w:val="3"/>
          <w:sz w:val="20"/>
          <w:szCs w:val="20"/>
        </w:rPr>
        <w:t>έ</w:t>
      </w:r>
      <w:r w:rsidRPr="0086614D">
        <w:rPr>
          <w:rFonts w:ascii="Tahoma" w:hAnsi="Tahoma" w:cs="Tahoma"/>
          <w:color w:val="000000" w:themeColor="text1"/>
          <w:spacing w:val="-1"/>
          <w:sz w:val="20"/>
          <w:szCs w:val="20"/>
        </w:rPr>
        <w:t>ν</w:t>
      </w:r>
      <w:r w:rsidRPr="0086614D">
        <w:rPr>
          <w:rFonts w:ascii="Tahoma" w:hAnsi="Tahoma" w:cs="Tahoma"/>
          <w:color w:val="000000" w:themeColor="text1"/>
          <w:sz w:val="20"/>
          <w:szCs w:val="20"/>
        </w:rPr>
        <w:t>α</w:t>
      </w:r>
      <w:r w:rsidRPr="0086614D">
        <w:rPr>
          <w:rFonts w:ascii="Tahoma" w:hAnsi="Tahoma" w:cs="Tahoma"/>
          <w:color w:val="000000" w:themeColor="text1"/>
          <w:spacing w:val="-1"/>
          <w:sz w:val="20"/>
          <w:szCs w:val="20"/>
        </w:rPr>
        <w:t>ν</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ι</w:t>
      </w:r>
      <w:r w:rsidRPr="0086614D">
        <w:rPr>
          <w:rFonts w:ascii="Tahoma" w:hAnsi="Tahoma" w:cs="Tahoma"/>
          <w:color w:val="000000" w:themeColor="text1"/>
          <w:spacing w:val="1"/>
          <w:sz w:val="20"/>
          <w:szCs w:val="20"/>
        </w:rPr>
        <w:t>τ</w:t>
      </w:r>
      <w:r w:rsidRPr="0086614D">
        <w:rPr>
          <w:rFonts w:ascii="Tahoma" w:hAnsi="Tahoma" w:cs="Tahoma"/>
          <w:color w:val="000000" w:themeColor="text1"/>
          <w:spacing w:val="-1"/>
          <w:sz w:val="20"/>
          <w:szCs w:val="20"/>
        </w:rPr>
        <w:t>η</w:t>
      </w:r>
      <w:r w:rsidRPr="0086614D">
        <w:rPr>
          <w:rFonts w:ascii="Tahoma" w:hAnsi="Tahoma" w:cs="Tahoma"/>
          <w:color w:val="000000" w:themeColor="text1"/>
          <w:sz w:val="20"/>
          <w:szCs w:val="20"/>
        </w:rPr>
        <w:t>ς Π</w:t>
      </w:r>
      <w:r w:rsidRPr="0086614D">
        <w:rPr>
          <w:rFonts w:ascii="Tahoma" w:hAnsi="Tahoma" w:cs="Tahoma"/>
          <w:color w:val="000000" w:themeColor="text1"/>
          <w:spacing w:val="1"/>
          <w:sz w:val="20"/>
          <w:szCs w:val="20"/>
        </w:rPr>
        <w:t>ερ</w:t>
      </w:r>
      <w:r w:rsidRPr="0086614D">
        <w:rPr>
          <w:rFonts w:ascii="Tahoma" w:hAnsi="Tahoma" w:cs="Tahoma"/>
          <w:color w:val="000000" w:themeColor="text1"/>
          <w:sz w:val="20"/>
          <w:szCs w:val="20"/>
        </w:rPr>
        <w:t>ι</w:t>
      </w:r>
      <w:r w:rsidRPr="0086614D">
        <w:rPr>
          <w:rFonts w:ascii="Tahoma" w:hAnsi="Tahoma" w:cs="Tahoma"/>
          <w:color w:val="000000" w:themeColor="text1"/>
          <w:spacing w:val="1"/>
          <w:sz w:val="20"/>
          <w:szCs w:val="20"/>
        </w:rPr>
        <w:t>φέρε</w:t>
      </w:r>
      <w:r w:rsidRPr="0086614D">
        <w:rPr>
          <w:rFonts w:ascii="Tahoma" w:hAnsi="Tahoma" w:cs="Tahoma"/>
          <w:color w:val="000000" w:themeColor="text1"/>
          <w:sz w:val="20"/>
          <w:szCs w:val="20"/>
        </w:rPr>
        <w:t>ιαςΣ</w:t>
      </w:r>
      <w:r w:rsidRPr="0086614D">
        <w:rPr>
          <w:rFonts w:ascii="Tahoma" w:hAnsi="Tahoma" w:cs="Tahoma"/>
          <w:color w:val="000000" w:themeColor="text1"/>
          <w:spacing w:val="1"/>
          <w:sz w:val="20"/>
          <w:szCs w:val="20"/>
        </w:rPr>
        <w:t>τερε</w:t>
      </w:r>
      <w:r w:rsidRPr="0086614D">
        <w:rPr>
          <w:rFonts w:ascii="Tahoma" w:hAnsi="Tahoma" w:cs="Tahoma"/>
          <w:color w:val="000000" w:themeColor="text1"/>
          <w:sz w:val="20"/>
          <w:szCs w:val="20"/>
        </w:rPr>
        <w:t>άς</w:t>
      </w:r>
      <w:r w:rsidRPr="0086614D">
        <w:rPr>
          <w:rFonts w:ascii="Tahoma" w:hAnsi="Tahoma" w:cs="Tahoma"/>
          <w:color w:val="000000" w:themeColor="text1"/>
          <w:spacing w:val="1"/>
          <w:sz w:val="20"/>
          <w:szCs w:val="20"/>
        </w:rPr>
        <w:t xml:space="preserve"> Ε</w:t>
      </w:r>
      <w:r w:rsidRPr="0086614D">
        <w:rPr>
          <w:rFonts w:ascii="Tahoma" w:hAnsi="Tahoma" w:cs="Tahoma"/>
          <w:color w:val="000000" w:themeColor="text1"/>
          <w:spacing w:val="-1"/>
          <w:sz w:val="20"/>
          <w:szCs w:val="20"/>
        </w:rPr>
        <w:t>λλ</w:t>
      </w:r>
      <w:r w:rsidRPr="0086614D">
        <w:rPr>
          <w:rFonts w:ascii="Tahoma" w:hAnsi="Tahoma" w:cs="Tahoma"/>
          <w:color w:val="000000" w:themeColor="text1"/>
          <w:spacing w:val="2"/>
          <w:sz w:val="20"/>
          <w:szCs w:val="20"/>
        </w:rPr>
        <w:t>άδ</w:t>
      </w:r>
      <w:r w:rsidRPr="0086614D">
        <w:rPr>
          <w:rFonts w:ascii="Tahoma" w:hAnsi="Tahoma" w:cs="Tahoma"/>
          <w:color w:val="000000" w:themeColor="text1"/>
          <w:sz w:val="20"/>
          <w:szCs w:val="20"/>
        </w:rPr>
        <w:t>α</w:t>
      </w:r>
      <w:r w:rsidRPr="0086614D">
        <w:rPr>
          <w:rFonts w:ascii="Tahoma" w:hAnsi="Tahoma" w:cs="Tahoma"/>
          <w:color w:val="000000" w:themeColor="text1"/>
          <w:spacing w:val="1"/>
          <w:sz w:val="20"/>
          <w:szCs w:val="20"/>
        </w:rPr>
        <w:t>ς</w:t>
      </w:r>
      <w:r w:rsidRPr="0086614D">
        <w:rPr>
          <w:rFonts w:ascii="Tahoma" w:hAnsi="Tahoma" w:cs="Tahoma"/>
          <w:color w:val="000000" w:themeColor="text1"/>
          <w:sz w:val="20"/>
          <w:szCs w:val="20"/>
        </w:rPr>
        <w:t>.Σ</w:t>
      </w:r>
      <w:r w:rsidRPr="0086614D">
        <w:rPr>
          <w:rFonts w:ascii="Tahoma" w:hAnsi="Tahoma" w:cs="Tahoma"/>
          <w:color w:val="000000" w:themeColor="text1"/>
          <w:spacing w:val="1"/>
          <w:sz w:val="20"/>
          <w:szCs w:val="20"/>
        </w:rPr>
        <w:t>τ</w:t>
      </w:r>
      <w:r w:rsidRPr="0086614D">
        <w:rPr>
          <w:rFonts w:ascii="Tahoma" w:hAnsi="Tahoma" w:cs="Tahoma"/>
          <w:color w:val="000000" w:themeColor="text1"/>
          <w:spacing w:val="2"/>
          <w:sz w:val="20"/>
          <w:szCs w:val="20"/>
        </w:rPr>
        <w:t>η</w:t>
      </w:r>
      <w:r w:rsidRPr="0086614D">
        <w:rPr>
          <w:rFonts w:ascii="Tahoma" w:hAnsi="Tahoma" w:cs="Tahoma"/>
          <w:color w:val="000000" w:themeColor="text1"/>
          <w:sz w:val="20"/>
          <w:szCs w:val="20"/>
        </w:rPr>
        <w:t>ν</w:t>
      </w:r>
      <w:r w:rsidRPr="0086614D">
        <w:rPr>
          <w:rFonts w:ascii="Tahoma" w:hAnsi="Tahoma" w:cs="Tahoma"/>
          <w:color w:val="000000" w:themeColor="text1"/>
          <w:spacing w:val="1"/>
          <w:sz w:val="20"/>
          <w:szCs w:val="20"/>
        </w:rPr>
        <w:t>περ</w:t>
      </w:r>
      <w:r w:rsidRPr="0086614D">
        <w:rPr>
          <w:rFonts w:ascii="Tahoma" w:hAnsi="Tahoma" w:cs="Tahoma"/>
          <w:color w:val="000000" w:themeColor="text1"/>
          <w:sz w:val="20"/>
          <w:szCs w:val="20"/>
        </w:rPr>
        <w:t>ί</w:t>
      </w:r>
      <w:r w:rsidRPr="0086614D">
        <w:rPr>
          <w:rFonts w:ascii="Tahoma" w:hAnsi="Tahoma" w:cs="Tahoma"/>
          <w:color w:val="000000" w:themeColor="text1"/>
          <w:spacing w:val="1"/>
          <w:sz w:val="20"/>
          <w:szCs w:val="20"/>
        </w:rPr>
        <w:t>πτ</w:t>
      </w:r>
      <w:r w:rsidRPr="0086614D">
        <w:rPr>
          <w:rFonts w:ascii="Tahoma" w:hAnsi="Tahoma" w:cs="Tahoma"/>
          <w:color w:val="000000" w:themeColor="text1"/>
          <w:sz w:val="20"/>
          <w:szCs w:val="20"/>
        </w:rPr>
        <w:t>ω</w:t>
      </w:r>
      <w:r w:rsidRPr="0086614D">
        <w:rPr>
          <w:rFonts w:ascii="Tahoma" w:hAnsi="Tahoma" w:cs="Tahoma"/>
          <w:color w:val="000000" w:themeColor="text1"/>
          <w:spacing w:val="2"/>
          <w:sz w:val="20"/>
          <w:szCs w:val="20"/>
        </w:rPr>
        <w:t>σ</w:t>
      </w:r>
      <w:r w:rsidRPr="0086614D">
        <w:rPr>
          <w:rFonts w:ascii="Tahoma" w:hAnsi="Tahoma" w:cs="Tahoma"/>
          <w:color w:val="000000" w:themeColor="text1"/>
          <w:sz w:val="20"/>
          <w:szCs w:val="20"/>
        </w:rPr>
        <w:t>ηαυ</w:t>
      </w:r>
      <w:r w:rsidRPr="0086614D">
        <w:rPr>
          <w:rFonts w:ascii="Tahoma" w:hAnsi="Tahoma" w:cs="Tahoma"/>
          <w:color w:val="000000" w:themeColor="text1"/>
          <w:spacing w:val="3"/>
          <w:sz w:val="20"/>
          <w:szCs w:val="20"/>
        </w:rPr>
        <w:t>τ</w:t>
      </w:r>
      <w:r w:rsidRPr="0086614D">
        <w:rPr>
          <w:rFonts w:ascii="Tahoma" w:hAnsi="Tahoma" w:cs="Tahoma"/>
          <w:color w:val="000000" w:themeColor="text1"/>
          <w:sz w:val="20"/>
          <w:szCs w:val="20"/>
        </w:rPr>
        <w:t>ήηΠ</w:t>
      </w:r>
      <w:r w:rsidRPr="0086614D">
        <w:rPr>
          <w:rFonts w:ascii="Tahoma" w:hAnsi="Tahoma" w:cs="Tahoma"/>
          <w:color w:val="000000" w:themeColor="text1"/>
          <w:spacing w:val="1"/>
          <w:sz w:val="20"/>
          <w:szCs w:val="20"/>
        </w:rPr>
        <w:t>ερ</w:t>
      </w:r>
      <w:r w:rsidRPr="0086614D">
        <w:rPr>
          <w:rFonts w:ascii="Tahoma" w:hAnsi="Tahoma" w:cs="Tahoma"/>
          <w:color w:val="000000" w:themeColor="text1"/>
          <w:sz w:val="20"/>
          <w:szCs w:val="20"/>
        </w:rPr>
        <w:t>ι</w:t>
      </w:r>
      <w:r w:rsidRPr="0086614D">
        <w:rPr>
          <w:rFonts w:ascii="Tahoma" w:hAnsi="Tahoma" w:cs="Tahoma"/>
          <w:color w:val="000000" w:themeColor="text1"/>
          <w:spacing w:val="1"/>
          <w:sz w:val="20"/>
          <w:szCs w:val="20"/>
        </w:rPr>
        <w:t>φέρε</w:t>
      </w:r>
      <w:r w:rsidRPr="0086614D">
        <w:rPr>
          <w:rFonts w:ascii="Tahoma" w:hAnsi="Tahoma" w:cs="Tahoma"/>
          <w:color w:val="000000" w:themeColor="text1"/>
          <w:sz w:val="20"/>
          <w:szCs w:val="20"/>
        </w:rPr>
        <w:t>ιαΣ</w:t>
      </w:r>
      <w:r w:rsidRPr="0086614D">
        <w:rPr>
          <w:rFonts w:ascii="Tahoma" w:hAnsi="Tahoma" w:cs="Tahoma"/>
          <w:color w:val="000000" w:themeColor="text1"/>
          <w:spacing w:val="1"/>
          <w:sz w:val="20"/>
          <w:szCs w:val="20"/>
        </w:rPr>
        <w:t>τερε</w:t>
      </w:r>
      <w:r w:rsidRPr="0086614D">
        <w:rPr>
          <w:rFonts w:ascii="Tahoma" w:hAnsi="Tahoma" w:cs="Tahoma"/>
          <w:color w:val="000000" w:themeColor="text1"/>
          <w:sz w:val="20"/>
          <w:szCs w:val="20"/>
        </w:rPr>
        <w:t>άς</w:t>
      </w:r>
      <w:r w:rsidRPr="0086614D">
        <w:rPr>
          <w:rFonts w:ascii="Tahoma" w:hAnsi="Tahoma" w:cs="Tahoma"/>
          <w:color w:val="000000" w:themeColor="text1"/>
          <w:spacing w:val="1"/>
          <w:sz w:val="20"/>
          <w:szCs w:val="20"/>
        </w:rPr>
        <w:t xml:space="preserve"> Ε</w:t>
      </w:r>
      <w:r w:rsidRPr="0086614D">
        <w:rPr>
          <w:rFonts w:ascii="Tahoma" w:hAnsi="Tahoma" w:cs="Tahoma"/>
          <w:color w:val="000000" w:themeColor="text1"/>
          <w:spacing w:val="-1"/>
          <w:sz w:val="20"/>
          <w:szCs w:val="20"/>
        </w:rPr>
        <w:t>λ</w:t>
      </w:r>
      <w:r w:rsidRPr="0086614D">
        <w:rPr>
          <w:rFonts w:ascii="Tahoma" w:hAnsi="Tahoma" w:cs="Tahoma"/>
          <w:color w:val="000000" w:themeColor="text1"/>
          <w:spacing w:val="2"/>
          <w:sz w:val="20"/>
          <w:szCs w:val="20"/>
        </w:rPr>
        <w:t>λ</w:t>
      </w:r>
      <w:r w:rsidRPr="0086614D">
        <w:rPr>
          <w:rFonts w:ascii="Tahoma" w:hAnsi="Tahoma" w:cs="Tahoma"/>
          <w:color w:val="000000" w:themeColor="text1"/>
          <w:sz w:val="20"/>
          <w:szCs w:val="20"/>
        </w:rPr>
        <w:t>ά</w:t>
      </w:r>
      <w:r w:rsidRPr="0086614D">
        <w:rPr>
          <w:rFonts w:ascii="Tahoma" w:hAnsi="Tahoma" w:cs="Tahoma"/>
          <w:color w:val="000000" w:themeColor="text1"/>
          <w:spacing w:val="2"/>
          <w:sz w:val="20"/>
          <w:szCs w:val="20"/>
        </w:rPr>
        <w:t>δ</w:t>
      </w:r>
      <w:r w:rsidRPr="0086614D">
        <w:rPr>
          <w:rFonts w:ascii="Tahoma" w:hAnsi="Tahoma" w:cs="Tahoma"/>
          <w:color w:val="000000" w:themeColor="text1"/>
          <w:sz w:val="20"/>
          <w:szCs w:val="20"/>
        </w:rPr>
        <w:t>αςδια</w:t>
      </w:r>
      <w:r w:rsidRPr="0086614D">
        <w:rPr>
          <w:rFonts w:ascii="Tahoma" w:hAnsi="Tahoma" w:cs="Tahoma"/>
          <w:color w:val="000000" w:themeColor="text1"/>
          <w:spacing w:val="1"/>
          <w:sz w:val="20"/>
          <w:szCs w:val="20"/>
        </w:rPr>
        <w:t>τ</w:t>
      </w:r>
      <w:r w:rsidRPr="0086614D">
        <w:rPr>
          <w:rFonts w:ascii="Tahoma" w:hAnsi="Tahoma" w:cs="Tahoma"/>
          <w:color w:val="000000" w:themeColor="text1"/>
          <w:spacing w:val="-1"/>
          <w:sz w:val="20"/>
          <w:szCs w:val="20"/>
        </w:rPr>
        <w:t>η</w:t>
      </w:r>
      <w:r w:rsidRPr="0086614D">
        <w:rPr>
          <w:rFonts w:ascii="Tahoma" w:hAnsi="Tahoma" w:cs="Tahoma"/>
          <w:color w:val="000000" w:themeColor="text1"/>
          <w:spacing w:val="1"/>
          <w:sz w:val="20"/>
          <w:szCs w:val="20"/>
        </w:rPr>
        <w:t>ρε</w:t>
      </w:r>
      <w:r w:rsidRPr="0086614D">
        <w:rPr>
          <w:rFonts w:ascii="Tahoma" w:hAnsi="Tahoma" w:cs="Tahoma"/>
          <w:color w:val="000000" w:themeColor="text1"/>
          <w:sz w:val="20"/>
          <w:szCs w:val="20"/>
        </w:rPr>
        <w:t>ίαξ</w:t>
      </w:r>
      <w:r w:rsidRPr="0086614D">
        <w:rPr>
          <w:rFonts w:ascii="Tahoma" w:hAnsi="Tahoma" w:cs="Tahoma"/>
          <w:color w:val="000000" w:themeColor="text1"/>
          <w:spacing w:val="3"/>
          <w:sz w:val="20"/>
          <w:szCs w:val="20"/>
        </w:rPr>
        <w:t>ι</w:t>
      </w:r>
      <w:r w:rsidRPr="0086614D">
        <w:rPr>
          <w:rFonts w:ascii="Tahoma" w:hAnsi="Tahoma" w:cs="Tahoma"/>
          <w:color w:val="000000" w:themeColor="text1"/>
          <w:sz w:val="20"/>
          <w:szCs w:val="20"/>
        </w:rPr>
        <w:t>ώσ</w:t>
      </w:r>
      <w:r w:rsidRPr="0086614D">
        <w:rPr>
          <w:rFonts w:ascii="Tahoma" w:hAnsi="Tahoma" w:cs="Tahoma"/>
          <w:color w:val="000000" w:themeColor="text1"/>
          <w:spacing w:val="1"/>
          <w:sz w:val="20"/>
          <w:szCs w:val="20"/>
        </w:rPr>
        <w:t>ε</w:t>
      </w:r>
      <w:r w:rsidRPr="0086614D">
        <w:rPr>
          <w:rFonts w:ascii="Tahoma" w:hAnsi="Tahoma" w:cs="Tahoma"/>
          <w:color w:val="000000" w:themeColor="text1"/>
          <w:sz w:val="20"/>
          <w:szCs w:val="20"/>
        </w:rPr>
        <w:t>ις α</w:t>
      </w:r>
      <w:r w:rsidRPr="0086614D">
        <w:rPr>
          <w:rFonts w:ascii="Tahoma" w:hAnsi="Tahoma" w:cs="Tahoma"/>
          <w:color w:val="000000" w:themeColor="text1"/>
          <w:spacing w:val="1"/>
          <w:sz w:val="20"/>
          <w:szCs w:val="20"/>
        </w:rPr>
        <w:t>π</w:t>
      </w:r>
      <w:r w:rsidRPr="0086614D">
        <w:rPr>
          <w:rFonts w:ascii="Tahoma" w:hAnsi="Tahoma" w:cs="Tahoma"/>
          <w:color w:val="000000" w:themeColor="text1"/>
          <w:sz w:val="20"/>
          <w:szCs w:val="20"/>
        </w:rPr>
        <w:t>ο</w:t>
      </w:r>
      <w:r w:rsidRPr="0086614D">
        <w:rPr>
          <w:rFonts w:ascii="Tahoma" w:hAnsi="Tahoma" w:cs="Tahoma"/>
          <w:color w:val="000000" w:themeColor="text1"/>
          <w:spacing w:val="1"/>
          <w:sz w:val="20"/>
          <w:szCs w:val="20"/>
        </w:rPr>
        <w:t>ζ</w:t>
      </w:r>
      <w:r w:rsidRPr="0086614D">
        <w:rPr>
          <w:rFonts w:ascii="Tahoma" w:hAnsi="Tahoma" w:cs="Tahoma"/>
          <w:color w:val="000000" w:themeColor="text1"/>
          <w:spacing w:val="-1"/>
          <w:sz w:val="20"/>
          <w:szCs w:val="20"/>
        </w:rPr>
        <w:t>η</w:t>
      </w:r>
      <w:r w:rsidRPr="0086614D">
        <w:rPr>
          <w:rFonts w:ascii="Tahoma" w:hAnsi="Tahoma" w:cs="Tahoma"/>
          <w:color w:val="000000" w:themeColor="text1"/>
          <w:sz w:val="20"/>
          <w:szCs w:val="20"/>
        </w:rPr>
        <w:t>μί</w:t>
      </w:r>
      <w:r w:rsidRPr="0086614D">
        <w:rPr>
          <w:rFonts w:ascii="Tahoma" w:hAnsi="Tahoma" w:cs="Tahoma"/>
          <w:color w:val="000000" w:themeColor="text1"/>
          <w:spacing w:val="2"/>
          <w:sz w:val="20"/>
          <w:szCs w:val="20"/>
        </w:rPr>
        <w:t>ω</w:t>
      </w:r>
      <w:r w:rsidRPr="0086614D">
        <w:rPr>
          <w:rFonts w:ascii="Tahoma" w:hAnsi="Tahoma" w:cs="Tahoma"/>
          <w:color w:val="000000" w:themeColor="text1"/>
          <w:sz w:val="20"/>
          <w:szCs w:val="20"/>
        </w:rPr>
        <w:t>σ</w:t>
      </w:r>
      <w:r w:rsidRPr="0086614D">
        <w:rPr>
          <w:rFonts w:ascii="Tahoma" w:hAnsi="Tahoma" w:cs="Tahoma"/>
          <w:color w:val="000000" w:themeColor="text1"/>
          <w:spacing w:val="-1"/>
          <w:sz w:val="20"/>
          <w:szCs w:val="20"/>
        </w:rPr>
        <w:t>η</w:t>
      </w:r>
      <w:r w:rsidRPr="0086614D">
        <w:rPr>
          <w:rFonts w:ascii="Tahoma" w:hAnsi="Tahoma" w:cs="Tahoma"/>
          <w:color w:val="000000" w:themeColor="text1"/>
          <w:sz w:val="20"/>
          <w:szCs w:val="20"/>
        </w:rPr>
        <w:t>ς</w:t>
      </w:r>
      <w:r w:rsidRPr="0086614D">
        <w:rPr>
          <w:rFonts w:ascii="Tahoma" w:hAnsi="Tahoma" w:cs="Tahoma"/>
          <w:color w:val="000000" w:themeColor="text1"/>
          <w:spacing w:val="3"/>
          <w:sz w:val="20"/>
          <w:szCs w:val="20"/>
        </w:rPr>
        <w:t>έ</w:t>
      </w:r>
      <w:r w:rsidRPr="0086614D">
        <w:rPr>
          <w:rFonts w:ascii="Tahoma" w:hAnsi="Tahoma" w:cs="Tahoma"/>
          <w:color w:val="000000" w:themeColor="text1"/>
          <w:spacing w:val="-1"/>
          <w:sz w:val="20"/>
          <w:szCs w:val="20"/>
        </w:rPr>
        <w:t>ν</w:t>
      </w:r>
      <w:r w:rsidRPr="0086614D">
        <w:rPr>
          <w:rFonts w:ascii="Tahoma" w:hAnsi="Tahoma" w:cs="Tahoma"/>
          <w:color w:val="000000" w:themeColor="text1"/>
          <w:sz w:val="20"/>
          <w:szCs w:val="20"/>
        </w:rPr>
        <w:t>α</w:t>
      </w:r>
      <w:r w:rsidRPr="0086614D">
        <w:rPr>
          <w:rFonts w:ascii="Tahoma" w:hAnsi="Tahoma" w:cs="Tahoma"/>
          <w:color w:val="000000" w:themeColor="text1"/>
          <w:spacing w:val="-1"/>
          <w:sz w:val="20"/>
          <w:szCs w:val="20"/>
        </w:rPr>
        <w:t>ν</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ι</w:t>
      </w:r>
      <w:r w:rsidRPr="0086614D">
        <w:rPr>
          <w:rFonts w:ascii="Tahoma" w:hAnsi="Tahoma" w:cs="Tahoma"/>
          <w:color w:val="000000" w:themeColor="text1"/>
          <w:spacing w:val="1"/>
          <w:sz w:val="20"/>
          <w:szCs w:val="20"/>
        </w:rPr>
        <w:t>τ</w:t>
      </w:r>
      <w:r w:rsidRPr="0086614D">
        <w:rPr>
          <w:rFonts w:ascii="Tahoma" w:hAnsi="Tahoma" w:cs="Tahoma"/>
          <w:color w:val="000000" w:themeColor="text1"/>
          <w:spacing w:val="2"/>
          <w:sz w:val="20"/>
          <w:szCs w:val="20"/>
        </w:rPr>
        <w:t>ο</w:t>
      </w:r>
      <w:r w:rsidRPr="0086614D">
        <w:rPr>
          <w:rFonts w:ascii="Tahoma" w:hAnsi="Tahoma" w:cs="Tahoma"/>
          <w:color w:val="000000" w:themeColor="text1"/>
          <w:sz w:val="20"/>
          <w:szCs w:val="20"/>
        </w:rPr>
        <w:t>υ</w:t>
      </w:r>
      <w:r w:rsidRPr="0086614D">
        <w:rPr>
          <w:rFonts w:ascii="Tahoma" w:hAnsi="Tahoma" w:cs="Tahoma"/>
          <w:color w:val="000000" w:themeColor="text1"/>
          <w:spacing w:val="2"/>
          <w:sz w:val="20"/>
          <w:szCs w:val="20"/>
        </w:rPr>
        <w:t>Δήμου</w:t>
      </w:r>
      <w:r w:rsidRPr="0086614D">
        <w:rPr>
          <w:rFonts w:ascii="Tahoma" w:hAnsi="Tahoma" w:cs="Tahoma"/>
          <w:color w:val="000000" w:themeColor="text1"/>
          <w:sz w:val="20"/>
          <w:szCs w:val="20"/>
        </w:rPr>
        <w:t>.</w:t>
      </w:r>
    </w:p>
    <w:p w:rsidR="0086614D" w:rsidRPr="0086614D" w:rsidRDefault="0086614D" w:rsidP="0086614D">
      <w:pPr>
        <w:jc w:val="both"/>
        <w:rPr>
          <w:rFonts w:ascii="Tahoma" w:hAnsi="Tahoma" w:cs="Tahoma"/>
          <w:color w:val="000000" w:themeColor="text1"/>
          <w:sz w:val="20"/>
          <w:szCs w:val="20"/>
        </w:rPr>
      </w:pPr>
      <w:r w:rsidRPr="0086614D">
        <w:rPr>
          <w:rFonts w:ascii="Tahoma" w:hAnsi="Tahoma" w:cs="Tahoma"/>
          <w:color w:val="000000" w:themeColor="text1"/>
          <w:spacing w:val="-1"/>
          <w:sz w:val="20"/>
          <w:szCs w:val="20"/>
        </w:rPr>
        <w:t>3</w:t>
      </w:r>
      <w:r w:rsidRPr="0086614D">
        <w:rPr>
          <w:rFonts w:ascii="Tahoma" w:hAnsi="Tahoma" w:cs="Tahoma"/>
          <w:color w:val="000000" w:themeColor="text1"/>
          <w:sz w:val="20"/>
          <w:szCs w:val="20"/>
        </w:rPr>
        <w:t>. Ο</w:t>
      </w:r>
      <w:r w:rsidRPr="0086614D">
        <w:rPr>
          <w:rFonts w:ascii="Tahoma" w:hAnsi="Tahoma" w:cs="Tahoma"/>
          <w:color w:val="000000" w:themeColor="text1"/>
          <w:spacing w:val="-1"/>
          <w:sz w:val="20"/>
          <w:szCs w:val="20"/>
        </w:rPr>
        <w:t xml:space="preserve">Δήμος </w:t>
      </w:r>
      <w:r w:rsidRPr="0086614D">
        <w:rPr>
          <w:rFonts w:ascii="Tahoma" w:hAnsi="Tahoma" w:cs="Tahoma"/>
          <w:color w:val="000000" w:themeColor="text1"/>
          <w:spacing w:val="11"/>
          <w:sz w:val="20"/>
          <w:szCs w:val="20"/>
        </w:rPr>
        <w:t xml:space="preserve">Λαμιέων </w:t>
      </w:r>
      <w:r w:rsidRPr="0086614D">
        <w:rPr>
          <w:rFonts w:ascii="Tahoma" w:hAnsi="Tahoma" w:cs="Tahoma"/>
          <w:color w:val="000000" w:themeColor="text1"/>
          <w:spacing w:val="1"/>
          <w:sz w:val="20"/>
          <w:szCs w:val="20"/>
        </w:rPr>
        <w:t>ε</w:t>
      </w:r>
      <w:r w:rsidRPr="0086614D">
        <w:rPr>
          <w:rFonts w:ascii="Tahoma" w:hAnsi="Tahoma" w:cs="Tahoma"/>
          <w:color w:val="000000" w:themeColor="text1"/>
          <w:sz w:val="20"/>
          <w:szCs w:val="20"/>
        </w:rPr>
        <w:t>ί</w:t>
      </w:r>
      <w:r w:rsidRPr="0086614D">
        <w:rPr>
          <w:rFonts w:ascii="Tahoma" w:hAnsi="Tahoma" w:cs="Tahoma"/>
          <w:color w:val="000000" w:themeColor="text1"/>
          <w:spacing w:val="2"/>
          <w:sz w:val="20"/>
          <w:szCs w:val="20"/>
        </w:rPr>
        <w:t>να</w:t>
      </w:r>
      <w:r w:rsidRPr="0086614D">
        <w:rPr>
          <w:rFonts w:ascii="Tahoma" w:hAnsi="Tahoma" w:cs="Tahoma"/>
          <w:color w:val="000000" w:themeColor="text1"/>
          <w:sz w:val="20"/>
          <w:szCs w:val="20"/>
        </w:rPr>
        <w:t>ιοµ</w:t>
      </w:r>
      <w:r w:rsidRPr="0086614D">
        <w:rPr>
          <w:rFonts w:ascii="Tahoma" w:hAnsi="Tahoma" w:cs="Tahoma"/>
          <w:color w:val="000000" w:themeColor="text1"/>
          <w:spacing w:val="2"/>
          <w:sz w:val="20"/>
          <w:szCs w:val="20"/>
        </w:rPr>
        <w:t>ό</w:t>
      </w:r>
      <w:r w:rsidRPr="0086614D">
        <w:rPr>
          <w:rFonts w:ascii="Tahoma" w:hAnsi="Tahoma" w:cs="Tahoma"/>
          <w:color w:val="000000" w:themeColor="text1"/>
          <w:spacing w:val="-1"/>
          <w:sz w:val="20"/>
          <w:szCs w:val="20"/>
        </w:rPr>
        <w:t>ν</w:t>
      </w:r>
      <w:r w:rsidRPr="0086614D">
        <w:rPr>
          <w:rFonts w:ascii="Tahoma" w:hAnsi="Tahoma" w:cs="Tahoma"/>
          <w:color w:val="000000" w:themeColor="text1"/>
          <w:sz w:val="20"/>
          <w:szCs w:val="20"/>
        </w:rPr>
        <w:t>οςυ</w:t>
      </w:r>
      <w:r w:rsidRPr="0086614D">
        <w:rPr>
          <w:rFonts w:ascii="Tahoma" w:hAnsi="Tahoma" w:cs="Tahoma"/>
          <w:color w:val="000000" w:themeColor="text1"/>
          <w:spacing w:val="1"/>
          <w:sz w:val="20"/>
          <w:szCs w:val="20"/>
        </w:rPr>
        <w:t>πε</w:t>
      </w:r>
      <w:r w:rsidRPr="0086614D">
        <w:rPr>
          <w:rFonts w:ascii="Tahoma" w:hAnsi="Tahoma" w:cs="Tahoma"/>
          <w:color w:val="000000" w:themeColor="text1"/>
          <w:spacing w:val="2"/>
          <w:sz w:val="20"/>
          <w:szCs w:val="20"/>
        </w:rPr>
        <w:t>ύ</w:t>
      </w:r>
      <w:r w:rsidRPr="0086614D">
        <w:rPr>
          <w:rFonts w:ascii="Tahoma" w:hAnsi="Tahoma" w:cs="Tahoma"/>
          <w:color w:val="000000" w:themeColor="text1"/>
          <w:sz w:val="20"/>
          <w:szCs w:val="20"/>
        </w:rPr>
        <w:t>θ</w:t>
      </w:r>
      <w:r w:rsidRPr="0086614D">
        <w:rPr>
          <w:rFonts w:ascii="Tahoma" w:hAnsi="Tahoma" w:cs="Tahoma"/>
          <w:color w:val="000000" w:themeColor="text1"/>
          <w:spacing w:val="2"/>
          <w:sz w:val="20"/>
          <w:szCs w:val="20"/>
        </w:rPr>
        <w:t>υ</w:t>
      </w:r>
      <w:r w:rsidRPr="0086614D">
        <w:rPr>
          <w:rFonts w:ascii="Tahoma" w:hAnsi="Tahoma" w:cs="Tahoma"/>
          <w:color w:val="000000" w:themeColor="text1"/>
          <w:spacing w:val="-1"/>
          <w:sz w:val="20"/>
          <w:szCs w:val="20"/>
        </w:rPr>
        <w:t>ν</w:t>
      </w:r>
      <w:r w:rsidRPr="0086614D">
        <w:rPr>
          <w:rFonts w:ascii="Tahoma" w:hAnsi="Tahoma" w:cs="Tahoma"/>
          <w:color w:val="000000" w:themeColor="text1"/>
          <w:sz w:val="20"/>
          <w:szCs w:val="20"/>
        </w:rPr>
        <w:t>ος</w:t>
      </w:r>
      <w:r w:rsidRPr="0086614D">
        <w:rPr>
          <w:rFonts w:ascii="Tahoma" w:hAnsi="Tahoma" w:cs="Tahoma"/>
          <w:color w:val="000000" w:themeColor="text1"/>
          <w:spacing w:val="-1"/>
          <w:sz w:val="20"/>
          <w:szCs w:val="20"/>
        </w:rPr>
        <w:t>γ</w:t>
      </w:r>
      <w:r w:rsidRPr="0086614D">
        <w:rPr>
          <w:rFonts w:ascii="Tahoma" w:hAnsi="Tahoma" w:cs="Tahoma"/>
          <w:color w:val="000000" w:themeColor="text1"/>
          <w:spacing w:val="3"/>
          <w:sz w:val="20"/>
          <w:szCs w:val="20"/>
        </w:rPr>
        <w:t>ι</w:t>
      </w:r>
      <w:r w:rsidRPr="0086614D">
        <w:rPr>
          <w:rFonts w:ascii="Tahoma" w:hAnsi="Tahoma" w:cs="Tahoma"/>
          <w:color w:val="000000" w:themeColor="text1"/>
          <w:sz w:val="20"/>
          <w:szCs w:val="20"/>
        </w:rPr>
        <w:t>α</w:t>
      </w:r>
      <w:r w:rsidRPr="0086614D">
        <w:rPr>
          <w:rFonts w:ascii="Tahoma" w:hAnsi="Tahoma" w:cs="Tahoma"/>
          <w:color w:val="000000" w:themeColor="text1"/>
          <w:spacing w:val="2"/>
          <w:sz w:val="20"/>
          <w:szCs w:val="20"/>
        </w:rPr>
        <w:t>κ</w:t>
      </w:r>
      <w:r w:rsidRPr="0086614D">
        <w:rPr>
          <w:rFonts w:ascii="Tahoma" w:hAnsi="Tahoma" w:cs="Tahoma"/>
          <w:color w:val="000000" w:themeColor="text1"/>
          <w:sz w:val="20"/>
          <w:szCs w:val="20"/>
        </w:rPr>
        <w:t>α</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αβο</w:t>
      </w:r>
      <w:r w:rsidRPr="0086614D">
        <w:rPr>
          <w:rFonts w:ascii="Tahoma" w:hAnsi="Tahoma" w:cs="Tahoma"/>
          <w:color w:val="000000" w:themeColor="text1"/>
          <w:spacing w:val="2"/>
          <w:sz w:val="20"/>
          <w:szCs w:val="20"/>
        </w:rPr>
        <w:t>λ</w:t>
      </w:r>
      <w:r w:rsidRPr="0086614D">
        <w:rPr>
          <w:rFonts w:ascii="Tahoma" w:hAnsi="Tahoma" w:cs="Tahoma"/>
          <w:color w:val="000000" w:themeColor="text1"/>
          <w:sz w:val="20"/>
          <w:szCs w:val="20"/>
        </w:rPr>
        <w:t>ήα</w:t>
      </w:r>
      <w:r w:rsidRPr="0086614D">
        <w:rPr>
          <w:rFonts w:ascii="Tahoma" w:hAnsi="Tahoma" w:cs="Tahoma"/>
          <w:color w:val="000000" w:themeColor="text1"/>
          <w:spacing w:val="1"/>
          <w:sz w:val="20"/>
          <w:szCs w:val="20"/>
        </w:rPr>
        <w:t>π</w:t>
      </w:r>
      <w:r w:rsidRPr="0086614D">
        <w:rPr>
          <w:rFonts w:ascii="Tahoma" w:hAnsi="Tahoma" w:cs="Tahoma"/>
          <w:color w:val="000000" w:themeColor="text1"/>
          <w:spacing w:val="2"/>
          <w:sz w:val="20"/>
          <w:szCs w:val="20"/>
        </w:rPr>
        <w:t>ο</w:t>
      </w:r>
      <w:r w:rsidRPr="0086614D">
        <w:rPr>
          <w:rFonts w:ascii="Tahoma" w:hAnsi="Tahoma" w:cs="Tahoma"/>
          <w:color w:val="000000" w:themeColor="text1"/>
          <w:spacing w:val="-1"/>
          <w:sz w:val="20"/>
          <w:szCs w:val="20"/>
        </w:rPr>
        <w:t>ζ</w:t>
      </w:r>
      <w:r w:rsidRPr="0086614D">
        <w:rPr>
          <w:rFonts w:ascii="Tahoma" w:hAnsi="Tahoma" w:cs="Tahoma"/>
          <w:color w:val="000000" w:themeColor="text1"/>
          <w:spacing w:val="2"/>
          <w:sz w:val="20"/>
          <w:szCs w:val="20"/>
        </w:rPr>
        <w:t>η</w:t>
      </w:r>
      <w:r w:rsidRPr="0086614D">
        <w:rPr>
          <w:rFonts w:ascii="Tahoma" w:hAnsi="Tahoma" w:cs="Tahoma"/>
          <w:color w:val="000000" w:themeColor="text1"/>
          <w:sz w:val="20"/>
          <w:szCs w:val="20"/>
        </w:rPr>
        <w:t>μι</w:t>
      </w:r>
      <w:r w:rsidRPr="0086614D">
        <w:rPr>
          <w:rFonts w:ascii="Tahoma" w:hAnsi="Tahoma" w:cs="Tahoma"/>
          <w:color w:val="000000" w:themeColor="text1"/>
          <w:spacing w:val="2"/>
          <w:sz w:val="20"/>
          <w:szCs w:val="20"/>
        </w:rPr>
        <w:t>ώ</w:t>
      </w:r>
      <w:r w:rsidRPr="0086614D">
        <w:rPr>
          <w:rFonts w:ascii="Tahoma" w:hAnsi="Tahoma" w:cs="Tahoma"/>
          <w:color w:val="000000" w:themeColor="text1"/>
          <w:sz w:val="20"/>
          <w:szCs w:val="20"/>
        </w:rPr>
        <w:t>σ</w:t>
      </w:r>
      <w:r w:rsidRPr="0086614D">
        <w:rPr>
          <w:rFonts w:ascii="Tahoma" w:hAnsi="Tahoma" w:cs="Tahoma"/>
          <w:color w:val="000000" w:themeColor="text1"/>
          <w:spacing w:val="1"/>
          <w:sz w:val="20"/>
          <w:szCs w:val="20"/>
        </w:rPr>
        <w:t>ε</w:t>
      </w:r>
      <w:r w:rsidRPr="0086614D">
        <w:rPr>
          <w:rFonts w:ascii="Tahoma" w:hAnsi="Tahoma" w:cs="Tahoma"/>
          <w:color w:val="000000" w:themeColor="text1"/>
          <w:spacing w:val="2"/>
          <w:sz w:val="20"/>
          <w:szCs w:val="20"/>
        </w:rPr>
        <w:t>ω</w:t>
      </w:r>
      <w:r w:rsidRPr="0086614D">
        <w:rPr>
          <w:rFonts w:ascii="Tahoma" w:hAnsi="Tahoma" w:cs="Tahoma"/>
          <w:color w:val="000000" w:themeColor="text1"/>
          <w:sz w:val="20"/>
          <w:szCs w:val="20"/>
        </w:rPr>
        <w:t>ν</w:t>
      </w:r>
      <w:r w:rsidRPr="0086614D">
        <w:rPr>
          <w:rFonts w:ascii="Tahoma" w:hAnsi="Tahoma" w:cs="Tahoma"/>
          <w:color w:val="000000" w:themeColor="text1"/>
          <w:spacing w:val="-1"/>
          <w:sz w:val="20"/>
          <w:szCs w:val="20"/>
        </w:rPr>
        <w:t>κ</w:t>
      </w:r>
      <w:r w:rsidRPr="0086614D">
        <w:rPr>
          <w:rFonts w:ascii="Tahoma" w:hAnsi="Tahoma" w:cs="Tahoma"/>
          <w:color w:val="000000" w:themeColor="text1"/>
          <w:sz w:val="20"/>
          <w:szCs w:val="20"/>
        </w:rPr>
        <w:t>αι</w:t>
      </w:r>
      <w:r w:rsidRPr="0086614D">
        <w:rPr>
          <w:rFonts w:ascii="Tahoma" w:hAnsi="Tahoma" w:cs="Tahoma"/>
          <w:color w:val="000000" w:themeColor="text1"/>
          <w:spacing w:val="-1"/>
          <w:sz w:val="20"/>
          <w:szCs w:val="20"/>
        </w:rPr>
        <w:t>γ</w:t>
      </w:r>
      <w:r w:rsidRPr="0086614D">
        <w:rPr>
          <w:rFonts w:ascii="Tahoma" w:hAnsi="Tahoma" w:cs="Tahoma"/>
          <w:color w:val="000000" w:themeColor="text1"/>
          <w:sz w:val="20"/>
          <w:szCs w:val="20"/>
        </w:rPr>
        <w:t>ια</w:t>
      </w:r>
      <w:r w:rsidRPr="0086614D">
        <w:rPr>
          <w:rFonts w:ascii="Tahoma" w:hAnsi="Tahoma" w:cs="Tahoma"/>
          <w:color w:val="000000" w:themeColor="text1"/>
          <w:spacing w:val="1"/>
          <w:sz w:val="20"/>
          <w:szCs w:val="20"/>
        </w:rPr>
        <w:t>τ</w:t>
      </w:r>
      <w:r w:rsidRPr="0086614D">
        <w:rPr>
          <w:rFonts w:ascii="Tahoma" w:hAnsi="Tahoma" w:cs="Tahoma"/>
          <w:color w:val="000000" w:themeColor="text1"/>
          <w:spacing w:val="2"/>
          <w:sz w:val="20"/>
          <w:szCs w:val="20"/>
        </w:rPr>
        <w:t>η</w:t>
      </w:r>
      <w:r w:rsidRPr="0086614D">
        <w:rPr>
          <w:rFonts w:ascii="Tahoma" w:hAnsi="Tahoma" w:cs="Tahoma"/>
          <w:color w:val="000000" w:themeColor="text1"/>
          <w:sz w:val="20"/>
          <w:szCs w:val="20"/>
        </w:rPr>
        <w:t>ν</w:t>
      </w:r>
      <w:r w:rsidRPr="0086614D">
        <w:rPr>
          <w:rFonts w:ascii="Tahoma" w:hAnsi="Tahoma" w:cs="Tahoma"/>
          <w:color w:val="000000" w:themeColor="text1"/>
          <w:spacing w:val="1"/>
          <w:sz w:val="20"/>
          <w:szCs w:val="20"/>
        </w:rPr>
        <w:t>ε</w:t>
      </w:r>
      <w:r w:rsidRPr="0086614D">
        <w:rPr>
          <w:rFonts w:ascii="Tahoma" w:hAnsi="Tahoma" w:cs="Tahoma"/>
          <w:color w:val="000000" w:themeColor="text1"/>
          <w:spacing w:val="-1"/>
          <w:sz w:val="20"/>
          <w:szCs w:val="20"/>
        </w:rPr>
        <w:t>κ</w:t>
      </w:r>
      <w:r w:rsidRPr="0086614D">
        <w:rPr>
          <w:rFonts w:ascii="Tahoma" w:hAnsi="Tahoma" w:cs="Tahoma"/>
          <w:color w:val="000000" w:themeColor="text1"/>
          <w:spacing w:val="3"/>
          <w:sz w:val="20"/>
          <w:szCs w:val="20"/>
        </w:rPr>
        <w:t>π</w:t>
      </w:r>
      <w:r w:rsidRPr="0086614D">
        <w:rPr>
          <w:rFonts w:ascii="Tahoma" w:hAnsi="Tahoma" w:cs="Tahoma"/>
          <w:color w:val="000000" w:themeColor="text1"/>
          <w:spacing w:val="-1"/>
          <w:sz w:val="20"/>
          <w:szCs w:val="20"/>
        </w:rPr>
        <w:t>λή</w:t>
      </w:r>
      <w:r w:rsidRPr="0086614D">
        <w:rPr>
          <w:rFonts w:ascii="Tahoma" w:hAnsi="Tahoma" w:cs="Tahoma"/>
          <w:color w:val="000000" w:themeColor="text1"/>
          <w:spacing w:val="3"/>
          <w:sz w:val="20"/>
          <w:szCs w:val="20"/>
        </w:rPr>
        <w:t>ρ</w:t>
      </w:r>
      <w:r w:rsidRPr="0086614D">
        <w:rPr>
          <w:rFonts w:ascii="Tahoma" w:hAnsi="Tahoma" w:cs="Tahoma"/>
          <w:color w:val="000000" w:themeColor="text1"/>
          <w:sz w:val="20"/>
          <w:szCs w:val="20"/>
        </w:rPr>
        <w:t>ω</w:t>
      </w:r>
      <w:r w:rsidRPr="0086614D">
        <w:rPr>
          <w:rFonts w:ascii="Tahoma" w:hAnsi="Tahoma" w:cs="Tahoma"/>
          <w:color w:val="000000" w:themeColor="text1"/>
          <w:spacing w:val="2"/>
          <w:sz w:val="20"/>
          <w:szCs w:val="20"/>
        </w:rPr>
        <w:t>σ</w:t>
      </w:r>
      <w:r w:rsidRPr="0086614D">
        <w:rPr>
          <w:rFonts w:ascii="Tahoma" w:hAnsi="Tahoma" w:cs="Tahoma"/>
          <w:color w:val="000000" w:themeColor="text1"/>
          <w:sz w:val="20"/>
          <w:szCs w:val="20"/>
        </w:rPr>
        <w:t xml:space="preserve">η </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ων</w:t>
      </w:r>
      <w:r w:rsidRPr="0086614D">
        <w:rPr>
          <w:rFonts w:ascii="Tahoma" w:hAnsi="Tahoma" w:cs="Tahoma"/>
          <w:color w:val="000000" w:themeColor="text1"/>
          <w:spacing w:val="1"/>
          <w:sz w:val="20"/>
          <w:szCs w:val="20"/>
        </w:rPr>
        <w:t>πρ</w:t>
      </w:r>
      <w:r w:rsidRPr="0086614D">
        <w:rPr>
          <w:rFonts w:ascii="Tahoma" w:hAnsi="Tahoma" w:cs="Tahoma"/>
          <w:color w:val="000000" w:themeColor="text1"/>
          <w:sz w:val="20"/>
          <w:szCs w:val="20"/>
        </w:rPr>
        <w:t>ο</w:t>
      </w:r>
      <w:r w:rsidRPr="0086614D">
        <w:rPr>
          <w:rFonts w:ascii="Tahoma" w:hAnsi="Tahoma" w:cs="Tahoma"/>
          <w:color w:val="000000" w:themeColor="text1"/>
          <w:spacing w:val="2"/>
          <w:sz w:val="20"/>
          <w:szCs w:val="20"/>
        </w:rPr>
        <w:t>β</w:t>
      </w:r>
      <w:r w:rsidRPr="0086614D">
        <w:rPr>
          <w:rFonts w:ascii="Tahoma" w:hAnsi="Tahoma" w:cs="Tahoma"/>
          <w:color w:val="000000" w:themeColor="text1"/>
          <w:spacing w:val="-1"/>
          <w:sz w:val="20"/>
          <w:szCs w:val="20"/>
        </w:rPr>
        <w:t>λ</w:t>
      </w:r>
      <w:r w:rsidRPr="0086614D">
        <w:rPr>
          <w:rFonts w:ascii="Tahoma" w:hAnsi="Tahoma" w:cs="Tahoma"/>
          <w:color w:val="000000" w:themeColor="text1"/>
          <w:spacing w:val="1"/>
          <w:sz w:val="20"/>
          <w:szCs w:val="20"/>
        </w:rPr>
        <w:t>επ</w:t>
      </w:r>
      <w:r w:rsidRPr="0086614D">
        <w:rPr>
          <w:rFonts w:ascii="Tahoma" w:hAnsi="Tahoma" w:cs="Tahoma"/>
          <w:color w:val="000000" w:themeColor="text1"/>
          <w:sz w:val="20"/>
          <w:szCs w:val="20"/>
        </w:rPr>
        <w:t>όμ</w:t>
      </w:r>
      <w:r w:rsidRPr="0086614D">
        <w:rPr>
          <w:rFonts w:ascii="Tahoma" w:hAnsi="Tahoma" w:cs="Tahoma"/>
          <w:color w:val="000000" w:themeColor="text1"/>
          <w:spacing w:val="3"/>
          <w:sz w:val="20"/>
          <w:szCs w:val="20"/>
        </w:rPr>
        <w:t>ε</w:t>
      </w:r>
      <w:r w:rsidRPr="0086614D">
        <w:rPr>
          <w:rFonts w:ascii="Tahoma" w:hAnsi="Tahoma" w:cs="Tahoma"/>
          <w:color w:val="000000" w:themeColor="text1"/>
          <w:spacing w:val="-1"/>
          <w:sz w:val="20"/>
          <w:szCs w:val="20"/>
        </w:rPr>
        <w:t>ν</w:t>
      </w:r>
      <w:r w:rsidRPr="0086614D">
        <w:rPr>
          <w:rFonts w:ascii="Tahoma" w:hAnsi="Tahoma" w:cs="Tahoma"/>
          <w:color w:val="000000" w:themeColor="text1"/>
          <w:spacing w:val="2"/>
          <w:sz w:val="20"/>
          <w:szCs w:val="20"/>
        </w:rPr>
        <w:t>ω</w:t>
      </w:r>
      <w:r w:rsidRPr="0086614D">
        <w:rPr>
          <w:rFonts w:ascii="Tahoma" w:hAnsi="Tahoma" w:cs="Tahoma"/>
          <w:color w:val="000000" w:themeColor="text1"/>
          <w:sz w:val="20"/>
          <w:szCs w:val="20"/>
        </w:rPr>
        <w:t>ν σ</w:t>
      </w:r>
      <w:r w:rsidRPr="0086614D">
        <w:rPr>
          <w:rFonts w:ascii="Tahoma" w:hAnsi="Tahoma" w:cs="Tahoma"/>
          <w:color w:val="000000" w:themeColor="text1"/>
          <w:spacing w:val="1"/>
          <w:sz w:val="20"/>
          <w:szCs w:val="20"/>
        </w:rPr>
        <w:t>τ</w:t>
      </w:r>
      <w:r w:rsidRPr="0086614D">
        <w:rPr>
          <w:rFonts w:ascii="Tahoma" w:hAnsi="Tahoma" w:cs="Tahoma"/>
          <w:color w:val="000000" w:themeColor="text1"/>
          <w:spacing w:val="2"/>
          <w:sz w:val="20"/>
          <w:szCs w:val="20"/>
        </w:rPr>
        <w:t>η</w:t>
      </w:r>
      <w:r w:rsidRPr="0086614D">
        <w:rPr>
          <w:rFonts w:ascii="Tahoma" w:hAnsi="Tahoma" w:cs="Tahoma"/>
          <w:color w:val="000000" w:themeColor="text1"/>
          <w:sz w:val="20"/>
          <w:szCs w:val="20"/>
        </w:rPr>
        <w:t>ν</w:t>
      </w:r>
      <w:r w:rsidRPr="0086614D">
        <w:rPr>
          <w:rFonts w:ascii="Tahoma" w:hAnsi="Tahoma" w:cs="Tahoma"/>
          <w:color w:val="000000" w:themeColor="text1"/>
          <w:spacing w:val="1"/>
          <w:sz w:val="20"/>
          <w:szCs w:val="20"/>
        </w:rPr>
        <w:t>ερ</w:t>
      </w:r>
      <w:r w:rsidRPr="0086614D">
        <w:rPr>
          <w:rFonts w:ascii="Tahoma" w:hAnsi="Tahoma" w:cs="Tahoma"/>
          <w:color w:val="000000" w:themeColor="text1"/>
          <w:spacing w:val="-1"/>
          <w:sz w:val="20"/>
          <w:szCs w:val="20"/>
        </w:rPr>
        <w:t>γ</w:t>
      </w:r>
      <w:r w:rsidRPr="0086614D">
        <w:rPr>
          <w:rFonts w:ascii="Tahoma" w:hAnsi="Tahoma" w:cs="Tahoma"/>
          <w:color w:val="000000" w:themeColor="text1"/>
          <w:sz w:val="20"/>
          <w:szCs w:val="20"/>
        </w:rPr>
        <w:t>ο</w:t>
      </w:r>
      <w:r w:rsidRPr="0086614D">
        <w:rPr>
          <w:rFonts w:ascii="Tahoma" w:hAnsi="Tahoma" w:cs="Tahoma"/>
          <w:color w:val="000000" w:themeColor="text1"/>
          <w:spacing w:val="-1"/>
          <w:sz w:val="20"/>
          <w:szCs w:val="20"/>
        </w:rPr>
        <w:t>λ</w:t>
      </w:r>
      <w:r w:rsidRPr="0086614D">
        <w:rPr>
          <w:rFonts w:ascii="Tahoma" w:hAnsi="Tahoma" w:cs="Tahoma"/>
          <w:color w:val="000000" w:themeColor="text1"/>
          <w:spacing w:val="2"/>
          <w:sz w:val="20"/>
          <w:szCs w:val="20"/>
        </w:rPr>
        <w:t>α</w:t>
      </w:r>
      <w:r w:rsidRPr="0086614D">
        <w:rPr>
          <w:rFonts w:ascii="Tahoma" w:hAnsi="Tahoma" w:cs="Tahoma"/>
          <w:color w:val="000000" w:themeColor="text1"/>
          <w:sz w:val="20"/>
          <w:szCs w:val="20"/>
        </w:rPr>
        <w:t>βι</w:t>
      </w:r>
      <w:r w:rsidRPr="0086614D">
        <w:rPr>
          <w:rFonts w:ascii="Tahoma" w:hAnsi="Tahoma" w:cs="Tahoma"/>
          <w:color w:val="000000" w:themeColor="text1"/>
          <w:spacing w:val="2"/>
          <w:sz w:val="20"/>
          <w:szCs w:val="20"/>
        </w:rPr>
        <w:t>κ</w:t>
      </w:r>
      <w:r w:rsidRPr="0086614D">
        <w:rPr>
          <w:rFonts w:ascii="Tahoma" w:hAnsi="Tahoma" w:cs="Tahoma"/>
          <w:color w:val="000000" w:themeColor="text1"/>
          <w:sz w:val="20"/>
          <w:szCs w:val="20"/>
        </w:rPr>
        <w:t>ή</w:t>
      </w:r>
      <w:r w:rsidRPr="0086614D">
        <w:rPr>
          <w:rFonts w:ascii="Tahoma" w:hAnsi="Tahoma" w:cs="Tahoma"/>
          <w:color w:val="000000" w:themeColor="text1"/>
          <w:spacing w:val="2"/>
          <w:sz w:val="20"/>
          <w:szCs w:val="20"/>
        </w:rPr>
        <w:t>σ</w:t>
      </w:r>
      <w:r w:rsidRPr="0086614D">
        <w:rPr>
          <w:rFonts w:ascii="Tahoma" w:hAnsi="Tahoma" w:cs="Tahoma"/>
          <w:color w:val="000000" w:themeColor="text1"/>
          <w:sz w:val="20"/>
          <w:szCs w:val="20"/>
        </w:rPr>
        <w:t>ύμβ</w:t>
      </w:r>
      <w:r w:rsidRPr="0086614D">
        <w:rPr>
          <w:rFonts w:ascii="Tahoma" w:hAnsi="Tahoma" w:cs="Tahoma"/>
          <w:color w:val="000000" w:themeColor="text1"/>
          <w:spacing w:val="2"/>
          <w:sz w:val="20"/>
          <w:szCs w:val="20"/>
        </w:rPr>
        <w:t>α</w:t>
      </w:r>
      <w:r w:rsidRPr="0086614D">
        <w:rPr>
          <w:rFonts w:ascii="Tahoma" w:hAnsi="Tahoma" w:cs="Tahoma"/>
          <w:color w:val="000000" w:themeColor="text1"/>
          <w:sz w:val="20"/>
          <w:szCs w:val="20"/>
        </w:rPr>
        <w:t>ση</w:t>
      </w:r>
      <w:r w:rsidRPr="0086614D">
        <w:rPr>
          <w:rFonts w:ascii="Tahoma" w:hAnsi="Tahoma" w:cs="Tahoma"/>
          <w:color w:val="000000" w:themeColor="text1"/>
          <w:spacing w:val="-1"/>
          <w:sz w:val="20"/>
          <w:szCs w:val="20"/>
        </w:rPr>
        <w:t>κ</w:t>
      </w:r>
      <w:r w:rsidRPr="0086614D">
        <w:rPr>
          <w:rFonts w:ascii="Tahoma" w:hAnsi="Tahoma" w:cs="Tahoma"/>
          <w:color w:val="000000" w:themeColor="text1"/>
          <w:sz w:val="20"/>
          <w:szCs w:val="20"/>
        </w:rPr>
        <w:t>αι</w:t>
      </w:r>
      <w:r w:rsidRPr="0086614D">
        <w:rPr>
          <w:rFonts w:ascii="Tahoma" w:hAnsi="Tahoma" w:cs="Tahoma"/>
          <w:color w:val="000000" w:themeColor="text1"/>
          <w:spacing w:val="3"/>
          <w:sz w:val="20"/>
          <w:szCs w:val="20"/>
        </w:rPr>
        <w:t>τ</w:t>
      </w:r>
      <w:r w:rsidRPr="0086614D">
        <w:rPr>
          <w:rFonts w:ascii="Tahoma" w:hAnsi="Tahoma" w:cs="Tahoma"/>
          <w:color w:val="000000" w:themeColor="text1"/>
          <w:spacing w:val="-1"/>
          <w:sz w:val="20"/>
          <w:szCs w:val="20"/>
        </w:rPr>
        <w:t>η</w:t>
      </w:r>
      <w:r w:rsidRPr="0086614D">
        <w:rPr>
          <w:rFonts w:ascii="Tahoma" w:hAnsi="Tahoma" w:cs="Tahoma"/>
          <w:color w:val="000000" w:themeColor="text1"/>
          <w:sz w:val="20"/>
          <w:szCs w:val="20"/>
        </w:rPr>
        <w:t>ν</w:t>
      </w:r>
      <w:r w:rsidRPr="0086614D">
        <w:rPr>
          <w:rFonts w:ascii="Tahoma" w:hAnsi="Tahoma" w:cs="Tahoma"/>
          <w:color w:val="000000" w:themeColor="text1"/>
          <w:spacing w:val="-2"/>
          <w:sz w:val="20"/>
          <w:szCs w:val="20"/>
        </w:rPr>
        <w:t>κ</w:t>
      </w:r>
      <w:r w:rsidRPr="0086614D">
        <w:rPr>
          <w:rFonts w:ascii="Tahoma" w:hAnsi="Tahoma" w:cs="Tahoma"/>
          <w:color w:val="000000" w:themeColor="text1"/>
          <w:spacing w:val="1"/>
          <w:sz w:val="20"/>
          <w:szCs w:val="20"/>
        </w:rPr>
        <w:t>ε</w:t>
      </w:r>
      <w:r w:rsidRPr="0086614D">
        <w:rPr>
          <w:rFonts w:ascii="Tahoma" w:hAnsi="Tahoma" w:cs="Tahoma"/>
          <w:color w:val="000000" w:themeColor="text1"/>
          <w:spacing w:val="3"/>
          <w:sz w:val="20"/>
          <w:szCs w:val="20"/>
        </w:rPr>
        <w:t>ί</w:t>
      </w:r>
      <w:r w:rsidRPr="0086614D">
        <w:rPr>
          <w:rFonts w:ascii="Tahoma" w:hAnsi="Tahoma" w:cs="Tahoma"/>
          <w:color w:val="000000" w:themeColor="text1"/>
          <w:sz w:val="20"/>
          <w:szCs w:val="20"/>
        </w:rPr>
        <w:t>μ</w:t>
      </w:r>
      <w:r w:rsidRPr="0086614D">
        <w:rPr>
          <w:rFonts w:ascii="Tahoma" w:hAnsi="Tahoma" w:cs="Tahoma"/>
          <w:color w:val="000000" w:themeColor="text1"/>
          <w:spacing w:val="1"/>
          <w:sz w:val="20"/>
          <w:szCs w:val="20"/>
        </w:rPr>
        <w:t>ε</w:t>
      </w:r>
      <w:r w:rsidRPr="0086614D">
        <w:rPr>
          <w:rFonts w:ascii="Tahoma" w:hAnsi="Tahoma" w:cs="Tahoma"/>
          <w:color w:val="000000" w:themeColor="text1"/>
          <w:spacing w:val="2"/>
          <w:sz w:val="20"/>
          <w:szCs w:val="20"/>
        </w:rPr>
        <w:t>ν</w:t>
      </w:r>
      <w:r w:rsidRPr="0086614D">
        <w:rPr>
          <w:rFonts w:ascii="Tahoma" w:hAnsi="Tahoma" w:cs="Tahoma"/>
          <w:color w:val="000000" w:themeColor="text1"/>
          <w:sz w:val="20"/>
          <w:szCs w:val="20"/>
        </w:rPr>
        <w:t>η</w:t>
      </w:r>
      <w:r w:rsidRPr="0086614D">
        <w:rPr>
          <w:rFonts w:ascii="Tahoma" w:hAnsi="Tahoma" w:cs="Tahoma"/>
          <w:color w:val="000000" w:themeColor="text1"/>
          <w:spacing w:val="-1"/>
          <w:sz w:val="20"/>
          <w:szCs w:val="20"/>
        </w:rPr>
        <w:t>ν</w:t>
      </w:r>
      <w:r w:rsidRPr="0086614D">
        <w:rPr>
          <w:rFonts w:ascii="Tahoma" w:hAnsi="Tahoma" w:cs="Tahoma"/>
          <w:color w:val="000000" w:themeColor="text1"/>
          <w:spacing w:val="2"/>
          <w:sz w:val="20"/>
          <w:szCs w:val="20"/>
        </w:rPr>
        <w:t>ο</w:t>
      </w:r>
      <w:r w:rsidRPr="0086614D">
        <w:rPr>
          <w:rFonts w:ascii="Tahoma" w:hAnsi="Tahoma" w:cs="Tahoma"/>
          <w:color w:val="000000" w:themeColor="text1"/>
          <w:sz w:val="20"/>
          <w:szCs w:val="20"/>
        </w:rPr>
        <w:t>μοθ</w:t>
      </w:r>
      <w:r w:rsidRPr="0086614D">
        <w:rPr>
          <w:rFonts w:ascii="Tahoma" w:hAnsi="Tahoma" w:cs="Tahoma"/>
          <w:color w:val="000000" w:themeColor="text1"/>
          <w:spacing w:val="3"/>
          <w:sz w:val="20"/>
          <w:szCs w:val="20"/>
        </w:rPr>
        <w:t>ε</w:t>
      </w:r>
      <w:r w:rsidRPr="0086614D">
        <w:rPr>
          <w:rFonts w:ascii="Tahoma" w:hAnsi="Tahoma" w:cs="Tahoma"/>
          <w:color w:val="000000" w:themeColor="text1"/>
          <w:sz w:val="20"/>
          <w:szCs w:val="20"/>
        </w:rPr>
        <w:t>σίαυ</w:t>
      </w:r>
      <w:r w:rsidRPr="0086614D">
        <w:rPr>
          <w:rFonts w:ascii="Tahoma" w:hAnsi="Tahoma" w:cs="Tahoma"/>
          <w:color w:val="000000" w:themeColor="text1"/>
          <w:spacing w:val="1"/>
          <w:sz w:val="20"/>
          <w:szCs w:val="20"/>
        </w:rPr>
        <w:t>π</w:t>
      </w:r>
      <w:r w:rsidRPr="0086614D">
        <w:rPr>
          <w:rFonts w:ascii="Tahoma" w:hAnsi="Tahoma" w:cs="Tahoma"/>
          <w:color w:val="000000" w:themeColor="text1"/>
          <w:spacing w:val="2"/>
          <w:sz w:val="20"/>
          <w:szCs w:val="20"/>
        </w:rPr>
        <w:t>οχ</w:t>
      </w:r>
      <w:r w:rsidRPr="0086614D">
        <w:rPr>
          <w:rFonts w:ascii="Tahoma" w:hAnsi="Tahoma" w:cs="Tahoma"/>
          <w:color w:val="000000" w:themeColor="text1"/>
          <w:spacing w:val="1"/>
          <w:sz w:val="20"/>
          <w:szCs w:val="20"/>
        </w:rPr>
        <w:t>ρε</w:t>
      </w:r>
      <w:r w:rsidRPr="0086614D">
        <w:rPr>
          <w:rFonts w:ascii="Tahoma" w:hAnsi="Tahoma" w:cs="Tahoma"/>
          <w:color w:val="000000" w:themeColor="text1"/>
          <w:sz w:val="20"/>
          <w:szCs w:val="20"/>
        </w:rPr>
        <w:t>ώσ</w:t>
      </w:r>
      <w:r w:rsidRPr="0086614D">
        <w:rPr>
          <w:rFonts w:ascii="Tahoma" w:hAnsi="Tahoma" w:cs="Tahoma"/>
          <w:color w:val="000000" w:themeColor="text1"/>
          <w:spacing w:val="1"/>
          <w:sz w:val="20"/>
          <w:szCs w:val="20"/>
        </w:rPr>
        <w:t>ε</w:t>
      </w:r>
      <w:r w:rsidRPr="0086614D">
        <w:rPr>
          <w:rFonts w:ascii="Tahoma" w:hAnsi="Tahoma" w:cs="Tahoma"/>
          <w:color w:val="000000" w:themeColor="text1"/>
          <w:spacing w:val="2"/>
          <w:sz w:val="20"/>
          <w:szCs w:val="20"/>
        </w:rPr>
        <w:t>ω</w:t>
      </w:r>
      <w:r w:rsidRPr="0086614D">
        <w:rPr>
          <w:rFonts w:ascii="Tahoma" w:hAnsi="Tahoma" w:cs="Tahoma"/>
          <w:color w:val="000000" w:themeColor="text1"/>
          <w:sz w:val="20"/>
          <w:szCs w:val="20"/>
        </w:rPr>
        <w:t>ν</w:t>
      </w:r>
      <w:r w:rsidRPr="0086614D">
        <w:rPr>
          <w:rFonts w:ascii="Tahoma" w:hAnsi="Tahoma" w:cs="Tahoma"/>
          <w:color w:val="000000" w:themeColor="text1"/>
          <w:spacing w:val="1"/>
          <w:sz w:val="20"/>
          <w:szCs w:val="20"/>
        </w:rPr>
        <w:t>έ</w:t>
      </w:r>
      <w:r w:rsidRPr="0086614D">
        <w:rPr>
          <w:rFonts w:ascii="Tahoma" w:hAnsi="Tahoma" w:cs="Tahoma"/>
          <w:color w:val="000000" w:themeColor="text1"/>
          <w:spacing w:val="-1"/>
          <w:sz w:val="20"/>
          <w:szCs w:val="20"/>
        </w:rPr>
        <w:t>ν</w:t>
      </w:r>
      <w:r w:rsidRPr="0086614D">
        <w:rPr>
          <w:rFonts w:ascii="Tahoma" w:hAnsi="Tahoma" w:cs="Tahoma"/>
          <w:color w:val="000000" w:themeColor="text1"/>
          <w:spacing w:val="2"/>
          <w:sz w:val="20"/>
          <w:szCs w:val="20"/>
        </w:rPr>
        <w:t>α</w:t>
      </w:r>
      <w:r w:rsidRPr="0086614D">
        <w:rPr>
          <w:rFonts w:ascii="Tahoma" w:hAnsi="Tahoma" w:cs="Tahoma"/>
          <w:color w:val="000000" w:themeColor="text1"/>
          <w:spacing w:val="-1"/>
          <w:sz w:val="20"/>
          <w:szCs w:val="20"/>
        </w:rPr>
        <w:t>ν</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ι</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ου α</w:t>
      </w:r>
      <w:r w:rsidRPr="0086614D">
        <w:rPr>
          <w:rFonts w:ascii="Tahoma" w:hAnsi="Tahoma" w:cs="Tahoma"/>
          <w:color w:val="000000" w:themeColor="text1"/>
          <w:spacing w:val="-1"/>
          <w:sz w:val="20"/>
          <w:szCs w:val="20"/>
        </w:rPr>
        <w:t>ν</w:t>
      </w:r>
      <w:r w:rsidRPr="0086614D">
        <w:rPr>
          <w:rFonts w:ascii="Tahoma" w:hAnsi="Tahoma" w:cs="Tahoma"/>
          <w:color w:val="000000" w:themeColor="text1"/>
          <w:sz w:val="20"/>
          <w:szCs w:val="20"/>
        </w:rPr>
        <w:t>αδ</w:t>
      </w:r>
      <w:r w:rsidRPr="0086614D">
        <w:rPr>
          <w:rFonts w:ascii="Tahoma" w:hAnsi="Tahoma" w:cs="Tahoma"/>
          <w:color w:val="000000" w:themeColor="text1"/>
          <w:spacing w:val="2"/>
          <w:sz w:val="20"/>
          <w:szCs w:val="20"/>
        </w:rPr>
        <w:t>ό</w:t>
      </w:r>
      <w:r w:rsidRPr="0086614D">
        <w:rPr>
          <w:rFonts w:ascii="Tahoma" w:hAnsi="Tahoma" w:cs="Tahoma"/>
          <w:color w:val="000000" w:themeColor="text1"/>
          <w:sz w:val="20"/>
          <w:szCs w:val="20"/>
        </w:rPr>
        <w:t>χ</w:t>
      </w:r>
      <w:r w:rsidRPr="0086614D">
        <w:rPr>
          <w:rFonts w:ascii="Tahoma" w:hAnsi="Tahoma" w:cs="Tahoma"/>
          <w:color w:val="000000" w:themeColor="text1"/>
          <w:spacing w:val="2"/>
          <w:sz w:val="20"/>
          <w:szCs w:val="20"/>
        </w:rPr>
        <w:t>ο</w:t>
      </w:r>
      <w:r w:rsidRPr="0086614D">
        <w:rPr>
          <w:rFonts w:ascii="Tahoma" w:hAnsi="Tahoma" w:cs="Tahoma"/>
          <w:color w:val="000000" w:themeColor="text1"/>
          <w:sz w:val="20"/>
          <w:szCs w:val="20"/>
        </w:rPr>
        <w:t>υ</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ου</w:t>
      </w:r>
      <w:r w:rsidRPr="0086614D">
        <w:rPr>
          <w:rFonts w:ascii="Tahoma" w:hAnsi="Tahoma" w:cs="Tahoma"/>
          <w:color w:val="000000" w:themeColor="text1"/>
          <w:spacing w:val="1"/>
          <w:sz w:val="20"/>
          <w:szCs w:val="20"/>
        </w:rPr>
        <w:t>έρ</w:t>
      </w:r>
      <w:r w:rsidRPr="0086614D">
        <w:rPr>
          <w:rFonts w:ascii="Tahoma" w:hAnsi="Tahoma" w:cs="Tahoma"/>
          <w:color w:val="000000" w:themeColor="text1"/>
          <w:spacing w:val="2"/>
          <w:sz w:val="20"/>
          <w:szCs w:val="20"/>
        </w:rPr>
        <w:t>γ</w:t>
      </w:r>
      <w:r w:rsidRPr="0086614D">
        <w:rPr>
          <w:rFonts w:ascii="Tahoma" w:hAnsi="Tahoma" w:cs="Tahoma"/>
          <w:color w:val="000000" w:themeColor="text1"/>
          <w:sz w:val="20"/>
          <w:szCs w:val="20"/>
        </w:rPr>
        <w:t>ουήά</w:t>
      </w:r>
      <w:r w:rsidRPr="0086614D">
        <w:rPr>
          <w:rFonts w:ascii="Tahoma" w:hAnsi="Tahoma" w:cs="Tahoma"/>
          <w:color w:val="000000" w:themeColor="text1"/>
          <w:spacing w:val="2"/>
          <w:sz w:val="20"/>
          <w:szCs w:val="20"/>
        </w:rPr>
        <w:t>λ</w:t>
      </w:r>
      <w:r w:rsidRPr="0086614D">
        <w:rPr>
          <w:rFonts w:ascii="Tahoma" w:hAnsi="Tahoma" w:cs="Tahoma"/>
          <w:color w:val="000000" w:themeColor="text1"/>
          <w:spacing w:val="-1"/>
          <w:sz w:val="20"/>
          <w:szCs w:val="20"/>
        </w:rPr>
        <w:t>λ</w:t>
      </w:r>
      <w:r w:rsidRPr="0086614D">
        <w:rPr>
          <w:rFonts w:ascii="Tahoma" w:hAnsi="Tahoma" w:cs="Tahoma"/>
          <w:color w:val="000000" w:themeColor="text1"/>
          <w:sz w:val="20"/>
          <w:szCs w:val="20"/>
        </w:rPr>
        <w:t>ων</w:t>
      </w:r>
      <w:r w:rsidRPr="0086614D">
        <w:rPr>
          <w:rFonts w:ascii="Tahoma" w:hAnsi="Tahoma" w:cs="Tahoma"/>
          <w:color w:val="000000" w:themeColor="text1"/>
          <w:spacing w:val="1"/>
          <w:sz w:val="20"/>
          <w:szCs w:val="20"/>
        </w:rPr>
        <w:t>πρ</w:t>
      </w:r>
      <w:r w:rsidRPr="0086614D">
        <w:rPr>
          <w:rFonts w:ascii="Tahoma" w:hAnsi="Tahoma" w:cs="Tahoma"/>
          <w:color w:val="000000" w:themeColor="text1"/>
          <w:sz w:val="20"/>
          <w:szCs w:val="20"/>
        </w:rPr>
        <w:t>ο</w:t>
      </w:r>
      <w:r w:rsidRPr="0086614D">
        <w:rPr>
          <w:rFonts w:ascii="Tahoma" w:hAnsi="Tahoma" w:cs="Tahoma"/>
          <w:color w:val="000000" w:themeColor="text1"/>
          <w:spacing w:val="2"/>
          <w:sz w:val="20"/>
          <w:szCs w:val="20"/>
        </w:rPr>
        <w:t>σ</w:t>
      </w:r>
      <w:r w:rsidRPr="0086614D">
        <w:rPr>
          <w:rFonts w:ascii="Tahoma" w:hAnsi="Tahoma" w:cs="Tahoma"/>
          <w:color w:val="000000" w:themeColor="text1"/>
          <w:sz w:val="20"/>
          <w:szCs w:val="20"/>
        </w:rPr>
        <w:t>ώ</w:t>
      </w:r>
      <w:r w:rsidRPr="0086614D">
        <w:rPr>
          <w:rFonts w:ascii="Tahoma" w:hAnsi="Tahoma" w:cs="Tahoma"/>
          <w:color w:val="000000" w:themeColor="text1"/>
          <w:spacing w:val="1"/>
          <w:sz w:val="20"/>
          <w:szCs w:val="20"/>
        </w:rPr>
        <w:t>π</w:t>
      </w:r>
      <w:r w:rsidRPr="0086614D">
        <w:rPr>
          <w:rFonts w:ascii="Tahoma" w:hAnsi="Tahoma" w:cs="Tahoma"/>
          <w:color w:val="000000" w:themeColor="text1"/>
          <w:spacing w:val="2"/>
          <w:sz w:val="20"/>
          <w:szCs w:val="20"/>
        </w:rPr>
        <w:t>ω</w:t>
      </w:r>
      <w:r w:rsidRPr="0086614D">
        <w:rPr>
          <w:rFonts w:ascii="Tahoma" w:hAnsi="Tahoma" w:cs="Tahoma"/>
          <w:color w:val="000000" w:themeColor="text1"/>
          <w:sz w:val="20"/>
          <w:szCs w:val="20"/>
        </w:rPr>
        <w:t>ν</w:t>
      </w:r>
      <w:r w:rsidRPr="0086614D">
        <w:rPr>
          <w:rFonts w:ascii="Tahoma" w:hAnsi="Tahoma" w:cs="Tahoma"/>
          <w:color w:val="000000" w:themeColor="text1"/>
          <w:spacing w:val="1"/>
          <w:sz w:val="20"/>
          <w:szCs w:val="20"/>
        </w:rPr>
        <w:t>π</w:t>
      </w:r>
      <w:r w:rsidRPr="0086614D">
        <w:rPr>
          <w:rFonts w:ascii="Tahoma" w:hAnsi="Tahoma" w:cs="Tahoma"/>
          <w:color w:val="000000" w:themeColor="text1"/>
          <w:spacing w:val="2"/>
          <w:sz w:val="20"/>
          <w:szCs w:val="20"/>
        </w:rPr>
        <w:t>ο</w:t>
      </w:r>
      <w:r w:rsidRPr="0086614D">
        <w:rPr>
          <w:rFonts w:ascii="Tahoma" w:hAnsi="Tahoma" w:cs="Tahoma"/>
          <w:color w:val="000000" w:themeColor="text1"/>
          <w:sz w:val="20"/>
          <w:szCs w:val="20"/>
        </w:rPr>
        <w:t>υδι</w:t>
      </w:r>
      <w:r w:rsidRPr="0086614D">
        <w:rPr>
          <w:rFonts w:ascii="Tahoma" w:hAnsi="Tahoma" w:cs="Tahoma"/>
          <w:color w:val="000000" w:themeColor="text1"/>
          <w:spacing w:val="3"/>
          <w:sz w:val="20"/>
          <w:szCs w:val="20"/>
        </w:rPr>
        <w:t>ε</w:t>
      </w:r>
      <w:r w:rsidRPr="0086614D">
        <w:rPr>
          <w:rFonts w:ascii="Tahoma" w:hAnsi="Tahoma" w:cs="Tahoma"/>
          <w:color w:val="000000" w:themeColor="text1"/>
          <w:spacing w:val="-1"/>
          <w:sz w:val="20"/>
          <w:szCs w:val="20"/>
        </w:rPr>
        <w:t>κ</w:t>
      </w:r>
      <w:r w:rsidRPr="0086614D">
        <w:rPr>
          <w:rFonts w:ascii="Tahoma" w:hAnsi="Tahoma" w:cs="Tahoma"/>
          <w:color w:val="000000" w:themeColor="text1"/>
          <w:sz w:val="20"/>
          <w:szCs w:val="20"/>
        </w:rPr>
        <w:t>δ</w:t>
      </w:r>
      <w:r w:rsidRPr="0086614D">
        <w:rPr>
          <w:rFonts w:ascii="Tahoma" w:hAnsi="Tahoma" w:cs="Tahoma"/>
          <w:color w:val="000000" w:themeColor="text1"/>
          <w:spacing w:val="3"/>
          <w:sz w:val="20"/>
          <w:szCs w:val="20"/>
        </w:rPr>
        <w:t>ι</w:t>
      </w:r>
      <w:r w:rsidRPr="0086614D">
        <w:rPr>
          <w:rFonts w:ascii="Tahoma" w:hAnsi="Tahoma" w:cs="Tahoma"/>
          <w:color w:val="000000" w:themeColor="text1"/>
          <w:spacing w:val="-1"/>
          <w:sz w:val="20"/>
          <w:szCs w:val="20"/>
        </w:rPr>
        <w:t>κ</w:t>
      </w:r>
      <w:r w:rsidRPr="0086614D">
        <w:rPr>
          <w:rFonts w:ascii="Tahoma" w:hAnsi="Tahoma" w:cs="Tahoma"/>
          <w:color w:val="000000" w:themeColor="text1"/>
          <w:sz w:val="20"/>
          <w:szCs w:val="20"/>
        </w:rPr>
        <w:t>ο</w:t>
      </w:r>
      <w:r w:rsidRPr="0086614D">
        <w:rPr>
          <w:rFonts w:ascii="Tahoma" w:hAnsi="Tahoma" w:cs="Tahoma"/>
          <w:color w:val="000000" w:themeColor="text1"/>
          <w:spacing w:val="2"/>
          <w:sz w:val="20"/>
          <w:szCs w:val="20"/>
        </w:rPr>
        <w:t>ύ</w:t>
      </w:r>
      <w:r w:rsidRPr="0086614D">
        <w:rPr>
          <w:rFonts w:ascii="Tahoma" w:hAnsi="Tahoma" w:cs="Tahoma"/>
          <w:color w:val="000000" w:themeColor="text1"/>
          <w:sz w:val="20"/>
          <w:szCs w:val="20"/>
        </w:rPr>
        <w:t>νδ</w:t>
      </w:r>
      <w:r w:rsidRPr="0086614D">
        <w:rPr>
          <w:rFonts w:ascii="Tahoma" w:hAnsi="Tahoma" w:cs="Tahoma"/>
          <w:color w:val="000000" w:themeColor="text1"/>
          <w:spacing w:val="3"/>
          <w:sz w:val="20"/>
          <w:szCs w:val="20"/>
        </w:rPr>
        <w:t>ι</w:t>
      </w:r>
      <w:r w:rsidRPr="0086614D">
        <w:rPr>
          <w:rFonts w:ascii="Tahoma" w:hAnsi="Tahoma" w:cs="Tahoma"/>
          <w:color w:val="000000" w:themeColor="text1"/>
          <w:spacing w:val="-1"/>
          <w:sz w:val="20"/>
          <w:szCs w:val="20"/>
        </w:rPr>
        <w:t>κ</w:t>
      </w:r>
      <w:r w:rsidRPr="0086614D">
        <w:rPr>
          <w:rFonts w:ascii="Tahoma" w:hAnsi="Tahoma" w:cs="Tahoma"/>
          <w:color w:val="000000" w:themeColor="text1"/>
          <w:sz w:val="20"/>
          <w:szCs w:val="20"/>
        </w:rPr>
        <w:t>α</w:t>
      </w:r>
      <w:r w:rsidRPr="0086614D">
        <w:rPr>
          <w:rFonts w:ascii="Tahoma" w:hAnsi="Tahoma" w:cs="Tahoma"/>
          <w:color w:val="000000" w:themeColor="text1"/>
          <w:spacing w:val="3"/>
          <w:sz w:val="20"/>
          <w:szCs w:val="20"/>
        </w:rPr>
        <w:t>ι</w:t>
      </w:r>
      <w:r w:rsidRPr="0086614D">
        <w:rPr>
          <w:rFonts w:ascii="Tahoma" w:hAnsi="Tahoma" w:cs="Tahoma"/>
          <w:color w:val="000000" w:themeColor="text1"/>
          <w:sz w:val="20"/>
          <w:szCs w:val="20"/>
        </w:rPr>
        <w:t>ώμα</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αα</w:t>
      </w:r>
      <w:r w:rsidRPr="0086614D">
        <w:rPr>
          <w:rFonts w:ascii="Tahoma" w:hAnsi="Tahoma" w:cs="Tahoma"/>
          <w:color w:val="000000" w:themeColor="text1"/>
          <w:spacing w:val="1"/>
          <w:sz w:val="20"/>
          <w:szCs w:val="20"/>
        </w:rPr>
        <w:t>π</w:t>
      </w:r>
      <w:r w:rsidRPr="0086614D">
        <w:rPr>
          <w:rFonts w:ascii="Tahoma" w:hAnsi="Tahoma" w:cs="Tahoma"/>
          <w:color w:val="000000" w:themeColor="text1"/>
          <w:sz w:val="20"/>
          <w:szCs w:val="20"/>
        </w:rPr>
        <w:t>ό</w:t>
      </w:r>
      <w:r w:rsidRPr="0086614D">
        <w:rPr>
          <w:rFonts w:ascii="Tahoma" w:hAnsi="Tahoma" w:cs="Tahoma"/>
          <w:color w:val="000000" w:themeColor="text1"/>
          <w:spacing w:val="3"/>
          <w:sz w:val="20"/>
          <w:szCs w:val="20"/>
        </w:rPr>
        <w:t>τ</w:t>
      </w:r>
      <w:r w:rsidRPr="0086614D">
        <w:rPr>
          <w:rFonts w:ascii="Tahoma" w:hAnsi="Tahoma" w:cs="Tahoma"/>
          <w:color w:val="000000" w:themeColor="text1"/>
          <w:spacing w:val="-1"/>
          <w:sz w:val="20"/>
          <w:szCs w:val="20"/>
        </w:rPr>
        <w:t>η</w:t>
      </w:r>
      <w:r w:rsidRPr="0086614D">
        <w:rPr>
          <w:rFonts w:ascii="Tahoma" w:hAnsi="Tahoma" w:cs="Tahoma"/>
          <w:color w:val="000000" w:themeColor="text1"/>
          <w:sz w:val="20"/>
          <w:szCs w:val="20"/>
        </w:rPr>
        <w:t>να</w:t>
      </w:r>
      <w:r w:rsidRPr="0086614D">
        <w:rPr>
          <w:rFonts w:ascii="Tahoma" w:hAnsi="Tahoma" w:cs="Tahoma"/>
          <w:color w:val="000000" w:themeColor="text1"/>
          <w:spacing w:val="-1"/>
          <w:sz w:val="20"/>
          <w:szCs w:val="20"/>
        </w:rPr>
        <w:t>ν</w:t>
      </w:r>
      <w:r w:rsidRPr="0086614D">
        <w:rPr>
          <w:rFonts w:ascii="Tahoma" w:hAnsi="Tahoma" w:cs="Tahoma"/>
          <w:color w:val="000000" w:themeColor="text1"/>
          <w:sz w:val="20"/>
          <w:szCs w:val="20"/>
        </w:rPr>
        <w:t>α</w:t>
      </w:r>
      <w:r w:rsidRPr="0086614D">
        <w:rPr>
          <w:rFonts w:ascii="Tahoma" w:hAnsi="Tahoma" w:cs="Tahoma"/>
          <w:color w:val="000000" w:themeColor="text1"/>
          <w:spacing w:val="1"/>
          <w:sz w:val="20"/>
          <w:szCs w:val="20"/>
        </w:rPr>
        <w:t>φερ</w:t>
      </w:r>
      <w:r w:rsidRPr="0086614D">
        <w:rPr>
          <w:rFonts w:ascii="Tahoma" w:hAnsi="Tahoma" w:cs="Tahoma"/>
          <w:color w:val="000000" w:themeColor="text1"/>
          <w:spacing w:val="2"/>
          <w:sz w:val="20"/>
          <w:szCs w:val="20"/>
        </w:rPr>
        <w:t>ό</w:t>
      </w:r>
      <w:r w:rsidRPr="0086614D">
        <w:rPr>
          <w:rFonts w:ascii="Tahoma" w:hAnsi="Tahoma" w:cs="Tahoma"/>
          <w:color w:val="000000" w:themeColor="text1"/>
          <w:sz w:val="20"/>
          <w:szCs w:val="20"/>
        </w:rPr>
        <w:t>μ</w:t>
      </w:r>
      <w:r w:rsidRPr="0086614D">
        <w:rPr>
          <w:rFonts w:ascii="Tahoma" w:hAnsi="Tahoma" w:cs="Tahoma"/>
          <w:color w:val="000000" w:themeColor="text1"/>
          <w:spacing w:val="1"/>
          <w:sz w:val="20"/>
          <w:szCs w:val="20"/>
        </w:rPr>
        <w:t>ε</w:t>
      </w:r>
      <w:r w:rsidRPr="0086614D">
        <w:rPr>
          <w:rFonts w:ascii="Tahoma" w:hAnsi="Tahoma" w:cs="Tahoma"/>
          <w:color w:val="000000" w:themeColor="text1"/>
          <w:spacing w:val="2"/>
          <w:sz w:val="20"/>
          <w:szCs w:val="20"/>
        </w:rPr>
        <w:t>ν</w:t>
      </w:r>
      <w:r w:rsidRPr="0086614D">
        <w:rPr>
          <w:rFonts w:ascii="Tahoma" w:hAnsi="Tahoma" w:cs="Tahoma"/>
          <w:color w:val="000000" w:themeColor="text1"/>
          <w:sz w:val="20"/>
          <w:szCs w:val="20"/>
        </w:rPr>
        <w:t>η σ</w:t>
      </w:r>
      <w:r w:rsidRPr="0086614D">
        <w:rPr>
          <w:rFonts w:ascii="Tahoma" w:hAnsi="Tahoma" w:cs="Tahoma"/>
          <w:color w:val="000000" w:themeColor="text1"/>
          <w:spacing w:val="3"/>
          <w:sz w:val="20"/>
          <w:szCs w:val="20"/>
        </w:rPr>
        <w:t>τ</w:t>
      </w:r>
      <w:r w:rsidRPr="0086614D">
        <w:rPr>
          <w:rFonts w:ascii="Tahoma" w:hAnsi="Tahoma" w:cs="Tahoma"/>
          <w:color w:val="000000" w:themeColor="text1"/>
          <w:spacing w:val="2"/>
          <w:sz w:val="20"/>
          <w:szCs w:val="20"/>
        </w:rPr>
        <w:t>η</w:t>
      </w:r>
      <w:r w:rsidRPr="0086614D">
        <w:rPr>
          <w:rFonts w:ascii="Tahoma" w:hAnsi="Tahoma" w:cs="Tahoma"/>
          <w:color w:val="000000" w:themeColor="text1"/>
          <w:sz w:val="20"/>
          <w:szCs w:val="20"/>
        </w:rPr>
        <w:t xml:space="preserve">ν </w:t>
      </w:r>
      <w:r w:rsidRPr="0086614D">
        <w:rPr>
          <w:rFonts w:ascii="Tahoma" w:hAnsi="Tahoma" w:cs="Tahoma"/>
          <w:color w:val="000000" w:themeColor="text1"/>
          <w:spacing w:val="1"/>
          <w:sz w:val="20"/>
          <w:szCs w:val="20"/>
        </w:rPr>
        <w:t>πρ</w:t>
      </w:r>
      <w:r w:rsidRPr="0086614D">
        <w:rPr>
          <w:rFonts w:ascii="Tahoma" w:hAnsi="Tahoma" w:cs="Tahoma"/>
          <w:color w:val="000000" w:themeColor="text1"/>
          <w:sz w:val="20"/>
          <w:szCs w:val="20"/>
        </w:rPr>
        <w:t>ο</w:t>
      </w:r>
      <w:r w:rsidRPr="0086614D">
        <w:rPr>
          <w:rFonts w:ascii="Tahoma" w:hAnsi="Tahoma" w:cs="Tahoma"/>
          <w:color w:val="000000" w:themeColor="text1"/>
          <w:spacing w:val="-1"/>
          <w:sz w:val="20"/>
          <w:szCs w:val="20"/>
        </w:rPr>
        <w:t>ηγ</w:t>
      </w:r>
      <w:r w:rsidRPr="0086614D">
        <w:rPr>
          <w:rFonts w:ascii="Tahoma" w:hAnsi="Tahoma" w:cs="Tahoma"/>
          <w:color w:val="000000" w:themeColor="text1"/>
          <w:spacing w:val="2"/>
          <w:sz w:val="20"/>
          <w:szCs w:val="20"/>
        </w:rPr>
        <w:t>ο</w:t>
      </w:r>
      <w:r w:rsidRPr="0086614D">
        <w:rPr>
          <w:rFonts w:ascii="Tahoma" w:hAnsi="Tahoma" w:cs="Tahoma"/>
          <w:color w:val="000000" w:themeColor="text1"/>
          <w:sz w:val="20"/>
          <w:szCs w:val="20"/>
        </w:rPr>
        <w:t>ύμ</w:t>
      </w:r>
      <w:r w:rsidRPr="0086614D">
        <w:rPr>
          <w:rFonts w:ascii="Tahoma" w:hAnsi="Tahoma" w:cs="Tahoma"/>
          <w:color w:val="000000" w:themeColor="text1"/>
          <w:spacing w:val="3"/>
          <w:sz w:val="20"/>
          <w:szCs w:val="20"/>
        </w:rPr>
        <w:t>ε</w:t>
      </w:r>
      <w:r w:rsidRPr="0086614D">
        <w:rPr>
          <w:rFonts w:ascii="Tahoma" w:hAnsi="Tahoma" w:cs="Tahoma"/>
          <w:color w:val="000000" w:themeColor="text1"/>
          <w:spacing w:val="-1"/>
          <w:sz w:val="20"/>
          <w:szCs w:val="20"/>
        </w:rPr>
        <w:t>ν</w:t>
      </w:r>
      <w:r w:rsidRPr="0086614D">
        <w:rPr>
          <w:rFonts w:ascii="Tahoma" w:hAnsi="Tahoma" w:cs="Tahoma"/>
          <w:color w:val="000000" w:themeColor="text1"/>
          <w:sz w:val="20"/>
          <w:szCs w:val="20"/>
        </w:rPr>
        <w:t>η</w:t>
      </w:r>
      <w:r w:rsidRPr="0086614D">
        <w:rPr>
          <w:rFonts w:ascii="Tahoma" w:hAnsi="Tahoma" w:cs="Tahoma"/>
          <w:color w:val="000000" w:themeColor="text1"/>
          <w:spacing w:val="1"/>
          <w:sz w:val="20"/>
          <w:szCs w:val="20"/>
        </w:rPr>
        <w:t>π</w:t>
      </w:r>
      <w:r w:rsidRPr="0086614D">
        <w:rPr>
          <w:rFonts w:ascii="Tahoma" w:hAnsi="Tahoma" w:cs="Tahoma"/>
          <w:color w:val="000000" w:themeColor="text1"/>
          <w:sz w:val="20"/>
          <w:szCs w:val="20"/>
        </w:rPr>
        <w:t>α</w:t>
      </w:r>
      <w:r w:rsidRPr="0086614D">
        <w:rPr>
          <w:rFonts w:ascii="Tahoma" w:hAnsi="Tahoma" w:cs="Tahoma"/>
          <w:color w:val="000000" w:themeColor="text1"/>
          <w:spacing w:val="1"/>
          <w:sz w:val="20"/>
          <w:szCs w:val="20"/>
        </w:rPr>
        <w:t>ρ</w:t>
      </w:r>
      <w:r w:rsidRPr="0086614D">
        <w:rPr>
          <w:rFonts w:ascii="Tahoma" w:hAnsi="Tahoma" w:cs="Tahoma"/>
          <w:color w:val="000000" w:themeColor="text1"/>
          <w:spacing w:val="2"/>
          <w:sz w:val="20"/>
          <w:szCs w:val="20"/>
        </w:rPr>
        <w:t>ά</w:t>
      </w:r>
      <w:r w:rsidRPr="0086614D">
        <w:rPr>
          <w:rFonts w:ascii="Tahoma" w:hAnsi="Tahoma" w:cs="Tahoma"/>
          <w:color w:val="000000" w:themeColor="text1"/>
          <w:spacing w:val="-1"/>
          <w:sz w:val="20"/>
          <w:szCs w:val="20"/>
        </w:rPr>
        <w:t>γ</w:t>
      </w:r>
      <w:r w:rsidRPr="0086614D">
        <w:rPr>
          <w:rFonts w:ascii="Tahoma" w:hAnsi="Tahoma" w:cs="Tahoma"/>
          <w:color w:val="000000" w:themeColor="text1"/>
          <w:spacing w:val="1"/>
          <w:sz w:val="20"/>
          <w:szCs w:val="20"/>
        </w:rPr>
        <w:t>ρ</w:t>
      </w:r>
      <w:r w:rsidRPr="0086614D">
        <w:rPr>
          <w:rFonts w:ascii="Tahoma" w:hAnsi="Tahoma" w:cs="Tahoma"/>
          <w:color w:val="000000" w:themeColor="text1"/>
          <w:sz w:val="20"/>
          <w:szCs w:val="20"/>
        </w:rPr>
        <w:t>α</w:t>
      </w:r>
      <w:r w:rsidRPr="0086614D">
        <w:rPr>
          <w:rFonts w:ascii="Tahoma" w:hAnsi="Tahoma" w:cs="Tahoma"/>
          <w:color w:val="000000" w:themeColor="text1"/>
          <w:spacing w:val="1"/>
          <w:sz w:val="20"/>
          <w:szCs w:val="20"/>
        </w:rPr>
        <w:t>φ</w:t>
      </w:r>
      <w:r w:rsidRPr="0086614D">
        <w:rPr>
          <w:rFonts w:ascii="Tahoma" w:hAnsi="Tahoma" w:cs="Tahoma"/>
          <w:color w:val="000000" w:themeColor="text1"/>
          <w:sz w:val="20"/>
          <w:szCs w:val="20"/>
        </w:rPr>
        <w:t>ο</w:t>
      </w:r>
      <w:r w:rsidRPr="0086614D">
        <w:rPr>
          <w:rFonts w:ascii="Tahoma" w:hAnsi="Tahoma" w:cs="Tahoma"/>
          <w:color w:val="000000" w:themeColor="text1"/>
          <w:spacing w:val="2"/>
          <w:sz w:val="20"/>
          <w:szCs w:val="20"/>
        </w:rPr>
        <w:t>α</w:t>
      </w:r>
      <w:r w:rsidRPr="0086614D">
        <w:rPr>
          <w:rFonts w:ascii="Tahoma" w:hAnsi="Tahoma" w:cs="Tahoma"/>
          <w:color w:val="000000" w:themeColor="text1"/>
          <w:sz w:val="20"/>
          <w:szCs w:val="20"/>
        </w:rPr>
        <w:t>δυ</w:t>
      </w:r>
      <w:r w:rsidRPr="0086614D">
        <w:rPr>
          <w:rFonts w:ascii="Tahoma" w:hAnsi="Tahoma" w:cs="Tahoma"/>
          <w:color w:val="000000" w:themeColor="text1"/>
          <w:spacing w:val="-1"/>
          <w:sz w:val="20"/>
          <w:szCs w:val="20"/>
        </w:rPr>
        <w:t>ν</w:t>
      </w:r>
      <w:r w:rsidRPr="0086614D">
        <w:rPr>
          <w:rFonts w:ascii="Tahoma" w:hAnsi="Tahoma" w:cs="Tahoma"/>
          <w:color w:val="000000" w:themeColor="text1"/>
          <w:spacing w:val="2"/>
          <w:sz w:val="20"/>
          <w:szCs w:val="20"/>
        </w:rPr>
        <w:t>α</w:t>
      </w:r>
      <w:r w:rsidRPr="0086614D">
        <w:rPr>
          <w:rFonts w:ascii="Tahoma" w:hAnsi="Tahoma" w:cs="Tahoma"/>
          <w:color w:val="000000" w:themeColor="text1"/>
          <w:sz w:val="20"/>
          <w:szCs w:val="20"/>
        </w:rPr>
        <w:t>μίαή</w:t>
      </w:r>
      <w:r w:rsidRPr="0086614D">
        <w:rPr>
          <w:rFonts w:ascii="Tahoma" w:hAnsi="Tahoma" w:cs="Tahoma"/>
          <w:color w:val="000000" w:themeColor="text1"/>
          <w:spacing w:val="-1"/>
          <w:sz w:val="20"/>
          <w:szCs w:val="20"/>
        </w:rPr>
        <w:t>κ</w:t>
      </w:r>
      <w:r w:rsidRPr="0086614D">
        <w:rPr>
          <w:rFonts w:ascii="Tahoma" w:hAnsi="Tahoma" w:cs="Tahoma"/>
          <w:color w:val="000000" w:themeColor="text1"/>
          <w:sz w:val="20"/>
          <w:szCs w:val="20"/>
        </w:rPr>
        <w:t>α</w:t>
      </w:r>
      <w:r w:rsidRPr="0086614D">
        <w:rPr>
          <w:rFonts w:ascii="Tahoma" w:hAnsi="Tahoma" w:cs="Tahoma"/>
          <w:color w:val="000000" w:themeColor="text1"/>
          <w:spacing w:val="2"/>
          <w:sz w:val="20"/>
          <w:szCs w:val="20"/>
        </w:rPr>
        <w:t>θ</w:t>
      </w:r>
      <w:r w:rsidRPr="0086614D">
        <w:rPr>
          <w:rFonts w:ascii="Tahoma" w:hAnsi="Tahoma" w:cs="Tahoma"/>
          <w:color w:val="000000" w:themeColor="text1"/>
          <w:sz w:val="20"/>
          <w:szCs w:val="20"/>
        </w:rPr>
        <w:t>υσ</w:t>
      </w:r>
      <w:r w:rsidRPr="0086614D">
        <w:rPr>
          <w:rFonts w:ascii="Tahoma" w:hAnsi="Tahoma" w:cs="Tahoma"/>
          <w:color w:val="000000" w:themeColor="text1"/>
          <w:spacing w:val="1"/>
          <w:sz w:val="20"/>
          <w:szCs w:val="20"/>
        </w:rPr>
        <w:t>τέ</w:t>
      </w:r>
      <w:r w:rsidRPr="0086614D">
        <w:rPr>
          <w:rFonts w:ascii="Tahoma" w:hAnsi="Tahoma" w:cs="Tahoma"/>
          <w:color w:val="000000" w:themeColor="text1"/>
          <w:spacing w:val="3"/>
          <w:sz w:val="20"/>
          <w:szCs w:val="20"/>
        </w:rPr>
        <w:t>ρ</w:t>
      </w:r>
      <w:r w:rsidRPr="0086614D">
        <w:rPr>
          <w:rFonts w:ascii="Tahoma" w:hAnsi="Tahoma" w:cs="Tahoma"/>
          <w:color w:val="000000" w:themeColor="text1"/>
          <w:spacing w:val="-1"/>
          <w:sz w:val="20"/>
          <w:szCs w:val="20"/>
        </w:rPr>
        <w:t>η</w:t>
      </w:r>
      <w:r w:rsidRPr="0086614D">
        <w:rPr>
          <w:rFonts w:ascii="Tahoma" w:hAnsi="Tahoma" w:cs="Tahoma"/>
          <w:color w:val="000000" w:themeColor="text1"/>
          <w:spacing w:val="2"/>
          <w:sz w:val="20"/>
          <w:szCs w:val="20"/>
        </w:rPr>
        <w:t>σ</w:t>
      </w:r>
      <w:r w:rsidRPr="0086614D">
        <w:rPr>
          <w:rFonts w:ascii="Tahoma" w:hAnsi="Tahoma" w:cs="Tahoma"/>
          <w:color w:val="000000" w:themeColor="text1"/>
          <w:sz w:val="20"/>
          <w:szCs w:val="20"/>
        </w:rPr>
        <w:t>ηήδια</w:t>
      </w:r>
      <w:r w:rsidRPr="0086614D">
        <w:rPr>
          <w:rFonts w:ascii="Tahoma" w:hAnsi="Tahoma" w:cs="Tahoma"/>
          <w:color w:val="000000" w:themeColor="text1"/>
          <w:spacing w:val="-3"/>
          <w:sz w:val="20"/>
          <w:szCs w:val="20"/>
        </w:rPr>
        <w:t>κ</w:t>
      </w:r>
      <w:r w:rsidRPr="0086614D">
        <w:rPr>
          <w:rFonts w:ascii="Tahoma" w:hAnsi="Tahoma" w:cs="Tahoma"/>
          <w:color w:val="000000" w:themeColor="text1"/>
          <w:sz w:val="20"/>
          <w:szCs w:val="20"/>
        </w:rPr>
        <w:t>ο</w:t>
      </w:r>
      <w:r w:rsidRPr="0086614D">
        <w:rPr>
          <w:rFonts w:ascii="Tahoma" w:hAnsi="Tahoma" w:cs="Tahoma"/>
          <w:color w:val="000000" w:themeColor="text1"/>
          <w:spacing w:val="3"/>
          <w:sz w:val="20"/>
          <w:szCs w:val="20"/>
        </w:rPr>
        <w:t>π</w:t>
      </w:r>
      <w:r w:rsidRPr="0086614D">
        <w:rPr>
          <w:rFonts w:ascii="Tahoma" w:hAnsi="Tahoma" w:cs="Tahoma"/>
          <w:color w:val="000000" w:themeColor="text1"/>
          <w:sz w:val="20"/>
          <w:szCs w:val="20"/>
        </w:rPr>
        <w:t>ή</w:t>
      </w:r>
      <w:r w:rsidRPr="0086614D">
        <w:rPr>
          <w:rFonts w:ascii="Tahoma" w:hAnsi="Tahoma" w:cs="Tahoma"/>
          <w:color w:val="000000" w:themeColor="text1"/>
          <w:spacing w:val="2"/>
          <w:sz w:val="20"/>
          <w:szCs w:val="20"/>
        </w:rPr>
        <w:t>υ</w:t>
      </w:r>
      <w:r w:rsidRPr="0086614D">
        <w:rPr>
          <w:rFonts w:ascii="Tahoma" w:hAnsi="Tahoma" w:cs="Tahoma"/>
          <w:color w:val="000000" w:themeColor="text1"/>
          <w:spacing w:val="-1"/>
          <w:sz w:val="20"/>
          <w:szCs w:val="20"/>
        </w:rPr>
        <w:t>λ</w:t>
      </w:r>
      <w:r w:rsidRPr="0086614D">
        <w:rPr>
          <w:rFonts w:ascii="Tahoma" w:hAnsi="Tahoma" w:cs="Tahoma"/>
          <w:color w:val="000000" w:themeColor="text1"/>
          <w:sz w:val="20"/>
          <w:szCs w:val="20"/>
        </w:rPr>
        <w:t>ο</w:t>
      </w:r>
      <w:r w:rsidRPr="0086614D">
        <w:rPr>
          <w:rFonts w:ascii="Tahoma" w:hAnsi="Tahoma" w:cs="Tahoma"/>
          <w:color w:val="000000" w:themeColor="text1"/>
          <w:spacing w:val="1"/>
          <w:sz w:val="20"/>
          <w:szCs w:val="20"/>
        </w:rPr>
        <w:t>π</w:t>
      </w:r>
      <w:r w:rsidRPr="0086614D">
        <w:rPr>
          <w:rFonts w:ascii="Tahoma" w:hAnsi="Tahoma" w:cs="Tahoma"/>
          <w:color w:val="000000" w:themeColor="text1"/>
          <w:sz w:val="20"/>
          <w:szCs w:val="20"/>
        </w:rPr>
        <w:t>ο</w:t>
      </w:r>
      <w:r w:rsidRPr="0086614D">
        <w:rPr>
          <w:rFonts w:ascii="Tahoma" w:hAnsi="Tahoma" w:cs="Tahoma"/>
          <w:color w:val="000000" w:themeColor="text1"/>
          <w:spacing w:val="3"/>
          <w:sz w:val="20"/>
          <w:szCs w:val="20"/>
        </w:rPr>
        <w:t>ί</w:t>
      </w:r>
      <w:r w:rsidRPr="0086614D">
        <w:rPr>
          <w:rFonts w:ascii="Tahoma" w:hAnsi="Tahoma" w:cs="Tahoma"/>
          <w:color w:val="000000" w:themeColor="text1"/>
          <w:spacing w:val="-1"/>
          <w:sz w:val="20"/>
          <w:szCs w:val="20"/>
        </w:rPr>
        <w:t>η</w:t>
      </w:r>
      <w:r w:rsidRPr="0086614D">
        <w:rPr>
          <w:rFonts w:ascii="Tahoma" w:hAnsi="Tahoma" w:cs="Tahoma"/>
          <w:color w:val="000000" w:themeColor="text1"/>
          <w:spacing w:val="2"/>
          <w:sz w:val="20"/>
          <w:szCs w:val="20"/>
        </w:rPr>
        <w:t>σ</w:t>
      </w:r>
      <w:r w:rsidRPr="0086614D">
        <w:rPr>
          <w:rFonts w:ascii="Tahoma" w:hAnsi="Tahoma" w:cs="Tahoma"/>
          <w:color w:val="000000" w:themeColor="text1"/>
          <w:spacing w:val="-1"/>
          <w:sz w:val="20"/>
          <w:szCs w:val="20"/>
        </w:rPr>
        <w:t>η</w:t>
      </w:r>
      <w:r w:rsidRPr="0086614D">
        <w:rPr>
          <w:rFonts w:ascii="Tahoma" w:hAnsi="Tahoma" w:cs="Tahoma"/>
          <w:color w:val="000000" w:themeColor="text1"/>
          <w:sz w:val="20"/>
          <w:szCs w:val="20"/>
        </w:rPr>
        <w:t>ς</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ου</w:t>
      </w:r>
      <w:r w:rsidRPr="0086614D">
        <w:rPr>
          <w:rFonts w:ascii="Tahoma" w:hAnsi="Tahoma" w:cs="Tahoma"/>
          <w:color w:val="000000" w:themeColor="text1"/>
          <w:spacing w:val="1"/>
          <w:sz w:val="20"/>
          <w:szCs w:val="20"/>
        </w:rPr>
        <w:t>έ</w:t>
      </w:r>
      <w:r w:rsidRPr="0086614D">
        <w:rPr>
          <w:rFonts w:ascii="Tahoma" w:hAnsi="Tahoma" w:cs="Tahoma"/>
          <w:color w:val="000000" w:themeColor="text1"/>
          <w:spacing w:val="3"/>
          <w:sz w:val="20"/>
          <w:szCs w:val="20"/>
        </w:rPr>
        <w:t>ρ</w:t>
      </w:r>
      <w:r w:rsidRPr="0086614D">
        <w:rPr>
          <w:rFonts w:ascii="Tahoma" w:hAnsi="Tahoma" w:cs="Tahoma"/>
          <w:color w:val="000000" w:themeColor="text1"/>
          <w:spacing w:val="-1"/>
          <w:sz w:val="20"/>
          <w:szCs w:val="20"/>
        </w:rPr>
        <w:t>γ</w:t>
      </w:r>
      <w:r w:rsidRPr="0086614D">
        <w:rPr>
          <w:rFonts w:ascii="Tahoma" w:hAnsi="Tahoma" w:cs="Tahoma"/>
          <w:color w:val="000000" w:themeColor="text1"/>
          <w:sz w:val="20"/>
          <w:szCs w:val="20"/>
        </w:rPr>
        <w:t>ου.</w:t>
      </w:r>
    </w:p>
    <w:p w:rsidR="0086614D" w:rsidRPr="0086614D" w:rsidRDefault="0086614D" w:rsidP="0086614D">
      <w:pPr>
        <w:jc w:val="both"/>
        <w:rPr>
          <w:rFonts w:ascii="Tahoma" w:hAnsi="Tahoma" w:cs="Tahoma"/>
          <w:color w:val="000000" w:themeColor="text1"/>
          <w:sz w:val="20"/>
          <w:szCs w:val="20"/>
        </w:rPr>
      </w:pPr>
      <w:r w:rsidRPr="0086614D">
        <w:rPr>
          <w:rFonts w:ascii="Tahoma" w:hAnsi="Tahoma" w:cs="Tahoma"/>
          <w:color w:val="000000" w:themeColor="text1"/>
          <w:spacing w:val="-1"/>
          <w:sz w:val="20"/>
          <w:szCs w:val="20"/>
        </w:rPr>
        <w:t>4</w:t>
      </w:r>
      <w:r w:rsidRPr="0086614D">
        <w:rPr>
          <w:rFonts w:ascii="Tahoma" w:hAnsi="Tahoma" w:cs="Tahoma"/>
          <w:color w:val="000000" w:themeColor="text1"/>
          <w:sz w:val="20"/>
          <w:szCs w:val="20"/>
        </w:rPr>
        <w:t>.  Ο</w:t>
      </w:r>
      <w:r w:rsidRPr="0086614D">
        <w:rPr>
          <w:rFonts w:ascii="Tahoma" w:hAnsi="Tahoma" w:cs="Tahoma"/>
          <w:color w:val="000000" w:themeColor="text1"/>
          <w:spacing w:val="-1"/>
          <w:sz w:val="20"/>
          <w:szCs w:val="20"/>
        </w:rPr>
        <w:t>Δήμος</w:t>
      </w:r>
      <w:r w:rsidRPr="0086614D">
        <w:rPr>
          <w:rFonts w:ascii="Tahoma" w:hAnsi="Tahoma" w:cs="Tahoma"/>
          <w:color w:val="000000" w:themeColor="text1"/>
          <w:spacing w:val="11"/>
          <w:sz w:val="20"/>
          <w:szCs w:val="20"/>
        </w:rPr>
        <w:t>Λαμιέων</w:t>
      </w:r>
      <w:r w:rsidRPr="0086614D">
        <w:rPr>
          <w:rFonts w:ascii="Tahoma" w:hAnsi="Tahoma" w:cs="Tahoma"/>
          <w:color w:val="000000" w:themeColor="text1"/>
          <w:sz w:val="20"/>
          <w:szCs w:val="20"/>
        </w:rPr>
        <w:t>ο</w:t>
      </w:r>
      <w:r w:rsidRPr="0086614D">
        <w:rPr>
          <w:rFonts w:ascii="Tahoma" w:hAnsi="Tahoma" w:cs="Tahoma"/>
          <w:color w:val="000000" w:themeColor="text1"/>
          <w:spacing w:val="1"/>
          <w:sz w:val="20"/>
          <w:szCs w:val="20"/>
        </w:rPr>
        <w:t>φε</w:t>
      </w:r>
      <w:r w:rsidRPr="0086614D">
        <w:rPr>
          <w:rFonts w:ascii="Tahoma" w:hAnsi="Tahoma" w:cs="Tahoma"/>
          <w:color w:val="000000" w:themeColor="text1"/>
          <w:sz w:val="20"/>
          <w:szCs w:val="20"/>
        </w:rPr>
        <w:t>ί</w:t>
      </w:r>
      <w:r w:rsidRPr="0086614D">
        <w:rPr>
          <w:rFonts w:ascii="Tahoma" w:hAnsi="Tahoma" w:cs="Tahoma"/>
          <w:color w:val="000000" w:themeColor="text1"/>
          <w:spacing w:val="-1"/>
          <w:sz w:val="20"/>
          <w:szCs w:val="20"/>
        </w:rPr>
        <w:t>λ</w:t>
      </w:r>
      <w:r w:rsidRPr="0086614D">
        <w:rPr>
          <w:rFonts w:ascii="Tahoma" w:hAnsi="Tahoma" w:cs="Tahoma"/>
          <w:color w:val="000000" w:themeColor="text1"/>
          <w:spacing w:val="1"/>
          <w:sz w:val="20"/>
          <w:szCs w:val="20"/>
        </w:rPr>
        <w:t>ε</w:t>
      </w:r>
      <w:r w:rsidRPr="0086614D">
        <w:rPr>
          <w:rFonts w:ascii="Tahoma" w:hAnsi="Tahoma" w:cs="Tahoma"/>
          <w:color w:val="000000" w:themeColor="text1"/>
          <w:sz w:val="20"/>
          <w:szCs w:val="20"/>
        </w:rPr>
        <w:t>ι</w:t>
      </w:r>
      <w:r w:rsidRPr="0086614D">
        <w:rPr>
          <w:rFonts w:ascii="Tahoma" w:hAnsi="Tahoma" w:cs="Tahoma"/>
          <w:color w:val="000000" w:themeColor="text1"/>
          <w:spacing w:val="-1"/>
          <w:sz w:val="20"/>
          <w:szCs w:val="20"/>
        </w:rPr>
        <w:t>ν</w:t>
      </w:r>
      <w:r w:rsidRPr="0086614D">
        <w:rPr>
          <w:rFonts w:ascii="Tahoma" w:hAnsi="Tahoma" w:cs="Tahoma"/>
          <w:color w:val="000000" w:themeColor="text1"/>
          <w:sz w:val="20"/>
          <w:szCs w:val="20"/>
        </w:rPr>
        <w:t>α</w:t>
      </w:r>
      <w:r w:rsidRPr="0086614D">
        <w:rPr>
          <w:rFonts w:ascii="Tahoma" w:hAnsi="Tahoma" w:cs="Tahoma"/>
          <w:color w:val="000000" w:themeColor="text1"/>
          <w:spacing w:val="1"/>
          <w:sz w:val="20"/>
          <w:szCs w:val="20"/>
        </w:rPr>
        <w:t>πρ</w:t>
      </w:r>
      <w:r w:rsidRPr="0086614D">
        <w:rPr>
          <w:rFonts w:ascii="Tahoma" w:hAnsi="Tahoma" w:cs="Tahoma"/>
          <w:color w:val="000000" w:themeColor="text1"/>
          <w:sz w:val="20"/>
          <w:szCs w:val="20"/>
        </w:rPr>
        <w:t>ο</w:t>
      </w:r>
      <w:r w:rsidRPr="0086614D">
        <w:rPr>
          <w:rFonts w:ascii="Tahoma" w:hAnsi="Tahoma" w:cs="Tahoma"/>
          <w:color w:val="000000" w:themeColor="text1"/>
          <w:spacing w:val="2"/>
          <w:sz w:val="20"/>
          <w:szCs w:val="20"/>
        </w:rPr>
        <w:t>ωθ</w:t>
      </w:r>
      <w:r w:rsidRPr="0086614D">
        <w:rPr>
          <w:rFonts w:ascii="Tahoma" w:hAnsi="Tahoma" w:cs="Tahoma"/>
          <w:color w:val="000000" w:themeColor="text1"/>
          <w:spacing w:val="1"/>
          <w:sz w:val="20"/>
          <w:szCs w:val="20"/>
        </w:rPr>
        <w:t>ε</w:t>
      </w:r>
      <w:r w:rsidRPr="0086614D">
        <w:rPr>
          <w:rFonts w:ascii="Tahoma" w:hAnsi="Tahoma" w:cs="Tahoma"/>
          <w:color w:val="000000" w:themeColor="text1"/>
          <w:sz w:val="20"/>
          <w:szCs w:val="20"/>
        </w:rPr>
        <w:t>ί</w:t>
      </w:r>
      <w:r w:rsidRPr="0086614D">
        <w:rPr>
          <w:rFonts w:ascii="Tahoma" w:hAnsi="Tahoma" w:cs="Tahoma"/>
          <w:color w:val="000000" w:themeColor="text1"/>
          <w:spacing w:val="-1"/>
          <w:sz w:val="20"/>
          <w:szCs w:val="20"/>
        </w:rPr>
        <w:t>κ</w:t>
      </w:r>
      <w:r w:rsidRPr="0086614D">
        <w:rPr>
          <w:rFonts w:ascii="Tahoma" w:hAnsi="Tahoma" w:cs="Tahoma"/>
          <w:color w:val="000000" w:themeColor="text1"/>
          <w:sz w:val="20"/>
          <w:szCs w:val="20"/>
        </w:rPr>
        <w:t>άθεα</w:t>
      </w:r>
      <w:r w:rsidRPr="0086614D">
        <w:rPr>
          <w:rFonts w:ascii="Tahoma" w:hAnsi="Tahoma" w:cs="Tahoma"/>
          <w:color w:val="000000" w:themeColor="text1"/>
          <w:spacing w:val="-1"/>
          <w:sz w:val="20"/>
          <w:szCs w:val="20"/>
        </w:rPr>
        <w:t>ν</w:t>
      </w:r>
      <w:r w:rsidRPr="0086614D">
        <w:rPr>
          <w:rFonts w:ascii="Tahoma" w:hAnsi="Tahoma" w:cs="Tahoma"/>
          <w:color w:val="000000" w:themeColor="text1"/>
          <w:sz w:val="20"/>
          <w:szCs w:val="20"/>
        </w:rPr>
        <w:t>α</w:t>
      </w:r>
      <w:r w:rsidRPr="0086614D">
        <w:rPr>
          <w:rFonts w:ascii="Tahoma" w:hAnsi="Tahoma" w:cs="Tahoma"/>
          <w:color w:val="000000" w:themeColor="text1"/>
          <w:spacing w:val="2"/>
          <w:sz w:val="20"/>
          <w:szCs w:val="20"/>
        </w:rPr>
        <w:t>γ</w:t>
      </w:r>
      <w:r w:rsidRPr="0086614D">
        <w:rPr>
          <w:rFonts w:ascii="Tahoma" w:hAnsi="Tahoma" w:cs="Tahoma"/>
          <w:color w:val="000000" w:themeColor="text1"/>
          <w:spacing w:val="-1"/>
          <w:sz w:val="20"/>
          <w:szCs w:val="20"/>
        </w:rPr>
        <w:t>κ</w:t>
      </w:r>
      <w:r w:rsidRPr="0086614D">
        <w:rPr>
          <w:rFonts w:ascii="Tahoma" w:hAnsi="Tahoma" w:cs="Tahoma"/>
          <w:color w:val="000000" w:themeColor="text1"/>
          <w:sz w:val="20"/>
          <w:szCs w:val="20"/>
        </w:rPr>
        <w:t>αίαδι</w:t>
      </w:r>
      <w:r w:rsidRPr="0086614D">
        <w:rPr>
          <w:rFonts w:ascii="Tahoma" w:hAnsi="Tahoma" w:cs="Tahoma"/>
          <w:color w:val="000000" w:themeColor="text1"/>
          <w:spacing w:val="2"/>
          <w:sz w:val="20"/>
          <w:szCs w:val="20"/>
        </w:rPr>
        <w:t>α</w:t>
      </w:r>
      <w:r w:rsidRPr="0086614D">
        <w:rPr>
          <w:rFonts w:ascii="Tahoma" w:hAnsi="Tahoma" w:cs="Tahoma"/>
          <w:color w:val="000000" w:themeColor="text1"/>
          <w:sz w:val="20"/>
          <w:szCs w:val="20"/>
        </w:rPr>
        <w:t>δι</w:t>
      </w:r>
      <w:r w:rsidRPr="0086614D">
        <w:rPr>
          <w:rFonts w:ascii="Tahoma" w:hAnsi="Tahoma" w:cs="Tahoma"/>
          <w:color w:val="000000" w:themeColor="text1"/>
          <w:spacing w:val="-1"/>
          <w:sz w:val="20"/>
          <w:szCs w:val="20"/>
        </w:rPr>
        <w:t>κ</w:t>
      </w:r>
      <w:r w:rsidRPr="0086614D">
        <w:rPr>
          <w:rFonts w:ascii="Tahoma" w:hAnsi="Tahoma" w:cs="Tahoma"/>
          <w:color w:val="000000" w:themeColor="text1"/>
          <w:spacing w:val="2"/>
          <w:sz w:val="20"/>
          <w:szCs w:val="20"/>
        </w:rPr>
        <w:t>α</w:t>
      </w:r>
      <w:r w:rsidRPr="0086614D">
        <w:rPr>
          <w:rFonts w:ascii="Tahoma" w:hAnsi="Tahoma" w:cs="Tahoma"/>
          <w:color w:val="000000" w:themeColor="text1"/>
          <w:sz w:val="20"/>
          <w:szCs w:val="20"/>
        </w:rPr>
        <w:t>σ</w:t>
      </w:r>
      <w:r w:rsidRPr="0086614D">
        <w:rPr>
          <w:rFonts w:ascii="Tahoma" w:hAnsi="Tahoma" w:cs="Tahoma"/>
          <w:color w:val="000000" w:themeColor="text1"/>
          <w:spacing w:val="3"/>
          <w:sz w:val="20"/>
          <w:szCs w:val="20"/>
        </w:rPr>
        <w:t>ί</w:t>
      </w:r>
      <w:r w:rsidRPr="0086614D">
        <w:rPr>
          <w:rFonts w:ascii="Tahoma" w:hAnsi="Tahoma" w:cs="Tahoma"/>
          <w:color w:val="000000" w:themeColor="text1"/>
          <w:sz w:val="20"/>
          <w:szCs w:val="20"/>
        </w:rPr>
        <w:t>αα</w:t>
      </w:r>
      <w:r w:rsidRPr="0086614D">
        <w:rPr>
          <w:rFonts w:ascii="Tahoma" w:hAnsi="Tahoma" w:cs="Tahoma"/>
          <w:color w:val="000000" w:themeColor="text1"/>
          <w:spacing w:val="1"/>
          <w:sz w:val="20"/>
          <w:szCs w:val="20"/>
        </w:rPr>
        <w:t>ρ</w:t>
      </w:r>
      <w:r w:rsidRPr="0086614D">
        <w:rPr>
          <w:rFonts w:ascii="Tahoma" w:hAnsi="Tahoma" w:cs="Tahoma"/>
          <w:color w:val="000000" w:themeColor="text1"/>
          <w:sz w:val="20"/>
          <w:szCs w:val="20"/>
        </w:rPr>
        <w:t>μοδιό</w:t>
      </w:r>
      <w:r w:rsidRPr="0086614D">
        <w:rPr>
          <w:rFonts w:ascii="Tahoma" w:hAnsi="Tahoma" w:cs="Tahoma"/>
          <w:color w:val="000000" w:themeColor="text1"/>
          <w:spacing w:val="1"/>
          <w:sz w:val="20"/>
          <w:szCs w:val="20"/>
        </w:rPr>
        <w:t>τ</w:t>
      </w:r>
      <w:r w:rsidRPr="0086614D">
        <w:rPr>
          <w:rFonts w:ascii="Tahoma" w:hAnsi="Tahoma" w:cs="Tahoma"/>
          <w:color w:val="000000" w:themeColor="text1"/>
          <w:spacing w:val="-1"/>
          <w:sz w:val="20"/>
          <w:szCs w:val="20"/>
        </w:rPr>
        <w:t>η</w:t>
      </w:r>
      <w:r w:rsidRPr="0086614D">
        <w:rPr>
          <w:rFonts w:ascii="Tahoma" w:hAnsi="Tahoma" w:cs="Tahoma"/>
          <w:color w:val="000000" w:themeColor="text1"/>
          <w:spacing w:val="3"/>
          <w:sz w:val="20"/>
          <w:szCs w:val="20"/>
        </w:rPr>
        <w:t>τ</w:t>
      </w:r>
      <w:r w:rsidRPr="0086614D">
        <w:rPr>
          <w:rFonts w:ascii="Tahoma" w:hAnsi="Tahoma" w:cs="Tahoma"/>
          <w:color w:val="000000" w:themeColor="text1"/>
          <w:sz w:val="20"/>
          <w:szCs w:val="20"/>
        </w:rPr>
        <w:t>ας</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ου</w:t>
      </w:r>
      <w:r w:rsidRPr="0086614D">
        <w:rPr>
          <w:rFonts w:ascii="Tahoma" w:hAnsi="Tahoma" w:cs="Tahoma"/>
          <w:color w:val="000000" w:themeColor="text1"/>
          <w:spacing w:val="-1"/>
          <w:sz w:val="20"/>
          <w:szCs w:val="20"/>
        </w:rPr>
        <w:t>κ</w:t>
      </w:r>
      <w:r w:rsidRPr="0086614D">
        <w:rPr>
          <w:rFonts w:ascii="Tahoma" w:hAnsi="Tahoma" w:cs="Tahoma"/>
          <w:color w:val="000000" w:themeColor="text1"/>
          <w:sz w:val="20"/>
          <w:szCs w:val="20"/>
        </w:rPr>
        <w:t>αι</w:t>
      </w:r>
      <w:r w:rsidRPr="0086614D">
        <w:rPr>
          <w:rFonts w:ascii="Tahoma" w:hAnsi="Tahoma" w:cs="Tahoma"/>
          <w:color w:val="000000" w:themeColor="text1"/>
          <w:spacing w:val="-1"/>
          <w:sz w:val="20"/>
          <w:szCs w:val="20"/>
        </w:rPr>
        <w:t>γ</w:t>
      </w:r>
      <w:r w:rsidRPr="0086614D">
        <w:rPr>
          <w:rFonts w:ascii="Tahoma" w:hAnsi="Tahoma" w:cs="Tahoma"/>
          <w:color w:val="000000" w:themeColor="text1"/>
          <w:spacing w:val="3"/>
          <w:sz w:val="20"/>
          <w:szCs w:val="20"/>
        </w:rPr>
        <w:t>ε</w:t>
      </w:r>
      <w:r w:rsidRPr="0086614D">
        <w:rPr>
          <w:rFonts w:ascii="Tahoma" w:hAnsi="Tahoma" w:cs="Tahoma"/>
          <w:color w:val="000000" w:themeColor="text1"/>
          <w:spacing w:val="-1"/>
          <w:sz w:val="20"/>
          <w:szCs w:val="20"/>
        </w:rPr>
        <w:t>ν</w:t>
      </w:r>
      <w:r w:rsidRPr="0086614D">
        <w:rPr>
          <w:rFonts w:ascii="Tahoma" w:hAnsi="Tahoma" w:cs="Tahoma"/>
          <w:color w:val="000000" w:themeColor="text1"/>
          <w:sz w:val="20"/>
          <w:szCs w:val="20"/>
        </w:rPr>
        <w:t>ι</w:t>
      </w:r>
      <w:r w:rsidRPr="0086614D">
        <w:rPr>
          <w:rFonts w:ascii="Tahoma" w:hAnsi="Tahoma" w:cs="Tahoma"/>
          <w:color w:val="000000" w:themeColor="text1"/>
          <w:spacing w:val="-1"/>
          <w:sz w:val="20"/>
          <w:szCs w:val="20"/>
        </w:rPr>
        <w:t>κ</w:t>
      </w:r>
      <w:r w:rsidRPr="0086614D">
        <w:rPr>
          <w:rFonts w:ascii="Tahoma" w:hAnsi="Tahoma" w:cs="Tahoma"/>
          <w:color w:val="000000" w:themeColor="text1"/>
          <w:sz w:val="20"/>
          <w:szCs w:val="20"/>
        </w:rPr>
        <w:t>ό</w:t>
      </w:r>
      <w:r w:rsidRPr="0086614D">
        <w:rPr>
          <w:rFonts w:ascii="Tahoma" w:hAnsi="Tahoma" w:cs="Tahoma"/>
          <w:color w:val="000000" w:themeColor="text1"/>
          <w:spacing w:val="1"/>
          <w:sz w:val="20"/>
          <w:szCs w:val="20"/>
        </w:rPr>
        <w:t>τερ</w:t>
      </w:r>
      <w:r w:rsidRPr="0086614D">
        <w:rPr>
          <w:rFonts w:ascii="Tahoma" w:hAnsi="Tahoma" w:cs="Tahoma"/>
          <w:color w:val="000000" w:themeColor="text1"/>
          <w:sz w:val="20"/>
          <w:szCs w:val="20"/>
        </w:rPr>
        <w:t>α</w:t>
      </w:r>
      <w:r w:rsidRPr="0086614D">
        <w:rPr>
          <w:rFonts w:ascii="Tahoma" w:hAnsi="Tahoma" w:cs="Tahoma"/>
          <w:color w:val="000000" w:themeColor="text1"/>
          <w:spacing w:val="2"/>
          <w:sz w:val="20"/>
          <w:szCs w:val="20"/>
        </w:rPr>
        <w:t>ν</w:t>
      </w:r>
      <w:r w:rsidRPr="0086614D">
        <w:rPr>
          <w:rFonts w:ascii="Tahoma" w:hAnsi="Tahoma" w:cs="Tahoma"/>
          <w:color w:val="000000" w:themeColor="text1"/>
          <w:sz w:val="20"/>
          <w:szCs w:val="20"/>
        </w:rPr>
        <w:t>α</w:t>
      </w:r>
      <w:r w:rsidRPr="0086614D">
        <w:rPr>
          <w:rFonts w:ascii="Tahoma" w:hAnsi="Tahoma" w:cs="Tahoma"/>
          <w:color w:val="000000" w:themeColor="text1"/>
          <w:spacing w:val="20"/>
          <w:sz w:val="20"/>
          <w:szCs w:val="20"/>
        </w:rPr>
        <w:t xml:space="preserve"> μεριμνά </w:t>
      </w:r>
      <w:r w:rsidRPr="0086614D">
        <w:rPr>
          <w:rFonts w:ascii="Tahoma" w:hAnsi="Tahoma" w:cs="Tahoma"/>
          <w:color w:val="000000" w:themeColor="text1"/>
          <w:spacing w:val="-1"/>
          <w:sz w:val="20"/>
          <w:szCs w:val="20"/>
        </w:rPr>
        <w:t>γ</w:t>
      </w:r>
      <w:r w:rsidRPr="0086614D">
        <w:rPr>
          <w:rFonts w:ascii="Tahoma" w:hAnsi="Tahoma" w:cs="Tahoma"/>
          <w:color w:val="000000" w:themeColor="text1"/>
          <w:sz w:val="20"/>
          <w:szCs w:val="20"/>
        </w:rPr>
        <w:t xml:space="preserve">ια </w:t>
      </w:r>
      <w:r w:rsidRPr="0086614D">
        <w:rPr>
          <w:rFonts w:ascii="Tahoma" w:hAnsi="Tahoma" w:cs="Tahoma"/>
          <w:color w:val="000000" w:themeColor="text1"/>
          <w:spacing w:val="1"/>
          <w:sz w:val="20"/>
          <w:szCs w:val="20"/>
        </w:rPr>
        <w:t>τ</w:t>
      </w:r>
      <w:r w:rsidRPr="0086614D">
        <w:rPr>
          <w:rFonts w:ascii="Tahoma" w:hAnsi="Tahoma" w:cs="Tahoma"/>
          <w:color w:val="000000" w:themeColor="text1"/>
          <w:spacing w:val="2"/>
          <w:sz w:val="20"/>
          <w:szCs w:val="20"/>
        </w:rPr>
        <w:t>η</w:t>
      </w:r>
      <w:r w:rsidRPr="0086614D">
        <w:rPr>
          <w:rFonts w:ascii="Tahoma" w:hAnsi="Tahoma" w:cs="Tahoma"/>
          <w:color w:val="000000" w:themeColor="text1"/>
          <w:sz w:val="20"/>
          <w:szCs w:val="20"/>
        </w:rPr>
        <w:t xml:space="preserve">ν ομαλή </w:t>
      </w:r>
      <w:r w:rsidRPr="0086614D">
        <w:rPr>
          <w:rFonts w:ascii="Tahoma" w:hAnsi="Tahoma" w:cs="Tahoma"/>
          <w:color w:val="000000" w:themeColor="text1"/>
          <w:spacing w:val="-1"/>
          <w:sz w:val="20"/>
          <w:szCs w:val="20"/>
        </w:rPr>
        <w:t>κ</w:t>
      </w:r>
      <w:r w:rsidRPr="0086614D">
        <w:rPr>
          <w:rFonts w:ascii="Tahoma" w:hAnsi="Tahoma" w:cs="Tahoma"/>
          <w:color w:val="000000" w:themeColor="text1"/>
          <w:sz w:val="20"/>
          <w:szCs w:val="20"/>
        </w:rPr>
        <w:t>αι α</w:t>
      </w:r>
      <w:r w:rsidRPr="0086614D">
        <w:rPr>
          <w:rFonts w:ascii="Tahoma" w:hAnsi="Tahoma" w:cs="Tahoma"/>
          <w:color w:val="000000" w:themeColor="text1"/>
          <w:spacing w:val="1"/>
          <w:sz w:val="20"/>
          <w:szCs w:val="20"/>
        </w:rPr>
        <w:t>πρ</w:t>
      </w:r>
      <w:r w:rsidRPr="0086614D">
        <w:rPr>
          <w:rFonts w:ascii="Tahoma" w:hAnsi="Tahoma" w:cs="Tahoma"/>
          <w:color w:val="000000" w:themeColor="text1"/>
          <w:spacing w:val="2"/>
          <w:sz w:val="20"/>
          <w:szCs w:val="20"/>
        </w:rPr>
        <w:t>όσ</w:t>
      </w:r>
      <w:r w:rsidRPr="0086614D">
        <w:rPr>
          <w:rFonts w:ascii="Tahoma" w:hAnsi="Tahoma" w:cs="Tahoma"/>
          <w:color w:val="000000" w:themeColor="text1"/>
          <w:spacing w:val="-1"/>
          <w:sz w:val="20"/>
          <w:szCs w:val="20"/>
        </w:rPr>
        <w:t>κ</w:t>
      </w:r>
      <w:r w:rsidRPr="0086614D">
        <w:rPr>
          <w:rFonts w:ascii="Tahoma" w:hAnsi="Tahoma" w:cs="Tahoma"/>
          <w:color w:val="000000" w:themeColor="text1"/>
          <w:sz w:val="20"/>
          <w:szCs w:val="20"/>
        </w:rPr>
        <w:t>ο</w:t>
      </w:r>
      <w:r w:rsidRPr="0086614D">
        <w:rPr>
          <w:rFonts w:ascii="Tahoma" w:hAnsi="Tahoma" w:cs="Tahoma"/>
          <w:color w:val="000000" w:themeColor="text1"/>
          <w:spacing w:val="1"/>
          <w:sz w:val="20"/>
          <w:szCs w:val="20"/>
        </w:rPr>
        <w:t>πτ</w:t>
      </w:r>
      <w:r w:rsidRPr="0086614D">
        <w:rPr>
          <w:rFonts w:ascii="Tahoma" w:hAnsi="Tahoma" w:cs="Tahoma"/>
          <w:color w:val="000000" w:themeColor="text1"/>
          <w:sz w:val="20"/>
          <w:szCs w:val="20"/>
        </w:rPr>
        <w:t>η</w:t>
      </w:r>
      <w:r w:rsidRPr="0086614D">
        <w:rPr>
          <w:rFonts w:ascii="Tahoma" w:hAnsi="Tahoma" w:cs="Tahoma"/>
          <w:color w:val="000000" w:themeColor="text1"/>
          <w:spacing w:val="1"/>
          <w:sz w:val="20"/>
          <w:szCs w:val="20"/>
        </w:rPr>
        <w:t>ε</w:t>
      </w:r>
      <w:r w:rsidRPr="0086614D">
        <w:rPr>
          <w:rFonts w:ascii="Tahoma" w:hAnsi="Tahoma" w:cs="Tahoma"/>
          <w:color w:val="000000" w:themeColor="text1"/>
          <w:sz w:val="20"/>
          <w:szCs w:val="20"/>
        </w:rPr>
        <w:t>ξ</w:t>
      </w:r>
      <w:r w:rsidRPr="0086614D">
        <w:rPr>
          <w:rFonts w:ascii="Tahoma" w:hAnsi="Tahoma" w:cs="Tahoma"/>
          <w:color w:val="000000" w:themeColor="text1"/>
          <w:spacing w:val="3"/>
          <w:sz w:val="20"/>
          <w:szCs w:val="20"/>
        </w:rPr>
        <w:t>έ</w:t>
      </w:r>
      <w:r w:rsidRPr="0086614D">
        <w:rPr>
          <w:rFonts w:ascii="Tahoma" w:hAnsi="Tahoma" w:cs="Tahoma"/>
          <w:color w:val="000000" w:themeColor="text1"/>
          <w:spacing w:val="-1"/>
          <w:sz w:val="20"/>
          <w:szCs w:val="20"/>
        </w:rPr>
        <w:t>λ</w:t>
      </w:r>
      <w:r w:rsidRPr="0086614D">
        <w:rPr>
          <w:rFonts w:ascii="Tahoma" w:hAnsi="Tahoma" w:cs="Tahoma"/>
          <w:color w:val="000000" w:themeColor="text1"/>
          <w:sz w:val="20"/>
          <w:szCs w:val="20"/>
        </w:rPr>
        <w:t xml:space="preserve">ιξη  </w:t>
      </w:r>
      <w:r w:rsidRPr="0086614D">
        <w:rPr>
          <w:rFonts w:ascii="Tahoma" w:hAnsi="Tahoma" w:cs="Tahoma"/>
          <w:color w:val="000000" w:themeColor="text1"/>
          <w:spacing w:val="-1"/>
          <w:sz w:val="20"/>
          <w:szCs w:val="20"/>
        </w:rPr>
        <w:t>κ</w:t>
      </w:r>
      <w:r w:rsidRPr="0086614D">
        <w:rPr>
          <w:rFonts w:ascii="Tahoma" w:hAnsi="Tahoma" w:cs="Tahoma"/>
          <w:color w:val="000000" w:themeColor="text1"/>
          <w:sz w:val="20"/>
          <w:szCs w:val="20"/>
        </w:rPr>
        <w:t>αι ο</w:t>
      </w:r>
      <w:r w:rsidRPr="0086614D">
        <w:rPr>
          <w:rFonts w:ascii="Tahoma" w:hAnsi="Tahoma" w:cs="Tahoma"/>
          <w:color w:val="000000" w:themeColor="text1"/>
          <w:spacing w:val="2"/>
          <w:sz w:val="20"/>
          <w:szCs w:val="20"/>
        </w:rPr>
        <w:t>λ</w:t>
      </w:r>
      <w:r w:rsidRPr="0086614D">
        <w:rPr>
          <w:rFonts w:ascii="Tahoma" w:hAnsi="Tahoma" w:cs="Tahoma"/>
          <w:color w:val="000000" w:themeColor="text1"/>
          <w:sz w:val="20"/>
          <w:szCs w:val="20"/>
        </w:rPr>
        <w:t>ο</w:t>
      </w:r>
      <w:r w:rsidRPr="0086614D">
        <w:rPr>
          <w:rFonts w:ascii="Tahoma" w:hAnsi="Tahoma" w:cs="Tahoma"/>
          <w:color w:val="000000" w:themeColor="text1"/>
          <w:spacing w:val="2"/>
          <w:sz w:val="20"/>
          <w:szCs w:val="20"/>
        </w:rPr>
        <w:t>κ</w:t>
      </w:r>
      <w:r w:rsidRPr="0086614D">
        <w:rPr>
          <w:rFonts w:ascii="Tahoma" w:hAnsi="Tahoma" w:cs="Tahoma"/>
          <w:color w:val="000000" w:themeColor="text1"/>
          <w:spacing w:val="-1"/>
          <w:sz w:val="20"/>
          <w:szCs w:val="20"/>
        </w:rPr>
        <w:t>λ</w:t>
      </w:r>
      <w:r w:rsidRPr="0086614D">
        <w:rPr>
          <w:rFonts w:ascii="Tahoma" w:hAnsi="Tahoma" w:cs="Tahoma"/>
          <w:color w:val="000000" w:themeColor="text1"/>
          <w:spacing w:val="2"/>
          <w:sz w:val="20"/>
          <w:szCs w:val="20"/>
        </w:rPr>
        <w:t>ή</w:t>
      </w:r>
      <w:r w:rsidRPr="0086614D">
        <w:rPr>
          <w:rFonts w:ascii="Tahoma" w:hAnsi="Tahoma" w:cs="Tahoma"/>
          <w:color w:val="000000" w:themeColor="text1"/>
          <w:spacing w:val="1"/>
          <w:sz w:val="20"/>
          <w:szCs w:val="20"/>
        </w:rPr>
        <w:t>ρ</w:t>
      </w:r>
      <w:r w:rsidRPr="0086614D">
        <w:rPr>
          <w:rFonts w:ascii="Tahoma" w:hAnsi="Tahoma" w:cs="Tahoma"/>
          <w:color w:val="000000" w:themeColor="text1"/>
          <w:sz w:val="20"/>
          <w:szCs w:val="20"/>
        </w:rPr>
        <w:t>ωση</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 xml:space="preserve">ων </w:t>
      </w:r>
      <w:r w:rsidRPr="0086614D">
        <w:rPr>
          <w:rFonts w:ascii="Tahoma" w:hAnsi="Tahoma" w:cs="Tahoma"/>
          <w:color w:val="000000" w:themeColor="text1"/>
          <w:spacing w:val="1"/>
          <w:sz w:val="20"/>
          <w:szCs w:val="20"/>
        </w:rPr>
        <w:t>έρ</w:t>
      </w:r>
      <w:r w:rsidRPr="0086614D">
        <w:rPr>
          <w:rFonts w:ascii="Tahoma" w:hAnsi="Tahoma" w:cs="Tahoma"/>
          <w:color w:val="000000" w:themeColor="text1"/>
          <w:spacing w:val="-1"/>
          <w:sz w:val="20"/>
          <w:szCs w:val="20"/>
        </w:rPr>
        <w:t>γ</w:t>
      </w:r>
      <w:r w:rsidRPr="0086614D">
        <w:rPr>
          <w:rFonts w:ascii="Tahoma" w:hAnsi="Tahoma" w:cs="Tahoma"/>
          <w:color w:val="000000" w:themeColor="text1"/>
          <w:spacing w:val="2"/>
          <w:sz w:val="20"/>
          <w:szCs w:val="20"/>
        </w:rPr>
        <w:t>ω</w:t>
      </w:r>
      <w:r w:rsidRPr="0086614D">
        <w:rPr>
          <w:rFonts w:ascii="Tahoma" w:hAnsi="Tahoma" w:cs="Tahoma"/>
          <w:color w:val="000000" w:themeColor="text1"/>
          <w:sz w:val="20"/>
          <w:szCs w:val="20"/>
        </w:rPr>
        <w:t xml:space="preserve">ν </w:t>
      </w:r>
      <w:r w:rsidRPr="0086614D">
        <w:rPr>
          <w:rFonts w:ascii="Tahoma" w:hAnsi="Tahoma" w:cs="Tahoma"/>
          <w:color w:val="000000" w:themeColor="text1"/>
          <w:spacing w:val="-1"/>
          <w:sz w:val="20"/>
          <w:szCs w:val="20"/>
        </w:rPr>
        <w:t>κ</w:t>
      </w:r>
      <w:r w:rsidRPr="0086614D">
        <w:rPr>
          <w:rFonts w:ascii="Tahoma" w:hAnsi="Tahoma" w:cs="Tahoma"/>
          <w:color w:val="000000" w:themeColor="text1"/>
          <w:sz w:val="20"/>
          <w:szCs w:val="20"/>
        </w:rPr>
        <w:t xml:space="preserve">αι </w:t>
      </w:r>
      <w:r w:rsidRPr="0086614D">
        <w:rPr>
          <w:rFonts w:ascii="Tahoma" w:hAnsi="Tahoma" w:cs="Tahoma"/>
          <w:color w:val="000000" w:themeColor="text1"/>
          <w:spacing w:val="1"/>
          <w:sz w:val="20"/>
          <w:szCs w:val="20"/>
        </w:rPr>
        <w:t>τ</w:t>
      </w:r>
      <w:r w:rsidRPr="0086614D">
        <w:rPr>
          <w:rFonts w:ascii="Tahoma" w:hAnsi="Tahoma" w:cs="Tahoma"/>
          <w:color w:val="000000" w:themeColor="text1"/>
          <w:spacing w:val="2"/>
          <w:sz w:val="20"/>
          <w:szCs w:val="20"/>
        </w:rPr>
        <w:t>η</w:t>
      </w:r>
      <w:r w:rsidRPr="0086614D">
        <w:rPr>
          <w:rFonts w:ascii="Tahoma" w:hAnsi="Tahoma" w:cs="Tahoma"/>
          <w:color w:val="000000" w:themeColor="text1"/>
          <w:sz w:val="20"/>
          <w:szCs w:val="20"/>
        </w:rPr>
        <w:t>ν α</w:t>
      </w:r>
      <w:r w:rsidRPr="0086614D">
        <w:rPr>
          <w:rFonts w:ascii="Tahoma" w:hAnsi="Tahoma" w:cs="Tahoma"/>
          <w:color w:val="000000" w:themeColor="text1"/>
          <w:spacing w:val="1"/>
          <w:sz w:val="20"/>
          <w:szCs w:val="20"/>
        </w:rPr>
        <w:t>π</w:t>
      </w:r>
      <w:r w:rsidRPr="0086614D">
        <w:rPr>
          <w:rFonts w:ascii="Tahoma" w:hAnsi="Tahoma" w:cs="Tahoma"/>
          <w:color w:val="000000" w:themeColor="text1"/>
          <w:sz w:val="20"/>
          <w:szCs w:val="20"/>
        </w:rPr>
        <w:t>ο</w:t>
      </w:r>
      <w:r w:rsidRPr="0086614D">
        <w:rPr>
          <w:rFonts w:ascii="Tahoma" w:hAnsi="Tahoma" w:cs="Tahoma"/>
          <w:color w:val="000000" w:themeColor="text1"/>
          <w:spacing w:val="1"/>
          <w:sz w:val="20"/>
          <w:szCs w:val="20"/>
        </w:rPr>
        <w:t>ρρ</w:t>
      </w:r>
      <w:r w:rsidRPr="0086614D">
        <w:rPr>
          <w:rFonts w:ascii="Tahoma" w:hAnsi="Tahoma" w:cs="Tahoma"/>
          <w:color w:val="000000" w:themeColor="text1"/>
          <w:sz w:val="20"/>
          <w:szCs w:val="20"/>
        </w:rPr>
        <w:t>ό</w:t>
      </w:r>
      <w:r w:rsidRPr="0086614D">
        <w:rPr>
          <w:rFonts w:ascii="Tahoma" w:hAnsi="Tahoma" w:cs="Tahoma"/>
          <w:color w:val="000000" w:themeColor="text1"/>
          <w:spacing w:val="1"/>
          <w:sz w:val="20"/>
          <w:szCs w:val="20"/>
        </w:rPr>
        <w:t>φ</w:t>
      </w:r>
      <w:r w:rsidRPr="0086614D">
        <w:rPr>
          <w:rFonts w:ascii="Tahoma" w:hAnsi="Tahoma" w:cs="Tahoma"/>
          <w:color w:val="000000" w:themeColor="text1"/>
          <w:spacing w:val="2"/>
          <w:sz w:val="20"/>
          <w:szCs w:val="20"/>
        </w:rPr>
        <w:t>η</w:t>
      </w:r>
      <w:r w:rsidRPr="0086614D">
        <w:rPr>
          <w:rFonts w:ascii="Tahoma" w:hAnsi="Tahoma" w:cs="Tahoma"/>
          <w:color w:val="000000" w:themeColor="text1"/>
          <w:sz w:val="20"/>
          <w:szCs w:val="20"/>
        </w:rPr>
        <w:t>ση</w:t>
      </w:r>
      <w:r w:rsidRPr="0086614D">
        <w:rPr>
          <w:rFonts w:ascii="Tahoma" w:hAnsi="Tahoma" w:cs="Tahoma"/>
          <w:color w:val="000000" w:themeColor="text1"/>
          <w:spacing w:val="3"/>
          <w:sz w:val="20"/>
          <w:szCs w:val="20"/>
        </w:rPr>
        <w:t>τ</w:t>
      </w:r>
      <w:r w:rsidRPr="0086614D">
        <w:rPr>
          <w:rFonts w:ascii="Tahoma" w:hAnsi="Tahoma" w:cs="Tahoma"/>
          <w:color w:val="000000" w:themeColor="text1"/>
          <w:sz w:val="20"/>
          <w:szCs w:val="20"/>
        </w:rPr>
        <w:t xml:space="preserve">ων </w:t>
      </w:r>
      <w:r w:rsidRPr="0086614D">
        <w:rPr>
          <w:rFonts w:ascii="Tahoma" w:hAnsi="Tahoma" w:cs="Tahoma"/>
          <w:color w:val="000000" w:themeColor="text1"/>
          <w:spacing w:val="1"/>
          <w:sz w:val="20"/>
          <w:szCs w:val="20"/>
        </w:rPr>
        <w:t>π</w:t>
      </w:r>
      <w:r w:rsidRPr="0086614D">
        <w:rPr>
          <w:rFonts w:ascii="Tahoma" w:hAnsi="Tahoma" w:cs="Tahoma"/>
          <w:color w:val="000000" w:themeColor="text1"/>
          <w:sz w:val="20"/>
          <w:szCs w:val="20"/>
        </w:rPr>
        <w:t>ισ</w:t>
      </w: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ώσ</w:t>
      </w:r>
      <w:r w:rsidRPr="0086614D">
        <w:rPr>
          <w:rFonts w:ascii="Tahoma" w:hAnsi="Tahoma" w:cs="Tahoma"/>
          <w:color w:val="000000" w:themeColor="text1"/>
          <w:spacing w:val="3"/>
          <w:sz w:val="20"/>
          <w:szCs w:val="20"/>
        </w:rPr>
        <w:t>ε</w:t>
      </w:r>
      <w:r w:rsidRPr="0086614D">
        <w:rPr>
          <w:rFonts w:ascii="Tahoma" w:hAnsi="Tahoma" w:cs="Tahoma"/>
          <w:color w:val="000000" w:themeColor="text1"/>
          <w:sz w:val="20"/>
          <w:szCs w:val="20"/>
        </w:rPr>
        <w:t>ω</w:t>
      </w:r>
      <w:r w:rsidRPr="0086614D">
        <w:rPr>
          <w:rFonts w:ascii="Tahoma" w:hAnsi="Tahoma" w:cs="Tahoma"/>
          <w:color w:val="000000" w:themeColor="text1"/>
          <w:spacing w:val="-1"/>
          <w:sz w:val="20"/>
          <w:szCs w:val="20"/>
        </w:rPr>
        <w:t>ν</w:t>
      </w:r>
      <w:r w:rsidRPr="0086614D">
        <w:rPr>
          <w:rFonts w:ascii="Tahoma" w:hAnsi="Tahoma" w:cs="Tahoma"/>
          <w:color w:val="000000" w:themeColor="text1"/>
          <w:sz w:val="20"/>
          <w:szCs w:val="20"/>
        </w:rPr>
        <w:t>.</w:t>
      </w:r>
    </w:p>
    <w:p w:rsidR="0086614D" w:rsidRPr="0086614D" w:rsidRDefault="0086614D" w:rsidP="0086614D">
      <w:pPr>
        <w:jc w:val="both"/>
        <w:rPr>
          <w:rFonts w:ascii="Tahoma" w:hAnsi="Tahoma" w:cs="Tahoma"/>
          <w:color w:val="000000" w:themeColor="text1"/>
          <w:spacing w:val="1"/>
          <w:sz w:val="20"/>
          <w:szCs w:val="20"/>
        </w:rPr>
      </w:pPr>
      <w:r w:rsidRPr="0086614D">
        <w:rPr>
          <w:rFonts w:ascii="Tahoma" w:hAnsi="Tahoma" w:cs="Tahoma"/>
          <w:color w:val="000000" w:themeColor="text1"/>
          <w:spacing w:val="-1"/>
          <w:sz w:val="20"/>
          <w:szCs w:val="20"/>
        </w:rPr>
        <w:t>5</w:t>
      </w:r>
      <w:r w:rsidRPr="0086614D">
        <w:rPr>
          <w:rFonts w:ascii="Tahoma" w:hAnsi="Tahoma" w:cs="Tahoma"/>
          <w:color w:val="000000" w:themeColor="text1"/>
          <w:sz w:val="20"/>
          <w:szCs w:val="20"/>
        </w:rPr>
        <w:t xml:space="preserve">. Σε περίπτωση που παρά τις απαλλακτικές κατά την παρούσα σύμβαση ρήτρες για την Περιφέρεια Στερεάς Ελλάδας, ο ανάδοχος ή άλλα τρίτα πρόσωπα εγείρουν αξιώσεις κατά της Περιφέρειας Στερεάς Ελλάδας  και  για  οποιονδήποτε  λόγο  η  Περιφέρεια  Στερεάς  Ελλάδας  υποχρεωθεί,  παρά  την αποκλειστική ευθύνη του Δήμου </w:t>
      </w:r>
      <w:r w:rsidRPr="0086614D">
        <w:rPr>
          <w:rFonts w:ascii="Tahoma" w:hAnsi="Tahoma" w:cs="Tahoma"/>
          <w:color w:val="000000" w:themeColor="text1"/>
          <w:spacing w:val="11"/>
          <w:sz w:val="20"/>
          <w:szCs w:val="20"/>
        </w:rPr>
        <w:t>Λαμιέων</w:t>
      </w:r>
      <w:r w:rsidRPr="0086614D">
        <w:rPr>
          <w:rFonts w:ascii="Tahoma" w:hAnsi="Tahoma" w:cs="Tahoma"/>
          <w:color w:val="000000" w:themeColor="text1"/>
          <w:sz w:val="20"/>
          <w:szCs w:val="20"/>
        </w:rPr>
        <w:t xml:space="preserve"> να καταβάλει ποσά σε τρίτα πρόσωπα, η Περιφέρεια Στερεάς Ελλάδας  μπορεί  να  αναζητήσει  αναγωγικά  τα  καταβληθέντα  ποσά  από  τον  Δήμο .</w:t>
      </w:r>
      <w:r w:rsidRPr="0086614D">
        <w:rPr>
          <w:rFonts w:ascii="Tahoma" w:hAnsi="Tahoma" w:cs="Tahoma"/>
          <w:color w:val="000000" w:themeColor="text1"/>
          <w:spacing w:val="11"/>
          <w:sz w:val="20"/>
          <w:szCs w:val="20"/>
        </w:rPr>
        <w:t xml:space="preserve"> Λαμιέων</w:t>
      </w:r>
      <w:r w:rsidRPr="0086614D">
        <w:rPr>
          <w:rFonts w:ascii="Tahoma" w:hAnsi="Tahoma" w:cs="Tahoma"/>
          <w:color w:val="000000" w:themeColor="text1"/>
          <w:sz w:val="20"/>
          <w:szCs w:val="20"/>
        </w:rPr>
        <w:t>, δυνάμει της παρούσας</w:t>
      </w:r>
      <w:r w:rsidRPr="0086614D">
        <w:rPr>
          <w:rFonts w:ascii="Tahoma" w:hAnsi="Tahoma" w:cs="Tahoma"/>
          <w:color w:val="000000" w:themeColor="text1"/>
          <w:spacing w:val="1"/>
          <w:sz w:val="20"/>
          <w:szCs w:val="20"/>
        </w:rPr>
        <w:t xml:space="preserve"> προγραμματικής σύμβασης.</w:t>
      </w:r>
    </w:p>
    <w:p w:rsidR="0086614D" w:rsidRPr="0086614D" w:rsidRDefault="0086614D" w:rsidP="0086614D">
      <w:pPr>
        <w:jc w:val="both"/>
        <w:rPr>
          <w:rFonts w:ascii="Tahoma" w:hAnsi="Tahoma" w:cs="Tahoma"/>
          <w:color w:val="000000" w:themeColor="text1"/>
          <w:sz w:val="20"/>
          <w:szCs w:val="20"/>
        </w:rPr>
      </w:pPr>
    </w:p>
    <w:p w:rsidR="0086614D" w:rsidRPr="0086614D" w:rsidRDefault="0086614D" w:rsidP="0086614D">
      <w:pPr>
        <w:jc w:val="both"/>
        <w:rPr>
          <w:rFonts w:ascii="Tahoma" w:hAnsi="Tahoma" w:cs="Tahoma"/>
          <w:b/>
          <w:spacing w:val="-1"/>
          <w:sz w:val="20"/>
          <w:szCs w:val="20"/>
          <w:u w:val="single"/>
        </w:rPr>
      </w:pPr>
    </w:p>
    <w:p w:rsidR="0086614D" w:rsidRPr="0086614D" w:rsidRDefault="0086614D" w:rsidP="0086614D">
      <w:pPr>
        <w:jc w:val="both"/>
        <w:rPr>
          <w:rFonts w:ascii="Tahoma" w:hAnsi="Tahoma" w:cs="Tahoma"/>
          <w:sz w:val="20"/>
          <w:szCs w:val="20"/>
        </w:rPr>
      </w:pPr>
      <w:r w:rsidRPr="0086614D">
        <w:rPr>
          <w:rFonts w:ascii="Tahoma" w:hAnsi="Tahoma" w:cs="Tahoma"/>
          <w:b/>
          <w:spacing w:val="-1"/>
          <w:sz w:val="20"/>
          <w:szCs w:val="20"/>
          <w:u w:val="single"/>
        </w:rPr>
        <w:t>ΑΡΘΡΟ  7  :  ΚΟΙΝΗ  ΕΠΙΤΡΟΠΗ ΠΑΡΑΚΟΛΟΥΘΗΣΗΣ</w:t>
      </w:r>
    </w:p>
    <w:p w:rsidR="0086614D" w:rsidRPr="0086614D" w:rsidRDefault="0086614D" w:rsidP="0086614D">
      <w:pPr>
        <w:jc w:val="both"/>
        <w:rPr>
          <w:rFonts w:ascii="Tahoma" w:hAnsi="Tahoma" w:cs="Tahoma"/>
          <w:b/>
          <w:spacing w:val="-1"/>
          <w:sz w:val="20"/>
          <w:szCs w:val="20"/>
          <w:u w:val="single"/>
        </w:rPr>
      </w:pPr>
    </w:p>
    <w:p w:rsidR="0086614D" w:rsidRPr="0086614D" w:rsidRDefault="0086614D" w:rsidP="0086614D">
      <w:pPr>
        <w:jc w:val="both"/>
        <w:rPr>
          <w:rFonts w:ascii="Tahoma" w:hAnsi="Tahoma" w:cs="Tahoma"/>
          <w:color w:val="000000" w:themeColor="text1"/>
          <w:sz w:val="20"/>
          <w:szCs w:val="20"/>
        </w:rPr>
      </w:pPr>
      <w:r w:rsidRPr="0086614D">
        <w:rPr>
          <w:rFonts w:ascii="Tahoma" w:hAnsi="Tahoma" w:cs="Tahoma"/>
          <w:color w:val="000000" w:themeColor="text1"/>
          <w:spacing w:val="-1"/>
          <w:sz w:val="20"/>
          <w:szCs w:val="20"/>
        </w:rPr>
        <w:t>Τ</w:t>
      </w:r>
      <w:r w:rsidRPr="0086614D">
        <w:rPr>
          <w:rFonts w:ascii="Tahoma" w:hAnsi="Tahoma" w:cs="Tahoma"/>
          <w:color w:val="000000" w:themeColor="text1"/>
          <w:sz w:val="20"/>
          <w:szCs w:val="20"/>
        </w:rPr>
        <w:t>α  συμ</w:t>
      </w:r>
      <w:r w:rsidRPr="0086614D">
        <w:rPr>
          <w:rFonts w:ascii="Tahoma" w:hAnsi="Tahoma" w:cs="Tahoma"/>
          <w:color w:val="000000" w:themeColor="text1"/>
          <w:spacing w:val="2"/>
          <w:sz w:val="20"/>
          <w:szCs w:val="20"/>
        </w:rPr>
        <w:t>β</w:t>
      </w:r>
      <w:r w:rsidRPr="0086614D">
        <w:rPr>
          <w:rFonts w:ascii="Tahoma" w:hAnsi="Tahoma" w:cs="Tahoma"/>
          <w:color w:val="000000" w:themeColor="text1"/>
          <w:sz w:val="20"/>
          <w:szCs w:val="20"/>
        </w:rPr>
        <w:t>α</w:t>
      </w:r>
      <w:r w:rsidRPr="0086614D">
        <w:rPr>
          <w:rFonts w:ascii="Tahoma" w:hAnsi="Tahoma" w:cs="Tahoma"/>
          <w:color w:val="000000" w:themeColor="text1"/>
          <w:spacing w:val="2"/>
          <w:sz w:val="20"/>
          <w:szCs w:val="20"/>
        </w:rPr>
        <w:t>λ</w:t>
      </w:r>
      <w:r w:rsidRPr="0086614D">
        <w:rPr>
          <w:rFonts w:ascii="Tahoma" w:hAnsi="Tahoma" w:cs="Tahoma"/>
          <w:color w:val="000000" w:themeColor="text1"/>
          <w:spacing w:val="-1"/>
          <w:sz w:val="20"/>
          <w:szCs w:val="20"/>
        </w:rPr>
        <w:t>λ</w:t>
      </w:r>
      <w:r w:rsidRPr="0086614D">
        <w:rPr>
          <w:rFonts w:ascii="Tahoma" w:hAnsi="Tahoma" w:cs="Tahoma"/>
          <w:color w:val="000000" w:themeColor="text1"/>
          <w:spacing w:val="-5"/>
          <w:sz w:val="20"/>
          <w:szCs w:val="20"/>
        </w:rPr>
        <w:t>ό</w:t>
      </w:r>
      <w:r w:rsidRPr="0086614D">
        <w:rPr>
          <w:rFonts w:ascii="Tahoma" w:hAnsi="Tahoma" w:cs="Tahoma"/>
          <w:color w:val="000000" w:themeColor="text1"/>
          <w:spacing w:val="2"/>
          <w:sz w:val="20"/>
          <w:szCs w:val="20"/>
        </w:rPr>
        <w:t>μ</w:t>
      </w:r>
      <w:r w:rsidRPr="0086614D">
        <w:rPr>
          <w:rFonts w:ascii="Tahoma" w:hAnsi="Tahoma" w:cs="Tahoma"/>
          <w:color w:val="000000" w:themeColor="text1"/>
          <w:spacing w:val="-2"/>
          <w:sz w:val="20"/>
          <w:szCs w:val="20"/>
        </w:rPr>
        <w:t>ε</w:t>
      </w:r>
      <w:r w:rsidRPr="0086614D">
        <w:rPr>
          <w:rFonts w:ascii="Tahoma" w:hAnsi="Tahoma" w:cs="Tahoma"/>
          <w:color w:val="000000" w:themeColor="text1"/>
          <w:spacing w:val="-1"/>
          <w:sz w:val="20"/>
          <w:szCs w:val="20"/>
        </w:rPr>
        <w:t>ν</w:t>
      </w:r>
      <w:r w:rsidRPr="0086614D">
        <w:rPr>
          <w:rFonts w:ascii="Tahoma" w:hAnsi="Tahoma" w:cs="Tahoma"/>
          <w:color w:val="000000" w:themeColor="text1"/>
          <w:sz w:val="20"/>
          <w:szCs w:val="20"/>
        </w:rPr>
        <w:t xml:space="preserve">α  </w:t>
      </w:r>
      <w:r w:rsidRPr="0086614D">
        <w:rPr>
          <w:rFonts w:ascii="Tahoma" w:hAnsi="Tahoma" w:cs="Tahoma"/>
          <w:color w:val="000000" w:themeColor="text1"/>
          <w:spacing w:val="-2"/>
          <w:sz w:val="20"/>
          <w:szCs w:val="20"/>
        </w:rPr>
        <w:t>μέρη</w:t>
      </w:r>
      <w:r w:rsidRPr="0086614D">
        <w:rPr>
          <w:rFonts w:ascii="Tahoma" w:hAnsi="Tahoma" w:cs="Tahoma"/>
          <w:color w:val="000000" w:themeColor="text1"/>
          <w:spacing w:val="-1"/>
          <w:sz w:val="20"/>
          <w:szCs w:val="20"/>
        </w:rPr>
        <w:t>γ</w:t>
      </w:r>
      <w:r w:rsidRPr="0086614D">
        <w:rPr>
          <w:rFonts w:ascii="Tahoma" w:hAnsi="Tahoma" w:cs="Tahoma"/>
          <w:color w:val="000000" w:themeColor="text1"/>
          <w:spacing w:val="-2"/>
          <w:sz w:val="20"/>
          <w:szCs w:val="20"/>
        </w:rPr>
        <w:t>ι</w:t>
      </w:r>
      <w:r w:rsidRPr="0086614D">
        <w:rPr>
          <w:rFonts w:ascii="Tahoma" w:hAnsi="Tahoma" w:cs="Tahoma"/>
          <w:color w:val="000000" w:themeColor="text1"/>
          <w:sz w:val="20"/>
          <w:szCs w:val="20"/>
        </w:rPr>
        <w:t xml:space="preserve">α  </w:t>
      </w:r>
      <w:r w:rsidRPr="0086614D">
        <w:rPr>
          <w:rFonts w:ascii="Tahoma" w:hAnsi="Tahoma" w:cs="Tahoma"/>
          <w:color w:val="000000" w:themeColor="text1"/>
          <w:spacing w:val="-2"/>
          <w:sz w:val="20"/>
          <w:szCs w:val="20"/>
        </w:rPr>
        <w:t>τ</w:t>
      </w:r>
      <w:r w:rsidRPr="0086614D">
        <w:rPr>
          <w:rFonts w:ascii="Tahoma" w:hAnsi="Tahoma" w:cs="Tahoma"/>
          <w:color w:val="000000" w:themeColor="text1"/>
          <w:spacing w:val="2"/>
          <w:sz w:val="20"/>
          <w:szCs w:val="20"/>
        </w:rPr>
        <w:t>η</w:t>
      </w:r>
      <w:r w:rsidRPr="0086614D">
        <w:rPr>
          <w:rFonts w:ascii="Tahoma" w:hAnsi="Tahoma" w:cs="Tahoma"/>
          <w:color w:val="000000" w:themeColor="text1"/>
          <w:sz w:val="20"/>
          <w:szCs w:val="20"/>
        </w:rPr>
        <w:t xml:space="preserve">ν  </w:t>
      </w:r>
      <w:r w:rsidRPr="0086614D">
        <w:rPr>
          <w:rFonts w:ascii="Tahoma" w:hAnsi="Tahoma" w:cs="Tahoma"/>
          <w:color w:val="000000" w:themeColor="text1"/>
          <w:spacing w:val="2"/>
          <w:sz w:val="20"/>
          <w:szCs w:val="20"/>
        </w:rPr>
        <w:t>υ</w:t>
      </w:r>
      <w:r w:rsidRPr="0086614D">
        <w:rPr>
          <w:rFonts w:ascii="Tahoma" w:hAnsi="Tahoma" w:cs="Tahoma"/>
          <w:color w:val="000000" w:themeColor="text1"/>
          <w:spacing w:val="-1"/>
          <w:sz w:val="20"/>
          <w:szCs w:val="20"/>
        </w:rPr>
        <w:t>λ</w:t>
      </w:r>
      <w:r w:rsidRPr="0086614D">
        <w:rPr>
          <w:rFonts w:ascii="Tahoma" w:hAnsi="Tahoma" w:cs="Tahoma"/>
          <w:color w:val="000000" w:themeColor="text1"/>
          <w:spacing w:val="-5"/>
          <w:sz w:val="20"/>
          <w:szCs w:val="20"/>
        </w:rPr>
        <w:t>ο</w:t>
      </w:r>
      <w:r w:rsidRPr="0086614D">
        <w:rPr>
          <w:rFonts w:ascii="Tahoma" w:hAnsi="Tahoma" w:cs="Tahoma"/>
          <w:color w:val="000000" w:themeColor="text1"/>
          <w:spacing w:val="5"/>
          <w:sz w:val="20"/>
          <w:szCs w:val="20"/>
        </w:rPr>
        <w:t>π</w:t>
      </w:r>
      <w:r w:rsidRPr="0086614D">
        <w:rPr>
          <w:rFonts w:ascii="Tahoma" w:hAnsi="Tahoma" w:cs="Tahoma"/>
          <w:color w:val="000000" w:themeColor="text1"/>
          <w:spacing w:val="2"/>
          <w:sz w:val="20"/>
          <w:szCs w:val="20"/>
        </w:rPr>
        <w:t>ο</w:t>
      </w:r>
      <w:r w:rsidRPr="0086614D">
        <w:rPr>
          <w:rFonts w:ascii="Tahoma" w:hAnsi="Tahoma" w:cs="Tahoma"/>
          <w:color w:val="000000" w:themeColor="text1"/>
          <w:spacing w:val="-2"/>
          <w:sz w:val="20"/>
          <w:szCs w:val="20"/>
        </w:rPr>
        <w:t>ί</w:t>
      </w:r>
      <w:r w:rsidRPr="0086614D">
        <w:rPr>
          <w:rFonts w:ascii="Tahoma" w:hAnsi="Tahoma" w:cs="Tahoma"/>
          <w:color w:val="000000" w:themeColor="text1"/>
          <w:spacing w:val="2"/>
          <w:sz w:val="20"/>
          <w:szCs w:val="20"/>
        </w:rPr>
        <w:t>η</w:t>
      </w:r>
      <w:r w:rsidRPr="0086614D">
        <w:rPr>
          <w:rFonts w:ascii="Tahoma" w:hAnsi="Tahoma" w:cs="Tahoma"/>
          <w:color w:val="000000" w:themeColor="text1"/>
          <w:sz w:val="20"/>
          <w:szCs w:val="20"/>
        </w:rPr>
        <w:t xml:space="preserve">ση  </w:t>
      </w:r>
      <w:r w:rsidRPr="0086614D">
        <w:rPr>
          <w:rFonts w:ascii="Tahoma" w:hAnsi="Tahoma" w:cs="Tahoma"/>
          <w:color w:val="000000" w:themeColor="text1"/>
          <w:spacing w:val="1"/>
          <w:sz w:val="20"/>
          <w:szCs w:val="20"/>
        </w:rPr>
        <w:t>τ</w:t>
      </w:r>
      <w:r w:rsidRPr="0086614D">
        <w:rPr>
          <w:rFonts w:ascii="Tahoma" w:hAnsi="Tahoma" w:cs="Tahoma"/>
          <w:color w:val="000000" w:themeColor="text1"/>
          <w:spacing w:val="-1"/>
          <w:sz w:val="20"/>
          <w:szCs w:val="20"/>
        </w:rPr>
        <w:t>η</w:t>
      </w:r>
      <w:r w:rsidRPr="0086614D">
        <w:rPr>
          <w:rFonts w:ascii="Tahoma" w:hAnsi="Tahoma" w:cs="Tahoma"/>
          <w:color w:val="000000" w:themeColor="text1"/>
          <w:sz w:val="20"/>
          <w:szCs w:val="20"/>
        </w:rPr>
        <w:t xml:space="preserve">ς  </w:t>
      </w:r>
      <w:r w:rsidRPr="0086614D">
        <w:rPr>
          <w:rFonts w:ascii="Tahoma" w:hAnsi="Tahoma" w:cs="Tahoma"/>
          <w:color w:val="000000" w:themeColor="text1"/>
          <w:spacing w:val="3"/>
          <w:sz w:val="20"/>
          <w:szCs w:val="20"/>
        </w:rPr>
        <w:t>π</w:t>
      </w:r>
      <w:r w:rsidRPr="0086614D">
        <w:rPr>
          <w:rFonts w:ascii="Tahoma" w:hAnsi="Tahoma" w:cs="Tahoma"/>
          <w:color w:val="000000" w:themeColor="text1"/>
          <w:spacing w:val="-5"/>
          <w:sz w:val="20"/>
          <w:szCs w:val="20"/>
        </w:rPr>
        <w:t>α</w:t>
      </w:r>
      <w:r w:rsidRPr="0086614D">
        <w:rPr>
          <w:rFonts w:ascii="Tahoma" w:hAnsi="Tahoma" w:cs="Tahoma"/>
          <w:color w:val="000000" w:themeColor="text1"/>
          <w:spacing w:val="3"/>
          <w:sz w:val="20"/>
          <w:szCs w:val="20"/>
        </w:rPr>
        <w:t>ρ</w:t>
      </w:r>
      <w:r w:rsidRPr="0086614D">
        <w:rPr>
          <w:rFonts w:ascii="Tahoma" w:hAnsi="Tahoma" w:cs="Tahoma"/>
          <w:color w:val="000000" w:themeColor="text1"/>
          <w:sz w:val="20"/>
          <w:szCs w:val="20"/>
        </w:rPr>
        <w:t>ο</w:t>
      </w:r>
      <w:r w:rsidRPr="0086614D">
        <w:rPr>
          <w:rFonts w:ascii="Tahoma" w:hAnsi="Tahoma" w:cs="Tahoma"/>
          <w:color w:val="000000" w:themeColor="text1"/>
          <w:spacing w:val="2"/>
          <w:sz w:val="20"/>
          <w:szCs w:val="20"/>
        </w:rPr>
        <w:t>ύσ</w:t>
      </w:r>
      <w:r w:rsidRPr="0086614D">
        <w:rPr>
          <w:rFonts w:ascii="Tahoma" w:hAnsi="Tahoma" w:cs="Tahoma"/>
          <w:color w:val="000000" w:themeColor="text1"/>
          <w:sz w:val="20"/>
          <w:szCs w:val="20"/>
        </w:rPr>
        <w:t xml:space="preserve">ας </w:t>
      </w:r>
      <w:r w:rsidRPr="0086614D">
        <w:rPr>
          <w:rFonts w:ascii="Tahoma" w:hAnsi="Tahoma" w:cs="Tahoma"/>
          <w:color w:val="000000" w:themeColor="text1"/>
          <w:spacing w:val="2"/>
          <w:sz w:val="20"/>
          <w:szCs w:val="20"/>
        </w:rPr>
        <w:t>σ</w:t>
      </w:r>
      <w:r w:rsidRPr="0086614D">
        <w:rPr>
          <w:rFonts w:ascii="Tahoma" w:hAnsi="Tahoma" w:cs="Tahoma"/>
          <w:color w:val="000000" w:themeColor="text1"/>
          <w:sz w:val="20"/>
          <w:szCs w:val="20"/>
        </w:rPr>
        <w:t>ύμβ</w:t>
      </w:r>
      <w:r w:rsidRPr="0086614D">
        <w:rPr>
          <w:rFonts w:ascii="Tahoma" w:hAnsi="Tahoma" w:cs="Tahoma"/>
          <w:color w:val="000000" w:themeColor="text1"/>
          <w:spacing w:val="2"/>
          <w:sz w:val="20"/>
          <w:szCs w:val="20"/>
        </w:rPr>
        <w:t>α</w:t>
      </w:r>
      <w:r w:rsidRPr="0086614D">
        <w:rPr>
          <w:rFonts w:ascii="Tahoma" w:hAnsi="Tahoma" w:cs="Tahoma"/>
          <w:color w:val="000000" w:themeColor="text1"/>
          <w:sz w:val="20"/>
          <w:szCs w:val="20"/>
        </w:rPr>
        <w:t>σ</w:t>
      </w:r>
      <w:r w:rsidRPr="0086614D">
        <w:rPr>
          <w:rFonts w:ascii="Tahoma" w:hAnsi="Tahoma" w:cs="Tahoma"/>
          <w:color w:val="000000" w:themeColor="text1"/>
          <w:spacing w:val="-1"/>
          <w:sz w:val="20"/>
          <w:szCs w:val="20"/>
        </w:rPr>
        <w:t>η</w:t>
      </w:r>
      <w:r w:rsidRPr="0086614D">
        <w:rPr>
          <w:rFonts w:ascii="Tahoma" w:hAnsi="Tahoma" w:cs="Tahoma"/>
          <w:color w:val="000000" w:themeColor="text1"/>
          <w:sz w:val="20"/>
          <w:szCs w:val="20"/>
        </w:rPr>
        <w:t xml:space="preserve">ς  </w:t>
      </w:r>
      <w:r w:rsidRPr="0086614D">
        <w:rPr>
          <w:rFonts w:ascii="Tahoma" w:hAnsi="Tahoma" w:cs="Tahoma"/>
          <w:color w:val="000000" w:themeColor="text1"/>
          <w:spacing w:val="-5"/>
          <w:sz w:val="20"/>
          <w:szCs w:val="20"/>
        </w:rPr>
        <w:t>ο</w:t>
      </w:r>
      <w:r w:rsidRPr="0086614D">
        <w:rPr>
          <w:rFonts w:ascii="Tahoma" w:hAnsi="Tahoma" w:cs="Tahoma"/>
          <w:color w:val="000000" w:themeColor="text1"/>
          <w:spacing w:val="3"/>
          <w:sz w:val="20"/>
          <w:szCs w:val="20"/>
        </w:rPr>
        <w:t>ρ</w:t>
      </w:r>
      <w:r w:rsidRPr="0086614D">
        <w:rPr>
          <w:rFonts w:ascii="Tahoma" w:hAnsi="Tahoma" w:cs="Tahoma"/>
          <w:color w:val="000000" w:themeColor="text1"/>
          <w:spacing w:val="-2"/>
          <w:sz w:val="20"/>
          <w:szCs w:val="20"/>
        </w:rPr>
        <w:t>ί</w:t>
      </w:r>
      <w:r w:rsidRPr="0086614D">
        <w:rPr>
          <w:rFonts w:ascii="Tahoma" w:hAnsi="Tahoma" w:cs="Tahoma"/>
          <w:color w:val="000000" w:themeColor="text1"/>
          <w:spacing w:val="1"/>
          <w:sz w:val="20"/>
          <w:szCs w:val="20"/>
        </w:rPr>
        <w:t>ζ</w:t>
      </w:r>
      <w:r w:rsidRPr="0086614D">
        <w:rPr>
          <w:rFonts w:ascii="Tahoma" w:hAnsi="Tahoma" w:cs="Tahoma"/>
          <w:color w:val="000000" w:themeColor="text1"/>
          <w:spacing w:val="2"/>
          <w:sz w:val="20"/>
          <w:szCs w:val="20"/>
        </w:rPr>
        <w:t>ο</w:t>
      </w:r>
      <w:r w:rsidRPr="0086614D">
        <w:rPr>
          <w:rFonts w:ascii="Tahoma" w:hAnsi="Tahoma" w:cs="Tahoma"/>
          <w:color w:val="000000" w:themeColor="text1"/>
          <w:sz w:val="20"/>
          <w:szCs w:val="20"/>
        </w:rPr>
        <w:t xml:space="preserve">υν  </w:t>
      </w:r>
      <w:r w:rsidRPr="0086614D">
        <w:rPr>
          <w:rFonts w:ascii="Tahoma" w:hAnsi="Tahoma" w:cs="Tahoma"/>
          <w:color w:val="000000" w:themeColor="text1"/>
          <w:spacing w:val="-7"/>
          <w:sz w:val="20"/>
          <w:szCs w:val="20"/>
        </w:rPr>
        <w:t>Κ</w:t>
      </w:r>
      <w:r w:rsidRPr="0086614D">
        <w:rPr>
          <w:rFonts w:ascii="Tahoma" w:hAnsi="Tahoma" w:cs="Tahoma"/>
          <w:color w:val="000000" w:themeColor="text1"/>
          <w:sz w:val="20"/>
          <w:szCs w:val="20"/>
        </w:rPr>
        <w:t>οι</w:t>
      </w:r>
      <w:r w:rsidRPr="0086614D">
        <w:rPr>
          <w:rFonts w:ascii="Tahoma" w:hAnsi="Tahoma" w:cs="Tahoma"/>
          <w:color w:val="000000" w:themeColor="text1"/>
          <w:spacing w:val="-1"/>
          <w:sz w:val="20"/>
          <w:szCs w:val="20"/>
        </w:rPr>
        <w:t>ν</w:t>
      </w:r>
      <w:r w:rsidRPr="0086614D">
        <w:rPr>
          <w:rFonts w:ascii="Tahoma" w:hAnsi="Tahoma" w:cs="Tahoma"/>
          <w:color w:val="000000" w:themeColor="text1"/>
          <w:sz w:val="20"/>
          <w:szCs w:val="20"/>
        </w:rPr>
        <w:t xml:space="preserve">ή </w:t>
      </w:r>
      <w:r w:rsidRPr="0086614D">
        <w:rPr>
          <w:rFonts w:ascii="Tahoma" w:hAnsi="Tahoma" w:cs="Tahoma"/>
          <w:color w:val="000000" w:themeColor="text1"/>
          <w:spacing w:val="1"/>
          <w:sz w:val="20"/>
          <w:szCs w:val="20"/>
        </w:rPr>
        <w:t>Ε</w:t>
      </w:r>
      <w:r w:rsidRPr="0086614D">
        <w:rPr>
          <w:rFonts w:ascii="Tahoma" w:hAnsi="Tahoma" w:cs="Tahoma"/>
          <w:color w:val="000000" w:themeColor="text1"/>
          <w:spacing w:val="3"/>
          <w:sz w:val="20"/>
          <w:szCs w:val="20"/>
        </w:rPr>
        <w:t>π</w:t>
      </w:r>
      <w:r w:rsidRPr="0086614D">
        <w:rPr>
          <w:rFonts w:ascii="Tahoma" w:hAnsi="Tahoma" w:cs="Tahoma"/>
          <w:color w:val="000000" w:themeColor="text1"/>
          <w:spacing w:val="-2"/>
          <w:sz w:val="20"/>
          <w:szCs w:val="20"/>
        </w:rPr>
        <w:t>ιτ</w:t>
      </w:r>
      <w:r w:rsidRPr="0086614D">
        <w:rPr>
          <w:rFonts w:ascii="Tahoma" w:hAnsi="Tahoma" w:cs="Tahoma"/>
          <w:color w:val="000000" w:themeColor="text1"/>
          <w:spacing w:val="3"/>
          <w:sz w:val="20"/>
          <w:szCs w:val="20"/>
        </w:rPr>
        <w:t>ρ</w:t>
      </w:r>
      <w:r w:rsidRPr="0086614D">
        <w:rPr>
          <w:rFonts w:ascii="Tahoma" w:hAnsi="Tahoma" w:cs="Tahoma"/>
          <w:color w:val="000000" w:themeColor="text1"/>
          <w:spacing w:val="2"/>
          <w:sz w:val="20"/>
          <w:szCs w:val="20"/>
        </w:rPr>
        <w:t>ο</w:t>
      </w:r>
      <w:r w:rsidRPr="0086614D">
        <w:rPr>
          <w:rFonts w:ascii="Tahoma" w:hAnsi="Tahoma" w:cs="Tahoma"/>
          <w:color w:val="000000" w:themeColor="text1"/>
          <w:spacing w:val="3"/>
          <w:sz w:val="20"/>
          <w:szCs w:val="20"/>
        </w:rPr>
        <w:t>π</w:t>
      </w:r>
      <w:r w:rsidRPr="0086614D">
        <w:rPr>
          <w:rFonts w:ascii="Tahoma" w:hAnsi="Tahoma" w:cs="Tahoma"/>
          <w:color w:val="000000" w:themeColor="text1"/>
          <w:sz w:val="20"/>
          <w:szCs w:val="20"/>
        </w:rPr>
        <w:t>ή Πα</w:t>
      </w:r>
      <w:r w:rsidRPr="0086614D">
        <w:rPr>
          <w:rFonts w:ascii="Tahoma" w:hAnsi="Tahoma" w:cs="Tahoma"/>
          <w:color w:val="000000" w:themeColor="text1"/>
          <w:spacing w:val="-2"/>
          <w:sz w:val="20"/>
          <w:szCs w:val="20"/>
        </w:rPr>
        <w:t>ρ</w:t>
      </w:r>
      <w:r w:rsidRPr="0086614D">
        <w:rPr>
          <w:rFonts w:ascii="Tahoma" w:hAnsi="Tahoma" w:cs="Tahoma"/>
          <w:color w:val="000000" w:themeColor="text1"/>
          <w:spacing w:val="2"/>
          <w:sz w:val="20"/>
          <w:szCs w:val="20"/>
        </w:rPr>
        <w:t>α</w:t>
      </w:r>
      <w:r w:rsidRPr="0086614D">
        <w:rPr>
          <w:rFonts w:ascii="Tahoma" w:hAnsi="Tahoma" w:cs="Tahoma"/>
          <w:color w:val="000000" w:themeColor="text1"/>
          <w:spacing w:val="-1"/>
          <w:sz w:val="20"/>
          <w:szCs w:val="20"/>
        </w:rPr>
        <w:t>κ</w:t>
      </w:r>
      <w:r w:rsidRPr="0086614D">
        <w:rPr>
          <w:rFonts w:ascii="Tahoma" w:hAnsi="Tahoma" w:cs="Tahoma"/>
          <w:color w:val="000000" w:themeColor="text1"/>
          <w:spacing w:val="2"/>
          <w:sz w:val="20"/>
          <w:szCs w:val="20"/>
        </w:rPr>
        <w:t>ο</w:t>
      </w:r>
      <w:r w:rsidRPr="0086614D">
        <w:rPr>
          <w:rFonts w:ascii="Tahoma" w:hAnsi="Tahoma" w:cs="Tahoma"/>
          <w:color w:val="000000" w:themeColor="text1"/>
          <w:spacing w:val="-1"/>
          <w:sz w:val="20"/>
          <w:szCs w:val="20"/>
        </w:rPr>
        <w:t>λ</w:t>
      </w:r>
      <w:r w:rsidRPr="0086614D">
        <w:rPr>
          <w:rFonts w:ascii="Tahoma" w:hAnsi="Tahoma" w:cs="Tahoma"/>
          <w:color w:val="000000" w:themeColor="text1"/>
          <w:spacing w:val="-2"/>
          <w:sz w:val="20"/>
          <w:szCs w:val="20"/>
        </w:rPr>
        <w:t>ο</w:t>
      </w:r>
      <w:r w:rsidRPr="0086614D">
        <w:rPr>
          <w:rFonts w:ascii="Tahoma" w:hAnsi="Tahoma" w:cs="Tahoma"/>
          <w:color w:val="000000" w:themeColor="text1"/>
          <w:sz w:val="20"/>
          <w:szCs w:val="20"/>
        </w:rPr>
        <w:t>ύθ</w:t>
      </w:r>
      <w:r w:rsidRPr="0086614D">
        <w:rPr>
          <w:rFonts w:ascii="Tahoma" w:hAnsi="Tahoma" w:cs="Tahoma"/>
          <w:color w:val="000000" w:themeColor="text1"/>
          <w:spacing w:val="2"/>
          <w:sz w:val="20"/>
          <w:szCs w:val="20"/>
        </w:rPr>
        <w:t>η</w:t>
      </w:r>
      <w:r w:rsidRPr="0086614D">
        <w:rPr>
          <w:rFonts w:ascii="Tahoma" w:hAnsi="Tahoma" w:cs="Tahoma"/>
          <w:color w:val="000000" w:themeColor="text1"/>
          <w:sz w:val="20"/>
          <w:szCs w:val="20"/>
        </w:rPr>
        <w:t>σ</w:t>
      </w:r>
      <w:r w:rsidRPr="0086614D">
        <w:rPr>
          <w:rFonts w:ascii="Tahoma" w:hAnsi="Tahoma" w:cs="Tahoma"/>
          <w:color w:val="000000" w:themeColor="text1"/>
          <w:spacing w:val="-1"/>
          <w:sz w:val="20"/>
          <w:szCs w:val="20"/>
        </w:rPr>
        <w:t>η</w:t>
      </w:r>
      <w:r w:rsidRPr="0086614D">
        <w:rPr>
          <w:rFonts w:ascii="Tahoma" w:hAnsi="Tahoma" w:cs="Tahoma"/>
          <w:color w:val="000000" w:themeColor="text1"/>
          <w:sz w:val="20"/>
          <w:szCs w:val="20"/>
        </w:rPr>
        <w:t xml:space="preserve">ς </w:t>
      </w:r>
      <w:r w:rsidRPr="0086614D">
        <w:rPr>
          <w:rFonts w:ascii="Tahoma" w:hAnsi="Tahoma" w:cs="Tahoma"/>
          <w:color w:val="000000" w:themeColor="text1"/>
          <w:spacing w:val="-2"/>
          <w:sz w:val="20"/>
          <w:szCs w:val="20"/>
        </w:rPr>
        <w:t>τ</w:t>
      </w:r>
      <w:r w:rsidRPr="0086614D">
        <w:rPr>
          <w:rFonts w:ascii="Tahoma" w:hAnsi="Tahoma" w:cs="Tahoma"/>
          <w:color w:val="000000" w:themeColor="text1"/>
          <w:sz w:val="20"/>
          <w:szCs w:val="20"/>
        </w:rPr>
        <w:t>ου</w:t>
      </w:r>
      <w:r w:rsidR="00CD1B14">
        <w:rPr>
          <w:rFonts w:ascii="Tahoma" w:hAnsi="Tahoma" w:cs="Tahoma"/>
          <w:color w:val="000000" w:themeColor="text1"/>
          <w:sz w:val="20"/>
          <w:szCs w:val="20"/>
        </w:rPr>
        <w:t xml:space="preserve"> </w:t>
      </w:r>
      <w:r w:rsidRPr="0086614D">
        <w:rPr>
          <w:rFonts w:ascii="Tahoma" w:hAnsi="Tahoma" w:cs="Tahoma"/>
          <w:color w:val="000000" w:themeColor="text1"/>
          <w:spacing w:val="-1"/>
          <w:sz w:val="20"/>
          <w:szCs w:val="20"/>
        </w:rPr>
        <w:t>Έ</w:t>
      </w:r>
      <w:r w:rsidRPr="0086614D">
        <w:rPr>
          <w:rFonts w:ascii="Tahoma" w:hAnsi="Tahoma" w:cs="Tahoma"/>
          <w:color w:val="000000" w:themeColor="text1"/>
          <w:spacing w:val="5"/>
          <w:sz w:val="20"/>
          <w:szCs w:val="20"/>
        </w:rPr>
        <w:t>ρ</w:t>
      </w:r>
      <w:r w:rsidRPr="0086614D">
        <w:rPr>
          <w:rFonts w:ascii="Tahoma" w:hAnsi="Tahoma" w:cs="Tahoma"/>
          <w:color w:val="000000" w:themeColor="text1"/>
          <w:spacing w:val="-1"/>
          <w:sz w:val="20"/>
          <w:szCs w:val="20"/>
        </w:rPr>
        <w:t>γ</w:t>
      </w:r>
      <w:r w:rsidRPr="0086614D">
        <w:rPr>
          <w:rFonts w:ascii="Tahoma" w:hAnsi="Tahoma" w:cs="Tahoma"/>
          <w:color w:val="000000" w:themeColor="text1"/>
          <w:sz w:val="20"/>
          <w:szCs w:val="20"/>
        </w:rPr>
        <w:t>ου.</w:t>
      </w:r>
      <w:r w:rsidR="00CD1B14">
        <w:rPr>
          <w:rFonts w:ascii="Tahoma" w:hAnsi="Tahoma" w:cs="Tahoma"/>
          <w:color w:val="000000" w:themeColor="text1"/>
          <w:sz w:val="20"/>
          <w:szCs w:val="20"/>
        </w:rPr>
        <w:t xml:space="preserve"> </w:t>
      </w:r>
      <w:r w:rsidRPr="0086614D">
        <w:rPr>
          <w:rFonts w:ascii="Tahoma" w:hAnsi="Tahoma" w:cs="Tahoma"/>
          <w:color w:val="000000" w:themeColor="text1"/>
          <w:sz w:val="20"/>
          <w:szCs w:val="20"/>
        </w:rPr>
        <w:t>Η</w:t>
      </w:r>
      <w:r w:rsidR="00CD1B14">
        <w:rPr>
          <w:rFonts w:ascii="Tahoma" w:hAnsi="Tahoma" w:cs="Tahoma"/>
          <w:color w:val="000000" w:themeColor="text1"/>
          <w:sz w:val="20"/>
          <w:szCs w:val="20"/>
        </w:rPr>
        <w:t xml:space="preserve"> </w:t>
      </w:r>
      <w:r w:rsidRPr="0086614D">
        <w:rPr>
          <w:rFonts w:ascii="Tahoma" w:hAnsi="Tahoma" w:cs="Tahoma"/>
          <w:color w:val="000000" w:themeColor="text1"/>
          <w:spacing w:val="1"/>
          <w:sz w:val="20"/>
          <w:szCs w:val="20"/>
        </w:rPr>
        <w:t>Κ</w:t>
      </w:r>
      <w:r w:rsidRPr="0086614D">
        <w:rPr>
          <w:rFonts w:ascii="Tahoma" w:hAnsi="Tahoma" w:cs="Tahoma"/>
          <w:color w:val="000000" w:themeColor="text1"/>
          <w:sz w:val="20"/>
          <w:szCs w:val="20"/>
        </w:rPr>
        <w:t>ο</w:t>
      </w:r>
      <w:r w:rsidRPr="0086614D">
        <w:rPr>
          <w:rFonts w:ascii="Tahoma" w:hAnsi="Tahoma" w:cs="Tahoma"/>
          <w:color w:val="000000" w:themeColor="text1"/>
          <w:spacing w:val="-2"/>
          <w:sz w:val="20"/>
          <w:szCs w:val="20"/>
        </w:rPr>
        <w:t>ι</w:t>
      </w:r>
      <w:r w:rsidRPr="0086614D">
        <w:rPr>
          <w:rFonts w:ascii="Tahoma" w:hAnsi="Tahoma" w:cs="Tahoma"/>
          <w:color w:val="000000" w:themeColor="text1"/>
          <w:spacing w:val="2"/>
          <w:sz w:val="20"/>
          <w:szCs w:val="20"/>
        </w:rPr>
        <w:t>ν</w:t>
      </w:r>
      <w:r w:rsidRPr="0086614D">
        <w:rPr>
          <w:rFonts w:ascii="Tahoma" w:hAnsi="Tahoma" w:cs="Tahoma"/>
          <w:color w:val="000000" w:themeColor="text1"/>
          <w:sz w:val="20"/>
          <w:szCs w:val="20"/>
        </w:rPr>
        <w:t>ή</w:t>
      </w:r>
      <w:r w:rsidR="00CD1B14">
        <w:rPr>
          <w:rFonts w:ascii="Tahoma" w:hAnsi="Tahoma" w:cs="Tahoma"/>
          <w:color w:val="000000" w:themeColor="text1"/>
          <w:sz w:val="20"/>
          <w:szCs w:val="20"/>
        </w:rPr>
        <w:t xml:space="preserve"> </w:t>
      </w:r>
      <w:r w:rsidRPr="0086614D">
        <w:rPr>
          <w:rFonts w:ascii="Tahoma" w:hAnsi="Tahoma" w:cs="Tahoma"/>
          <w:color w:val="000000" w:themeColor="text1"/>
          <w:spacing w:val="1"/>
          <w:sz w:val="20"/>
          <w:szCs w:val="20"/>
        </w:rPr>
        <w:t>Ε</w:t>
      </w:r>
      <w:r w:rsidRPr="0086614D">
        <w:rPr>
          <w:rFonts w:ascii="Tahoma" w:hAnsi="Tahoma" w:cs="Tahoma"/>
          <w:color w:val="000000" w:themeColor="text1"/>
          <w:spacing w:val="3"/>
          <w:sz w:val="20"/>
          <w:szCs w:val="20"/>
        </w:rPr>
        <w:t>π</w:t>
      </w:r>
      <w:r w:rsidRPr="0086614D">
        <w:rPr>
          <w:rFonts w:ascii="Tahoma" w:hAnsi="Tahoma" w:cs="Tahoma"/>
          <w:color w:val="000000" w:themeColor="text1"/>
          <w:spacing w:val="-2"/>
          <w:sz w:val="20"/>
          <w:szCs w:val="20"/>
        </w:rPr>
        <w:t>ιτ</w:t>
      </w:r>
      <w:r w:rsidRPr="0086614D">
        <w:rPr>
          <w:rFonts w:ascii="Tahoma" w:hAnsi="Tahoma" w:cs="Tahoma"/>
          <w:color w:val="000000" w:themeColor="text1"/>
          <w:spacing w:val="3"/>
          <w:sz w:val="20"/>
          <w:szCs w:val="20"/>
        </w:rPr>
        <w:t>ρ</w:t>
      </w:r>
      <w:r w:rsidRPr="0086614D">
        <w:rPr>
          <w:rFonts w:ascii="Tahoma" w:hAnsi="Tahoma" w:cs="Tahoma"/>
          <w:color w:val="000000" w:themeColor="text1"/>
          <w:sz w:val="20"/>
          <w:szCs w:val="20"/>
        </w:rPr>
        <w:t>ο</w:t>
      </w:r>
      <w:r w:rsidRPr="0086614D">
        <w:rPr>
          <w:rFonts w:ascii="Tahoma" w:hAnsi="Tahoma" w:cs="Tahoma"/>
          <w:color w:val="000000" w:themeColor="text1"/>
          <w:spacing w:val="3"/>
          <w:sz w:val="20"/>
          <w:szCs w:val="20"/>
        </w:rPr>
        <w:t>π</w:t>
      </w:r>
      <w:r w:rsidRPr="0086614D">
        <w:rPr>
          <w:rFonts w:ascii="Tahoma" w:hAnsi="Tahoma" w:cs="Tahoma"/>
          <w:color w:val="000000" w:themeColor="text1"/>
          <w:sz w:val="20"/>
          <w:szCs w:val="20"/>
        </w:rPr>
        <w:t>ή</w:t>
      </w:r>
      <w:r w:rsidR="00CD1B14">
        <w:rPr>
          <w:rFonts w:ascii="Tahoma" w:hAnsi="Tahoma" w:cs="Tahoma"/>
          <w:color w:val="000000" w:themeColor="text1"/>
          <w:sz w:val="20"/>
          <w:szCs w:val="20"/>
        </w:rPr>
        <w:t xml:space="preserve"> </w:t>
      </w:r>
      <w:r w:rsidRPr="0086614D">
        <w:rPr>
          <w:rFonts w:ascii="Tahoma" w:hAnsi="Tahoma" w:cs="Tahoma"/>
          <w:color w:val="000000" w:themeColor="text1"/>
          <w:sz w:val="20"/>
          <w:szCs w:val="20"/>
        </w:rPr>
        <w:t>α</w:t>
      </w:r>
      <w:r w:rsidRPr="0086614D">
        <w:rPr>
          <w:rFonts w:ascii="Tahoma" w:hAnsi="Tahoma" w:cs="Tahoma"/>
          <w:color w:val="000000" w:themeColor="text1"/>
          <w:spacing w:val="3"/>
          <w:sz w:val="20"/>
          <w:szCs w:val="20"/>
        </w:rPr>
        <w:t>π</w:t>
      </w:r>
      <w:r w:rsidRPr="0086614D">
        <w:rPr>
          <w:rFonts w:ascii="Tahoma" w:hAnsi="Tahoma" w:cs="Tahoma"/>
          <w:color w:val="000000" w:themeColor="text1"/>
          <w:sz w:val="20"/>
          <w:szCs w:val="20"/>
        </w:rPr>
        <w:t>ο</w:t>
      </w:r>
      <w:r w:rsidRPr="0086614D">
        <w:rPr>
          <w:rFonts w:ascii="Tahoma" w:hAnsi="Tahoma" w:cs="Tahoma"/>
          <w:color w:val="000000" w:themeColor="text1"/>
          <w:spacing w:val="-2"/>
          <w:sz w:val="20"/>
          <w:szCs w:val="20"/>
        </w:rPr>
        <w:t>τε</w:t>
      </w:r>
      <w:r w:rsidRPr="0086614D">
        <w:rPr>
          <w:rFonts w:ascii="Tahoma" w:hAnsi="Tahoma" w:cs="Tahoma"/>
          <w:color w:val="000000" w:themeColor="text1"/>
          <w:spacing w:val="-1"/>
          <w:sz w:val="20"/>
          <w:szCs w:val="20"/>
        </w:rPr>
        <w:t>λ</w:t>
      </w:r>
      <w:r w:rsidRPr="0086614D">
        <w:rPr>
          <w:rFonts w:ascii="Tahoma" w:hAnsi="Tahoma" w:cs="Tahoma"/>
          <w:color w:val="000000" w:themeColor="text1"/>
          <w:spacing w:val="1"/>
          <w:sz w:val="20"/>
          <w:szCs w:val="20"/>
        </w:rPr>
        <w:t>ε</w:t>
      </w:r>
      <w:r w:rsidRPr="0086614D">
        <w:rPr>
          <w:rFonts w:ascii="Tahoma" w:hAnsi="Tahoma" w:cs="Tahoma"/>
          <w:color w:val="000000" w:themeColor="text1"/>
          <w:spacing w:val="-4"/>
          <w:sz w:val="20"/>
          <w:szCs w:val="20"/>
        </w:rPr>
        <w:t>ί</w:t>
      </w:r>
      <w:r w:rsidRPr="0086614D">
        <w:rPr>
          <w:rFonts w:ascii="Tahoma" w:hAnsi="Tahoma" w:cs="Tahoma"/>
          <w:color w:val="000000" w:themeColor="text1"/>
          <w:spacing w:val="-2"/>
          <w:sz w:val="20"/>
          <w:szCs w:val="20"/>
        </w:rPr>
        <w:t>τ</w:t>
      </w:r>
      <w:r w:rsidRPr="0086614D">
        <w:rPr>
          <w:rFonts w:ascii="Tahoma" w:hAnsi="Tahoma" w:cs="Tahoma"/>
          <w:color w:val="000000" w:themeColor="text1"/>
          <w:sz w:val="20"/>
          <w:szCs w:val="20"/>
        </w:rPr>
        <w:t xml:space="preserve">αι </w:t>
      </w:r>
      <w:proofErr w:type="spellStart"/>
      <w:r w:rsidRPr="0086614D">
        <w:rPr>
          <w:rFonts w:ascii="Tahoma" w:hAnsi="Tahoma" w:cs="Tahoma"/>
          <w:color w:val="000000" w:themeColor="text1"/>
          <w:sz w:val="20"/>
          <w:szCs w:val="20"/>
        </w:rPr>
        <w:t>α</w:t>
      </w:r>
      <w:r w:rsidRPr="0086614D">
        <w:rPr>
          <w:rFonts w:ascii="Tahoma" w:hAnsi="Tahoma" w:cs="Tahoma"/>
          <w:color w:val="000000" w:themeColor="text1"/>
          <w:spacing w:val="3"/>
          <w:sz w:val="20"/>
          <w:szCs w:val="20"/>
        </w:rPr>
        <w:t>π</w:t>
      </w:r>
      <w:r w:rsidRPr="0086614D">
        <w:rPr>
          <w:rFonts w:ascii="Tahoma" w:hAnsi="Tahoma" w:cs="Tahoma"/>
          <w:color w:val="000000" w:themeColor="text1"/>
          <w:sz w:val="20"/>
          <w:szCs w:val="20"/>
        </w:rPr>
        <w:t>ό</w:t>
      </w:r>
      <w:r w:rsidRPr="0086614D">
        <w:rPr>
          <w:rFonts w:ascii="Tahoma" w:hAnsi="Tahoma" w:cs="Tahoma"/>
          <w:color w:val="000000" w:themeColor="text1"/>
          <w:spacing w:val="-2"/>
          <w:sz w:val="20"/>
          <w:szCs w:val="20"/>
        </w:rPr>
        <w:t>τ</w:t>
      </w:r>
      <w:r w:rsidRPr="0086614D">
        <w:rPr>
          <w:rFonts w:ascii="Tahoma" w:hAnsi="Tahoma" w:cs="Tahoma"/>
          <w:color w:val="000000" w:themeColor="text1"/>
          <w:spacing w:val="3"/>
          <w:sz w:val="20"/>
          <w:szCs w:val="20"/>
        </w:rPr>
        <w:t>ρ</w:t>
      </w:r>
      <w:r w:rsidRPr="0086614D">
        <w:rPr>
          <w:rFonts w:ascii="Tahoma" w:hAnsi="Tahoma" w:cs="Tahoma"/>
          <w:color w:val="000000" w:themeColor="text1"/>
          <w:spacing w:val="-2"/>
          <w:sz w:val="20"/>
          <w:szCs w:val="20"/>
        </w:rPr>
        <w:t>ί</w:t>
      </w:r>
      <w:r w:rsidRPr="0086614D">
        <w:rPr>
          <w:rFonts w:ascii="Tahoma" w:hAnsi="Tahoma" w:cs="Tahoma"/>
          <w:color w:val="000000" w:themeColor="text1"/>
          <w:sz w:val="20"/>
          <w:szCs w:val="20"/>
        </w:rPr>
        <w:t>α</w:t>
      </w:r>
      <w:proofErr w:type="spellEnd"/>
      <w:r w:rsidRPr="0086614D">
        <w:rPr>
          <w:rFonts w:ascii="Tahoma" w:hAnsi="Tahoma" w:cs="Tahoma"/>
          <w:color w:val="000000" w:themeColor="text1"/>
          <w:spacing w:val="3"/>
          <w:sz w:val="20"/>
          <w:szCs w:val="20"/>
        </w:rPr>
        <w:t>(</w:t>
      </w:r>
      <w:r w:rsidRPr="0086614D">
        <w:rPr>
          <w:rFonts w:ascii="Tahoma" w:hAnsi="Tahoma" w:cs="Tahoma"/>
          <w:color w:val="000000" w:themeColor="text1"/>
          <w:spacing w:val="-1"/>
          <w:sz w:val="20"/>
          <w:szCs w:val="20"/>
        </w:rPr>
        <w:t>3</w:t>
      </w:r>
      <w:r w:rsidRPr="0086614D">
        <w:rPr>
          <w:rFonts w:ascii="Tahoma" w:hAnsi="Tahoma" w:cs="Tahoma"/>
          <w:color w:val="000000" w:themeColor="text1"/>
          <w:sz w:val="20"/>
          <w:szCs w:val="20"/>
        </w:rPr>
        <w:t>)µ</w:t>
      </w:r>
      <w:proofErr w:type="spellStart"/>
      <w:r w:rsidRPr="0086614D">
        <w:rPr>
          <w:rFonts w:ascii="Tahoma" w:hAnsi="Tahoma" w:cs="Tahoma"/>
          <w:color w:val="000000" w:themeColor="text1"/>
          <w:spacing w:val="-2"/>
          <w:sz w:val="20"/>
          <w:szCs w:val="20"/>
        </w:rPr>
        <w:t>έ</w:t>
      </w:r>
      <w:r w:rsidRPr="0086614D">
        <w:rPr>
          <w:rFonts w:ascii="Tahoma" w:hAnsi="Tahoma" w:cs="Tahoma"/>
          <w:color w:val="000000" w:themeColor="text1"/>
          <w:spacing w:val="-1"/>
          <w:sz w:val="20"/>
          <w:szCs w:val="20"/>
        </w:rPr>
        <w:t>λ</w:t>
      </w:r>
      <w:r w:rsidRPr="0086614D">
        <w:rPr>
          <w:rFonts w:ascii="Tahoma" w:hAnsi="Tahoma" w:cs="Tahoma"/>
          <w:color w:val="000000" w:themeColor="text1"/>
          <w:spacing w:val="2"/>
          <w:sz w:val="20"/>
          <w:szCs w:val="20"/>
        </w:rPr>
        <w:t>η</w:t>
      </w:r>
      <w:r w:rsidRPr="0086614D">
        <w:rPr>
          <w:rFonts w:ascii="Tahoma" w:hAnsi="Tahoma" w:cs="Tahoma"/>
          <w:color w:val="000000" w:themeColor="text1"/>
          <w:sz w:val="20"/>
          <w:szCs w:val="20"/>
        </w:rPr>
        <w:t>,</w:t>
      </w:r>
      <w:r w:rsidRPr="0086614D">
        <w:rPr>
          <w:rFonts w:ascii="Tahoma" w:hAnsi="Tahoma" w:cs="Tahoma"/>
          <w:color w:val="000000" w:themeColor="text1"/>
          <w:spacing w:val="5"/>
          <w:sz w:val="20"/>
          <w:szCs w:val="20"/>
        </w:rPr>
        <w:t>ε</w:t>
      </w:r>
      <w:r w:rsidRPr="0086614D">
        <w:rPr>
          <w:rFonts w:ascii="Tahoma" w:hAnsi="Tahoma" w:cs="Tahoma"/>
          <w:color w:val="000000" w:themeColor="text1"/>
          <w:spacing w:val="-1"/>
          <w:sz w:val="20"/>
          <w:szCs w:val="20"/>
        </w:rPr>
        <w:t>κ</w:t>
      </w:r>
      <w:r w:rsidRPr="0086614D">
        <w:rPr>
          <w:rFonts w:ascii="Tahoma" w:hAnsi="Tahoma" w:cs="Tahoma"/>
          <w:color w:val="000000" w:themeColor="text1"/>
          <w:spacing w:val="3"/>
          <w:sz w:val="20"/>
          <w:szCs w:val="20"/>
        </w:rPr>
        <w:t>πρ</w:t>
      </w:r>
      <w:r w:rsidRPr="0086614D">
        <w:rPr>
          <w:rFonts w:ascii="Tahoma" w:hAnsi="Tahoma" w:cs="Tahoma"/>
          <w:color w:val="000000" w:themeColor="text1"/>
          <w:sz w:val="20"/>
          <w:szCs w:val="20"/>
        </w:rPr>
        <w:t>ο</w:t>
      </w:r>
      <w:r w:rsidRPr="0086614D">
        <w:rPr>
          <w:rFonts w:ascii="Tahoma" w:hAnsi="Tahoma" w:cs="Tahoma"/>
          <w:color w:val="000000" w:themeColor="text1"/>
          <w:spacing w:val="-3"/>
          <w:sz w:val="20"/>
          <w:szCs w:val="20"/>
        </w:rPr>
        <w:t>σ</w:t>
      </w:r>
      <w:r w:rsidRPr="0086614D">
        <w:rPr>
          <w:rFonts w:ascii="Tahoma" w:hAnsi="Tahoma" w:cs="Tahoma"/>
          <w:color w:val="000000" w:themeColor="text1"/>
          <w:sz w:val="20"/>
          <w:szCs w:val="20"/>
        </w:rPr>
        <w:t>ώ</w:t>
      </w:r>
      <w:r w:rsidRPr="0086614D">
        <w:rPr>
          <w:rFonts w:ascii="Tahoma" w:hAnsi="Tahoma" w:cs="Tahoma"/>
          <w:color w:val="000000" w:themeColor="text1"/>
          <w:spacing w:val="3"/>
          <w:sz w:val="20"/>
          <w:szCs w:val="20"/>
        </w:rPr>
        <w:t>π</w:t>
      </w:r>
      <w:r w:rsidRPr="0086614D">
        <w:rPr>
          <w:rFonts w:ascii="Tahoma" w:hAnsi="Tahoma" w:cs="Tahoma"/>
          <w:color w:val="000000" w:themeColor="text1"/>
          <w:spacing w:val="2"/>
          <w:sz w:val="20"/>
          <w:szCs w:val="20"/>
        </w:rPr>
        <w:t>ο</w:t>
      </w:r>
      <w:r w:rsidRPr="0086614D">
        <w:rPr>
          <w:rFonts w:ascii="Tahoma" w:hAnsi="Tahoma" w:cs="Tahoma"/>
          <w:color w:val="000000" w:themeColor="text1"/>
          <w:spacing w:val="-5"/>
          <w:sz w:val="20"/>
          <w:szCs w:val="20"/>
        </w:rPr>
        <w:t>υ</w:t>
      </w:r>
      <w:r w:rsidRPr="0086614D">
        <w:rPr>
          <w:rFonts w:ascii="Tahoma" w:hAnsi="Tahoma" w:cs="Tahoma"/>
          <w:color w:val="000000" w:themeColor="text1"/>
          <w:sz w:val="20"/>
          <w:szCs w:val="20"/>
        </w:rPr>
        <w:t>ς</w:t>
      </w:r>
      <w:r w:rsidRPr="0086614D">
        <w:rPr>
          <w:rFonts w:ascii="Tahoma" w:hAnsi="Tahoma" w:cs="Tahoma"/>
          <w:color w:val="000000" w:themeColor="text1"/>
          <w:spacing w:val="-2"/>
          <w:sz w:val="20"/>
          <w:szCs w:val="20"/>
        </w:rPr>
        <w:t>τ</w:t>
      </w:r>
      <w:r w:rsidRPr="0086614D">
        <w:rPr>
          <w:rFonts w:ascii="Tahoma" w:hAnsi="Tahoma" w:cs="Tahoma"/>
          <w:color w:val="000000" w:themeColor="text1"/>
          <w:sz w:val="20"/>
          <w:szCs w:val="20"/>
        </w:rPr>
        <w:t>ων</w:t>
      </w:r>
      <w:proofErr w:type="spellEnd"/>
      <w:r w:rsidRPr="0086614D">
        <w:rPr>
          <w:rFonts w:ascii="Tahoma" w:hAnsi="Tahoma" w:cs="Tahoma"/>
          <w:color w:val="000000" w:themeColor="text1"/>
          <w:sz w:val="20"/>
          <w:szCs w:val="20"/>
        </w:rPr>
        <w:t xml:space="preserve"> </w:t>
      </w:r>
      <w:proofErr w:type="spellStart"/>
      <w:r w:rsidRPr="0086614D">
        <w:rPr>
          <w:rFonts w:ascii="Tahoma" w:hAnsi="Tahoma" w:cs="Tahoma"/>
          <w:color w:val="000000" w:themeColor="text1"/>
          <w:sz w:val="20"/>
          <w:szCs w:val="20"/>
        </w:rPr>
        <w:t>συμ</w:t>
      </w:r>
      <w:r w:rsidRPr="0086614D">
        <w:rPr>
          <w:rFonts w:ascii="Tahoma" w:hAnsi="Tahoma" w:cs="Tahoma"/>
          <w:color w:val="000000" w:themeColor="text1"/>
          <w:spacing w:val="2"/>
          <w:sz w:val="20"/>
          <w:szCs w:val="20"/>
        </w:rPr>
        <w:t>β</w:t>
      </w:r>
      <w:r w:rsidRPr="0086614D">
        <w:rPr>
          <w:rFonts w:ascii="Tahoma" w:hAnsi="Tahoma" w:cs="Tahoma"/>
          <w:color w:val="000000" w:themeColor="text1"/>
          <w:sz w:val="20"/>
          <w:szCs w:val="20"/>
        </w:rPr>
        <w:t>α</w:t>
      </w:r>
      <w:r w:rsidRPr="0086614D">
        <w:rPr>
          <w:rFonts w:ascii="Tahoma" w:hAnsi="Tahoma" w:cs="Tahoma"/>
          <w:color w:val="000000" w:themeColor="text1"/>
          <w:spacing w:val="2"/>
          <w:sz w:val="20"/>
          <w:szCs w:val="20"/>
        </w:rPr>
        <w:t>λ</w:t>
      </w:r>
      <w:r w:rsidRPr="0086614D">
        <w:rPr>
          <w:rFonts w:ascii="Tahoma" w:hAnsi="Tahoma" w:cs="Tahoma"/>
          <w:color w:val="000000" w:themeColor="text1"/>
          <w:spacing w:val="-1"/>
          <w:sz w:val="20"/>
          <w:szCs w:val="20"/>
        </w:rPr>
        <w:t>λ</w:t>
      </w:r>
      <w:r w:rsidRPr="0086614D">
        <w:rPr>
          <w:rFonts w:ascii="Tahoma" w:hAnsi="Tahoma" w:cs="Tahoma"/>
          <w:color w:val="000000" w:themeColor="text1"/>
          <w:sz w:val="20"/>
          <w:szCs w:val="20"/>
        </w:rPr>
        <w:t>ομ</w:t>
      </w:r>
      <w:r w:rsidRPr="0086614D">
        <w:rPr>
          <w:rFonts w:ascii="Tahoma" w:hAnsi="Tahoma" w:cs="Tahoma"/>
          <w:color w:val="000000" w:themeColor="text1"/>
          <w:spacing w:val="1"/>
          <w:sz w:val="20"/>
          <w:szCs w:val="20"/>
        </w:rPr>
        <w:t>έ</w:t>
      </w:r>
      <w:r w:rsidRPr="0086614D">
        <w:rPr>
          <w:rFonts w:ascii="Tahoma" w:hAnsi="Tahoma" w:cs="Tahoma"/>
          <w:color w:val="000000" w:themeColor="text1"/>
          <w:spacing w:val="-1"/>
          <w:sz w:val="20"/>
          <w:szCs w:val="20"/>
        </w:rPr>
        <w:t>ν</w:t>
      </w:r>
      <w:r w:rsidRPr="0086614D">
        <w:rPr>
          <w:rFonts w:ascii="Tahoma" w:hAnsi="Tahoma" w:cs="Tahoma"/>
          <w:color w:val="000000" w:themeColor="text1"/>
          <w:spacing w:val="2"/>
          <w:sz w:val="20"/>
          <w:szCs w:val="20"/>
        </w:rPr>
        <w:t>ω</w:t>
      </w:r>
      <w:r w:rsidRPr="0086614D">
        <w:rPr>
          <w:rFonts w:ascii="Tahoma" w:hAnsi="Tahoma" w:cs="Tahoma"/>
          <w:color w:val="000000" w:themeColor="text1"/>
          <w:sz w:val="20"/>
          <w:szCs w:val="20"/>
        </w:rPr>
        <w:t>ν</w:t>
      </w:r>
      <w:r w:rsidRPr="0086614D">
        <w:rPr>
          <w:rFonts w:ascii="Tahoma" w:hAnsi="Tahoma" w:cs="Tahoma"/>
          <w:color w:val="000000" w:themeColor="text1"/>
          <w:spacing w:val="-2"/>
          <w:sz w:val="20"/>
          <w:szCs w:val="20"/>
        </w:rPr>
        <w:t>μερών</w:t>
      </w:r>
      <w:r w:rsidRPr="0086614D">
        <w:rPr>
          <w:rFonts w:ascii="Tahoma" w:hAnsi="Tahoma" w:cs="Tahoma"/>
          <w:color w:val="000000" w:themeColor="text1"/>
          <w:sz w:val="20"/>
          <w:szCs w:val="20"/>
        </w:rPr>
        <w:t>,µε</w:t>
      </w:r>
      <w:r w:rsidRPr="0086614D">
        <w:rPr>
          <w:rFonts w:ascii="Tahoma" w:hAnsi="Tahoma" w:cs="Tahoma"/>
          <w:color w:val="000000" w:themeColor="text1"/>
          <w:spacing w:val="-2"/>
          <w:sz w:val="20"/>
          <w:szCs w:val="20"/>
        </w:rPr>
        <w:t>τ</w:t>
      </w:r>
      <w:r w:rsidRPr="0086614D">
        <w:rPr>
          <w:rFonts w:ascii="Tahoma" w:hAnsi="Tahoma" w:cs="Tahoma"/>
          <w:color w:val="000000" w:themeColor="text1"/>
          <w:sz w:val="20"/>
          <w:szCs w:val="20"/>
        </w:rPr>
        <w:t>ους</w:t>
      </w:r>
      <w:proofErr w:type="spellEnd"/>
      <w:r w:rsidRPr="0086614D">
        <w:rPr>
          <w:rFonts w:ascii="Tahoma" w:hAnsi="Tahoma" w:cs="Tahoma"/>
          <w:color w:val="000000" w:themeColor="text1"/>
          <w:spacing w:val="-1"/>
          <w:sz w:val="20"/>
          <w:szCs w:val="20"/>
        </w:rPr>
        <w:t xml:space="preserve"> νόμιμους </w:t>
      </w:r>
      <w:r w:rsidRPr="0086614D">
        <w:rPr>
          <w:rFonts w:ascii="Tahoma" w:hAnsi="Tahoma" w:cs="Tahoma"/>
          <w:color w:val="000000" w:themeColor="text1"/>
          <w:sz w:val="20"/>
          <w:szCs w:val="20"/>
        </w:rPr>
        <w:t>α</w:t>
      </w:r>
      <w:r w:rsidRPr="0086614D">
        <w:rPr>
          <w:rFonts w:ascii="Tahoma" w:hAnsi="Tahoma" w:cs="Tahoma"/>
          <w:color w:val="000000" w:themeColor="text1"/>
          <w:spacing w:val="2"/>
          <w:sz w:val="20"/>
          <w:szCs w:val="20"/>
        </w:rPr>
        <w:t>ν</w:t>
      </w:r>
      <w:r w:rsidRPr="0086614D">
        <w:rPr>
          <w:rFonts w:ascii="Tahoma" w:hAnsi="Tahoma" w:cs="Tahoma"/>
          <w:color w:val="000000" w:themeColor="text1"/>
          <w:sz w:val="20"/>
          <w:szCs w:val="20"/>
        </w:rPr>
        <w:t>α</w:t>
      </w:r>
      <w:r w:rsidRPr="0086614D">
        <w:rPr>
          <w:rFonts w:ascii="Tahoma" w:hAnsi="Tahoma" w:cs="Tahoma"/>
          <w:color w:val="000000" w:themeColor="text1"/>
          <w:spacing w:val="-2"/>
          <w:sz w:val="20"/>
          <w:szCs w:val="20"/>
        </w:rPr>
        <w:t>π</w:t>
      </w:r>
      <w:r w:rsidRPr="0086614D">
        <w:rPr>
          <w:rFonts w:ascii="Tahoma" w:hAnsi="Tahoma" w:cs="Tahoma"/>
          <w:color w:val="000000" w:themeColor="text1"/>
          <w:spacing w:val="-1"/>
          <w:sz w:val="20"/>
          <w:szCs w:val="20"/>
        </w:rPr>
        <w:t>λη</w:t>
      </w:r>
      <w:r w:rsidRPr="0086614D">
        <w:rPr>
          <w:rFonts w:ascii="Tahoma" w:hAnsi="Tahoma" w:cs="Tahoma"/>
          <w:color w:val="000000" w:themeColor="text1"/>
          <w:spacing w:val="5"/>
          <w:sz w:val="20"/>
          <w:szCs w:val="20"/>
        </w:rPr>
        <w:t>ρ</w:t>
      </w:r>
      <w:r w:rsidRPr="0086614D">
        <w:rPr>
          <w:rFonts w:ascii="Tahoma" w:hAnsi="Tahoma" w:cs="Tahoma"/>
          <w:color w:val="000000" w:themeColor="text1"/>
          <w:sz w:val="20"/>
          <w:szCs w:val="20"/>
        </w:rPr>
        <w:t>ω</w:t>
      </w:r>
      <w:r w:rsidRPr="0086614D">
        <w:rPr>
          <w:rFonts w:ascii="Tahoma" w:hAnsi="Tahoma" w:cs="Tahoma"/>
          <w:color w:val="000000" w:themeColor="text1"/>
          <w:spacing w:val="-2"/>
          <w:sz w:val="20"/>
          <w:szCs w:val="20"/>
        </w:rPr>
        <w:t>τ</w:t>
      </w:r>
      <w:r w:rsidRPr="0086614D">
        <w:rPr>
          <w:rFonts w:ascii="Tahoma" w:hAnsi="Tahoma" w:cs="Tahoma"/>
          <w:color w:val="000000" w:themeColor="text1"/>
          <w:spacing w:val="1"/>
          <w:sz w:val="20"/>
          <w:szCs w:val="20"/>
        </w:rPr>
        <w:t>έ</w:t>
      </w:r>
      <w:r w:rsidRPr="0086614D">
        <w:rPr>
          <w:rFonts w:ascii="Tahoma" w:hAnsi="Tahoma" w:cs="Tahoma"/>
          <w:color w:val="000000" w:themeColor="text1"/>
          <w:sz w:val="20"/>
          <w:szCs w:val="20"/>
        </w:rPr>
        <w:t>ς</w:t>
      </w:r>
      <w:r w:rsidRPr="0086614D">
        <w:rPr>
          <w:rFonts w:ascii="Tahoma" w:hAnsi="Tahoma" w:cs="Tahoma"/>
          <w:color w:val="000000" w:themeColor="text1"/>
          <w:spacing w:val="-3"/>
          <w:sz w:val="20"/>
          <w:szCs w:val="20"/>
        </w:rPr>
        <w:t>τ</w:t>
      </w:r>
      <w:r w:rsidRPr="0086614D">
        <w:rPr>
          <w:rFonts w:ascii="Tahoma" w:hAnsi="Tahoma" w:cs="Tahoma"/>
          <w:color w:val="000000" w:themeColor="text1"/>
          <w:sz w:val="20"/>
          <w:szCs w:val="20"/>
        </w:rPr>
        <w:t>ου</w:t>
      </w:r>
      <w:r w:rsidRPr="0086614D">
        <w:rPr>
          <w:rFonts w:ascii="Tahoma" w:hAnsi="Tahoma" w:cs="Tahoma"/>
          <w:color w:val="000000" w:themeColor="text1"/>
          <w:spacing w:val="1"/>
          <w:sz w:val="20"/>
          <w:szCs w:val="20"/>
        </w:rPr>
        <w:t>ς</w:t>
      </w:r>
      <w:r w:rsidRPr="0086614D">
        <w:rPr>
          <w:rFonts w:ascii="Tahoma" w:hAnsi="Tahoma" w:cs="Tahoma"/>
          <w:color w:val="000000" w:themeColor="text1"/>
          <w:sz w:val="20"/>
          <w:szCs w:val="20"/>
        </w:rPr>
        <w:t>,</w:t>
      </w:r>
      <w:r w:rsidRPr="0086614D">
        <w:rPr>
          <w:rFonts w:ascii="Tahoma" w:hAnsi="Tahoma" w:cs="Tahoma"/>
          <w:color w:val="000000" w:themeColor="text1"/>
          <w:spacing w:val="-1"/>
          <w:sz w:val="20"/>
          <w:szCs w:val="20"/>
        </w:rPr>
        <w:t>κ</w:t>
      </w:r>
      <w:r w:rsidRPr="0086614D">
        <w:rPr>
          <w:rFonts w:ascii="Tahoma" w:hAnsi="Tahoma" w:cs="Tahoma"/>
          <w:color w:val="000000" w:themeColor="text1"/>
          <w:sz w:val="20"/>
          <w:szCs w:val="20"/>
        </w:rPr>
        <w:t>αι</w:t>
      </w:r>
      <w:r w:rsidRPr="0086614D">
        <w:rPr>
          <w:rFonts w:ascii="Tahoma" w:hAnsi="Tahoma" w:cs="Tahoma"/>
          <w:color w:val="000000" w:themeColor="text1"/>
          <w:spacing w:val="-2"/>
          <w:sz w:val="20"/>
          <w:szCs w:val="20"/>
        </w:rPr>
        <w:t>ει</w:t>
      </w:r>
      <w:r w:rsidRPr="0086614D">
        <w:rPr>
          <w:rFonts w:ascii="Tahoma" w:hAnsi="Tahoma" w:cs="Tahoma"/>
          <w:color w:val="000000" w:themeColor="text1"/>
          <w:spacing w:val="5"/>
          <w:sz w:val="20"/>
          <w:szCs w:val="20"/>
        </w:rPr>
        <w:t>δ</w:t>
      </w:r>
      <w:r w:rsidRPr="0086614D">
        <w:rPr>
          <w:rFonts w:ascii="Tahoma" w:hAnsi="Tahoma" w:cs="Tahoma"/>
          <w:color w:val="000000" w:themeColor="text1"/>
          <w:sz w:val="20"/>
          <w:szCs w:val="20"/>
        </w:rPr>
        <w:t>ι</w:t>
      </w:r>
      <w:r w:rsidRPr="0086614D">
        <w:rPr>
          <w:rFonts w:ascii="Tahoma" w:hAnsi="Tahoma" w:cs="Tahoma"/>
          <w:color w:val="000000" w:themeColor="text1"/>
          <w:spacing w:val="2"/>
          <w:sz w:val="20"/>
          <w:szCs w:val="20"/>
        </w:rPr>
        <w:t>κ</w:t>
      </w:r>
      <w:r w:rsidRPr="0086614D">
        <w:rPr>
          <w:rFonts w:ascii="Tahoma" w:hAnsi="Tahoma" w:cs="Tahoma"/>
          <w:color w:val="000000" w:themeColor="text1"/>
          <w:sz w:val="20"/>
          <w:szCs w:val="20"/>
        </w:rPr>
        <w:t>ό</w:t>
      </w:r>
      <w:r w:rsidRPr="0086614D">
        <w:rPr>
          <w:rFonts w:ascii="Tahoma" w:hAnsi="Tahoma" w:cs="Tahoma"/>
          <w:color w:val="000000" w:themeColor="text1"/>
          <w:spacing w:val="-2"/>
          <w:sz w:val="20"/>
          <w:szCs w:val="20"/>
        </w:rPr>
        <w:t>τε</w:t>
      </w:r>
      <w:r w:rsidRPr="0086614D">
        <w:rPr>
          <w:rFonts w:ascii="Tahoma" w:hAnsi="Tahoma" w:cs="Tahoma"/>
          <w:color w:val="000000" w:themeColor="text1"/>
          <w:spacing w:val="3"/>
          <w:sz w:val="20"/>
          <w:szCs w:val="20"/>
        </w:rPr>
        <w:t>ρ</w:t>
      </w:r>
      <w:r w:rsidRPr="0086614D">
        <w:rPr>
          <w:rFonts w:ascii="Tahoma" w:hAnsi="Tahoma" w:cs="Tahoma"/>
          <w:color w:val="000000" w:themeColor="text1"/>
          <w:spacing w:val="2"/>
          <w:sz w:val="20"/>
          <w:szCs w:val="20"/>
        </w:rPr>
        <w:t>α</w:t>
      </w:r>
      <w:r w:rsidRPr="0086614D">
        <w:rPr>
          <w:rFonts w:ascii="Tahoma" w:hAnsi="Tahoma" w:cs="Tahoma"/>
          <w:color w:val="000000" w:themeColor="text1"/>
          <w:sz w:val="20"/>
          <w:szCs w:val="20"/>
        </w:rPr>
        <w:t>:</w:t>
      </w:r>
    </w:p>
    <w:p w:rsidR="0086614D" w:rsidRPr="0086614D" w:rsidRDefault="0086614D" w:rsidP="0086614D">
      <w:pPr>
        <w:jc w:val="both"/>
        <w:rPr>
          <w:rFonts w:ascii="Tahoma" w:hAnsi="Tahoma" w:cs="Tahoma"/>
          <w:color w:val="000000" w:themeColor="text1"/>
          <w:sz w:val="20"/>
          <w:szCs w:val="20"/>
        </w:rPr>
      </w:pPr>
      <w:r w:rsidRPr="0086614D">
        <w:rPr>
          <w:rFonts w:ascii="Tahoma" w:hAnsi="Tahoma" w:cs="Tahoma"/>
          <w:color w:val="000000" w:themeColor="text1"/>
          <w:spacing w:val="2"/>
          <w:sz w:val="20"/>
          <w:szCs w:val="20"/>
        </w:rPr>
        <w:t>Έν</w:t>
      </w:r>
      <w:r w:rsidRPr="0086614D">
        <w:rPr>
          <w:rFonts w:ascii="Tahoma" w:hAnsi="Tahoma" w:cs="Tahoma"/>
          <w:color w:val="000000" w:themeColor="text1"/>
          <w:sz w:val="20"/>
          <w:szCs w:val="20"/>
        </w:rPr>
        <w:t>αν</w:t>
      </w:r>
      <w:r w:rsidRPr="0086614D">
        <w:rPr>
          <w:rFonts w:ascii="Tahoma" w:hAnsi="Tahoma" w:cs="Tahoma"/>
          <w:color w:val="000000" w:themeColor="text1"/>
          <w:spacing w:val="3"/>
          <w:sz w:val="20"/>
          <w:szCs w:val="20"/>
        </w:rPr>
        <w:t>ε</w:t>
      </w:r>
      <w:r w:rsidRPr="0086614D">
        <w:rPr>
          <w:rFonts w:ascii="Tahoma" w:hAnsi="Tahoma" w:cs="Tahoma"/>
          <w:color w:val="000000" w:themeColor="text1"/>
          <w:spacing w:val="2"/>
          <w:sz w:val="20"/>
          <w:szCs w:val="20"/>
        </w:rPr>
        <w:t>κ</w:t>
      </w:r>
      <w:r w:rsidRPr="0086614D">
        <w:rPr>
          <w:rFonts w:ascii="Tahoma" w:hAnsi="Tahoma" w:cs="Tahoma"/>
          <w:color w:val="000000" w:themeColor="text1"/>
          <w:spacing w:val="1"/>
          <w:sz w:val="20"/>
          <w:szCs w:val="20"/>
        </w:rPr>
        <w:t>π</w:t>
      </w:r>
      <w:r w:rsidRPr="0086614D">
        <w:rPr>
          <w:rFonts w:ascii="Tahoma" w:hAnsi="Tahoma" w:cs="Tahoma"/>
          <w:color w:val="000000" w:themeColor="text1"/>
          <w:spacing w:val="3"/>
          <w:sz w:val="20"/>
          <w:szCs w:val="20"/>
        </w:rPr>
        <w:t>ρ</w:t>
      </w:r>
      <w:r w:rsidRPr="0086614D">
        <w:rPr>
          <w:rFonts w:ascii="Tahoma" w:hAnsi="Tahoma" w:cs="Tahoma"/>
          <w:color w:val="000000" w:themeColor="text1"/>
          <w:sz w:val="20"/>
          <w:szCs w:val="20"/>
        </w:rPr>
        <w:t>ό</w:t>
      </w:r>
      <w:r w:rsidRPr="0086614D">
        <w:rPr>
          <w:rFonts w:ascii="Tahoma" w:hAnsi="Tahoma" w:cs="Tahoma"/>
          <w:color w:val="000000" w:themeColor="text1"/>
          <w:spacing w:val="2"/>
          <w:sz w:val="20"/>
          <w:szCs w:val="20"/>
        </w:rPr>
        <w:t>σω</w:t>
      </w:r>
      <w:r w:rsidRPr="0086614D">
        <w:rPr>
          <w:rFonts w:ascii="Tahoma" w:hAnsi="Tahoma" w:cs="Tahoma"/>
          <w:color w:val="000000" w:themeColor="text1"/>
          <w:spacing w:val="1"/>
          <w:sz w:val="20"/>
          <w:szCs w:val="20"/>
        </w:rPr>
        <w:t>π</w:t>
      </w:r>
      <w:r w:rsidRPr="0086614D">
        <w:rPr>
          <w:rFonts w:ascii="Tahoma" w:hAnsi="Tahoma" w:cs="Tahoma"/>
          <w:color w:val="000000" w:themeColor="text1"/>
          <w:sz w:val="20"/>
          <w:szCs w:val="20"/>
        </w:rPr>
        <w:t>ο</w:t>
      </w:r>
      <w:r w:rsidRPr="0086614D">
        <w:rPr>
          <w:rFonts w:ascii="Tahoma" w:hAnsi="Tahoma" w:cs="Tahoma"/>
          <w:color w:val="000000" w:themeColor="text1"/>
          <w:spacing w:val="3"/>
          <w:sz w:val="20"/>
          <w:szCs w:val="20"/>
        </w:rPr>
        <w:t>της Περιφέρειας</w:t>
      </w:r>
      <w:r w:rsidRPr="0086614D">
        <w:rPr>
          <w:rFonts w:ascii="Tahoma" w:hAnsi="Tahoma" w:cs="Tahoma"/>
          <w:color w:val="000000" w:themeColor="text1"/>
          <w:spacing w:val="2"/>
          <w:sz w:val="20"/>
          <w:szCs w:val="20"/>
        </w:rPr>
        <w:t xml:space="preserve"> Στερεάς Ελλάδας </w:t>
      </w:r>
      <w:r w:rsidRPr="0086614D">
        <w:rPr>
          <w:rFonts w:ascii="Tahoma" w:hAnsi="Tahoma" w:cs="Tahoma"/>
          <w:color w:val="000000" w:themeColor="text1"/>
          <w:sz w:val="20"/>
          <w:szCs w:val="20"/>
        </w:rPr>
        <w:t>:</w:t>
      </w:r>
    </w:p>
    <w:p w:rsidR="0086614D" w:rsidRDefault="0086614D" w:rsidP="0086614D">
      <w:pPr>
        <w:widowControl/>
        <w:numPr>
          <w:ilvl w:val="0"/>
          <w:numId w:val="45"/>
        </w:numPr>
        <w:suppressAutoHyphens/>
        <w:ind w:left="426" w:hanging="426"/>
        <w:jc w:val="both"/>
        <w:rPr>
          <w:rFonts w:ascii="Tahoma" w:hAnsi="Tahoma" w:cs="Tahoma"/>
          <w:color w:val="000000" w:themeColor="text1"/>
          <w:sz w:val="20"/>
          <w:szCs w:val="20"/>
        </w:rPr>
      </w:pPr>
      <w:r w:rsidRPr="0086614D">
        <w:rPr>
          <w:rFonts w:ascii="Tahoma" w:hAnsi="Tahoma" w:cs="Tahoma"/>
          <w:color w:val="000000" w:themeColor="text1"/>
          <w:sz w:val="20"/>
          <w:szCs w:val="20"/>
        </w:rPr>
        <w:t>κ.        , Προϊστάμενο της Δ.Τ.Ε ΠΕ ........................., ως πρόεδρο, με αναπληρωτή τον κ.         , υπάλληλο της Δ.Τ.Ε ΠΕ .......................</w:t>
      </w:r>
    </w:p>
    <w:p w:rsidR="003248E9" w:rsidRPr="0086614D" w:rsidRDefault="003248E9" w:rsidP="00FB2D28">
      <w:pPr>
        <w:widowControl/>
        <w:suppressAutoHyphens/>
        <w:jc w:val="both"/>
        <w:rPr>
          <w:rFonts w:ascii="Tahoma" w:hAnsi="Tahoma" w:cs="Tahoma"/>
          <w:color w:val="000000" w:themeColor="text1"/>
          <w:sz w:val="20"/>
          <w:szCs w:val="20"/>
        </w:rPr>
      </w:pPr>
    </w:p>
    <w:p w:rsidR="00FB2D28" w:rsidRDefault="0086614D" w:rsidP="00FB2D28">
      <w:pPr>
        <w:ind w:left="426" w:hanging="426"/>
        <w:jc w:val="both"/>
        <w:rPr>
          <w:rFonts w:ascii="Tahoma" w:hAnsi="Tahoma" w:cs="Tahoma"/>
          <w:color w:val="000000" w:themeColor="text1"/>
          <w:sz w:val="20"/>
          <w:szCs w:val="20"/>
        </w:rPr>
      </w:pPr>
      <w:r w:rsidRPr="0086614D">
        <w:rPr>
          <w:rFonts w:ascii="Tahoma" w:hAnsi="Tahoma" w:cs="Tahoma"/>
          <w:color w:val="000000" w:themeColor="text1"/>
          <w:spacing w:val="-1"/>
          <w:sz w:val="20"/>
          <w:szCs w:val="20"/>
        </w:rPr>
        <w:t>Δύο</w:t>
      </w:r>
      <w:r w:rsidRPr="0086614D">
        <w:rPr>
          <w:rFonts w:ascii="Tahoma" w:hAnsi="Tahoma" w:cs="Tahoma"/>
          <w:color w:val="000000" w:themeColor="text1"/>
          <w:spacing w:val="1"/>
          <w:sz w:val="20"/>
          <w:szCs w:val="20"/>
        </w:rPr>
        <w:t>ε</w:t>
      </w:r>
      <w:r w:rsidRPr="0086614D">
        <w:rPr>
          <w:rFonts w:ascii="Tahoma" w:hAnsi="Tahoma" w:cs="Tahoma"/>
          <w:color w:val="000000" w:themeColor="text1"/>
          <w:spacing w:val="-1"/>
          <w:sz w:val="20"/>
          <w:szCs w:val="20"/>
        </w:rPr>
        <w:t>κ</w:t>
      </w:r>
      <w:r w:rsidRPr="0086614D">
        <w:rPr>
          <w:rFonts w:ascii="Tahoma" w:hAnsi="Tahoma" w:cs="Tahoma"/>
          <w:color w:val="000000" w:themeColor="text1"/>
          <w:spacing w:val="3"/>
          <w:sz w:val="20"/>
          <w:szCs w:val="20"/>
        </w:rPr>
        <w:t>πρ</w:t>
      </w:r>
      <w:r w:rsidRPr="0086614D">
        <w:rPr>
          <w:rFonts w:ascii="Tahoma" w:hAnsi="Tahoma" w:cs="Tahoma"/>
          <w:color w:val="000000" w:themeColor="text1"/>
          <w:sz w:val="20"/>
          <w:szCs w:val="20"/>
        </w:rPr>
        <w:t>ο</w:t>
      </w:r>
      <w:r w:rsidRPr="0086614D">
        <w:rPr>
          <w:rFonts w:ascii="Tahoma" w:hAnsi="Tahoma" w:cs="Tahoma"/>
          <w:color w:val="000000" w:themeColor="text1"/>
          <w:spacing w:val="2"/>
          <w:sz w:val="20"/>
          <w:szCs w:val="20"/>
        </w:rPr>
        <w:t>σ</w:t>
      </w:r>
      <w:r w:rsidRPr="0086614D">
        <w:rPr>
          <w:rFonts w:ascii="Tahoma" w:hAnsi="Tahoma" w:cs="Tahoma"/>
          <w:color w:val="000000" w:themeColor="text1"/>
          <w:sz w:val="20"/>
          <w:szCs w:val="20"/>
        </w:rPr>
        <w:t>ώ</w:t>
      </w:r>
      <w:r w:rsidRPr="0086614D">
        <w:rPr>
          <w:rFonts w:ascii="Tahoma" w:hAnsi="Tahoma" w:cs="Tahoma"/>
          <w:color w:val="000000" w:themeColor="text1"/>
          <w:spacing w:val="3"/>
          <w:sz w:val="20"/>
          <w:szCs w:val="20"/>
        </w:rPr>
        <w:t>π</w:t>
      </w:r>
      <w:r w:rsidRPr="0086614D">
        <w:rPr>
          <w:rFonts w:ascii="Tahoma" w:hAnsi="Tahoma" w:cs="Tahoma"/>
          <w:color w:val="000000" w:themeColor="text1"/>
          <w:sz w:val="20"/>
          <w:szCs w:val="20"/>
        </w:rPr>
        <w:t>ο</w:t>
      </w:r>
      <w:r w:rsidRPr="0086614D">
        <w:rPr>
          <w:rFonts w:ascii="Tahoma" w:hAnsi="Tahoma" w:cs="Tahoma"/>
          <w:color w:val="000000" w:themeColor="text1"/>
          <w:spacing w:val="-5"/>
          <w:sz w:val="20"/>
          <w:szCs w:val="20"/>
        </w:rPr>
        <w:t>υ</w:t>
      </w:r>
      <w:r w:rsidRPr="0086614D">
        <w:rPr>
          <w:rFonts w:ascii="Tahoma" w:hAnsi="Tahoma" w:cs="Tahoma"/>
          <w:color w:val="000000" w:themeColor="text1"/>
          <w:sz w:val="20"/>
          <w:szCs w:val="20"/>
        </w:rPr>
        <w:t>ς</w:t>
      </w:r>
      <w:r w:rsidRPr="0086614D">
        <w:rPr>
          <w:rFonts w:ascii="Tahoma" w:hAnsi="Tahoma" w:cs="Tahoma"/>
          <w:color w:val="000000" w:themeColor="text1"/>
          <w:spacing w:val="-2"/>
          <w:sz w:val="20"/>
          <w:szCs w:val="20"/>
        </w:rPr>
        <w:t xml:space="preserve">του Δήμου </w:t>
      </w:r>
      <w:r w:rsidRPr="0086614D">
        <w:rPr>
          <w:rFonts w:ascii="Tahoma" w:hAnsi="Tahoma" w:cs="Tahoma"/>
          <w:color w:val="000000" w:themeColor="text1"/>
          <w:spacing w:val="11"/>
          <w:sz w:val="20"/>
          <w:szCs w:val="20"/>
        </w:rPr>
        <w:t>Λαμιέων</w:t>
      </w:r>
      <w:r w:rsidRPr="0086614D">
        <w:rPr>
          <w:rFonts w:ascii="Tahoma" w:hAnsi="Tahoma" w:cs="Tahoma"/>
          <w:color w:val="000000" w:themeColor="text1"/>
          <w:sz w:val="20"/>
          <w:szCs w:val="20"/>
        </w:rPr>
        <w:t>:</w:t>
      </w:r>
      <w:bookmarkStart w:id="1" w:name="_GoBack"/>
      <w:bookmarkEnd w:id="1"/>
    </w:p>
    <w:p w:rsidR="003E186B" w:rsidRPr="00FB2D28" w:rsidRDefault="00FB2D28" w:rsidP="00FB2D28">
      <w:pPr>
        <w:pStyle w:val="a8"/>
        <w:numPr>
          <w:ilvl w:val="0"/>
          <w:numId w:val="48"/>
        </w:numPr>
        <w:spacing w:after="0"/>
        <w:ind w:left="284" w:hanging="284"/>
        <w:jc w:val="both"/>
        <w:rPr>
          <w:rFonts w:ascii="Tahoma" w:hAnsi="Tahoma" w:cs="Tahoma"/>
          <w:color w:val="000000" w:themeColor="text1"/>
          <w:sz w:val="20"/>
          <w:szCs w:val="20"/>
        </w:rPr>
      </w:pPr>
      <w:r>
        <w:rPr>
          <w:rFonts w:ascii="Tahoma" w:hAnsi="Tahoma" w:cs="Tahoma"/>
          <w:color w:val="000000" w:themeColor="text1"/>
          <w:sz w:val="20"/>
          <w:szCs w:val="20"/>
        </w:rPr>
        <w:lastRenderedPageBreak/>
        <w:t>τον/την κ.</w:t>
      </w:r>
      <w:r w:rsidRPr="00FB2D28">
        <w:rPr>
          <w:rFonts w:ascii="Tahoma" w:hAnsi="Tahoma" w:cs="Tahoma"/>
          <w:color w:val="000000" w:themeColor="text1"/>
          <w:sz w:val="20"/>
          <w:szCs w:val="20"/>
        </w:rPr>
        <w:t>………………………</w:t>
      </w:r>
      <w:r w:rsidR="0086614D" w:rsidRPr="00FB2D28">
        <w:rPr>
          <w:rFonts w:ascii="Tahoma" w:hAnsi="Tahoma" w:cs="Tahoma"/>
          <w:color w:val="000000" w:themeColor="text1"/>
          <w:sz w:val="20"/>
          <w:szCs w:val="20"/>
        </w:rPr>
        <w:t xml:space="preserve"> κλάδου ΠΕ</w:t>
      </w:r>
      <w:r>
        <w:rPr>
          <w:rFonts w:ascii="Tahoma" w:hAnsi="Tahoma" w:cs="Tahoma"/>
          <w:color w:val="000000" w:themeColor="text1"/>
          <w:sz w:val="20"/>
          <w:szCs w:val="20"/>
        </w:rPr>
        <w:t>/ΤΕ…….</w:t>
      </w:r>
      <w:r w:rsidR="0086614D" w:rsidRPr="00FB2D28">
        <w:rPr>
          <w:rFonts w:ascii="Tahoma" w:hAnsi="Tahoma" w:cs="Tahoma"/>
          <w:color w:val="000000" w:themeColor="text1"/>
          <w:sz w:val="20"/>
          <w:szCs w:val="20"/>
        </w:rPr>
        <w:t xml:space="preserve">Μηχανικών – </w:t>
      </w:r>
      <w:r>
        <w:rPr>
          <w:rFonts w:ascii="Tahoma" w:hAnsi="Tahoma" w:cs="Tahoma"/>
          <w:color w:val="000000" w:themeColor="text1"/>
          <w:sz w:val="20"/>
          <w:szCs w:val="20"/>
        </w:rPr>
        <w:t xml:space="preserve">υπάλληλο της Διεύθυνσης Υποδομών και Τεχνικών </w:t>
      </w:r>
      <w:proofErr w:type="spellStart"/>
      <w:r>
        <w:rPr>
          <w:rFonts w:ascii="Tahoma" w:hAnsi="Tahoma" w:cs="Tahoma"/>
          <w:color w:val="000000" w:themeColor="text1"/>
          <w:sz w:val="20"/>
          <w:szCs w:val="20"/>
        </w:rPr>
        <w:t>΄Εργων</w:t>
      </w:r>
      <w:proofErr w:type="spellEnd"/>
      <w:r w:rsidRPr="00FB2D28">
        <w:rPr>
          <w:rFonts w:ascii="Tahoma" w:hAnsi="Tahoma" w:cs="Tahoma"/>
          <w:color w:val="000000" w:themeColor="text1"/>
          <w:sz w:val="20"/>
          <w:szCs w:val="20"/>
        </w:rPr>
        <w:t xml:space="preserve"> ως τακτικό </w:t>
      </w:r>
      <w:r w:rsidR="003248E9" w:rsidRPr="00FB2D28">
        <w:rPr>
          <w:rFonts w:ascii="Tahoma" w:hAnsi="Tahoma" w:cs="Tahoma"/>
          <w:color w:val="000000" w:themeColor="text1"/>
          <w:sz w:val="20"/>
          <w:szCs w:val="20"/>
        </w:rPr>
        <w:t xml:space="preserve">μέλος, με </w:t>
      </w:r>
      <w:r w:rsidR="0086614D" w:rsidRPr="00FB2D28">
        <w:rPr>
          <w:rFonts w:ascii="Tahoma" w:hAnsi="Tahoma" w:cs="Tahoma"/>
          <w:color w:val="000000" w:themeColor="text1"/>
          <w:sz w:val="20"/>
          <w:szCs w:val="20"/>
        </w:rPr>
        <w:t>αναπληρωτή τον</w:t>
      </w:r>
      <w:r>
        <w:rPr>
          <w:rFonts w:ascii="Tahoma" w:hAnsi="Tahoma" w:cs="Tahoma"/>
          <w:color w:val="000000" w:themeColor="text1"/>
          <w:sz w:val="20"/>
          <w:szCs w:val="20"/>
        </w:rPr>
        <w:t>/την</w:t>
      </w:r>
      <w:r w:rsidRPr="00FB2D28">
        <w:rPr>
          <w:rFonts w:ascii="Tahoma" w:hAnsi="Tahoma" w:cs="Tahoma"/>
          <w:color w:val="000000" w:themeColor="text1"/>
          <w:sz w:val="20"/>
          <w:szCs w:val="20"/>
        </w:rPr>
        <w:t>…………………………..</w:t>
      </w:r>
      <w:r w:rsidR="0086614D" w:rsidRPr="00FB2D28">
        <w:rPr>
          <w:rFonts w:ascii="Tahoma" w:hAnsi="Tahoma" w:cs="Tahoma"/>
          <w:color w:val="000000" w:themeColor="text1"/>
          <w:sz w:val="20"/>
          <w:szCs w:val="20"/>
        </w:rPr>
        <w:t xml:space="preserve">               κλάδου ΠΕ</w:t>
      </w:r>
      <w:r>
        <w:rPr>
          <w:rFonts w:ascii="Tahoma" w:hAnsi="Tahoma" w:cs="Tahoma"/>
          <w:color w:val="000000" w:themeColor="text1"/>
          <w:sz w:val="20"/>
          <w:szCs w:val="20"/>
        </w:rPr>
        <w:t>/ΤΕ …………</w:t>
      </w:r>
      <w:r w:rsidR="0086614D" w:rsidRPr="00FB2D28">
        <w:rPr>
          <w:rFonts w:ascii="Tahoma" w:hAnsi="Tahoma" w:cs="Tahoma"/>
          <w:color w:val="000000" w:themeColor="text1"/>
          <w:sz w:val="20"/>
          <w:szCs w:val="20"/>
        </w:rPr>
        <w:t xml:space="preserve"> Μηχανικών, υπάλληλο της ίδιας Δ/</w:t>
      </w:r>
      <w:proofErr w:type="spellStart"/>
      <w:r w:rsidR="0086614D" w:rsidRPr="00FB2D28">
        <w:rPr>
          <w:rFonts w:ascii="Tahoma" w:hAnsi="Tahoma" w:cs="Tahoma"/>
          <w:color w:val="000000" w:themeColor="text1"/>
          <w:sz w:val="20"/>
          <w:szCs w:val="20"/>
        </w:rPr>
        <w:t>νσης</w:t>
      </w:r>
      <w:proofErr w:type="spellEnd"/>
      <w:r w:rsidR="0086614D" w:rsidRPr="00FB2D28">
        <w:rPr>
          <w:rFonts w:ascii="Tahoma" w:hAnsi="Tahoma" w:cs="Tahoma"/>
          <w:color w:val="000000" w:themeColor="text1"/>
          <w:sz w:val="20"/>
          <w:szCs w:val="20"/>
        </w:rPr>
        <w:t>.</w:t>
      </w:r>
    </w:p>
    <w:p w:rsidR="00FB2D28" w:rsidRPr="00FB2D28" w:rsidRDefault="00FB2D28" w:rsidP="00FB2D28">
      <w:pPr>
        <w:pStyle w:val="a8"/>
        <w:numPr>
          <w:ilvl w:val="0"/>
          <w:numId w:val="48"/>
        </w:numPr>
        <w:suppressAutoHyphens/>
        <w:ind w:left="322" w:hanging="308"/>
        <w:jc w:val="both"/>
        <w:rPr>
          <w:rFonts w:ascii="Tahoma" w:hAnsi="Tahoma" w:cs="Tahoma"/>
          <w:color w:val="000000" w:themeColor="text1"/>
          <w:sz w:val="20"/>
          <w:szCs w:val="20"/>
        </w:rPr>
      </w:pPr>
      <w:r w:rsidRPr="00FB2D28">
        <w:rPr>
          <w:rFonts w:ascii="Tahoma" w:hAnsi="Tahoma" w:cs="Tahoma"/>
          <w:color w:val="000000" w:themeColor="text1"/>
          <w:sz w:val="20"/>
          <w:szCs w:val="20"/>
        </w:rPr>
        <w:t xml:space="preserve">τον/την κ.……………………… κλάδου ΠΕ/ΤΕ …….Μηχανικών – υπάλληλο της Διεύθυνσης Υποδομών και Τεχνικών </w:t>
      </w:r>
      <w:proofErr w:type="spellStart"/>
      <w:r w:rsidRPr="00FB2D28">
        <w:rPr>
          <w:rFonts w:ascii="Tahoma" w:hAnsi="Tahoma" w:cs="Tahoma"/>
          <w:color w:val="000000" w:themeColor="text1"/>
          <w:sz w:val="20"/>
          <w:szCs w:val="20"/>
        </w:rPr>
        <w:t>΄Εργων</w:t>
      </w:r>
      <w:proofErr w:type="spellEnd"/>
      <w:r w:rsidRPr="00FB2D28">
        <w:rPr>
          <w:rFonts w:ascii="Tahoma" w:hAnsi="Tahoma" w:cs="Tahoma"/>
          <w:color w:val="000000" w:themeColor="text1"/>
          <w:sz w:val="20"/>
          <w:szCs w:val="20"/>
        </w:rPr>
        <w:t xml:space="preserve"> ως τακτικό μέλος, με αναπληρωτή τον/την …………………………..               κλάδου ΠΕ/ΤΕ ………… Μηχανικών, υπάλληλο της ίδιας Δ/</w:t>
      </w:r>
      <w:proofErr w:type="spellStart"/>
      <w:r w:rsidRPr="00FB2D28">
        <w:rPr>
          <w:rFonts w:ascii="Tahoma" w:hAnsi="Tahoma" w:cs="Tahoma"/>
          <w:color w:val="000000" w:themeColor="text1"/>
          <w:sz w:val="20"/>
          <w:szCs w:val="20"/>
        </w:rPr>
        <w:t>νσης</w:t>
      </w:r>
      <w:proofErr w:type="spellEnd"/>
    </w:p>
    <w:p w:rsidR="00FB2D28" w:rsidRDefault="00FB2D28" w:rsidP="003E186B">
      <w:pPr>
        <w:widowControl/>
        <w:suppressAutoHyphens/>
        <w:jc w:val="both"/>
        <w:rPr>
          <w:rFonts w:ascii="Tahoma" w:hAnsi="Tahoma" w:cs="Tahoma"/>
          <w:color w:val="000000" w:themeColor="text1"/>
          <w:sz w:val="20"/>
          <w:szCs w:val="20"/>
        </w:rPr>
      </w:pPr>
    </w:p>
    <w:p w:rsidR="0086614D" w:rsidRPr="003E186B" w:rsidRDefault="0086614D" w:rsidP="003E186B">
      <w:pPr>
        <w:widowControl/>
        <w:suppressAutoHyphens/>
        <w:jc w:val="both"/>
        <w:rPr>
          <w:rFonts w:ascii="Tahoma" w:hAnsi="Tahoma" w:cs="Tahoma"/>
          <w:color w:val="000000" w:themeColor="text1"/>
          <w:sz w:val="20"/>
          <w:szCs w:val="20"/>
        </w:rPr>
      </w:pPr>
      <w:r w:rsidRPr="003E186B">
        <w:rPr>
          <w:rFonts w:ascii="Tahoma" w:hAnsi="Tahoma" w:cs="Tahoma"/>
          <w:color w:val="000000" w:themeColor="text1"/>
          <w:sz w:val="20"/>
          <w:szCs w:val="20"/>
        </w:rPr>
        <w:t>Η</w:t>
      </w:r>
      <w:r w:rsidRPr="003E186B">
        <w:rPr>
          <w:rFonts w:ascii="Tahoma" w:hAnsi="Tahoma" w:cs="Tahoma"/>
          <w:color w:val="000000" w:themeColor="text1"/>
          <w:spacing w:val="1"/>
          <w:sz w:val="20"/>
          <w:szCs w:val="20"/>
        </w:rPr>
        <w:t>Κ</w:t>
      </w:r>
      <w:r w:rsidRPr="003E186B">
        <w:rPr>
          <w:rFonts w:ascii="Tahoma" w:hAnsi="Tahoma" w:cs="Tahoma"/>
          <w:color w:val="000000" w:themeColor="text1"/>
          <w:sz w:val="20"/>
          <w:szCs w:val="20"/>
        </w:rPr>
        <w:t>οι</w:t>
      </w:r>
      <w:r w:rsidRPr="003E186B">
        <w:rPr>
          <w:rFonts w:ascii="Tahoma" w:hAnsi="Tahoma" w:cs="Tahoma"/>
          <w:color w:val="000000" w:themeColor="text1"/>
          <w:spacing w:val="2"/>
          <w:sz w:val="20"/>
          <w:szCs w:val="20"/>
        </w:rPr>
        <w:t>ν</w:t>
      </w:r>
      <w:r w:rsidRPr="003E186B">
        <w:rPr>
          <w:rFonts w:ascii="Tahoma" w:hAnsi="Tahoma" w:cs="Tahoma"/>
          <w:color w:val="000000" w:themeColor="text1"/>
          <w:sz w:val="20"/>
          <w:szCs w:val="20"/>
        </w:rPr>
        <w:t>ή</w:t>
      </w:r>
      <w:r w:rsidRPr="003E186B">
        <w:rPr>
          <w:rFonts w:ascii="Tahoma" w:hAnsi="Tahoma" w:cs="Tahoma"/>
          <w:color w:val="000000" w:themeColor="text1"/>
          <w:spacing w:val="1"/>
          <w:sz w:val="20"/>
          <w:szCs w:val="20"/>
        </w:rPr>
        <w:t>Επ</w:t>
      </w:r>
      <w:r w:rsidRPr="003E186B">
        <w:rPr>
          <w:rFonts w:ascii="Tahoma" w:hAnsi="Tahoma" w:cs="Tahoma"/>
          <w:color w:val="000000" w:themeColor="text1"/>
          <w:sz w:val="20"/>
          <w:szCs w:val="20"/>
        </w:rPr>
        <w:t>ι</w:t>
      </w:r>
      <w:r w:rsidRPr="003E186B">
        <w:rPr>
          <w:rFonts w:ascii="Tahoma" w:hAnsi="Tahoma" w:cs="Tahoma"/>
          <w:color w:val="000000" w:themeColor="text1"/>
          <w:spacing w:val="1"/>
          <w:sz w:val="20"/>
          <w:szCs w:val="20"/>
        </w:rPr>
        <w:t>τρ</w:t>
      </w:r>
      <w:r w:rsidRPr="003E186B">
        <w:rPr>
          <w:rFonts w:ascii="Tahoma" w:hAnsi="Tahoma" w:cs="Tahoma"/>
          <w:color w:val="000000" w:themeColor="text1"/>
          <w:sz w:val="20"/>
          <w:szCs w:val="20"/>
        </w:rPr>
        <w:t>ο</w:t>
      </w:r>
      <w:r w:rsidRPr="003E186B">
        <w:rPr>
          <w:rFonts w:ascii="Tahoma" w:hAnsi="Tahoma" w:cs="Tahoma"/>
          <w:color w:val="000000" w:themeColor="text1"/>
          <w:spacing w:val="1"/>
          <w:sz w:val="20"/>
          <w:szCs w:val="20"/>
        </w:rPr>
        <w:t>π</w:t>
      </w:r>
      <w:r w:rsidRPr="003E186B">
        <w:rPr>
          <w:rFonts w:ascii="Tahoma" w:hAnsi="Tahoma" w:cs="Tahoma"/>
          <w:color w:val="000000" w:themeColor="text1"/>
          <w:sz w:val="20"/>
          <w:szCs w:val="20"/>
        </w:rPr>
        <w:t>ή</w:t>
      </w:r>
      <w:r w:rsidRPr="003E186B">
        <w:rPr>
          <w:rFonts w:ascii="Tahoma" w:hAnsi="Tahoma" w:cs="Tahoma"/>
          <w:color w:val="000000" w:themeColor="text1"/>
          <w:spacing w:val="2"/>
          <w:sz w:val="20"/>
          <w:szCs w:val="20"/>
        </w:rPr>
        <w:t>Π</w:t>
      </w:r>
      <w:r w:rsidRPr="003E186B">
        <w:rPr>
          <w:rFonts w:ascii="Tahoma" w:hAnsi="Tahoma" w:cs="Tahoma"/>
          <w:color w:val="000000" w:themeColor="text1"/>
          <w:sz w:val="20"/>
          <w:szCs w:val="20"/>
        </w:rPr>
        <w:t>α</w:t>
      </w:r>
      <w:r w:rsidRPr="003E186B">
        <w:rPr>
          <w:rFonts w:ascii="Tahoma" w:hAnsi="Tahoma" w:cs="Tahoma"/>
          <w:color w:val="000000" w:themeColor="text1"/>
          <w:spacing w:val="1"/>
          <w:sz w:val="20"/>
          <w:szCs w:val="20"/>
        </w:rPr>
        <w:t>ρ</w:t>
      </w:r>
      <w:r w:rsidRPr="003E186B">
        <w:rPr>
          <w:rFonts w:ascii="Tahoma" w:hAnsi="Tahoma" w:cs="Tahoma"/>
          <w:color w:val="000000" w:themeColor="text1"/>
          <w:sz w:val="20"/>
          <w:szCs w:val="20"/>
        </w:rPr>
        <w:t>α</w:t>
      </w:r>
      <w:r w:rsidRPr="003E186B">
        <w:rPr>
          <w:rFonts w:ascii="Tahoma" w:hAnsi="Tahoma" w:cs="Tahoma"/>
          <w:color w:val="000000" w:themeColor="text1"/>
          <w:spacing w:val="-1"/>
          <w:sz w:val="20"/>
          <w:szCs w:val="20"/>
        </w:rPr>
        <w:t>κ</w:t>
      </w:r>
      <w:r w:rsidRPr="003E186B">
        <w:rPr>
          <w:rFonts w:ascii="Tahoma" w:hAnsi="Tahoma" w:cs="Tahoma"/>
          <w:color w:val="000000" w:themeColor="text1"/>
          <w:spacing w:val="2"/>
          <w:sz w:val="20"/>
          <w:szCs w:val="20"/>
        </w:rPr>
        <w:t>ολ</w:t>
      </w:r>
      <w:r w:rsidRPr="003E186B">
        <w:rPr>
          <w:rFonts w:ascii="Tahoma" w:hAnsi="Tahoma" w:cs="Tahoma"/>
          <w:color w:val="000000" w:themeColor="text1"/>
          <w:sz w:val="20"/>
          <w:szCs w:val="20"/>
        </w:rPr>
        <w:t>ούθ</w:t>
      </w:r>
      <w:r w:rsidRPr="003E186B">
        <w:rPr>
          <w:rFonts w:ascii="Tahoma" w:hAnsi="Tahoma" w:cs="Tahoma"/>
          <w:color w:val="000000" w:themeColor="text1"/>
          <w:spacing w:val="2"/>
          <w:sz w:val="20"/>
          <w:szCs w:val="20"/>
        </w:rPr>
        <w:t>η</w:t>
      </w:r>
      <w:r w:rsidRPr="003E186B">
        <w:rPr>
          <w:rFonts w:ascii="Tahoma" w:hAnsi="Tahoma" w:cs="Tahoma"/>
          <w:color w:val="000000" w:themeColor="text1"/>
          <w:sz w:val="20"/>
          <w:szCs w:val="20"/>
        </w:rPr>
        <w:t>σ</w:t>
      </w:r>
      <w:r w:rsidRPr="003E186B">
        <w:rPr>
          <w:rFonts w:ascii="Tahoma" w:hAnsi="Tahoma" w:cs="Tahoma"/>
          <w:color w:val="000000" w:themeColor="text1"/>
          <w:spacing w:val="-1"/>
          <w:sz w:val="20"/>
          <w:szCs w:val="20"/>
        </w:rPr>
        <w:t>η</w:t>
      </w:r>
      <w:r w:rsidRPr="003E186B">
        <w:rPr>
          <w:rFonts w:ascii="Tahoma" w:hAnsi="Tahoma" w:cs="Tahoma"/>
          <w:color w:val="000000" w:themeColor="text1"/>
          <w:sz w:val="20"/>
          <w:szCs w:val="20"/>
        </w:rPr>
        <w:t>ς</w:t>
      </w:r>
      <w:r w:rsidRPr="003E186B">
        <w:rPr>
          <w:rFonts w:ascii="Tahoma" w:hAnsi="Tahoma" w:cs="Tahoma"/>
          <w:color w:val="000000" w:themeColor="text1"/>
          <w:spacing w:val="3"/>
          <w:sz w:val="20"/>
          <w:szCs w:val="20"/>
        </w:rPr>
        <w:t>έ</w:t>
      </w:r>
      <w:r w:rsidRPr="003E186B">
        <w:rPr>
          <w:rFonts w:ascii="Tahoma" w:hAnsi="Tahoma" w:cs="Tahoma"/>
          <w:color w:val="000000" w:themeColor="text1"/>
          <w:sz w:val="20"/>
          <w:szCs w:val="20"/>
        </w:rPr>
        <w:t>χ</w:t>
      </w:r>
      <w:r w:rsidRPr="003E186B">
        <w:rPr>
          <w:rFonts w:ascii="Tahoma" w:hAnsi="Tahoma" w:cs="Tahoma"/>
          <w:color w:val="000000" w:themeColor="text1"/>
          <w:spacing w:val="1"/>
          <w:sz w:val="20"/>
          <w:szCs w:val="20"/>
        </w:rPr>
        <w:t>ε</w:t>
      </w:r>
      <w:r w:rsidRPr="003E186B">
        <w:rPr>
          <w:rFonts w:ascii="Tahoma" w:hAnsi="Tahoma" w:cs="Tahoma"/>
          <w:color w:val="000000" w:themeColor="text1"/>
          <w:sz w:val="20"/>
          <w:szCs w:val="20"/>
        </w:rPr>
        <w:t>ι</w:t>
      </w:r>
      <w:r w:rsidRPr="003E186B">
        <w:rPr>
          <w:rFonts w:ascii="Tahoma" w:hAnsi="Tahoma" w:cs="Tahoma"/>
          <w:color w:val="000000" w:themeColor="text1"/>
          <w:spacing w:val="1"/>
          <w:sz w:val="20"/>
          <w:szCs w:val="20"/>
        </w:rPr>
        <w:t>ε</w:t>
      </w:r>
      <w:r w:rsidRPr="003E186B">
        <w:rPr>
          <w:rFonts w:ascii="Tahoma" w:hAnsi="Tahoma" w:cs="Tahoma"/>
          <w:color w:val="000000" w:themeColor="text1"/>
          <w:sz w:val="20"/>
          <w:szCs w:val="20"/>
        </w:rPr>
        <w:t>ιδι</w:t>
      </w:r>
      <w:r w:rsidRPr="003E186B">
        <w:rPr>
          <w:rFonts w:ascii="Tahoma" w:hAnsi="Tahoma" w:cs="Tahoma"/>
          <w:color w:val="000000" w:themeColor="text1"/>
          <w:spacing w:val="2"/>
          <w:sz w:val="20"/>
          <w:szCs w:val="20"/>
        </w:rPr>
        <w:t>κ</w:t>
      </w:r>
      <w:r w:rsidRPr="003E186B">
        <w:rPr>
          <w:rFonts w:ascii="Tahoma" w:hAnsi="Tahoma" w:cs="Tahoma"/>
          <w:color w:val="000000" w:themeColor="text1"/>
          <w:sz w:val="20"/>
          <w:szCs w:val="20"/>
        </w:rPr>
        <w:t>ό</w:t>
      </w:r>
      <w:r w:rsidRPr="003E186B">
        <w:rPr>
          <w:rFonts w:ascii="Tahoma" w:hAnsi="Tahoma" w:cs="Tahoma"/>
          <w:color w:val="000000" w:themeColor="text1"/>
          <w:spacing w:val="1"/>
          <w:sz w:val="20"/>
          <w:szCs w:val="20"/>
        </w:rPr>
        <w:t>τερ</w:t>
      </w:r>
      <w:r w:rsidRPr="003E186B">
        <w:rPr>
          <w:rFonts w:ascii="Tahoma" w:hAnsi="Tahoma" w:cs="Tahoma"/>
          <w:color w:val="000000" w:themeColor="text1"/>
          <w:sz w:val="20"/>
          <w:szCs w:val="20"/>
        </w:rPr>
        <w:t>α</w:t>
      </w:r>
      <w:r w:rsidRPr="003E186B">
        <w:rPr>
          <w:rFonts w:ascii="Tahoma" w:hAnsi="Tahoma" w:cs="Tahoma"/>
          <w:color w:val="000000" w:themeColor="text1"/>
          <w:spacing w:val="1"/>
          <w:sz w:val="20"/>
          <w:szCs w:val="20"/>
        </w:rPr>
        <w:t>τ</w:t>
      </w:r>
      <w:r w:rsidRPr="003E186B">
        <w:rPr>
          <w:rFonts w:ascii="Tahoma" w:hAnsi="Tahoma" w:cs="Tahoma"/>
          <w:color w:val="000000" w:themeColor="text1"/>
          <w:sz w:val="20"/>
          <w:szCs w:val="20"/>
        </w:rPr>
        <w:t>ιςα</w:t>
      </w:r>
      <w:r w:rsidRPr="003E186B">
        <w:rPr>
          <w:rFonts w:ascii="Tahoma" w:hAnsi="Tahoma" w:cs="Tahoma"/>
          <w:color w:val="000000" w:themeColor="text1"/>
          <w:spacing w:val="-1"/>
          <w:sz w:val="20"/>
          <w:szCs w:val="20"/>
        </w:rPr>
        <w:t>κ</w:t>
      </w:r>
      <w:r w:rsidRPr="003E186B">
        <w:rPr>
          <w:rFonts w:ascii="Tahoma" w:hAnsi="Tahoma" w:cs="Tahoma"/>
          <w:color w:val="000000" w:themeColor="text1"/>
          <w:spacing w:val="2"/>
          <w:sz w:val="20"/>
          <w:szCs w:val="20"/>
        </w:rPr>
        <w:t>ό</w:t>
      </w:r>
      <w:r w:rsidRPr="003E186B">
        <w:rPr>
          <w:rFonts w:ascii="Tahoma" w:hAnsi="Tahoma" w:cs="Tahoma"/>
          <w:color w:val="000000" w:themeColor="text1"/>
          <w:spacing w:val="-1"/>
          <w:sz w:val="20"/>
          <w:szCs w:val="20"/>
        </w:rPr>
        <w:t>λ</w:t>
      </w:r>
      <w:r w:rsidRPr="003E186B">
        <w:rPr>
          <w:rFonts w:ascii="Tahoma" w:hAnsi="Tahoma" w:cs="Tahoma"/>
          <w:color w:val="000000" w:themeColor="text1"/>
          <w:sz w:val="20"/>
          <w:szCs w:val="20"/>
        </w:rPr>
        <w:t>ουθ</w:t>
      </w:r>
      <w:r w:rsidRPr="003E186B">
        <w:rPr>
          <w:rFonts w:ascii="Tahoma" w:hAnsi="Tahoma" w:cs="Tahoma"/>
          <w:color w:val="000000" w:themeColor="text1"/>
          <w:spacing w:val="1"/>
          <w:sz w:val="20"/>
          <w:szCs w:val="20"/>
        </w:rPr>
        <w:t>ε</w:t>
      </w:r>
      <w:r w:rsidRPr="003E186B">
        <w:rPr>
          <w:rFonts w:ascii="Tahoma" w:hAnsi="Tahoma" w:cs="Tahoma"/>
          <w:color w:val="000000" w:themeColor="text1"/>
          <w:sz w:val="20"/>
          <w:szCs w:val="20"/>
        </w:rPr>
        <w:t>ς</w:t>
      </w:r>
      <w:r w:rsidRPr="003E186B">
        <w:rPr>
          <w:rFonts w:ascii="Tahoma" w:hAnsi="Tahoma" w:cs="Tahoma"/>
          <w:color w:val="000000" w:themeColor="text1"/>
          <w:w w:val="99"/>
          <w:sz w:val="20"/>
          <w:szCs w:val="20"/>
        </w:rPr>
        <w:t>α</w:t>
      </w:r>
      <w:r w:rsidRPr="003E186B">
        <w:rPr>
          <w:rFonts w:ascii="Tahoma" w:hAnsi="Tahoma" w:cs="Tahoma"/>
          <w:color w:val="000000" w:themeColor="text1"/>
          <w:spacing w:val="3"/>
          <w:w w:val="99"/>
          <w:sz w:val="20"/>
          <w:szCs w:val="20"/>
        </w:rPr>
        <w:t>ρ</w:t>
      </w:r>
      <w:r w:rsidRPr="003E186B">
        <w:rPr>
          <w:rFonts w:ascii="Tahoma" w:hAnsi="Tahoma" w:cs="Tahoma"/>
          <w:color w:val="000000" w:themeColor="text1"/>
          <w:w w:val="99"/>
          <w:sz w:val="20"/>
          <w:szCs w:val="20"/>
        </w:rPr>
        <w:t>μοδ</w:t>
      </w:r>
      <w:r w:rsidRPr="003E186B">
        <w:rPr>
          <w:rFonts w:ascii="Tahoma" w:hAnsi="Tahoma" w:cs="Tahoma"/>
          <w:color w:val="000000" w:themeColor="text1"/>
          <w:spacing w:val="3"/>
          <w:w w:val="99"/>
          <w:sz w:val="20"/>
          <w:szCs w:val="20"/>
        </w:rPr>
        <w:t>ι</w:t>
      </w:r>
      <w:r w:rsidRPr="003E186B">
        <w:rPr>
          <w:rFonts w:ascii="Tahoma" w:hAnsi="Tahoma" w:cs="Tahoma"/>
          <w:color w:val="000000" w:themeColor="text1"/>
          <w:w w:val="99"/>
          <w:sz w:val="20"/>
          <w:szCs w:val="20"/>
        </w:rPr>
        <w:t>ό</w:t>
      </w:r>
      <w:r w:rsidRPr="003E186B">
        <w:rPr>
          <w:rFonts w:ascii="Tahoma" w:hAnsi="Tahoma" w:cs="Tahoma"/>
          <w:color w:val="000000" w:themeColor="text1"/>
          <w:spacing w:val="1"/>
          <w:w w:val="99"/>
          <w:sz w:val="20"/>
          <w:szCs w:val="20"/>
        </w:rPr>
        <w:t>τ</w:t>
      </w:r>
      <w:r w:rsidRPr="003E186B">
        <w:rPr>
          <w:rFonts w:ascii="Tahoma" w:hAnsi="Tahoma" w:cs="Tahoma"/>
          <w:color w:val="000000" w:themeColor="text1"/>
          <w:spacing w:val="-1"/>
          <w:w w:val="99"/>
          <w:sz w:val="20"/>
          <w:szCs w:val="20"/>
        </w:rPr>
        <w:t>η</w:t>
      </w:r>
      <w:r w:rsidRPr="003E186B">
        <w:rPr>
          <w:rFonts w:ascii="Tahoma" w:hAnsi="Tahoma" w:cs="Tahoma"/>
          <w:color w:val="000000" w:themeColor="text1"/>
          <w:spacing w:val="1"/>
          <w:w w:val="99"/>
          <w:sz w:val="20"/>
          <w:szCs w:val="20"/>
        </w:rPr>
        <w:t>τες</w:t>
      </w:r>
      <w:r w:rsidRPr="003E186B">
        <w:rPr>
          <w:rFonts w:ascii="Tahoma" w:hAnsi="Tahoma" w:cs="Tahoma"/>
          <w:color w:val="000000" w:themeColor="text1"/>
          <w:w w:val="99"/>
          <w:sz w:val="20"/>
          <w:szCs w:val="20"/>
        </w:rPr>
        <w:t>:</w:t>
      </w:r>
    </w:p>
    <w:p w:rsidR="0086614D" w:rsidRPr="0086614D" w:rsidRDefault="0086614D" w:rsidP="003E186B">
      <w:pPr>
        <w:jc w:val="both"/>
        <w:rPr>
          <w:rFonts w:ascii="Tahoma" w:hAnsi="Tahoma" w:cs="Tahoma"/>
          <w:sz w:val="20"/>
          <w:szCs w:val="20"/>
        </w:rPr>
      </w:pPr>
      <w:r w:rsidRPr="0086614D">
        <w:rPr>
          <w:rFonts w:ascii="Tahoma" w:hAnsi="Tahoma" w:cs="Tahoma"/>
          <w:sz w:val="20"/>
          <w:szCs w:val="20"/>
        </w:rPr>
        <w:t>α)</w:t>
      </w:r>
      <w:r w:rsidRPr="0086614D">
        <w:rPr>
          <w:rFonts w:ascii="Tahoma" w:hAnsi="Tahoma" w:cs="Tahoma"/>
          <w:spacing w:val="1"/>
          <w:sz w:val="20"/>
          <w:szCs w:val="20"/>
        </w:rPr>
        <w:t>π</w:t>
      </w:r>
      <w:r w:rsidRPr="0086614D">
        <w:rPr>
          <w:rFonts w:ascii="Tahoma" w:hAnsi="Tahoma" w:cs="Tahoma"/>
          <w:sz w:val="20"/>
          <w:szCs w:val="20"/>
        </w:rPr>
        <w:t>α</w:t>
      </w:r>
      <w:r w:rsidRPr="0086614D">
        <w:rPr>
          <w:rFonts w:ascii="Tahoma" w:hAnsi="Tahoma" w:cs="Tahoma"/>
          <w:spacing w:val="1"/>
          <w:sz w:val="20"/>
          <w:szCs w:val="20"/>
        </w:rPr>
        <w:t>ρ</w:t>
      </w:r>
      <w:r w:rsidRPr="0086614D">
        <w:rPr>
          <w:rFonts w:ascii="Tahoma" w:hAnsi="Tahoma" w:cs="Tahoma"/>
          <w:sz w:val="20"/>
          <w:szCs w:val="20"/>
        </w:rPr>
        <w:t>α</w:t>
      </w:r>
      <w:r w:rsidRPr="0086614D">
        <w:rPr>
          <w:rFonts w:ascii="Tahoma" w:hAnsi="Tahoma" w:cs="Tahoma"/>
          <w:spacing w:val="-1"/>
          <w:sz w:val="20"/>
          <w:szCs w:val="20"/>
        </w:rPr>
        <w:t>κ</w:t>
      </w:r>
      <w:r w:rsidRPr="0086614D">
        <w:rPr>
          <w:rFonts w:ascii="Tahoma" w:hAnsi="Tahoma" w:cs="Tahoma"/>
          <w:spacing w:val="2"/>
          <w:sz w:val="20"/>
          <w:szCs w:val="20"/>
        </w:rPr>
        <w:t>ο</w:t>
      </w:r>
      <w:r w:rsidRPr="0086614D">
        <w:rPr>
          <w:rFonts w:ascii="Tahoma" w:hAnsi="Tahoma" w:cs="Tahoma"/>
          <w:spacing w:val="-1"/>
          <w:sz w:val="20"/>
          <w:szCs w:val="20"/>
        </w:rPr>
        <w:t>λ</w:t>
      </w:r>
      <w:r w:rsidRPr="0086614D">
        <w:rPr>
          <w:rFonts w:ascii="Tahoma" w:hAnsi="Tahoma" w:cs="Tahoma"/>
          <w:sz w:val="20"/>
          <w:szCs w:val="20"/>
        </w:rPr>
        <w:t>ο</w:t>
      </w:r>
      <w:r w:rsidRPr="0086614D">
        <w:rPr>
          <w:rFonts w:ascii="Tahoma" w:hAnsi="Tahoma" w:cs="Tahoma"/>
          <w:spacing w:val="2"/>
          <w:sz w:val="20"/>
          <w:szCs w:val="20"/>
        </w:rPr>
        <w:t>υ</w:t>
      </w:r>
      <w:r w:rsidRPr="0086614D">
        <w:rPr>
          <w:rFonts w:ascii="Tahoma" w:hAnsi="Tahoma" w:cs="Tahoma"/>
          <w:sz w:val="20"/>
          <w:szCs w:val="20"/>
        </w:rPr>
        <w:t>θ</w:t>
      </w:r>
      <w:r w:rsidRPr="0086614D">
        <w:rPr>
          <w:rFonts w:ascii="Tahoma" w:hAnsi="Tahoma" w:cs="Tahoma"/>
          <w:spacing w:val="1"/>
          <w:sz w:val="20"/>
          <w:szCs w:val="20"/>
        </w:rPr>
        <w:t>ε</w:t>
      </w:r>
      <w:r w:rsidRPr="0086614D">
        <w:rPr>
          <w:rFonts w:ascii="Tahoma" w:hAnsi="Tahoma" w:cs="Tahoma"/>
          <w:sz w:val="20"/>
          <w:szCs w:val="20"/>
        </w:rPr>
        <w:t>ί</w:t>
      </w:r>
      <w:r w:rsidRPr="0086614D">
        <w:rPr>
          <w:rFonts w:ascii="Tahoma" w:hAnsi="Tahoma" w:cs="Tahoma"/>
          <w:spacing w:val="1"/>
          <w:sz w:val="20"/>
          <w:szCs w:val="20"/>
        </w:rPr>
        <w:t>τ</w:t>
      </w:r>
      <w:r w:rsidRPr="0086614D">
        <w:rPr>
          <w:rFonts w:ascii="Tahoma" w:hAnsi="Tahoma" w:cs="Tahoma"/>
          <w:spacing w:val="2"/>
          <w:sz w:val="20"/>
          <w:szCs w:val="20"/>
        </w:rPr>
        <w:t>η</w:t>
      </w:r>
      <w:r w:rsidRPr="0086614D">
        <w:rPr>
          <w:rFonts w:ascii="Tahoma" w:hAnsi="Tahoma" w:cs="Tahoma"/>
          <w:sz w:val="20"/>
          <w:szCs w:val="20"/>
        </w:rPr>
        <w:t>ν</w:t>
      </w:r>
      <w:r w:rsidRPr="0086614D">
        <w:rPr>
          <w:rFonts w:ascii="Tahoma" w:hAnsi="Tahoma" w:cs="Tahoma"/>
          <w:spacing w:val="1"/>
          <w:sz w:val="20"/>
          <w:szCs w:val="20"/>
        </w:rPr>
        <w:t>π</w:t>
      </w:r>
      <w:r w:rsidRPr="0086614D">
        <w:rPr>
          <w:rFonts w:ascii="Tahoma" w:hAnsi="Tahoma" w:cs="Tahoma"/>
          <w:sz w:val="20"/>
          <w:szCs w:val="20"/>
        </w:rPr>
        <w:t>ο</w:t>
      </w:r>
      <w:r w:rsidRPr="0086614D">
        <w:rPr>
          <w:rFonts w:ascii="Tahoma" w:hAnsi="Tahoma" w:cs="Tahoma"/>
          <w:spacing w:val="1"/>
          <w:sz w:val="20"/>
          <w:szCs w:val="20"/>
        </w:rPr>
        <w:t>ρε</w:t>
      </w:r>
      <w:r w:rsidRPr="0086614D">
        <w:rPr>
          <w:rFonts w:ascii="Tahoma" w:hAnsi="Tahoma" w:cs="Tahoma"/>
          <w:spacing w:val="3"/>
          <w:sz w:val="20"/>
          <w:szCs w:val="20"/>
        </w:rPr>
        <w:t>ί</w:t>
      </w:r>
      <w:r w:rsidRPr="0086614D">
        <w:rPr>
          <w:rFonts w:ascii="Tahoma" w:hAnsi="Tahoma" w:cs="Tahoma"/>
          <w:sz w:val="20"/>
          <w:szCs w:val="20"/>
        </w:rPr>
        <w:t>αυ</w:t>
      </w:r>
      <w:r w:rsidRPr="0086614D">
        <w:rPr>
          <w:rFonts w:ascii="Tahoma" w:hAnsi="Tahoma" w:cs="Tahoma"/>
          <w:spacing w:val="-1"/>
          <w:sz w:val="20"/>
          <w:szCs w:val="20"/>
        </w:rPr>
        <w:t>λ</w:t>
      </w:r>
      <w:r w:rsidRPr="0086614D">
        <w:rPr>
          <w:rFonts w:ascii="Tahoma" w:hAnsi="Tahoma" w:cs="Tahoma"/>
          <w:sz w:val="20"/>
          <w:szCs w:val="20"/>
        </w:rPr>
        <w:t>ο</w:t>
      </w:r>
      <w:r w:rsidRPr="0086614D">
        <w:rPr>
          <w:rFonts w:ascii="Tahoma" w:hAnsi="Tahoma" w:cs="Tahoma"/>
          <w:spacing w:val="3"/>
          <w:sz w:val="20"/>
          <w:szCs w:val="20"/>
        </w:rPr>
        <w:t>π</w:t>
      </w:r>
      <w:r w:rsidRPr="0086614D">
        <w:rPr>
          <w:rFonts w:ascii="Tahoma" w:hAnsi="Tahoma" w:cs="Tahoma"/>
          <w:sz w:val="20"/>
          <w:szCs w:val="20"/>
        </w:rPr>
        <w:t>οί</w:t>
      </w:r>
      <w:r w:rsidRPr="0086614D">
        <w:rPr>
          <w:rFonts w:ascii="Tahoma" w:hAnsi="Tahoma" w:cs="Tahoma"/>
          <w:spacing w:val="2"/>
          <w:sz w:val="20"/>
          <w:szCs w:val="20"/>
        </w:rPr>
        <w:t>η</w:t>
      </w:r>
      <w:r w:rsidRPr="0086614D">
        <w:rPr>
          <w:rFonts w:ascii="Tahoma" w:hAnsi="Tahoma" w:cs="Tahoma"/>
          <w:sz w:val="20"/>
          <w:szCs w:val="20"/>
        </w:rPr>
        <w:t>σ</w:t>
      </w:r>
      <w:r w:rsidRPr="0086614D">
        <w:rPr>
          <w:rFonts w:ascii="Tahoma" w:hAnsi="Tahoma" w:cs="Tahoma"/>
          <w:spacing w:val="-1"/>
          <w:sz w:val="20"/>
          <w:szCs w:val="20"/>
        </w:rPr>
        <w:t>η</w:t>
      </w:r>
      <w:r w:rsidRPr="0086614D">
        <w:rPr>
          <w:rFonts w:ascii="Tahoma" w:hAnsi="Tahoma" w:cs="Tahoma"/>
          <w:sz w:val="20"/>
          <w:szCs w:val="20"/>
        </w:rPr>
        <w:t>ς</w:t>
      </w:r>
      <w:r w:rsidRPr="0086614D">
        <w:rPr>
          <w:rFonts w:ascii="Tahoma" w:hAnsi="Tahoma" w:cs="Tahoma"/>
          <w:spacing w:val="1"/>
          <w:sz w:val="20"/>
          <w:szCs w:val="20"/>
        </w:rPr>
        <w:t>τ</w:t>
      </w:r>
      <w:r w:rsidRPr="0086614D">
        <w:rPr>
          <w:rFonts w:ascii="Tahoma" w:hAnsi="Tahoma" w:cs="Tahoma"/>
          <w:spacing w:val="-1"/>
          <w:sz w:val="20"/>
          <w:szCs w:val="20"/>
        </w:rPr>
        <w:t>η</w:t>
      </w:r>
      <w:r w:rsidRPr="0086614D">
        <w:rPr>
          <w:rFonts w:ascii="Tahoma" w:hAnsi="Tahoma" w:cs="Tahoma"/>
          <w:sz w:val="20"/>
          <w:szCs w:val="20"/>
        </w:rPr>
        <w:t>ς</w:t>
      </w:r>
      <w:r w:rsidRPr="0086614D">
        <w:rPr>
          <w:rFonts w:ascii="Tahoma" w:hAnsi="Tahoma" w:cs="Tahoma"/>
          <w:spacing w:val="1"/>
          <w:sz w:val="20"/>
          <w:szCs w:val="20"/>
        </w:rPr>
        <w:t>πρ</w:t>
      </w:r>
      <w:r w:rsidRPr="0086614D">
        <w:rPr>
          <w:rFonts w:ascii="Tahoma" w:hAnsi="Tahoma" w:cs="Tahoma"/>
          <w:spacing w:val="2"/>
          <w:sz w:val="20"/>
          <w:szCs w:val="20"/>
        </w:rPr>
        <w:t>ο</w:t>
      </w:r>
      <w:r w:rsidRPr="0086614D">
        <w:rPr>
          <w:rFonts w:ascii="Tahoma" w:hAnsi="Tahoma" w:cs="Tahoma"/>
          <w:spacing w:val="-1"/>
          <w:sz w:val="20"/>
          <w:szCs w:val="20"/>
        </w:rPr>
        <w:t>γ</w:t>
      </w:r>
      <w:r w:rsidRPr="0086614D">
        <w:rPr>
          <w:rFonts w:ascii="Tahoma" w:hAnsi="Tahoma" w:cs="Tahoma"/>
          <w:spacing w:val="1"/>
          <w:sz w:val="20"/>
          <w:szCs w:val="20"/>
        </w:rPr>
        <w:t>ρ</w:t>
      </w:r>
      <w:r w:rsidRPr="0086614D">
        <w:rPr>
          <w:rFonts w:ascii="Tahoma" w:hAnsi="Tahoma" w:cs="Tahoma"/>
          <w:sz w:val="20"/>
          <w:szCs w:val="20"/>
        </w:rPr>
        <w:t>α</w:t>
      </w:r>
      <w:r w:rsidRPr="0086614D">
        <w:rPr>
          <w:rFonts w:ascii="Tahoma" w:hAnsi="Tahoma" w:cs="Tahoma"/>
          <w:spacing w:val="2"/>
          <w:sz w:val="20"/>
          <w:szCs w:val="20"/>
        </w:rPr>
        <w:t>μ</w:t>
      </w:r>
      <w:r w:rsidRPr="0086614D">
        <w:rPr>
          <w:rFonts w:ascii="Tahoma" w:hAnsi="Tahoma" w:cs="Tahoma"/>
          <w:sz w:val="20"/>
          <w:szCs w:val="20"/>
        </w:rPr>
        <w:t>μ</w:t>
      </w:r>
      <w:r w:rsidRPr="0086614D">
        <w:rPr>
          <w:rFonts w:ascii="Tahoma" w:hAnsi="Tahoma" w:cs="Tahoma"/>
          <w:spacing w:val="-2"/>
          <w:sz w:val="20"/>
          <w:szCs w:val="20"/>
        </w:rPr>
        <w:t>α</w:t>
      </w:r>
      <w:r w:rsidRPr="0086614D">
        <w:rPr>
          <w:rFonts w:ascii="Tahoma" w:hAnsi="Tahoma" w:cs="Tahoma"/>
          <w:spacing w:val="1"/>
          <w:sz w:val="20"/>
          <w:szCs w:val="20"/>
        </w:rPr>
        <w:t>τ</w:t>
      </w:r>
      <w:r w:rsidRPr="0086614D">
        <w:rPr>
          <w:rFonts w:ascii="Tahoma" w:hAnsi="Tahoma" w:cs="Tahoma"/>
          <w:sz w:val="20"/>
          <w:szCs w:val="20"/>
        </w:rPr>
        <w:t>ι</w:t>
      </w:r>
      <w:r w:rsidRPr="0086614D">
        <w:rPr>
          <w:rFonts w:ascii="Tahoma" w:hAnsi="Tahoma" w:cs="Tahoma"/>
          <w:spacing w:val="-1"/>
          <w:sz w:val="20"/>
          <w:szCs w:val="20"/>
        </w:rPr>
        <w:t>κή</w:t>
      </w:r>
      <w:r w:rsidRPr="0086614D">
        <w:rPr>
          <w:rFonts w:ascii="Tahoma" w:hAnsi="Tahoma" w:cs="Tahoma"/>
          <w:sz w:val="20"/>
          <w:szCs w:val="20"/>
        </w:rPr>
        <w:t>ςσ</w:t>
      </w:r>
      <w:r w:rsidRPr="0086614D">
        <w:rPr>
          <w:rFonts w:ascii="Tahoma" w:hAnsi="Tahoma" w:cs="Tahoma"/>
          <w:spacing w:val="2"/>
          <w:sz w:val="20"/>
          <w:szCs w:val="20"/>
        </w:rPr>
        <w:t>ύ</w:t>
      </w:r>
      <w:r w:rsidRPr="0086614D">
        <w:rPr>
          <w:rFonts w:ascii="Tahoma" w:hAnsi="Tahoma" w:cs="Tahoma"/>
          <w:sz w:val="20"/>
          <w:szCs w:val="20"/>
        </w:rPr>
        <w:t>μβ</w:t>
      </w:r>
      <w:r w:rsidRPr="0086614D">
        <w:rPr>
          <w:rFonts w:ascii="Tahoma" w:hAnsi="Tahoma" w:cs="Tahoma"/>
          <w:spacing w:val="2"/>
          <w:sz w:val="20"/>
          <w:szCs w:val="20"/>
        </w:rPr>
        <w:t>α</w:t>
      </w:r>
      <w:r w:rsidRPr="0086614D">
        <w:rPr>
          <w:rFonts w:ascii="Tahoma" w:hAnsi="Tahoma" w:cs="Tahoma"/>
          <w:sz w:val="20"/>
          <w:szCs w:val="20"/>
        </w:rPr>
        <w:t>σ</w:t>
      </w:r>
      <w:r w:rsidRPr="0086614D">
        <w:rPr>
          <w:rFonts w:ascii="Tahoma" w:hAnsi="Tahoma" w:cs="Tahoma"/>
          <w:spacing w:val="-1"/>
          <w:sz w:val="20"/>
          <w:szCs w:val="20"/>
        </w:rPr>
        <w:t>η</w:t>
      </w:r>
      <w:r w:rsidRPr="0086614D">
        <w:rPr>
          <w:rFonts w:ascii="Tahoma" w:hAnsi="Tahoma" w:cs="Tahoma"/>
          <w:sz w:val="20"/>
          <w:szCs w:val="20"/>
        </w:rPr>
        <w:t>ς</w:t>
      </w:r>
      <w:r w:rsidRPr="0086614D">
        <w:rPr>
          <w:rFonts w:ascii="Tahoma" w:hAnsi="Tahoma" w:cs="Tahoma"/>
          <w:spacing w:val="-1"/>
          <w:sz w:val="20"/>
          <w:szCs w:val="20"/>
        </w:rPr>
        <w:t xml:space="preserve"> σύμφωνα  </w:t>
      </w:r>
      <w:r w:rsidRPr="0086614D">
        <w:rPr>
          <w:rFonts w:ascii="Tahoma" w:hAnsi="Tahoma" w:cs="Tahoma"/>
          <w:sz w:val="20"/>
          <w:szCs w:val="20"/>
        </w:rPr>
        <w:t>µε</w:t>
      </w:r>
      <w:r w:rsidRPr="0086614D">
        <w:rPr>
          <w:rFonts w:ascii="Tahoma" w:hAnsi="Tahoma" w:cs="Tahoma"/>
          <w:spacing w:val="1"/>
          <w:sz w:val="20"/>
          <w:szCs w:val="20"/>
        </w:rPr>
        <w:t>τ</w:t>
      </w:r>
      <w:r w:rsidRPr="0086614D">
        <w:rPr>
          <w:rFonts w:ascii="Tahoma" w:hAnsi="Tahoma" w:cs="Tahoma"/>
          <w:sz w:val="20"/>
          <w:szCs w:val="20"/>
        </w:rPr>
        <w:t>ουςό</w:t>
      </w:r>
      <w:r w:rsidRPr="0086614D">
        <w:rPr>
          <w:rFonts w:ascii="Tahoma" w:hAnsi="Tahoma" w:cs="Tahoma"/>
          <w:spacing w:val="1"/>
          <w:sz w:val="20"/>
          <w:szCs w:val="20"/>
        </w:rPr>
        <w:t>ρ</w:t>
      </w:r>
      <w:r w:rsidRPr="0086614D">
        <w:rPr>
          <w:rFonts w:ascii="Tahoma" w:hAnsi="Tahoma" w:cs="Tahoma"/>
          <w:spacing w:val="2"/>
          <w:sz w:val="20"/>
          <w:szCs w:val="20"/>
        </w:rPr>
        <w:t>ο</w:t>
      </w:r>
      <w:r w:rsidRPr="0086614D">
        <w:rPr>
          <w:rFonts w:ascii="Tahoma" w:hAnsi="Tahoma" w:cs="Tahoma"/>
          <w:sz w:val="20"/>
          <w:szCs w:val="20"/>
        </w:rPr>
        <w:t>υςαυ</w:t>
      </w:r>
      <w:r w:rsidRPr="0086614D">
        <w:rPr>
          <w:rFonts w:ascii="Tahoma" w:hAnsi="Tahoma" w:cs="Tahoma"/>
          <w:spacing w:val="3"/>
          <w:sz w:val="20"/>
          <w:szCs w:val="20"/>
        </w:rPr>
        <w:t>τ</w:t>
      </w:r>
      <w:r w:rsidRPr="0086614D">
        <w:rPr>
          <w:rFonts w:ascii="Tahoma" w:hAnsi="Tahoma" w:cs="Tahoma"/>
          <w:spacing w:val="-1"/>
          <w:sz w:val="20"/>
          <w:szCs w:val="20"/>
        </w:rPr>
        <w:t>ή</w:t>
      </w:r>
      <w:r w:rsidRPr="0086614D">
        <w:rPr>
          <w:rFonts w:ascii="Tahoma" w:hAnsi="Tahoma" w:cs="Tahoma"/>
          <w:sz w:val="20"/>
          <w:szCs w:val="20"/>
        </w:rPr>
        <w:t>ς</w:t>
      </w:r>
      <w:r w:rsidRPr="0086614D">
        <w:rPr>
          <w:rFonts w:ascii="Tahoma" w:hAnsi="Tahoma" w:cs="Tahoma"/>
          <w:spacing w:val="-1"/>
          <w:sz w:val="20"/>
          <w:szCs w:val="20"/>
        </w:rPr>
        <w:t>κ</w:t>
      </w:r>
      <w:r w:rsidRPr="0086614D">
        <w:rPr>
          <w:rFonts w:ascii="Tahoma" w:hAnsi="Tahoma" w:cs="Tahoma"/>
          <w:sz w:val="20"/>
          <w:szCs w:val="20"/>
        </w:rPr>
        <w:t xml:space="preserve">αι </w:t>
      </w:r>
      <w:r w:rsidRPr="0086614D">
        <w:rPr>
          <w:rFonts w:ascii="Tahoma" w:hAnsi="Tahoma" w:cs="Tahoma"/>
          <w:spacing w:val="1"/>
          <w:sz w:val="20"/>
          <w:szCs w:val="20"/>
        </w:rPr>
        <w:t>τ</w:t>
      </w:r>
      <w:r w:rsidRPr="0086614D">
        <w:rPr>
          <w:rFonts w:ascii="Tahoma" w:hAnsi="Tahoma" w:cs="Tahoma"/>
          <w:spacing w:val="-1"/>
          <w:sz w:val="20"/>
          <w:szCs w:val="20"/>
        </w:rPr>
        <w:t>η</w:t>
      </w:r>
      <w:r w:rsidRPr="0086614D">
        <w:rPr>
          <w:rFonts w:ascii="Tahoma" w:hAnsi="Tahoma" w:cs="Tahoma"/>
          <w:sz w:val="20"/>
          <w:szCs w:val="20"/>
        </w:rPr>
        <w:t>ν</w:t>
      </w:r>
      <w:r w:rsidRPr="0086614D">
        <w:rPr>
          <w:rFonts w:ascii="Tahoma" w:hAnsi="Tahoma" w:cs="Tahoma"/>
          <w:spacing w:val="1"/>
          <w:sz w:val="20"/>
          <w:szCs w:val="20"/>
        </w:rPr>
        <w:t>τ</w:t>
      </w:r>
      <w:r w:rsidRPr="0086614D">
        <w:rPr>
          <w:rFonts w:ascii="Tahoma" w:hAnsi="Tahoma" w:cs="Tahoma"/>
          <w:spacing w:val="-1"/>
          <w:sz w:val="20"/>
          <w:szCs w:val="20"/>
        </w:rPr>
        <w:t>ή</w:t>
      </w:r>
      <w:r w:rsidRPr="0086614D">
        <w:rPr>
          <w:rFonts w:ascii="Tahoma" w:hAnsi="Tahoma" w:cs="Tahoma"/>
          <w:spacing w:val="1"/>
          <w:sz w:val="20"/>
          <w:szCs w:val="20"/>
        </w:rPr>
        <w:t>ρ</w:t>
      </w:r>
      <w:r w:rsidRPr="0086614D">
        <w:rPr>
          <w:rFonts w:ascii="Tahoma" w:hAnsi="Tahoma" w:cs="Tahoma"/>
          <w:spacing w:val="2"/>
          <w:sz w:val="20"/>
          <w:szCs w:val="20"/>
        </w:rPr>
        <w:t>η</w:t>
      </w:r>
      <w:r w:rsidRPr="0086614D">
        <w:rPr>
          <w:rFonts w:ascii="Tahoma" w:hAnsi="Tahoma" w:cs="Tahoma"/>
          <w:sz w:val="20"/>
          <w:szCs w:val="20"/>
        </w:rPr>
        <w:t>ση</w:t>
      </w:r>
      <w:r w:rsidRPr="0086614D">
        <w:rPr>
          <w:rFonts w:ascii="Tahoma" w:hAnsi="Tahoma" w:cs="Tahoma"/>
          <w:spacing w:val="1"/>
          <w:sz w:val="20"/>
          <w:szCs w:val="20"/>
        </w:rPr>
        <w:t>τ</w:t>
      </w:r>
      <w:r w:rsidRPr="0086614D">
        <w:rPr>
          <w:rFonts w:ascii="Tahoma" w:hAnsi="Tahoma" w:cs="Tahoma"/>
          <w:spacing w:val="2"/>
          <w:sz w:val="20"/>
          <w:szCs w:val="20"/>
        </w:rPr>
        <w:t>ο</w:t>
      </w:r>
      <w:r w:rsidRPr="0086614D">
        <w:rPr>
          <w:rFonts w:ascii="Tahoma" w:hAnsi="Tahoma" w:cs="Tahoma"/>
          <w:sz w:val="20"/>
          <w:szCs w:val="20"/>
        </w:rPr>
        <w:t>υχ</w:t>
      </w:r>
      <w:r w:rsidRPr="0086614D">
        <w:rPr>
          <w:rFonts w:ascii="Tahoma" w:hAnsi="Tahoma" w:cs="Tahoma"/>
          <w:spacing w:val="1"/>
          <w:sz w:val="20"/>
          <w:szCs w:val="20"/>
        </w:rPr>
        <w:t>ρ</w:t>
      </w:r>
      <w:r w:rsidRPr="0086614D">
        <w:rPr>
          <w:rFonts w:ascii="Tahoma" w:hAnsi="Tahoma" w:cs="Tahoma"/>
          <w:spacing w:val="2"/>
          <w:sz w:val="20"/>
          <w:szCs w:val="20"/>
        </w:rPr>
        <w:t>ο</w:t>
      </w:r>
      <w:r w:rsidRPr="0086614D">
        <w:rPr>
          <w:rFonts w:ascii="Tahoma" w:hAnsi="Tahoma" w:cs="Tahoma"/>
          <w:spacing w:val="-1"/>
          <w:sz w:val="20"/>
          <w:szCs w:val="20"/>
        </w:rPr>
        <w:t>ν</w:t>
      </w:r>
      <w:r w:rsidRPr="0086614D">
        <w:rPr>
          <w:rFonts w:ascii="Tahoma" w:hAnsi="Tahoma" w:cs="Tahoma"/>
          <w:sz w:val="20"/>
          <w:szCs w:val="20"/>
        </w:rPr>
        <w:t>οδι</w:t>
      </w:r>
      <w:r w:rsidRPr="0086614D">
        <w:rPr>
          <w:rFonts w:ascii="Tahoma" w:hAnsi="Tahoma" w:cs="Tahoma"/>
          <w:spacing w:val="2"/>
          <w:sz w:val="20"/>
          <w:szCs w:val="20"/>
        </w:rPr>
        <w:t>αγ</w:t>
      </w:r>
      <w:r w:rsidRPr="0086614D">
        <w:rPr>
          <w:rFonts w:ascii="Tahoma" w:hAnsi="Tahoma" w:cs="Tahoma"/>
          <w:spacing w:val="1"/>
          <w:sz w:val="20"/>
          <w:szCs w:val="20"/>
        </w:rPr>
        <w:t>ρ</w:t>
      </w:r>
      <w:r w:rsidRPr="0086614D">
        <w:rPr>
          <w:rFonts w:ascii="Tahoma" w:hAnsi="Tahoma" w:cs="Tahoma"/>
          <w:sz w:val="20"/>
          <w:szCs w:val="20"/>
        </w:rPr>
        <w:t>άμμα</w:t>
      </w:r>
      <w:r w:rsidRPr="0086614D">
        <w:rPr>
          <w:rFonts w:ascii="Tahoma" w:hAnsi="Tahoma" w:cs="Tahoma"/>
          <w:spacing w:val="1"/>
          <w:sz w:val="20"/>
          <w:szCs w:val="20"/>
        </w:rPr>
        <w:t>τ</w:t>
      </w:r>
      <w:r w:rsidRPr="0086614D">
        <w:rPr>
          <w:rFonts w:ascii="Tahoma" w:hAnsi="Tahoma" w:cs="Tahoma"/>
          <w:sz w:val="20"/>
          <w:szCs w:val="20"/>
        </w:rPr>
        <w:t>ος</w:t>
      </w:r>
      <w:r w:rsidRPr="0086614D">
        <w:rPr>
          <w:rFonts w:ascii="Tahoma" w:hAnsi="Tahoma" w:cs="Tahoma"/>
          <w:spacing w:val="2"/>
          <w:sz w:val="20"/>
          <w:szCs w:val="20"/>
        </w:rPr>
        <w:t>κ</w:t>
      </w:r>
      <w:r w:rsidRPr="0086614D">
        <w:rPr>
          <w:rFonts w:ascii="Tahoma" w:hAnsi="Tahoma" w:cs="Tahoma"/>
          <w:sz w:val="20"/>
          <w:szCs w:val="20"/>
        </w:rPr>
        <w:t>αι</w:t>
      </w:r>
      <w:r w:rsidRPr="0086614D">
        <w:rPr>
          <w:rFonts w:ascii="Tahoma" w:hAnsi="Tahoma" w:cs="Tahoma"/>
          <w:spacing w:val="1"/>
          <w:sz w:val="20"/>
          <w:szCs w:val="20"/>
        </w:rPr>
        <w:t>ε</w:t>
      </w:r>
      <w:r w:rsidRPr="0086614D">
        <w:rPr>
          <w:rFonts w:ascii="Tahoma" w:hAnsi="Tahoma" w:cs="Tahoma"/>
          <w:spacing w:val="-1"/>
          <w:sz w:val="20"/>
          <w:szCs w:val="20"/>
        </w:rPr>
        <w:t>ν</w:t>
      </w:r>
      <w:r w:rsidRPr="0086614D">
        <w:rPr>
          <w:rFonts w:ascii="Tahoma" w:hAnsi="Tahoma" w:cs="Tahoma"/>
          <w:spacing w:val="2"/>
          <w:sz w:val="20"/>
          <w:szCs w:val="20"/>
        </w:rPr>
        <w:t>η</w:t>
      </w:r>
      <w:r w:rsidRPr="0086614D">
        <w:rPr>
          <w:rFonts w:ascii="Tahoma" w:hAnsi="Tahoma" w:cs="Tahoma"/>
          <w:sz w:val="20"/>
          <w:szCs w:val="20"/>
        </w:rPr>
        <w:t>μ</w:t>
      </w:r>
      <w:r w:rsidRPr="0086614D">
        <w:rPr>
          <w:rFonts w:ascii="Tahoma" w:hAnsi="Tahoma" w:cs="Tahoma"/>
          <w:spacing w:val="1"/>
          <w:sz w:val="20"/>
          <w:szCs w:val="20"/>
        </w:rPr>
        <w:t>ερ</w:t>
      </w:r>
      <w:r w:rsidRPr="0086614D">
        <w:rPr>
          <w:rFonts w:ascii="Tahoma" w:hAnsi="Tahoma" w:cs="Tahoma"/>
          <w:sz w:val="20"/>
          <w:szCs w:val="20"/>
        </w:rPr>
        <w:t>ώ</w:t>
      </w:r>
      <w:r w:rsidRPr="0086614D">
        <w:rPr>
          <w:rFonts w:ascii="Tahoma" w:hAnsi="Tahoma" w:cs="Tahoma"/>
          <w:spacing w:val="-1"/>
          <w:sz w:val="20"/>
          <w:szCs w:val="20"/>
        </w:rPr>
        <w:t>ν</w:t>
      </w:r>
      <w:r w:rsidRPr="0086614D">
        <w:rPr>
          <w:rFonts w:ascii="Tahoma" w:hAnsi="Tahoma" w:cs="Tahoma"/>
          <w:spacing w:val="1"/>
          <w:sz w:val="20"/>
          <w:szCs w:val="20"/>
        </w:rPr>
        <w:t>ε</w:t>
      </w:r>
      <w:r w:rsidRPr="0086614D">
        <w:rPr>
          <w:rFonts w:ascii="Tahoma" w:hAnsi="Tahoma" w:cs="Tahoma"/>
          <w:spacing w:val="3"/>
          <w:sz w:val="20"/>
          <w:szCs w:val="20"/>
        </w:rPr>
        <w:t>τ</w:t>
      </w:r>
      <w:r w:rsidRPr="0086614D">
        <w:rPr>
          <w:rFonts w:ascii="Tahoma" w:hAnsi="Tahoma" w:cs="Tahoma"/>
          <w:spacing w:val="2"/>
          <w:sz w:val="20"/>
          <w:szCs w:val="20"/>
        </w:rPr>
        <w:t>α</w:t>
      </w:r>
      <w:r w:rsidRPr="0086614D">
        <w:rPr>
          <w:rFonts w:ascii="Tahoma" w:hAnsi="Tahoma" w:cs="Tahoma"/>
          <w:sz w:val="20"/>
          <w:szCs w:val="20"/>
        </w:rPr>
        <w:t>ι</w:t>
      </w:r>
      <w:r w:rsidRPr="0086614D">
        <w:rPr>
          <w:rFonts w:ascii="Tahoma" w:hAnsi="Tahoma" w:cs="Tahoma"/>
          <w:spacing w:val="-3"/>
          <w:sz w:val="20"/>
          <w:szCs w:val="20"/>
        </w:rPr>
        <w:t>γ</w:t>
      </w:r>
      <w:r w:rsidRPr="0086614D">
        <w:rPr>
          <w:rFonts w:ascii="Tahoma" w:hAnsi="Tahoma" w:cs="Tahoma"/>
          <w:sz w:val="20"/>
          <w:szCs w:val="20"/>
        </w:rPr>
        <w:t>ια</w:t>
      </w:r>
      <w:r w:rsidRPr="0086614D">
        <w:rPr>
          <w:rFonts w:ascii="Tahoma" w:hAnsi="Tahoma" w:cs="Tahoma"/>
          <w:spacing w:val="1"/>
          <w:sz w:val="20"/>
          <w:szCs w:val="20"/>
        </w:rPr>
        <w:t>τ</w:t>
      </w:r>
      <w:r w:rsidRPr="0086614D">
        <w:rPr>
          <w:rFonts w:ascii="Tahoma" w:hAnsi="Tahoma" w:cs="Tahoma"/>
          <w:spacing w:val="-1"/>
          <w:sz w:val="20"/>
          <w:szCs w:val="20"/>
        </w:rPr>
        <w:t>η</w:t>
      </w:r>
      <w:r w:rsidRPr="0086614D">
        <w:rPr>
          <w:rFonts w:ascii="Tahoma" w:hAnsi="Tahoma" w:cs="Tahoma"/>
          <w:sz w:val="20"/>
          <w:szCs w:val="20"/>
        </w:rPr>
        <w:t>ν</w:t>
      </w:r>
      <w:r w:rsidRPr="0086614D">
        <w:rPr>
          <w:rFonts w:ascii="Tahoma" w:hAnsi="Tahoma" w:cs="Tahoma"/>
          <w:spacing w:val="11"/>
          <w:sz w:val="20"/>
          <w:szCs w:val="20"/>
        </w:rPr>
        <w:t xml:space="preserve"> πληρωμή</w:t>
      </w:r>
      <w:r w:rsidRPr="0086614D">
        <w:rPr>
          <w:rFonts w:ascii="Tahoma" w:hAnsi="Tahoma" w:cs="Tahoma"/>
          <w:spacing w:val="2"/>
          <w:sz w:val="20"/>
          <w:szCs w:val="20"/>
        </w:rPr>
        <w:t>κ</w:t>
      </w:r>
      <w:r w:rsidRPr="0086614D">
        <w:rPr>
          <w:rFonts w:ascii="Tahoma" w:hAnsi="Tahoma" w:cs="Tahoma"/>
          <w:sz w:val="20"/>
          <w:szCs w:val="20"/>
        </w:rPr>
        <w:t>άθε</w:t>
      </w:r>
      <w:r w:rsidRPr="0086614D">
        <w:rPr>
          <w:rFonts w:ascii="Tahoma" w:hAnsi="Tahoma" w:cs="Tahoma"/>
          <w:spacing w:val="-1"/>
          <w:sz w:val="20"/>
          <w:szCs w:val="20"/>
        </w:rPr>
        <w:t>λ</w:t>
      </w:r>
      <w:r w:rsidRPr="0086614D">
        <w:rPr>
          <w:rFonts w:ascii="Tahoma" w:hAnsi="Tahoma" w:cs="Tahoma"/>
          <w:spacing w:val="2"/>
          <w:sz w:val="20"/>
          <w:szCs w:val="20"/>
        </w:rPr>
        <w:t>ο</w:t>
      </w:r>
      <w:r w:rsidRPr="0086614D">
        <w:rPr>
          <w:rFonts w:ascii="Tahoma" w:hAnsi="Tahoma" w:cs="Tahoma"/>
          <w:spacing w:val="-1"/>
          <w:sz w:val="20"/>
          <w:szCs w:val="20"/>
        </w:rPr>
        <w:t>γ</w:t>
      </w:r>
      <w:r w:rsidRPr="0086614D">
        <w:rPr>
          <w:rFonts w:ascii="Tahoma" w:hAnsi="Tahoma" w:cs="Tahoma"/>
          <w:sz w:val="20"/>
          <w:szCs w:val="20"/>
        </w:rPr>
        <w:t>α</w:t>
      </w:r>
      <w:r w:rsidRPr="0086614D">
        <w:rPr>
          <w:rFonts w:ascii="Tahoma" w:hAnsi="Tahoma" w:cs="Tahoma"/>
          <w:spacing w:val="1"/>
          <w:sz w:val="20"/>
          <w:szCs w:val="20"/>
        </w:rPr>
        <w:t>ρ</w:t>
      </w:r>
      <w:r w:rsidRPr="0086614D">
        <w:rPr>
          <w:rFonts w:ascii="Tahoma" w:hAnsi="Tahoma" w:cs="Tahoma"/>
          <w:sz w:val="20"/>
          <w:szCs w:val="20"/>
        </w:rPr>
        <w:t>ια</w:t>
      </w:r>
      <w:r w:rsidRPr="0086614D">
        <w:rPr>
          <w:rFonts w:ascii="Tahoma" w:hAnsi="Tahoma" w:cs="Tahoma"/>
          <w:spacing w:val="2"/>
          <w:sz w:val="20"/>
          <w:szCs w:val="20"/>
        </w:rPr>
        <w:t>σ</w:t>
      </w:r>
      <w:r w:rsidRPr="0086614D">
        <w:rPr>
          <w:rFonts w:ascii="Tahoma" w:hAnsi="Tahoma" w:cs="Tahoma"/>
          <w:sz w:val="20"/>
          <w:szCs w:val="20"/>
        </w:rPr>
        <w:t>μού-</w:t>
      </w:r>
      <w:r w:rsidRPr="0086614D">
        <w:rPr>
          <w:rFonts w:ascii="Tahoma" w:hAnsi="Tahoma" w:cs="Tahoma"/>
          <w:spacing w:val="1"/>
          <w:sz w:val="20"/>
          <w:szCs w:val="20"/>
        </w:rPr>
        <w:t>π</w:t>
      </w:r>
      <w:r w:rsidRPr="0086614D">
        <w:rPr>
          <w:rFonts w:ascii="Tahoma" w:hAnsi="Tahoma" w:cs="Tahoma"/>
          <w:spacing w:val="3"/>
          <w:sz w:val="20"/>
          <w:szCs w:val="20"/>
        </w:rPr>
        <w:t>ι</w:t>
      </w:r>
      <w:r w:rsidRPr="0086614D">
        <w:rPr>
          <w:rFonts w:ascii="Tahoma" w:hAnsi="Tahoma" w:cs="Tahoma"/>
          <w:sz w:val="20"/>
          <w:szCs w:val="20"/>
        </w:rPr>
        <w:t>σ</w:t>
      </w:r>
      <w:r w:rsidRPr="0086614D">
        <w:rPr>
          <w:rFonts w:ascii="Tahoma" w:hAnsi="Tahoma" w:cs="Tahoma"/>
          <w:spacing w:val="1"/>
          <w:sz w:val="20"/>
          <w:szCs w:val="20"/>
        </w:rPr>
        <w:t>τ</w:t>
      </w:r>
      <w:r w:rsidRPr="0086614D">
        <w:rPr>
          <w:rFonts w:ascii="Tahoma" w:hAnsi="Tahoma" w:cs="Tahoma"/>
          <w:sz w:val="20"/>
          <w:szCs w:val="20"/>
        </w:rPr>
        <w:t>ο</w:t>
      </w:r>
      <w:r w:rsidRPr="0086614D">
        <w:rPr>
          <w:rFonts w:ascii="Tahoma" w:hAnsi="Tahoma" w:cs="Tahoma"/>
          <w:spacing w:val="1"/>
          <w:sz w:val="20"/>
          <w:szCs w:val="20"/>
        </w:rPr>
        <w:t>π</w:t>
      </w:r>
      <w:r w:rsidRPr="0086614D">
        <w:rPr>
          <w:rFonts w:ascii="Tahoma" w:hAnsi="Tahoma" w:cs="Tahoma"/>
          <w:sz w:val="20"/>
          <w:szCs w:val="20"/>
        </w:rPr>
        <w:t>ο</w:t>
      </w:r>
      <w:r w:rsidRPr="0086614D">
        <w:rPr>
          <w:rFonts w:ascii="Tahoma" w:hAnsi="Tahoma" w:cs="Tahoma"/>
          <w:spacing w:val="3"/>
          <w:sz w:val="20"/>
          <w:szCs w:val="20"/>
        </w:rPr>
        <w:t>ί</w:t>
      </w:r>
      <w:r w:rsidRPr="0086614D">
        <w:rPr>
          <w:rFonts w:ascii="Tahoma" w:hAnsi="Tahoma" w:cs="Tahoma"/>
          <w:spacing w:val="-1"/>
          <w:sz w:val="20"/>
          <w:szCs w:val="20"/>
        </w:rPr>
        <w:t>η</w:t>
      </w:r>
      <w:r w:rsidRPr="0086614D">
        <w:rPr>
          <w:rFonts w:ascii="Tahoma" w:hAnsi="Tahoma" w:cs="Tahoma"/>
          <w:spacing w:val="2"/>
          <w:sz w:val="20"/>
          <w:szCs w:val="20"/>
        </w:rPr>
        <w:t>σ</w:t>
      </w:r>
      <w:r w:rsidRPr="0086614D">
        <w:rPr>
          <w:rFonts w:ascii="Tahoma" w:hAnsi="Tahoma" w:cs="Tahoma"/>
          <w:spacing w:val="-1"/>
          <w:sz w:val="20"/>
          <w:szCs w:val="20"/>
        </w:rPr>
        <w:t>η</w:t>
      </w:r>
      <w:r w:rsidRPr="0086614D">
        <w:rPr>
          <w:rFonts w:ascii="Tahoma" w:hAnsi="Tahoma" w:cs="Tahoma"/>
          <w:sz w:val="20"/>
          <w:szCs w:val="20"/>
        </w:rPr>
        <w:t xml:space="preserve">ς </w:t>
      </w:r>
      <w:r w:rsidRPr="0086614D">
        <w:rPr>
          <w:rFonts w:ascii="Tahoma" w:hAnsi="Tahoma" w:cs="Tahoma"/>
          <w:spacing w:val="1"/>
          <w:sz w:val="20"/>
          <w:szCs w:val="20"/>
        </w:rPr>
        <w:t>π</w:t>
      </w:r>
      <w:r w:rsidRPr="0086614D">
        <w:rPr>
          <w:rFonts w:ascii="Tahoma" w:hAnsi="Tahoma" w:cs="Tahoma"/>
          <w:sz w:val="20"/>
          <w:szCs w:val="20"/>
        </w:rPr>
        <w:t>ουέχ</w:t>
      </w:r>
      <w:r w:rsidRPr="0086614D">
        <w:rPr>
          <w:rFonts w:ascii="Tahoma" w:hAnsi="Tahoma" w:cs="Tahoma"/>
          <w:spacing w:val="1"/>
          <w:sz w:val="20"/>
          <w:szCs w:val="20"/>
        </w:rPr>
        <w:t>ε</w:t>
      </w:r>
      <w:r w:rsidRPr="0086614D">
        <w:rPr>
          <w:rFonts w:ascii="Tahoma" w:hAnsi="Tahoma" w:cs="Tahoma"/>
          <w:sz w:val="20"/>
          <w:szCs w:val="20"/>
        </w:rPr>
        <w:t>ι</w:t>
      </w:r>
      <w:r w:rsidRPr="0086614D">
        <w:rPr>
          <w:rFonts w:ascii="Tahoma" w:hAnsi="Tahoma" w:cs="Tahoma"/>
          <w:spacing w:val="1"/>
          <w:sz w:val="20"/>
          <w:szCs w:val="20"/>
        </w:rPr>
        <w:t>ε</w:t>
      </w:r>
      <w:r w:rsidRPr="0086614D">
        <w:rPr>
          <w:rFonts w:ascii="Tahoma" w:hAnsi="Tahoma" w:cs="Tahoma"/>
          <w:spacing w:val="2"/>
          <w:sz w:val="20"/>
          <w:szCs w:val="20"/>
        </w:rPr>
        <w:t>γ</w:t>
      </w:r>
      <w:r w:rsidRPr="0086614D">
        <w:rPr>
          <w:rFonts w:ascii="Tahoma" w:hAnsi="Tahoma" w:cs="Tahoma"/>
          <w:spacing w:val="-1"/>
          <w:sz w:val="20"/>
          <w:szCs w:val="20"/>
        </w:rPr>
        <w:t>κ</w:t>
      </w:r>
      <w:r w:rsidRPr="0086614D">
        <w:rPr>
          <w:rFonts w:ascii="Tahoma" w:hAnsi="Tahoma" w:cs="Tahoma"/>
          <w:spacing w:val="1"/>
          <w:sz w:val="20"/>
          <w:szCs w:val="20"/>
        </w:rPr>
        <w:t>ρ</w:t>
      </w:r>
      <w:r w:rsidRPr="0086614D">
        <w:rPr>
          <w:rFonts w:ascii="Tahoma" w:hAnsi="Tahoma" w:cs="Tahoma"/>
          <w:sz w:val="20"/>
          <w:szCs w:val="20"/>
        </w:rPr>
        <w:t>ιθ</w:t>
      </w:r>
      <w:r w:rsidRPr="0086614D">
        <w:rPr>
          <w:rFonts w:ascii="Tahoma" w:hAnsi="Tahoma" w:cs="Tahoma"/>
          <w:spacing w:val="1"/>
          <w:sz w:val="20"/>
          <w:szCs w:val="20"/>
        </w:rPr>
        <w:t>ε</w:t>
      </w:r>
      <w:r w:rsidRPr="0086614D">
        <w:rPr>
          <w:rFonts w:ascii="Tahoma" w:hAnsi="Tahoma" w:cs="Tahoma"/>
          <w:sz w:val="20"/>
          <w:szCs w:val="20"/>
        </w:rPr>
        <w:t>ία</w:t>
      </w:r>
      <w:r w:rsidRPr="0086614D">
        <w:rPr>
          <w:rFonts w:ascii="Tahoma" w:hAnsi="Tahoma" w:cs="Tahoma"/>
          <w:spacing w:val="3"/>
          <w:sz w:val="20"/>
          <w:szCs w:val="20"/>
        </w:rPr>
        <w:t>ρ</w:t>
      </w:r>
      <w:r w:rsidRPr="0086614D">
        <w:rPr>
          <w:rFonts w:ascii="Tahoma" w:hAnsi="Tahoma" w:cs="Tahoma"/>
          <w:sz w:val="20"/>
          <w:szCs w:val="20"/>
        </w:rPr>
        <w:t>μοδ</w:t>
      </w:r>
      <w:r w:rsidRPr="0086614D">
        <w:rPr>
          <w:rFonts w:ascii="Tahoma" w:hAnsi="Tahoma" w:cs="Tahoma"/>
          <w:spacing w:val="3"/>
          <w:sz w:val="20"/>
          <w:szCs w:val="20"/>
        </w:rPr>
        <w:t>ί</w:t>
      </w:r>
      <w:r w:rsidRPr="0086614D">
        <w:rPr>
          <w:rFonts w:ascii="Tahoma" w:hAnsi="Tahoma" w:cs="Tahoma"/>
          <w:sz w:val="20"/>
          <w:szCs w:val="20"/>
        </w:rPr>
        <w:t>ωςα</w:t>
      </w:r>
      <w:r w:rsidRPr="0086614D">
        <w:rPr>
          <w:rFonts w:ascii="Tahoma" w:hAnsi="Tahoma" w:cs="Tahoma"/>
          <w:spacing w:val="1"/>
          <w:sz w:val="20"/>
          <w:szCs w:val="20"/>
        </w:rPr>
        <w:t>π</w:t>
      </w:r>
      <w:r w:rsidRPr="0086614D">
        <w:rPr>
          <w:rFonts w:ascii="Tahoma" w:hAnsi="Tahoma" w:cs="Tahoma"/>
          <w:sz w:val="20"/>
          <w:szCs w:val="20"/>
        </w:rPr>
        <w:t>ό</w:t>
      </w:r>
      <w:r w:rsidRPr="0086614D">
        <w:rPr>
          <w:rFonts w:ascii="Tahoma" w:hAnsi="Tahoma" w:cs="Tahoma"/>
          <w:spacing w:val="1"/>
          <w:sz w:val="20"/>
          <w:szCs w:val="20"/>
        </w:rPr>
        <w:t>τ</w:t>
      </w:r>
      <w:r w:rsidRPr="0086614D">
        <w:rPr>
          <w:rFonts w:ascii="Tahoma" w:hAnsi="Tahoma" w:cs="Tahoma"/>
          <w:sz w:val="20"/>
          <w:szCs w:val="20"/>
        </w:rPr>
        <w:t>η</w:t>
      </w:r>
      <w:r w:rsidRPr="0086614D">
        <w:rPr>
          <w:rFonts w:ascii="Tahoma" w:hAnsi="Tahoma" w:cs="Tahoma"/>
          <w:spacing w:val="2"/>
          <w:sz w:val="20"/>
          <w:szCs w:val="20"/>
        </w:rPr>
        <w:t>Δ</w:t>
      </w:r>
      <w:r w:rsidRPr="0086614D">
        <w:rPr>
          <w:rFonts w:ascii="Tahoma" w:hAnsi="Tahoma" w:cs="Tahoma"/>
          <w:sz w:val="20"/>
          <w:szCs w:val="20"/>
        </w:rPr>
        <w:t>ι</w:t>
      </w:r>
      <w:r w:rsidRPr="0086614D">
        <w:rPr>
          <w:rFonts w:ascii="Tahoma" w:hAnsi="Tahoma" w:cs="Tahoma"/>
          <w:spacing w:val="1"/>
          <w:sz w:val="20"/>
          <w:szCs w:val="20"/>
        </w:rPr>
        <w:t>ε</w:t>
      </w:r>
      <w:r w:rsidRPr="0086614D">
        <w:rPr>
          <w:rFonts w:ascii="Tahoma" w:hAnsi="Tahoma" w:cs="Tahoma"/>
          <w:sz w:val="20"/>
          <w:szCs w:val="20"/>
        </w:rPr>
        <w:t>υθ</w:t>
      </w:r>
      <w:r w:rsidRPr="0086614D">
        <w:rPr>
          <w:rFonts w:ascii="Tahoma" w:hAnsi="Tahoma" w:cs="Tahoma"/>
          <w:spacing w:val="2"/>
          <w:sz w:val="20"/>
          <w:szCs w:val="20"/>
        </w:rPr>
        <w:t>ύ</w:t>
      </w:r>
      <w:r w:rsidRPr="0086614D">
        <w:rPr>
          <w:rFonts w:ascii="Tahoma" w:hAnsi="Tahoma" w:cs="Tahoma"/>
          <w:spacing w:val="-1"/>
          <w:sz w:val="20"/>
          <w:szCs w:val="20"/>
        </w:rPr>
        <w:t>ν</w:t>
      </w:r>
      <w:r w:rsidRPr="0086614D">
        <w:rPr>
          <w:rFonts w:ascii="Tahoma" w:hAnsi="Tahoma" w:cs="Tahoma"/>
          <w:spacing w:val="2"/>
          <w:sz w:val="20"/>
          <w:szCs w:val="20"/>
        </w:rPr>
        <w:t>ο</w:t>
      </w:r>
      <w:r w:rsidRPr="0086614D">
        <w:rPr>
          <w:rFonts w:ascii="Tahoma" w:hAnsi="Tahoma" w:cs="Tahoma"/>
          <w:sz w:val="20"/>
          <w:szCs w:val="20"/>
        </w:rPr>
        <w:t>υσα</w:t>
      </w:r>
      <w:r w:rsidRPr="0086614D">
        <w:rPr>
          <w:rFonts w:ascii="Tahoma" w:hAnsi="Tahoma" w:cs="Tahoma"/>
          <w:spacing w:val="1"/>
          <w:sz w:val="20"/>
          <w:szCs w:val="20"/>
        </w:rPr>
        <w:t>Υ</w:t>
      </w:r>
      <w:r w:rsidRPr="0086614D">
        <w:rPr>
          <w:rFonts w:ascii="Tahoma" w:hAnsi="Tahoma" w:cs="Tahoma"/>
          <w:spacing w:val="3"/>
          <w:sz w:val="20"/>
          <w:szCs w:val="20"/>
        </w:rPr>
        <w:t>π</w:t>
      </w:r>
      <w:r w:rsidRPr="0086614D">
        <w:rPr>
          <w:rFonts w:ascii="Tahoma" w:hAnsi="Tahoma" w:cs="Tahoma"/>
          <w:spacing w:val="-1"/>
          <w:sz w:val="20"/>
          <w:szCs w:val="20"/>
        </w:rPr>
        <w:t>η</w:t>
      </w:r>
      <w:r w:rsidRPr="0086614D">
        <w:rPr>
          <w:rFonts w:ascii="Tahoma" w:hAnsi="Tahoma" w:cs="Tahoma"/>
          <w:spacing w:val="1"/>
          <w:sz w:val="20"/>
          <w:szCs w:val="20"/>
        </w:rPr>
        <w:t>ρε</w:t>
      </w:r>
      <w:r w:rsidRPr="0086614D">
        <w:rPr>
          <w:rFonts w:ascii="Tahoma" w:hAnsi="Tahoma" w:cs="Tahoma"/>
          <w:sz w:val="20"/>
          <w:szCs w:val="20"/>
        </w:rPr>
        <w:t>σία.</w:t>
      </w:r>
    </w:p>
    <w:p w:rsidR="0086614D" w:rsidRPr="0086614D" w:rsidRDefault="0086614D" w:rsidP="003E186B">
      <w:pPr>
        <w:jc w:val="both"/>
        <w:rPr>
          <w:rFonts w:ascii="Tahoma" w:hAnsi="Tahoma" w:cs="Tahoma"/>
          <w:sz w:val="20"/>
          <w:szCs w:val="20"/>
        </w:rPr>
      </w:pPr>
      <w:r w:rsidRPr="0086614D">
        <w:rPr>
          <w:rFonts w:ascii="Tahoma" w:hAnsi="Tahoma" w:cs="Tahoma"/>
          <w:sz w:val="20"/>
          <w:szCs w:val="20"/>
        </w:rPr>
        <w:t>β)</w:t>
      </w:r>
      <w:r w:rsidRPr="0086614D">
        <w:rPr>
          <w:rFonts w:ascii="Tahoma" w:hAnsi="Tahoma" w:cs="Tahoma"/>
          <w:spacing w:val="1"/>
          <w:sz w:val="20"/>
          <w:szCs w:val="20"/>
        </w:rPr>
        <w:t>ε</w:t>
      </w:r>
      <w:r w:rsidRPr="0086614D">
        <w:rPr>
          <w:rFonts w:ascii="Tahoma" w:hAnsi="Tahoma" w:cs="Tahoma"/>
          <w:sz w:val="20"/>
          <w:szCs w:val="20"/>
        </w:rPr>
        <w:t>ισ</w:t>
      </w:r>
      <w:r w:rsidRPr="0086614D">
        <w:rPr>
          <w:rFonts w:ascii="Tahoma" w:hAnsi="Tahoma" w:cs="Tahoma"/>
          <w:spacing w:val="-1"/>
          <w:sz w:val="20"/>
          <w:szCs w:val="20"/>
        </w:rPr>
        <w:t>ηγ</w:t>
      </w:r>
      <w:r w:rsidRPr="0086614D">
        <w:rPr>
          <w:rFonts w:ascii="Tahoma" w:hAnsi="Tahoma" w:cs="Tahoma"/>
          <w:spacing w:val="1"/>
          <w:sz w:val="20"/>
          <w:szCs w:val="20"/>
        </w:rPr>
        <w:t>ε</w:t>
      </w:r>
      <w:r w:rsidRPr="0086614D">
        <w:rPr>
          <w:rFonts w:ascii="Tahoma" w:hAnsi="Tahoma" w:cs="Tahoma"/>
          <w:sz w:val="20"/>
          <w:szCs w:val="20"/>
        </w:rPr>
        <w:t>ί</w:t>
      </w:r>
      <w:r w:rsidRPr="0086614D">
        <w:rPr>
          <w:rFonts w:ascii="Tahoma" w:hAnsi="Tahoma" w:cs="Tahoma"/>
          <w:spacing w:val="1"/>
          <w:sz w:val="20"/>
          <w:szCs w:val="20"/>
        </w:rPr>
        <w:t>τ</w:t>
      </w:r>
      <w:r w:rsidRPr="0086614D">
        <w:rPr>
          <w:rFonts w:ascii="Tahoma" w:hAnsi="Tahoma" w:cs="Tahoma"/>
          <w:spacing w:val="2"/>
          <w:sz w:val="20"/>
          <w:szCs w:val="20"/>
        </w:rPr>
        <w:t>α</w:t>
      </w:r>
      <w:r w:rsidRPr="0086614D">
        <w:rPr>
          <w:rFonts w:ascii="Tahoma" w:hAnsi="Tahoma" w:cs="Tahoma"/>
          <w:sz w:val="20"/>
          <w:szCs w:val="20"/>
        </w:rPr>
        <w:t>ισ</w:t>
      </w:r>
      <w:r w:rsidRPr="0086614D">
        <w:rPr>
          <w:rFonts w:ascii="Tahoma" w:hAnsi="Tahoma" w:cs="Tahoma"/>
          <w:spacing w:val="1"/>
          <w:sz w:val="20"/>
          <w:szCs w:val="20"/>
        </w:rPr>
        <w:t>τ</w:t>
      </w:r>
      <w:r w:rsidRPr="0086614D">
        <w:rPr>
          <w:rFonts w:ascii="Tahoma" w:hAnsi="Tahoma" w:cs="Tahoma"/>
          <w:sz w:val="20"/>
          <w:szCs w:val="20"/>
        </w:rPr>
        <w:t>ους</w:t>
      </w:r>
      <w:r w:rsidRPr="0086614D">
        <w:rPr>
          <w:rFonts w:ascii="Tahoma" w:hAnsi="Tahoma" w:cs="Tahoma"/>
          <w:spacing w:val="2"/>
          <w:sz w:val="20"/>
          <w:szCs w:val="20"/>
        </w:rPr>
        <w:t>σ</w:t>
      </w:r>
      <w:r w:rsidRPr="0086614D">
        <w:rPr>
          <w:rFonts w:ascii="Tahoma" w:hAnsi="Tahoma" w:cs="Tahoma"/>
          <w:sz w:val="20"/>
          <w:szCs w:val="20"/>
        </w:rPr>
        <w:t>υμ</w:t>
      </w:r>
      <w:r w:rsidRPr="0086614D">
        <w:rPr>
          <w:rFonts w:ascii="Tahoma" w:hAnsi="Tahoma" w:cs="Tahoma"/>
          <w:spacing w:val="2"/>
          <w:sz w:val="20"/>
          <w:szCs w:val="20"/>
        </w:rPr>
        <w:t>βα</w:t>
      </w:r>
      <w:r w:rsidRPr="0086614D">
        <w:rPr>
          <w:rFonts w:ascii="Tahoma" w:hAnsi="Tahoma" w:cs="Tahoma"/>
          <w:spacing w:val="-1"/>
          <w:sz w:val="20"/>
          <w:szCs w:val="20"/>
        </w:rPr>
        <w:t>λλ</w:t>
      </w:r>
      <w:r w:rsidRPr="0086614D">
        <w:rPr>
          <w:rFonts w:ascii="Tahoma" w:hAnsi="Tahoma" w:cs="Tahoma"/>
          <w:spacing w:val="2"/>
          <w:sz w:val="20"/>
          <w:szCs w:val="20"/>
        </w:rPr>
        <w:t>ό</w:t>
      </w:r>
      <w:r w:rsidRPr="0086614D">
        <w:rPr>
          <w:rFonts w:ascii="Tahoma" w:hAnsi="Tahoma" w:cs="Tahoma"/>
          <w:sz w:val="20"/>
          <w:szCs w:val="20"/>
        </w:rPr>
        <w:t>μ</w:t>
      </w:r>
      <w:r w:rsidRPr="0086614D">
        <w:rPr>
          <w:rFonts w:ascii="Tahoma" w:hAnsi="Tahoma" w:cs="Tahoma"/>
          <w:spacing w:val="1"/>
          <w:sz w:val="20"/>
          <w:szCs w:val="20"/>
        </w:rPr>
        <w:t>ε</w:t>
      </w:r>
      <w:r w:rsidRPr="0086614D">
        <w:rPr>
          <w:rFonts w:ascii="Tahoma" w:hAnsi="Tahoma" w:cs="Tahoma"/>
          <w:spacing w:val="-1"/>
          <w:sz w:val="20"/>
          <w:szCs w:val="20"/>
        </w:rPr>
        <w:t>ν</w:t>
      </w:r>
      <w:r w:rsidRPr="0086614D">
        <w:rPr>
          <w:rFonts w:ascii="Tahoma" w:hAnsi="Tahoma" w:cs="Tahoma"/>
          <w:spacing w:val="2"/>
          <w:sz w:val="20"/>
          <w:szCs w:val="20"/>
        </w:rPr>
        <w:t>ο</w:t>
      </w:r>
      <w:r w:rsidRPr="0086614D">
        <w:rPr>
          <w:rFonts w:ascii="Tahoma" w:hAnsi="Tahoma" w:cs="Tahoma"/>
          <w:sz w:val="20"/>
          <w:szCs w:val="20"/>
        </w:rPr>
        <w:t xml:space="preserve">υς </w:t>
      </w:r>
      <w:r w:rsidRPr="0086614D">
        <w:rPr>
          <w:rFonts w:ascii="Tahoma" w:hAnsi="Tahoma" w:cs="Tahoma"/>
          <w:spacing w:val="-1"/>
          <w:sz w:val="20"/>
          <w:szCs w:val="20"/>
        </w:rPr>
        <w:t>γ</w:t>
      </w:r>
      <w:r w:rsidRPr="0086614D">
        <w:rPr>
          <w:rFonts w:ascii="Tahoma" w:hAnsi="Tahoma" w:cs="Tahoma"/>
          <w:sz w:val="20"/>
          <w:szCs w:val="20"/>
        </w:rPr>
        <w:t>ια</w:t>
      </w:r>
      <w:r w:rsidRPr="0086614D">
        <w:rPr>
          <w:rFonts w:ascii="Tahoma" w:hAnsi="Tahoma" w:cs="Tahoma"/>
          <w:spacing w:val="2"/>
          <w:sz w:val="20"/>
          <w:szCs w:val="20"/>
        </w:rPr>
        <w:t>κ</w:t>
      </w:r>
      <w:r w:rsidRPr="0086614D">
        <w:rPr>
          <w:rFonts w:ascii="Tahoma" w:hAnsi="Tahoma" w:cs="Tahoma"/>
          <w:sz w:val="20"/>
          <w:szCs w:val="20"/>
        </w:rPr>
        <w:t>άθεμ</w:t>
      </w:r>
      <w:r w:rsidRPr="0086614D">
        <w:rPr>
          <w:rFonts w:ascii="Tahoma" w:hAnsi="Tahoma" w:cs="Tahoma"/>
          <w:spacing w:val="1"/>
          <w:sz w:val="20"/>
          <w:szCs w:val="20"/>
        </w:rPr>
        <w:t>έτρ</w:t>
      </w:r>
      <w:r w:rsidRPr="0086614D">
        <w:rPr>
          <w:rFonts w:ascii="Tahoma" w:hAnsi="Tahoma" w:cs="Tahoma"/>
          <w:sz w:val="20"/>
          <w:szCs w:val="20"/>
        </w:rPr>
        <w:t>ο</w:t>
      </w:r>
      <w:r w:rsidRPr="0086614D">
        <w:rPr>
          <w:rFonts w:ascii="Tahoma" w:hAnsi="Tahoma" w:cs="Tahoma"/>
          <w:spacing w:val="-1"/>
          <w:sz w:val="20"/>
          <w:szCs w:val="20"/>
        </w:rPr>
        <w:t>π</w:t>
      </w:r>
      <w:r w:rsidRPr="0086614D">
        <w:rPr>
          <w:rFonts w:ascii="Tahoma" w:hAnsi="Tahoma" w:cs="Tahoma"/>
          <w:sz w:val="20"/>
          <w:szCs w:val="20"/>
        </w:rPr>
        <w:t>ου</w:t>
      </w:r>
      <w:r w:rsidRPr="0086614D">
        <w:rPr>
          <w:rFonts w:ascii="Tahoma" w:hAnsi="Tahoma" w:cs="Tahoma"/>
          <w:spacing w:val="-1"/>
          <w:sz w:val="20"/>
          <w:szCs w:val="20"/>
        </w:rPr>
        <w:t>κ</w:t>
      </w:r>
      <w:r w:rsidRPr="0086614D">
        <w:rPr>
          <w:rFonts w:ascii="Tahoma" w:hAnsi="Tahoma" w:cs="Tahoma"/>
          <w:spacing w:val="1"/>
          <w:sz w:val="20"/>
          <w:szCs w:val="20"/>
        </w:rPr>
        <w:t>ρ</w:t>
      </w:r>
      <w:r w:rsidRPr="0086614D">
        <w:rPr>
          <w:rFonts w:ascii="Tahoma" w:hAnsi="Tahoma" w:cs="Tahoma"/>
          <w:sz w:val="20"/>
          <w:szCs w:val="20"/>
        </w:rPr>
        <w:t>ί</w:t>
      </w:r>
      <w:r w:rsidRPr="0086614D">
        <w:rPr>
          <w:rFonts w:ascii="Tahoma" w:hAnsi="Tahoma" w:cs="Tahoma"/>
          <w:spacing w:val="-1"/>
          <w:sz w:val="20"/>
          <w:szCs w:val="20"/>
        </w:rPr>
        <w:t>ν</w:t>
      </w:r>
      <w:r w:rsidRPr="0086614D">
        <w:rPr>
          <w:rFonts w:ascii="Tahoma" w:hAnsi="Tahoma" w:cs="Tahoma"/>
          <w:spacing w:val="1"/>
          <w:sz w:val="20"/>
          <w:szCs w:val="20"/>
        </w:rPr>
        <w:t>ε</w:t>
      </w:r>
      <w:r w:rsidRPr="0086614D">
        <w:rPr>
          <w:rFonts w:ascii="Tahoma" w:hAnsi="Tahoma" w:cs="Tahoma"/>
          <w:sz w:val="20"/>
          <w:szCs w:val="20"/>
        </w:rPr>
        <w:t>ι</w:t>
      </w:r>
      <w:r w:rsidRPr="0086614D">
        <w:rPr>
          <w:rFonts w:ascii="Tahoma" w:hAnsi="Tahoma" w:cs="Tahoma"/>
          <w:spacing w:val="2"/>
          <w:sz w:val="20"/>
          <w:szCs w:val="20"/>
        </w:rPr>
        <w:t>α</w:t>
      </w:r>
      <w:r w:rsidRPr="0086614D">
        <w:rPr>
          <w:rFonts w:ascii="Tahoma" w:hAnsi="Tahoma" w:cs="Tahoma"/>
          <w:spacing w:val="-1"/>
          <w:sz w:val="20"/>
          <w:szCs w:val="20"/>
        </w:rPr>
        <w:t>ν</w:t>
      </w:r>
      <w:r w:rsidRPr="0086614D">
        <w:rPr>
          <w:rFonts w:ascii="Tahoma" w:hAnsi="Tahoma" w:cs="Tahoma"/>
          <w:spacing w:val="2"/>
          <w:sz w:val="20"/>
          <w:szCs w:val="20"/>
        </w:rPr>
        <w:t>α</w:t>
      </w:r>
      <w:r w:rsidRPr="0086614D">
        <w:rPr>
          <w:rFonts w:ascii="Tahoma" w:hAnsi="Tahoma" w:cs="Tahoma"/>
          <w:spacing w:val="-1"/>
          <w:sz w:val="20"/>
          <w:szCs w:val="20"/>
        </w:rPr>
        <w:t>γκ</w:t>
      </w:r>
      <w:r w:rsidRPr="0086614D">
        <w:rPr>
          <w:rFonts w:ascii="Tahoma" w:hAnsi="Tahoma" w:cs="Tahoma"/>
          <w:sz w:val="20"/>
          <w:szCs w:val="20"/>
        </w:rPr>
        <w:t>α</w:t>
      </w:r>
      <w:r w:rsidRPr="0086614D">
        <w:rPr>
          <w:rFonts w:ascii="Tahoma" w:hAnsi="Tahoma" w:cs="Tahoma"/>
          <w:spacing w:val="3"/>
          <w:sz w:val="20"/>
          <w:szCs w:val="20"/>
        </w:rPr>
        <w:t>ί</w:t>
      </w:r>
      <w:r w:rsidRPr="0086614D">
        <w:rPr>
          <w:rFonts w:ascii="Tahoma" w:hAnsi="Tahoma" w:cs="Tahoma"/>
          <w:sz w:val="20"/>
          <w:szCs w:val="20"/>
        </w:rPr>
        <w:t>ο</w:t>
      </w:r>
      <w:r w:rsidRPr="0086614D">
        <w:rPr>
          <w:rFonts w:ascii="Tahoma" w:hAnsi="Tahoma" w:cs="Tahoma"/>
          <w:spacing w:val="-1"/>
          <w:sz w:val="20"/>
          <w:szCs w:val="20"/>
        </w:rPr>
        <w:t>γ</w:t>
      </w:r>
      <w:r w:rsidRPr="0086614D">
        <w:rPr>
          <w:rFonts w:ascii="Tahoma" w:hAnsi="Tahoma" w:cs="Tahoma"/>
          <w:sz w:val="20"/>
          <w:szCs w:val="20"/>
        </w:rPr>
        <w:t>ια</w:t>
      </w:r>
      <w:r w:rsidRPr="0086614D">
        <w:rPr>
          <w:rFonts w:ascii="Tahoma" w:hAnsi="Tahoma" w:cs="Tahoma"/>
          <w:spacing w:val="1"/>
          <w:sz w:val="20"/>
          <w:szCs w:val="20"/>
        </w:rPr>
        <w:t>τ</w:t>
      </w:r>
      <w:r w:rsidRPr="0086614D">
        <w:rPr>
          <w:rFonts w:ascii="Tahoma" w:hAnsi="Tahoma" w:cs="Tahoma"/>
          <w:spacing w:val="2"/>
          <w:sz w:val="20"/>
          <w:szCs w:val="20"/>
        </w:rPr>
        <w:t>η</w:t>
      </w:r>
      <w:r w:rsidRPr="0086614D">
        <w:rPr>
          <w:rFonts w:ascii="Tahoma" w:hAnsi="Tahoma" w:cs="Tahoma"/>
          <w:sz w:val="20"/>
          <w:szCs w:val="20"/>
        </w:rPr>
        <w:t>νβ</w:t>
      </w:r>
      <w:r w:rsidRPr="0086614D">
        <w:rPr>
          <w:rFonts w:ascii="Tahoma" w:hAnsi="Tahoma" w:cs="Tahoma"/>
          <w:spacing w:val="1"/>
          <w:sz w:val="20"/>
          <w:szCs w:val="20"/>
        </w:rPr>
        <w:t>έ</w:t>
      </w:r>
      <w:r w:rsidRPr="0086614D">
        <w:rPr>
          <w:rFonts w:ascii="Tahoma" w:hAnsi="Tahoma" w:cs="Tahoma"/>
          <w:spacing w:val="-1"/>
          <w:sz w:val="20"/>
          <w:szCs w:val="20"/>
        </w:rPr>
        <w:t>λ</w:t>
      </w:r>
      <w:r w:rsidRPr="0086614D">
        <w:rPr>
          <w:rFonts w:ascii="Tahoma" w:hAnsi="Tahoma" w:cs="Tahoma"/>
          <w:spacing w:val="1"/>
          <w:sz w:val="20"/>
          <w:szCs w:val="20"/>
        </w:rPr>
        <w:t>τ</w:t>
      </w:r>
      <w:r w:rsidRPr="0086614D">
        <w:rPr>
          <w:rFonts w:ascii="Tahoma" w:hAnsi="Tahoma" w:cs="Tahoma"/>
          <w:sz w:val="20"/>
          <w:szCs w:val="20"/>
        </w:rPr>
        <w:t>ισ</w:t>
      </w:r>
      <w:r w:rsidRPr="0086614D">
        <w:rPr>
          <w:rFonts w:ascii="Tahoma" w:hAnsi="Tahoma" w:cs="Tahoma"/>
          <w:spacing w:val="3"/>
          <w:sz w:val="20"/>
          <w:szCs w:val="20"/>
        </w:rPr>
        <w:t>τ</w:t>
      </w:r>
      <w:r w:rsidRPr="0086614D">
        <w:rPr>
          <w:rFonts w:ascii="Tahoma" w:hAnsi="Tahoma" w:cs="Tahoma"/>
          <w:sz w:val="20"/>
          <w:szCs w:val="20"/>
        </w:rPr>
        <w:t>ηυ</w:t>
      </w:r>
      <w:r w:rsidRPr="0086614D">
        <w:rPr>
          <w:rFonts w:ascii="Tahoma" w:hAnsi="Tahoma" w:cs="Tahoma"/>
          <w:spacing w:val="2"/>
          <w:sz w:val="20"/>
          <w:szCs w:val="20"/>
        </w:rPr>
        <w:t>λ</w:t>
      </w:r>
      <w:r w:rsidRPr="0086614D">
        <w:rPr>
          <w:rFonts w:ascii="Tahoma" w:hAnsi="Tahoma" w:cs="Tahoma"/>
          <w:sz w:val="20"/>
          <w:szCs w:val="20"/>
        </w:rPr>
        <w:t>ο</w:t>
      </w:r>
      <w:r w:rsidRPr="0086614D">
        <w:rPr>
          <w:rFonts w:ascii="Tahoma" w:hAnsi="Tahoma" w:cs="Tahoma"/>
          <w:spacing w:val="1"/>
          <w:sz w:val="20"/>
          <w:szCs w:val="20"/>
        </w:rPr>
        <w:t>π</w:t>
      </w:r>
      <w:r w:rsidRPr="0086614D">
        <w:rPr>
          <w:rFonts w:ascii="Tahoma" w:hAnsi="Tahoma" w:cs="Tahoma"/>
          <w:sz w:val="20"/>
          <w:szCs w:val="20"/>
        </w:rPr>
        <w:t>οί</w:t>
      </w:r>
      <w:r w:rsidRPr="0086614D">
        <w:rPr>
          <w:rFonts w:ascii="Tahoma" w:hAnsi="Tahoma" w:cs="Tahoma"/>
          <w:spacing w:val="2"/>
          <w:sz w:val="20"/>
          <w:szCs w:val="20"/>
        </w:rPr>
        <w:t>η</w:t>
      </w:r>
      <w:r w:rsidRPr="0086614D">
        <w:rPr>
          <w:rFonts w:ascii="Tahoma" w:hAnsi="Tahoma" w:cs="Tahoma"/>
          <w:sz w:val="20"/>
          <w:szCs w:val="20"/>
        </w:rPr>
        <w:t>ση</w:t>
      </w:r>
      <w:r w:rsidRPr="0086614D">
        <w:rPr>
          <w:rFonts w:ascii="Tahoma" w:hAnsi="Tahoma" w:cs="Tahoma"/>
          <w:spacing w:val="3"/>
          <w:sz w:val="20"/>
          <w:szCs w:val="20"/>
        </w:rPr>
        <w:t>τ</w:t>
      </w:r>
      <w:r w:rsidRPr="0086614D">
        <w:rPr>
          <w:rFonts w:ascii="Tahoma" w:hAnsi="Tahoma" w:cs="Tahoma"/>
          <w:spacing w:val="-1"/>
          <w:sz w:val="20"/>
          <w:szCs w:val="20"/>
        </w:rPr>
        <w:t>η</w:t>
      </w:r>
      <w:r w:rsidRPr="0086614D">
        <w:rPr>
          <w:rFonts w:ascii="Tahoma" w:hAnsi="Tahoma" w:cs="Tahoma"/>
          <w:sz w:val="20"/>
          <w:szCs w:val="20"/>
        </w:rPr>
        <w:t xml:space="preserve">ς </w:t>
      </w:r>
      <w:r w:rsidRPr="0086614D">
        <w:rPr>
          <w:rFonts w:ascii="Tahoma" w:hAnsi="Tahoma" w:cs="Tahoma"/>
          <w:spacing w:val="1"/>
          <w:sz w:val="20"/>
          <w:szCs w:val="20"/>
        </w:rPr>
        <w:t>πρ</w:t>
      </w:r>
      <w:r w:rsidRPr="0086614D">
        <w:rPr>
          <w:rFonts w:ascii="Tahoma" w:hAnsi="Tahoma" w:cs="Tahoma"/>
          <w:sz w:val="20"/>
          <w:szCs w:val="20"/>
        </w:rPr>
        <w:t>ο</w:t>
      </w:r>
      <w:r w:rsidRPr="0086614D">
        <w:rPr>
          <w:rFonts w:ascii="Tahoma" w:hAnsi="Tahoma" w:cs="Tahoma"/>
          <w:spacing w:val="-1"/>
          <w:sz w:val="20"/>
          <w:szCs w:val="20"/>
        </w:rPr>
        <w:t>γ</w:t>
      </w:r>
      <w:r w:rsidRPr="0086614D">
        <w:rPr>
          <w:rFonts w:ascii="Tahoma" w:hAnsi="Tahoma" w:cs="Tahoma"/>
          <w:spacing w:val="1"/>
          <w:sz w:val="20"/>
          <w:szCs w:val="20"/>
        </w:rPr>
        <w:t>ρ</w:t>
      </w:r>
      <w:r w:rsidRPr="0086614D">
        <w:rPr>
          <w:rFonts w:ascii="Tahoma" w:hAnsi="Tahoma" w:cs="Tahoma"/>
          <w:sz w:val="20"/>
          <w:szCs w:val="20"/>
        </w:rPr>
        <w:t>α</w:t>
      </w:r>
      <w:r w:rsidRPr="0086614D">
        <w:rPr>
          <w:rFonts w:ascii="Tahoma" w:hAnsi="Tahoma" w:cs="Tahoma"/>
          <w:spacing w:val="2"/>
          <w:sz w:val="20"/>
          <w:szCs w:val="20"/>
        </w:rPr>
        <w:t>μ</w:t>
      </w:r>
      <w:r w:rsidRPr="0086614D">
        <w:rPr>
          <w:rFonts w:ascii="Tahoma" w:hAnsi="Tahoma" w:cs="Tahoma"/>
          <w:sz w:val="20"/>
          <w:szCs w:val="20"/>
        </w:rPr>
        <w:t>μα</w:t>
      </w:r>
      <w:r w:rsidRPr="0086614D">
        <w:rPr>
          <w:rFonts w:ascii="Tahoma" w:hAnsi="Tahoma" w:cs="Tahoma"/>
          <w:spacing w:val="1"/>
          <w:sz w:val="20"/>
          <w:szCs w:val="20"/>
        </w:rPr>
        <w:t>τ</w:t>
      </w:r>
      <w:r w:rsidRPr="0086614D">
        <w:rPr>
          <w:rFonts w:ascii="Tahoma" w:hAnsi="Tahoma" w:cs="Tahoma"/>
          <w:sz w:val="20"/>
          <w:szCs w:val="20"/>
        </w:rPr>
        <w:t>ι</w:t>
      </w:r>
      <w:r w:rsidRPr="0086614D">
        <w:rPr>
          <w:rFonts w:ascii="Tahoma" w:hAnsi="Tahoma" w:cs="Tahoma"/>
          <w:spacing w:val="2"/>
          <w:sz w:val="20"/>
          <w:szCs w:val="20"/>
        </w:rPr>
        <w:t>κ</w:t>
      </w:r>
      <w:r w:rsidRPr="0086614D">
        <w:rPr>
          <w:rFonts w:ascii="Tahoma" w:hAnsi="Tahoma" w:cs="Tahoma"/>
          <w:spacing w:val="-1"/>
          <w:sz w:val="20"/>
          <w:szCs w:val="20"/>
        </w:rPr>
        <w:t>ή</w:t>
      </w:r>
      <w:r w:rsidRPr="0086614D">
        <w:rPr>
          <w:rFonts w:ascii="Tahoma" w:hAnsi="Tahoma" w:cs="Tahoma"/>
          <w:sz w:val="20"/>
          <w:szCs w:val="20"/>
        </w:rPr>
        <w:t>ςσ</w:t>
      </w:r>
      <w:r w:rsidRPr="0086614D">
        <w:rPr>
          <w:rFonts w:ascii="Tahoma" w:hAnsi="Tahoma" w:cs="Tahoma"/>
          <w:spacing w:val="2"/>
          <w:sz w:val="20"/>
          <w:szCs w:val="20"/>
        </w:rPr>
        <w:t>ύ</w:t>
      </w:r>
      <w:r w:rsidRPr="0086614D">
        <w:rPr>
          <w:rFonts w:ascii="Tahoma" w:hAnsi="Tahoma" w:cs="Tahoma"/>
          <w:sz w:val="20"/>
          <w:szCs w:val="20"/>
        </w:rPr>
        <w:t>μβ</w:t>
      </w:r>
      <w:r w:rsidRPr="0086614D">
        <w:rPr>
          <w:rFonts w:ascii="Tahoma" w:hAnsi="Tahoma" w:cs="Tahoma"/>
          <w:spacing w:val="2"/>
          <w:sz w:val="20"/>
          <w:szCs w:val="20"/>
        </w:rPr>
        <w:t>α</w:t>
      </w:r>
      <w:r w:rsidRPr="0086614D">
        <w:rPr>
          <w:rFonts w:ascii="Tahoma" w:hAnsi="Tahoma" w:cs="Tahoma"/>
          <w:sz w:val="20"/>
          <w:szCs w:val="20"/>
        </w:rPr>
        <w:t>σ</w:t>
      </w:r>
      <w:r w:rsidRPr="0086614D">
        <w:rPr>
          <w:rFonts w:ascii="Tahoma" w:hAnsi="Tahoma" w:cs="Tahoma"/>
          <w:spacing w:val="-1"/>
          <w:sz w:val="20"/>
          <w:szCs w:val="20"/>
        </w:rPr>
        <w:t>η</w:t>
      </w:r>
      <w:r w:rsidRPr="0086614D">
        <w:rPr>
          <w:rFonts w:ascii="Tahoma" w:hAnsi="Tahoma" w:cs="Tahoma"/>
          <w:sz w:val="20"/>
          <w:szCs w:val="20"/>
        </w:rPr>
        <w:t>ς</w:t>
      </w:r>
    </w:p>
    <w:p w:rsidR="0086614D" w:rsidRPr="0086614D" w:rsidRDefault="0086614D" w:rsidP="003E186B">
      <w:pPr>
        <w:jc w:val="both"/>
        <w:rPr>
          <w:rFonts w:ascii="Tahoma" w:hAnsi="Tahoma" w:cs="Tahoma"/>
          <w:sz w:val="20"/>
          <w:szCs w:val="20"/>
        </w:rPr>
      </w:pPr>
      <w:r w:rsidRPr="0086614D">
        <w:rPr>
          <w:rFonts w:ascii="Tahoma" w:hAnsi="Tahoma" w:cs="Tahoma"/>
          <w:spacing w:val="-1"/>
          <w:sz w:val="20"/>
          <w:szCs w:val="20"/>
        </w:rPr>
        <w:t>γ</w:t>
      </w:r>
      <w:r w:rsidRPr="0086614D">
        <w:rPr>
          <w:rFonts w:ascii="Tahoma" w:hAnsi="Tahoma" w:cs="Tahoma"/>
          <w:sz w:val="20"/>
          <w:szCs w:val="20"/>
        </w:rPr>
        <w:t>)</w:t>
      </w:r>
      <w:r w:rsidRPr="0086614D">
        <w:rPr>
          <w:rFonts w:ascii="Tahoma" w:hAnsi="Tahoma" w:cs="Tahoma"/>
          <w:spacing w:val="1"/>
          <w:sz w:val="20"/>
          <w:szCs w:val="20"/>
        </w:rPr>
        <w:t>ε</w:t>
      </w:r>
      <w:r w:rsidRPr="0086614D">
        <w:rPr>
          <w:rFonts w:ascii="Tahoma" w:hAnsi="Tahoma" w:cs="Tahoma"/>
          <w:spacing w:val="-1"/>
          <w:sz w:val="20"/>
          <w:szCs w:val="20"/>
        </w:rPr>
        <w:t>ν</w:t>
      </w:r>
      <w:r w:rsidRPr="0086614D">
        <w:rPr>
          <w:rFonts w:ascii="Tahoma" w:hAnsi="Tahoma" w:cs="Tahoma"/>
          <w:spacing w:val="2"/>
          <w:sz w:val="20"/>
          <w:szCs w:val="20"/>
        </w:rPr>
        <w:t>η</w:t>
      </w:r>
      <w:r w:rsidRPr="0086614D">
        <w:rPr>
          <w:rFonts w:ascii="Tahoma" w:hAnsi="Tahoma" w:cs="Tahoma"/>
          <w:sz w:val="20"/>
          <w:szCs w:val="20"/>
        </w:rPr>
        <w:t>μ</w:t>
      </w:r>
      <w:r w:rsidRPr="0086614D">
        <w:rPr>
          <w:rFonts w:ascii="Tahoma" w:hAnsi="Tahoma" w:cs="Tahoma"/>
          <w:spacing w:val="1"/>
          <w:sz w:val="20"/>
          <w:szCs w:val="20"/>
        </w:rPr>
        <w:t>ερ</w:t>
      </w:r>
      <w:r w:rsidRPr="0086614D">
        <w:rPr>
          <w:rFonts w:ascii="Tahoma" w:hAnsi="Tahoma" w:cs="Tahoma"/>
          <w:sz w:val="20"/>
          <w:szCs w:val="20"/>
        </w:rPr>
        <w:t>ώ</w:t>
      </w:r>
      <w:r w:rsidRPr="0086614D">
        <w:rPr>
          <w:rFonts w:ascii="Tahoma" w:hAnsi="Tahoma" w:cs="Tahoma"/>
          <w:spacing w:val="-1"/>
          <w:sz w:val="20"/>
          <w:szCs w:val="20"/>
        </w:rPr>
        <w:t>ν</w:t>
      </w:r>
      <w:r w:rsidRPr="0086614D">
        <w:rPr>
          <w:rFonts w:ascii="Tahoma" w:hAnsi="Tahoma" w:cs="Tahoma"/>
          <w:spacing w:val="1"/>
          <w:sz w:val="20"/>
          <w:szCs w:val="20"/>
        </w:rPr>
        <w:t>ε</w:t>
      </w:r>
      <w:r w:rsidRPr="0086614D">
        <w:rPr>
          <w:rFonts w:ascii="Tahoma" w:hAnsi="Tahoma" w:cs="Tahoma"/>
          <w:spacing w:val="3"/>
          <w:sz w:val="20"/>
          <w:szCs w:val="20"/>
        </w:rPr>
        <w:t>τ</w:t>
      </w:r>
      <w:r w:rsidRPr="0086614D">
        <w:rPr>
          <w:rFonts w:ascii="Tahoma" w:hAnsi="Tahoma" w:cs="Tahoma"/>
          <w:sz w:val="20"/>
          <w:szCs w:val="20"/>
        </w:rPr>
        <w:t>αι</w:t>
      </w:r>
      <w:r w:rsidRPr="0086614D">
        <w:rPr>
          <w:rFonts w:ascii="Tahoma" w:hAnsi="Tahoma" w:cs="Tahoma"/>
          <w:spacing w:val="-1"/>
          <w:sz w:val="20"/>
          <w:szCs w:val="20"/>
        </w:rPr>
        <w:t>γ</w:t>
      </w:r>
      <w:r w:rsidRPr="0086614D">
        <w:rPr>
          <w:rFonts w:ascii="Tahoma" w:hAnsi="Tahoma" w:cs="Tahoma"/>
          <w:sz w:val="20"/>
          <w:szCs w:val="20"/>
        </w:rPr>
        <w:t>ια</w:t>
      </w:r>
      <w:r w:rsidRPr="0086614D">
        <w:rPr>
          <w:rFonts w:ascii="Tahoma" w:hAnsi="Tahoma" w:cs="Tahoma"/>
          <w:spacing w:val="3"/>
          <w:sz w:val="20"/>
          <w:szCs w:val="20"/>
        </w:rPr>
        <w:t>τ</w:t>
      </w:r>
      <w:r w:rsidRPr="0086614D">
        <w:rPr>
          <w:rFonts w:ascii="Tahoma" w:hAnsi="Tahoma" w:cs="Tahoma"/>
          <w:spacing w:val="-1"/>
          <w:sz w:val="20"/>
          <w:szCs w:val="20"/>
        </w:rPr>
        <w:t>η</w:t>
      </w:r>
      <w:r w:rsidRPr="0086614D">
        <w:rPr>
          <w:rFonts w:ascii="Tahoma" w:hAnsi="Tahoma" w:cs="Tahoma"/>
          <w:sz w:val="20"/>
          <w:szCs w:val="20"/>
        </w:rPr>
        <w:t>νυ</w:t>
      </w:r>
      <w:r w:rsidRPr="0086614D">
        <w:rPr>
          <w:rFonts w:ascii="Tahoma" w:hAnsi="Tahoma" w:cs="Tahoma"/>
          <w:spacing w:val="2"/>
          <w:sz w:val="20"/>
          <w:szCs w:val="20"/>
        </w:rPr>
        <w:t>λ</w:t>
      </w:r>
      <w:r w:rsidRPr="0086614D">
        <w:rPr>
          <w:rFonts w:ascii="Tahoma" w:hAnsi="Tahoma" w:cs="Tahoma"/>
          <w:sz w:val="20"/>
          <w:szCs w:val="20"/>
        </w:rPr>
        <w:t>ο</w:t>
      </w:r>
      <w:r w:rsidRPr="0086614D">
        <w:rPr>
          <w:rFonts w:ascii="Tahoma" w:hAnsi="Tahoma" w:cs="Tahoma"/>
          <w:spacing w:val="1"/>
          <w:sz w:val="20"/>
          <w:szCs w:val="20"/>
        </w:rPr>
        <w:t>π</w:t>
      </w:r>
      <w:r w:rsidRPr="0086614D">
        <w:rPr>
          <w:rFonts w:ascii="Tahoma" w:hAnsi="Tahoma" w:cs="Tahoma"/>
          <w:sz w:val="20"/>
          <w:szCs w:val="20"/>
        </w:rPr>
        <w:t>οί</w:t>
      </w:r>
      <w:r w:rsidRPr="0086614D">
        <w:rPr>
          <w:rFonts w:ascii="Tahoma" w:hAnsi="Tahoma" w:cs="Tahoma"/>
          <w:spacing w:val="-1"/>
          <w:sz w:val="20"/>
          <w:szCs w:val="20"/>
        </w:rPr>
        <w:t>η</w:t>
      </w:r>
      <w:r w:rsidRPr="0086614D">
        <w:rPr>
          <w:rFonts w:ascii="Tahoma" w:hAnsi="Tahoma" w:cs="Tahoma"/>
          <w:spacing w:val="2"/>
          <w:sz w:val="20"/>
          <w:szCs w:val="20"/>
        </w:rPr>
        <w:t>σ</w:t>
      </w:r>
      <w:r w:rsidRPr="0086614D">
        <w:rPr>
          <w:rFonts w:ascii="Tahoma" w:hAnsi="Tahoma" w:cs="Tahoma"/>
          <w:sz w:val="20"/>
          <w:szCs w:val="20"/>
        </w:rPr>
        <w:t>η</w:t>
      </w:r>
      <w:r w:rsidRPr="0086614D">
        <w:rPr>
          <w:rFonts w:ascii="Tahoma" w:hAnsi="Tahoma" w:cs="Tahoma"/>
          <w:spacing w:val="1"/>
          <w:sz w:val="20"/>
          <w:szCs w:val="20"/>
        </w:rPr>
        <w:t>τ</w:t>
      </w:r>
      <w:r w:rsidRPr="0086614D">
        <w:rPr>
          <w:rFonts w:ascii="Tahoma" w:hAnsi="Tahoma" w:cs="Tahoma"/>
          <w:spacing w:val="-1"/>
          <w:sz w:val="20"/>
          <w:szCs w:val="20"/>
        </w:rPr>
        <w:t>η</w:t>
      </w:r>
      <w:r w:rsidRPr="0086614D">
        <w:rPr>
          <w:rFonts w:ascii="Tahoma" w:hAnsi="Tahoma" w:cs="Tahoma"/>
          <w:sz w:val="20"/>
          <w:szCs w:val="20"/>
        </w:rPr>
        <w:t xml:space="preserve">ς </w:t>
      </w:r>
      <w:r w:rsidRPr="0086614D">
        <w:rPr>
          <w:rFonts w:ascii="Tahoma" w:hAnsi="Tahoma" w:cs="Tahoma"/>
          <w:spacing w:val="-1"/>
          <w:sz w:val="20"/>
          <w:szCs w:val="20"/>
        </w:rPr>
        <w:t>κ</w:t>
      </w:r>
      <w:r w:rsidRPr="0086614D">
        <w:rPr>
          <w:rFonts w:ascii="Tahoma" w:hAnsi="Tahoma" w:cs="Tahoma"/>
          <w:sz w:val="20"/>
          <w:szCs w:val="20"/>
        </w:rPr>
        <w:t>α</w:t>
      </w:r>
      <w:r w:rsidRPr="0086614D">
        <w:rPr>
          <w:rFonts w:ascii="Tahoma" w:hAnsi="Tahoma" w:cs="Tahoma"/>
          <w:spacing w:val="1"/>
          <w:sz w:val="20"/>
          <w:szCs w:val="20"/>
        </w:rPr>
        <w:t>τ</w:t>
      </w:r>
      <w:r w:rsidRPr="0086614D">
        <w:rPr>
          <w:rFonts w:ascii="Tahoma" w:hAnsi="Tahoma" w:cs="Tahoma"/>
          <w:spacing w:val="2"/>
          <w:sz w:val="20"/>
          <w:szCs w:val="20"/>
        </w:rPr>
        <w:t>α</w:t>
      </w:r>
      <w:r w:rsidRPr="0086614D">
        <w:rPr>
          <w:rFonts w:ascii="Tahoma" w:hAnsi="Tahoma" w:cs="Tahoma"/>
          <w:sz w:val="20"/>
          <w:szCs w:val="20"/>
        </w:rPr>
        <w:t>σ</w:t>
      </w:r>
      <w:r w:rsidRPr="0086614D">
        <w:rPr>
          <w:rFonts w:ascii="Tahoma" w:hAnsi="Tahoma" w:cs="Tahoma"/>
          <w:spacing w:val="-1"/>
          <w:sz w:val="20"/>
          <w:szCs w:val="20"/>
        </w:rPr>
        <w:t>κ</w:t>
      </w:r>
      <w:r w:rsidRPr="0086614D">
        <w:rPr>
          <w:rFonts w:ascii="Tahoma" w:hAnsi="Tahoma" w:cs="Tahoma"/>
          <w:spacing w:val="1"/>
          <w:sz w:val="20"/>
          <w:szCs w:val="20"/>
        </w:rPr>
        <w:t>ε</w:t>
      </w:r>
      <w:r w:rsidRPr="0086614D">
        <w:rPr>
          <w:rFonts w:ascii="Tahoma" w:hAnsi="Tahoma" w:cs="Tahoma"/>
          <w:spacing w:val="2"/>
          <w:sz w:val="20"/>
          <w:szCs w:val="20"/>
        </w:rPr>
        <w:t>υ</w:t>
      </w:r>
      <w:r w:rsidRPr="0086614D">
        <w:rPr>
          <w:rFonts w:ascii="Tahoma" w:hAnsi="Tahoma" w:cs="Tahoma"/>
          <w:spacing w:val="-1"/>
          <w:sz w:val="20"/>
          <w:szCs w:val="20"/>
        </w:rPr>
        <w:t>ή</w:t>
      </w:r>
      <w:r w:rsidRPr="0086614D">
        <w:rPr>
          <w:rFonts w:ascii="Tahoma" w:hAnsi="Tahoma" w:cs="Tahoma"/>
          <w:sz w:val="20"/>
          <w:szCs w:val="20"/>
        </w:rPr>
        <w:t>ς</w:t>
      </w:r>
      <w:r w:rsidRPr="0086614D">
        <w:rPr>
          <w:rFonts w:ascii="Tahoma" w:hAnsi="Tahoma" w:cs="Tahoma"/>
          <w:spacing w:val="1"/>
          <w:sz w:val="20"/>
          <w:szCs w:val="20"/>
        </w:rPr>
        <w:t>τ</w:t>
      </w:r>
      <w:r w:rsidRPr="0086614D">
        <w:rPr>
          <w:rFonts w:ascii="Tahoma" w:hAnsi="Tahoma" w:cs="Tahoma"/>
          <w:sz w:val="20"/>
          <w:szCs w:val="20"/>
        </w:rPr>
        <w:t>ου</w:t>
      </w:r>
      <w:r w:rsidRPr="0086614D">
        <w:rPr>
          <w:rFonts w:ascii="Tahoma" w:hAnsi="Tahoma" w:cs="Tahoma"/>
          <w:spacing w:val="1"/>
          <w:sz w:val="20"/>
          <w:szCs w:val="20"/>
        </w:rPr>
        <w:t>έρ</w:t>
      </w:r>
      <w:r w:rsidRPr="0086614D">
        <w:rPr>
          <w:rFonts w:ascii="Tahoma" w:hAnsi="Tahoma" w:cs="Tahoma"/>
          <w:spacing w:val="-1"/>
          <w:sz w:val="20"/>
          <w:szCs w:val="20"/>
        </w:rPr>
        <w:t>γ</w:t>
      </w:r>
      <w:r w:rsidRPr="0086614D">
        <w:rPr>
          <w:rFonts w:ascii="Tahoma" w:hAnsi="Tahoma" w:cs="Tahoma"/>
          <w:sz w:val="20"/>
          <w:szCs w:val="20"/>
        </w:rPr>
        <w:t>ου</w:t>
      </w:r>
    </w:p>
    <w:p w:rsidR="0086614D" w:rsidRPr="0086614D" w:rsidRDefault="0086614D" w:rsidP="003E186B">
      <w:pPr>
        <w:jc w:val="both"/>
        <w:rPr>
          <w:rFonts w:ascii="Tahoma" w:hAnsi="Tahoma" w:cs="Tahoma"/>
          <w:sz w:val="20"/>
          <w:szCs w:val="20"/>
        </w:rPr>
      </w:pPr>
      <w:r w:rsidRPr="0086614D">
        <w:rPr>
          <w:rFonts w:ascii="Tahoma" w:hAnsi="Tahoma" w:cs="Tahoma"/>
          <w:sz w:val="20"/>
          <w:szCs w:val="20"/>
        </w:rPr>
        <w:t>δ)</w:t>
      </w:r>
      <w:r w:rsidRPr="0086614D">
        <w:rPr>
          <w:rFonts w:ascii="Tahoma" w:hAnsi="Tahoma" w:cs="Tahoma"/>
          <w:spacing w:val="1"/>
          <w:sz w:val="20"/>
          <w:szCs w:val="20"/>
        </w:rPr>
        <w:t>ε</w:t>
      </w:r>
      <w:r w:rsidRPr="0086614D">
        <w:rPr>
          <w:rFonts w:ascii="Tahoma" w:hAnsi="Tahoma" w:cs="Tahoma"/>
          <w:sz w:val="20"/>
          <w:szCs w:val="20"/>
        </w:rPr>
        <w:t>ισ</w:t>
      </w:r>
      <w:r w:rsidRPr="0086614D">
        <w:rPr>
          <w:rFonts w:ascii="Tahoma" w:hAnsi="Tahoma" w:cs="Tahoma"/>
          <w:spacing w:val="2"/>
          <w:sz w:val="20"/>
          <w:szCs w:val="20"/>
        </w:rPr>
        <w:t>η</w:t>
      </w:r>
      <w:r w:rsidRPr="0086614D">
        <w:rPr>
          <w:rFonts w:ascii="Tahoma" w:hAnsi="Tahoma" w:cs="Tahoma"/>
          <w:spacing w:val="-1"/>
          <w:sz w:val="20"/>
          <w:szCs w:val="20"/>
        </w:rPr>
        <w:t>γ</w:t>
      </w:r>
      <w:r w:rsidRPr="0086614D">
        <w:rPr>
          <w:rFonts w:ascii="Tahoma" w:hAnsi="Tahoma" w:cs="Tahoma"/>
          <w:spacing w:val="1"/>
          <w:sz w:val="20"/>
          <w:szCs w:val="20"/>
        </w:rPr>
        <w:t>ε</w:t>
      </w:r>
      <w:r w:rsidRPr="0086614D">
        <w:rPr>
          <w:rFonts w:ascii="Tahoma" w:hAnsi="Tahoma" w:cs="Tahoma"/>
          <w:sz w:val="20"/>
          <w:szCs w:val="20"/>
        </w:rPr>
        <w:t>ί</w:t>
      </w:r>
      <w:r w:rsidRPr="0086614D">
        <w:rPr>
          <w:rFonts w:ascii="Tahoma" w:hAnsi="Tahoma" w:cs="Tahoma"/>
          <w:spacing w:val="1"/>
          <w:sz w:val="20"/>
          <w:szCs w:val="20"/>
        </w:rPr>
        <w:t>τ</w:t>
      </w:r>
      <w:r w:rsidRPr="0086614D">
        <w:rPr>
          <w:rFonts w:ascii="Tahoma" w:hAnsi="Tahoma" w:cs="Tahoma"/>
          <w:sz w:val="20"/>
          <w:szCs w:val="20"/>
        </w:rPr>
        <w:t>αιαι</w:t>
      </w:r>
      <w:r w:rsidRPr="0086614D">
        <w:rPr>
          <w:rFonts w:ascii="Tahoma" w:hAnsi="Tahoma" w:cs="Tahoma"/>
          <w:spacing w:val="1"/>
          <w:sz w:val="20"/>
          <w:szCs w:val="20"/>
        </w:rPr>
        <w:t>τ</w:t>
      </w:r>
      <w:r w:rsidRPr="0086614D">
        <w:rPr>
          <w:rFonts w:ascii="Tahoma" w:hAnsi="Tahoma" w:cs="Tahoma"/>
          <w:sz w:val="20"/>
          <w:szCs w:val="20"/>
        </w:rPr>
        <w:t>ιο</w:t>
      </w:r>
      <w:r w:rsidRPr="0086614D">
        <w:rPr>
          <w:rFonts w:ascii="Tahoma" w:hAnsi="Tahoma" w:cs="Tahoma"/>
          <w:spacing w:val="2"/>
          <w:sz w:val="20"/>
          <w:szCs w:val="20"/>
        </w:rPr>
        <w:t>λ</w:t>
      </w:r>
      <w:r w:rsidRPr="0086614D">
        <w:rPr>
          <w:rFonts w:ascii="Tahoma" w:hAnsi="Tahoma" w:cs="Tahoma"/>
          <w:sz w:val="20"/>
          <w:szCs w:val="20"/>
        </w:rPr>
        <w:t>ο</w:t>
      </w:r>
      <w:r w:rsidRPr="0086614D">
        <w:rPr>
          <w:rFonts w:ascii="Tahoma" w:hAnsi="Tahoma" w:cs="Tahoma"/>
          <w:spacing w:val="2"/>
          <w:sz w:val="20"/>
          <w:szCs w:val="20"/>
        </w:rPr>
        <w:t>γ</w:t>
      </w:r>
      <w:r w:rsidRPr="0086614D">
        <w:rPr>
          <w:rFonts w:ascii="Tahoma" w:hAnsi="Tahoma" w:cs="Tahoma"/>
          <w:spacing w:val="-1"/>
          <w:sz w:val="20"/>
          <w:szCs w:val="20"/>
        </w:rPr>
        <w:t>η</w:t>
      </w:r>
      <w:r w:rsidRPr="0086614D">
        <w:rPr>
          <w:rFonts w:ascii="Tahoma" w:hAnsi="Tahoma" w:cs="Tahoma"/>
          <w:sz w:val="20"/>
          <w:szCs w:val="20"/>
        </w:rPr>
        <w:t>μ</w:t>
      </w:r>
      <w:r w:rsidRPr="0086614D">
        <w:rPr>
          <w:rFonts w:ascii="Tahoma" w:hAnsi="Tahoma" w:cs="Tahoma"/>
          <w:spacing w:val="1"/>
          <w:sz w:val="20"/>
          <w:szCs w:val="20"/>
        </w:rPr>
        <w:t>έ</w:t>
      </w:r>
      <w:r w:rsidRPr="0086614D">
        <w:rPr>
          <w:rFonts w:ascii="Tahoma" w:hAnsi="Tahoma" w:cs="Tahoma"/>
          <w:spacing w:val="2"/>
          <w:sz w:val="20"/>
          <w:szCs w:val="20"/>
        </w:rPr>
        <w:t>ν</w:t>
      </w:r>
      <w:r w:rsidRPr="0086614D">
        <w:rPr>
          <w:rFonts w:ascii="Tahoma" w:hAnsi="Tahoma" w:cs="Tahoma"/>
          <w:sz w:val="20"/>
          <w:szCs w:val="20"/>
        </w:rPr>
        <w:t>α σ</w:t>
      </w:r>
      <w:r w:rsidRPr="0086614D">
        <w:rPr>
          <w:rFonts w:ascii="Tahoma" w:hAnsi="Tahoma" w:cs="Tahoma"/>
          <w:spacing w:val="1"/>
          <w:sz w:val="20"/>
          <w:szCs w:val="20"/>
        </w:rPr>
        <w:t>τ</w:t>
      </w:r>
      <w:r w:rsidRPr="0086614D">
        <w:rPr>
          <w:rFonts w:ascii="Tahoma" w:hAnsi="Tahoma" w:cs="Tahoma"/>
          <w:sz w:val="20"/>
          <w:szCs w:val="20"/>
        </w:rPr>
        <w:t>ους</w:t>
      </w:r>
      <w:r w:rsidRPr="0086614D">
        <w:rPr>
          <w:rFonts w:ascii="Tahoma" w:hAnsi="Tahoma" w:cs="Tahoma"/>
          <w:spacing w:val="2"/>
          <w:sz w:val="20"/>
          <w:szCs w:val="20"/>
        </w:rPr>
        <w:t>σ</w:t>
      </w:r>
      <w:r w:rsidRPr="0086614D">
        <w:rPr>
          <w:rFonts w:ascii="Tahoma" w:hAnsi="Tahoma" w:cs="Tahoma"/>
          <w:sz w:val="20"/>
          <w:szCs w:val="20"/>
        </w:rPr>
        <w:t>υμ</w:t>
      </w:r>
      <w:r w:rsidRPr="0086614D">
        <w:rPr>
          <w:rFonts w:ascii="Tahoma" w:hAnsi="Tahoma" w:cs="Tahoma"/>
          <w:spacing w:val="2"/>
          <w:sz w:val="20"/>
          <w:szCs w:val="20"/>
        </w:rPr>
        <w:t>βα</w:t>
      </w:r>
      <w:r w:rsidRPr="0086614D">
        <w:rPr>
          <w:rFonts w:ascii="Tahoma" w:hAnsi="Tahoma" w:cs="Tahoma"/>
          <w:spacing w:val="-1"/>
          <w:sz w:val="20"/>
          <w:szCs w:val="20"/>
        </w:rPr>
        <w:t>λλ</w:t>
      </w:r>
      <w:r w:rsidRPr="0086614D">
        <w:rPr>
          <w:rFonts w:ascii="Tahoma" w:hAnsi="Tahoma" w:cs="Tahoma"/>
          <w:spacing w:val="2"/>
          <w:sz w:val="20"/>
          <w:szCs w:val="20"/>
        </w:rPr>
        <w:t>ό</w:t>
      </w:r>
      <w:r w:rsidRPr="0086614D">
        <w:rPr>
          <w:rFonts w:ascii="Tahoma" w:hAnsi="Tahoma" w:cs="Tahoma"/>
          <w:sz w:val="20"/>
          <w:szCs w:val="20"/>
        </w:rPr>
        <w:t>μ</w:t>
      </w:r>
      <w:r w:rsidRPr="0086614D">
        <w:rPr>
          <w:rFonts w:ascii="Tahoma" w:hAnsi="Tahoma" w:cs="Tahoma"/>
          <w:spacing w:val="1"/>
          <w:sz w:val="20"/>
          <w:szCs w:val="20"/>
        </w:rPr>
        <w:t>ε</w:t>
      </w:r>
      <w:r w:rsidRPr="0086614D">
        <w:rPr>
          <w:rFonts w:ascii="Tahoma" w:hAnsi="Tahoma" w:cs="Tahoma"/>
          <w:spacing w:val="-1"/>
          <w:sz w:val="20"/>
          <w:szCs w:val="20"/>
        </w:rPr>
        <w:t>ν</w:t>
      </w:r>
      <w:r w:rsidRPr="0086614D">
        <w:rPr>
          <w:rFonts w:ascii="Tahoma" w:hAnsi="Tahoma" w:cs="Tahoma"/>
          <w:spacing w:val="2"/>
          <w:sz w:val="20"/>
          <w:szCs w:val="20"/>
        </w:rPr>
        <w:t>ο</w:t>
      </w:r>
      <w:r w:rsidRPr="0086614D">
        <w:rPr>
          <w:rFonts w:ascii="Tahoma" w:hAnsi="Tahoma" w:cs="Tahoma"/>
          <w:sz w:val="20"/>
          <w:szCs w:val="20"/>
        </w:rPr>
        <w:t xml:space="preserve">υς </w:t>
      </w:r>
      <w:r w:rsidRPr="0086614D">
        <w:rPr>
          <w:rFonts w:ascii="Tahoma" w:hAnsi="Tahoma" w:cs="Tahoma"/>
          <w:spacing w:val="-1"/>
          <w:sz w:val="20"/>
          <w:szCs w:val="20"/>
        </w:rPr>
        <w:t>γ</w:t>
      </w:r>
      <w:r w:rsidRPr="0086614D">
        <w:rPr>
          <w:rFonts w:ascii="Tahoma" w:hAnsi="Tahoma" w:cs="Tahoma"/>
          <w:spacing w:val="3"/>
          <w:sz w:val="20"/>
          <w:szCs w:val="20"/>
        </w:rPr>
        <w:t>ι</w:t>
      </w:r>
      <w:r w:rsidRPr="0086614D">
        <w:rPr>
          <w:rFonts w:ascii="Tahoma" w:hAnsi="Tahoma" w:cs="Tahoma"/>
          <w:sz w:val="20"/>
          <w:szCs w:val="20"/>
        </w:rPr>
        <w:t>α</w:t>
      </w:r>
      <w:r w:rsidRPr="0086614D">
        <w:rPr>
          <w:rFonts w:ascii="Tahoma" w:hAnsi="Tahoma" w:cs="Tahoma"/>
          <w:spacing w:val="1"/>
          <w:sz w:val="20"/>
          <w:szCs w:val="20"/>
        </w:rPr>
        <w:t>τ</w:t>
      </w:r>
      <w:r w:rsidRPr="0086614D">
        <w:rPr>
          <w:rFonts w:ascii="Tahoma" w:hAnsi="Tahoma" w:cs="Tahoma"/>
          <w:spacing w:val="2"/>
          <w:sz w:val="20"/>
          <w:szCs w:val="20"/>
        </w:rPr>
        <w:t>η</w:t>
      </w:r>
      <w:r w:rsidRPr="0086614D">
        <w:rPr>
          <w:rFonts w:ascii="Tahoma" w:hAnsi="Tahoma" w:cs="Tahoma"/>
          <w:sz w:val="20"/>
          <w:szCs w:val="20"/>
        </w:rPr>
        <w:t>ν</w:t>
      </w:r>
      <w:r w:rsidRPr="0086614D">
        <w:rPr>
          <w:rFonts w:ascii="Tahoma" w:hAnsi="Tahoma" w:cs="Tahoma"/>
          <w:spacing w:val="2"/>
          <w:sz w:val="20"/>
          <w:szCs w:val="20"/>
        </w:rPr>
        <w:t>α</w:t>
      </w:r>
      <w:r w:rsidRPr="0086614D">
        <w:rPr>
          <w:rFonts w:ascii="Tahoma" w:hAnsi="Tahoma" w:cs="Tahoma"/>
          <w:spacing w:val="-1"/>
          <w:sz w:val="20"/>
          <w:szCs w:val="20"/>
        </w:rPr>
        <w:t>ν</w:t>
      </w:r>
      <w:r w:rsidRPr="0086614D">
        <w:rPr>
          <w:rFonts w:ascii="Tahoma" w:hAnsi="Tahoma" w:cs="Tahoma"/>
          <w:spacing w:val="2"/>
          <w:sz w:val="20"/>
          <w:szCs w:val="20"/>
        </w:rPr>
        <w:t>ά</w:t>
      </w:r>
      <w:r w:rsidRPr="0086614D">
        <w:rPr>
          <w:rFonts w:ascii="Tahoma" w:hAnsi="Tahoma" w:cs="Tahoma"/>
          <w:spacing w:val="-1"/>
          <w:sz w:val="20"/>
          <w:szCs w:val="20"/>
        </w:rPr>
        <w:t>γ</w:t>
      </w:r>
      <w:r w:rsidRPr="0086614D">
        <w:rPr>
          <w:rFonts w:ascii="Tahoma" w:hAnsi="Tahoma" w:cs="Tahoma"/>
          <w:spacing w:val="2"/>
          <w:sz w:val="20"/>
          <w:szCs w:val="20"/>
        </w:rPr>
        <w:t>κ</w:t>
      </w:r>
      <w:r w:rsidRPr="0086614D">
        <w:rPr>
          <w:rFonts w:ascii="Tahoma" w:hAnsi="Tahoma" w:cs="Tahoma"/>
          <w:sz w:val="20"/>
          <w:szCs w:val="20"/>
        </w:rPr>
        <w:t>η</w:t>
      </w:r>
      <w:r w:rsidRPr="0086614D">
        <w:rPr>
          <w:rFonts w:ascii="Tahoma" w:hAnsi="Tahoma" w:cs="Tahoma"/>
          <w:spacing w:val="1"/>
          <w:sz w:val="20"/>
          <w:szCs w:val="20"/>
        </w:rPr>
        <w:t>τρ</w:t>
      </w:r>
      <w:r w:rsidRPr="0086614D">
        <w:rPr>
          <w:rFonts w:ascii="Tahoma" w:hAnsi="Tahoma" w:cs="Tahoma"/>
          <w:spacing w:val="2"/>
          <w:sz w:val="20"/>
          <w:szCs w:val="20"/>
        </w:rPr>
        <w:t>ο</w:t>
      </w:r>
      <w:r w:rsidRPr="0086614D">
        <w:rPr>
          <w:rFonts w:ascii="Tahoma" w:hAnsi="Tahoma" w:cs="Tahoma"/>
          <w:spacing w:val="1"/>
          <w:sz w:val="20"/>
          <w:szCs w:val="20"/>
        </w:rPr>
        <w:t>π</w:t>
      </w:r>
      <w:r w:rsidRPr="0086614D">
        <w:rPr>
          <w:rFonts w:ascii="Tahoma" w:hAnsi="Tahoma" w:cs="Tahoma"/>
          <w:sz w:val="20"/>
          <w:szCs w:val="20"/>
        </w:rPr>
        <w:t>ο</w:t>
      </w:r>
      <w:r w:rsidRPr="0086614D">
        <w:rPr>
          <w:rFonts w:ascii="Tahoma" w:hAnsi="Tahoma" w:cs="Tahoma"/>
          <w:spacing w:val="1"/>
          <w:sz w:val="20"/>
          <w:szCs w:val="20"/>
        </w:rPr>
        <w:t>π</w:t>
      </w:r>
      <w:r w:rsidRPr="0086614D">
        <w:rPr>
          <w:rFonts w:ascii="Tahoma" w:hAnsi="Tahoma" w:cs="Tahoma"/>
          <w:sz w:val="20"/>
          <w:szCs w:val="20"/>
        </w:rPr>
        <w:t>οί</w:t>
      </w:r>
      <w:r w:rsidRPr="0086614D">
        <w:rPr>
          <w:rFonts w:ascii="Tahoma" w:hAnsi="Tahoma" w:cs="Tahoma"/>
          <w:spacing w:val="-1"/>
          <w:sz w:val="20"/>
          <w:szCs w:val="20"/>
        </w:rPr>
        <w:t>η</w:t>
      </w:r>
      <w:r w:rsidRPr="0086614D">
        <w:rPr>
          <w:rFonts w:ascii="Tahoma" w:hAnsi="Tahoma" w:cs="Tahoma"/>
          <w:spacing w:val="2"/>
          <w:sz w:val="20"/>
          <w:szCs w:val="20"/>
        </w:rPr>
        <w:t>σ</w:t>
      </w:r>
      <w:r w:rsidRPr="0086614D">
        <w:rPr>
          <w:rFonts w:ascii="Tahoma" w:hAnsi="Tahoma" w:cs="Tahoma"/>
          <w:sz w:val="20"/>
          <w:szCs w:val="20"/>
        </w:rPr>
        <w:t xml:space="preserve">ης </w:t>
      </w:r>
      <w:r w:rsidRPr="0086614D">
        <w:rPr>
          <w:rFonts w:ascii="Tahoma" w:hAnsi="Tahoma" w:cs="Tahoma"/>
          <w:spacing w:val="1"/>
          <w:sz w:val="20"/>
          <w:szCs w:val="20"/>
        </w:rPr>
        <w:t>τ</w:t>
      </w:r>
      <w:r w:rsidRPr="0086614D">
        <w:rPr>
          <w:rFonts w:ascii="Tahoma" w:hAnsi="Tahoma" w:cs="Tahoma"/>
          <w:spacing w:val="2"/>
          <w:sz w:val="20"/>
          <w:szCs w:val="20"/>
        </w:rPr>
        <w:t>ω</w:t>
      </w:r>
      <w:r w:rsidRPr="0086614D">
        <w:rPr>
          <w:rFonts w:ascii="Tahoma" w:hAnsi="Tahoma" w:cs="Tahoma"/>
          <w:sz w:val="20"/>
          <w:szCs w:val="20"/>
        </w:rPr>
        <w:t>νό</w:t>
      </w:r>
      <w:r w:rsidRPr="0086614D">
        <w:rPr>
          <w:rFonts w:ascii="Tahoma" w:hAnsi="Tahoma" w:cs="Tahoma"/>
          <w:spacing w:val="1"/>
          <w:sz w:val="20"/>
          <w:szCs w:val="20"/>
        </w:rPr>
        <w:t>ρ</w:t>
      </w:r>
      <w:r w:rsidRPr="0086614D">
        <w:rPr>
          <w:rFonts w:ascii="Tahoma" w:hAnsi="Tahoma" w:cs="Tahoma"/>
          <w:sz w:val="20"/>
          <w:szCs w:val="20"/>
        </w:rPr>
        <w:t>ων</w:t>
      </w:r>
      <w:r w:rsidRPr="0086614D">
        <w:rPr>
          <w:rFonts w:ascii="Tahoma" w:hAnsi="Tahoma" w:cs="Tahoma"/>
          <w:spacing w:val="1"/>
          <w:sz w:val="20"/>
          <w:szCs w:val="20"/>
        </w:rPr>
        <w:t>τ</w:t>
      </w:r>
      <w:r w:rsidRPr="0086614D">
        <w:rPr>
          <w:rFonts w:ascii="Tahoma" w:hAnsi="Tahoma" w:cs="Tahoma"/>
          <w:spacing w:val="-1"/>
          <w:sz w:val="20"/>
          <w:szCs w:val="20"/>
        </w:rPr>
        <w:t>η</w:t>
      </w:r>
      <w:r w:rsidRPr="0086614D">
        <w:rPr>
          <w:rFonts w:ascii="Tahoma" w:hAnsi="Tahoma" w:cs="Tahoma"/>
          <w:sz w:val="20"/>
          <w:szCs w:val="20"/>
        </w:rPr>
        <w:t xml:space="preserve">ς </w:t>
      </w:r>
      <w:r w:rsidRPr="0086614D">
        <w:rPr>
          <w:rFonts w:ascii="Tahoma" w:hAnsi="Tahoma" w:cs="Tahoma"/>
          <w:spacing w:val="1"/>
          <w:sz w:val="20"/>
          <w:szCs w:val="20"/>
        </w:rPr>
        <w:t>πρ</w:t>
      </w:r>
      <w:r w:rsidRPr="0086614D">
        <w:rPr>
          <w:rFonts w:ascii="Tahoma" w:hAnsi="Tahoma" w:cs="Tahoma"/>
          <w:sz w:val="20"/>
          <w:szCs w:val="20"/>
        </w:rPr>
        <w:t>ο</w:t>
      </w:r>
      <w:r w:rsidRPr="0086614D">
        <w:rPr>
          <w:rFonts w:ascii="Tahoma" w:hAnsi="Tahoma" w:cs="Tahoma"/>
          <w:spacing w:val="-1"/>
          <w:sz w:val="20"/>
          <w:szCs w:val="20"/>
        </w:rPr>
        <w:t>γ</w:t>
      </w:r>
      <w:r w:rsidRPr="0086614D">
        <w:rPr>
          <w:rFonts w:ascii="Tahoma" w:hAnsi="Tahoma" w:cs="Tahoma"/>
          <w:spacing w:val="1"/>
          <w:sz w:val="20"/>
          <w:szCs w:val="20"/>
        </w:rPr>
        <w:t>ρ</w:t>
      </w:r>
      <w:r w:rsidRPr="0086614D">
        <w:rPr>
          <w:rFonts w:ascii="Tahoma" w:hAnsi="Tahoma" w:cs="Tahoma"/>
          <w:sz w:val="20"/>
          <w:szCs w:val="20"/>
        </w:rPr>
        <w:t>α</w:t>
      </w:r>
      <w:r w:rsidRPr="0086614D">
        <w:rPr>
          <w:rFonts w:ascii="Tahoma" w:hAnsi="Tahoma" w:cs="Tahoma"/>
          <w:spacing w:val="2"/>
          <w:sz w:val="20"/>
          <w:szCs w:val="20"/>
        </w:rPr>
        <w:t>μ</w:t>
      </w:r>
      <w:r w:rsidRPr="0086614D">
        <w:rPr>
          <w:rFonts w:ascii="Tahoma" w:hAnsi="Tahoma" w:cs="Tahoma"/>
          <w:sz w:val="20"/>
          <w:szCs w:val="20"/>
        </w:rPr>
        <w:t>μα</w:t>
      </w:r>
      <w:r w:rsidRPr="0086614D">
        <w:rPr>
          <w:rFonts w:ascii="Tahoma" w:hAnsi="Tahoma" w:cs="Tahoma"/>
          <w:spacing w:val="1"/>
          <w:sz w:val="20"/>
          <w:szCs w:val="20"/>
        </w:rPr>
        <w:t>τ</w:t>
      </w:r>
      <w:r w:rsidRPr="0086614D">
        <w:rPr>
          <w:rFonts w:ascii="Tahoma" w:hAnsi="Tahoma" w:cs="Tahoma"/>
          <w:sz w:val="20"/>
          <w:szCs w:val="20"/>
        </w:rPr>
        <w:t>ι</w:t>
      </w:r>
      <w:r w:rsidRPr="0086614D">
        <w:rPr>
          <w:rFonts w:ascii="Tahoma" w:hAnsi="Tahoma" w:cs="Tahoma"/>
          <w:spacing w:val="2"/>
          <w:sz w:val="20"/>
          <w:szCs w:val="20"/>
        </w:rPr>
        <w:t>κ</w:t>
      </w:r>
      <w:r w:rsidRPr="0086614D">
        <w:rPr>
          <w:rFonts w:ascii="Tahoma" w:hAnsi="Tahoma" w:cs="Tahoma"/>
          <w:spacing w:val="-1"/>
          <w:sz w:val="20"/>
          <w:szCs w:val="20"/>
        </w:rPr>
        <w:t>ή</w:t>
      </w:r>
      <w:r w:rsidRPr="0086614D">
        <w:rPr>
          <w:rFonts w:ascii="Tahoma" w:hAnsi="Tahoma" w:cs="Tahoma"/>
          <w:sz w:val="20"/>
          <w:szCs w:val="20"/>
        </w:rPr>
        <w:t>ςσ</w:t>
      </w:r>
      <w:r w:rsidRPr="0086614D">
        <w:rPr>
          <w:rFonts w:ascii="Tahoma" w:hAnsi="Tahoma" w:cs="Tahoma"/>
          <w:spacing w:val="2"/>
          <w:sz w:val="20"/>
          <w:szCs w:val="20"/>
        </w:rPr>
        <w:t>ύ</w:t>
      </w:r>
      <w:r w:rsidRPr="0086614D">
        <w:rPr>
          <w:rFonts w:ascii="Tahoma" w:hAnsi="Tahoma" w:cs="Tahoma"/>
          <w:sz w:val="20"/>
          <w:szCs w:val="20"/>
        </w:rPr>
        <w:t>μβ</w:t>
      </w:r>
      <w:r w:rsidRPr="0086614D">
        <w:rPr>
          <w:rFonts w:ascii="Tahoma" w:hAnsi="Tahoma" w:cs="Tahoma"/>
          <w:spacing w:val="2"/>
          <w:sz w:val="20"/>
          <w:szCs w:val="20"/>
        </w:rPr>
        <w:t>α</w:t>
      </w:r>
      <w:r w:rsidRPr="0086614D">
        <w:rPr>
          <w:rFonts w:ascii="Tahoma" w:hAnsi="Tahoma" w:cs="Tahoma"/>
          <w:sz w:val="20"/>
          <w:szCs w:val="20"/>
        </w:rPr>
        <w:t>σ</w:t>
      </w:r>
      <w:r w:rsidRPr="0086614D">
        <w:rPr>
          <w:rFonts w:ascii="Tahoma" w:hAnsi="Tahoma" w:cs="Tahoma"/>
          <w:spacing w:val="-1"/>
          <w:sz w:val="20"/>
          <w:szCs w:val="20"/>
        </w:rPr>
        <w:t>η</w:t>
      </w:r>
      <w:r w:rsidRPr="0086614D">
        <w:rPr>
          <w:rFonts w:ascii="Tahoma" w:hAnsi="Tahoma" w:cs="Tahoma"/>
          <w:spacing w:val="1"/>
          <w:sz w:val="20"/>
          <w:szCs w:val="20"/>
        </w:rPr>
        <w:t>ς</w:t>
      </w:r>
      <w:r w:rsidRPr="0086614D">
        <w:rPr>
          <w:rFonts w:ascii="Tahoma" w:hAnsi="Tahoma" w:cs="Tahoma"/>
          <w:sz w:val="20"/>
          <w:szCs w:val="20"/>
        </w:rPr>
        <w:t>.</w:t>
      </w:r>
    </w:p>
    <w:p w:rsidR="0086614D" w:rsidRPr="0086614D" w:rsidRDefault="0086614D" w:rsidP="0086614D">
      <w:pPr>
        <w:jc w:val="both"/>
        <w:rPr>
          <w:rFonts w:ascii="Tahoma" w:hAnsi="Tahoma" w:cs="Tahoma"/>
          <w:sz w:val="20"/>
          <w:szCs w:val="20"/>
        </w:rPr>
      </w:pPr>
      <w:r w:rsidRPr="0086614D">
        <w:rPr>
          <w:rFonts w:ascii="Tahoma" w:hAnsi="Tahoma" w:cs="Tahoma"/>
          <w:sz w:val="20"/>
          <w:szCs w:val="20"/>
        </w:rPr>
        <w:t>Η</w:t>
      </w:r>
      <w:r w:rsidRPr="0086614D">
        <w:rPr>
          <w:rFonts w:ascii="Tahoma" w:hAnsi="Tahoma" w:cs="Tahoma"/>
          <w:spacing w:val="1"/>
          <w:sz w:val="20"/>
          <w:szCs w:val="20"/>
        </w:rPr>
        <w:t>Επ</w:t>
      </w:r>
      <w:r w:rsidRPr="0086614D">
        <w:rPr>
          <w:rFonts w:ascii="Tahoma" w:hAnsi="Tahoma" w:cs="Tahoma"/>
          <w:sz w:val="20"/>
          <w:szCs w:val="20"/>
        </w:rPr>
        <w:t>ι</w:t>
      </w:r>
      <w:r w:rsidRPr="0086614D">
        <w:rPr>
          <w:rFonts w:ascii="Tahoma" w:hAnsi="Tahoma" w:cs="Tahoma"/>
          <w:spacing w:val="1"/>
          <w:sz w:val="20"/>
          <w:szCs w:val="20"/>
        </w:rPr>
        <w:t>τρ</w:t>
      </w:r>
      <w:r w:rsidRPr="0086614D">
        <w:rPr>
          <w:rFonts w:ascii="Tahoma" w:hAnsi="Tahoma" w:cs="Tahoma"/>
          <w:sz w:val="20"/>
          <w:szCs w:val="20"/>
        </w:rPr>
        <w:t>ο</w:t>
      </w:r>
      <w:r w:rsidRPr="0086614D">
        <w:rPr>
          <w:rFonts w:ascii="Tahoma" w:hAnsi="Tahoma" w:cs="Tahoma"/>
          <w:spacing w:val="1"/>
          <w:sz w:val="20"/>
          <w:szCs w:val="20"/>
        </w:rPr>
        <w:t>π</w:t>
      </w:r>
      <w:r w:rsidRPr="0086614D">
        <w:rPr>
          <w:rFonts w:ascii="Tahoma" w:hAnsi="Tahoma" w:cs="Tahoma"/>
          <w:sz w:val="20"/>
          <w:szCs w:val="20"/>
        </w:rPr>
        <w:t>ήσυ</w:t>
      </w:r>
      <w:r w:rsidRPr="0086614D">
        <w:rPr>
          <w:rFonts w:ascii="Tahoma" w:hAnsi="Tahoma" w:cs="Tahoma"/>
          <w:spacing w:val="2"/>
          <w:sz w:val="20"/>
          <w:szCs w:val="20"/>
        </w:rPr>
        <w:t>γ</w:t>
      </w:r>
      <w:r w:rsidRPr="0086614D">
        <w:rPr>
          <w:rFonts w:ascii="Tahoma" w:hAnsi="Tahoma" w:cs="Tahoma"/>
          <w:spacing w:val="-1"/>
          <w:sz w:val="20"/>
          <w:szCs w:val="20"/>
        </w:rPr>
        <w:t>κ</w:t>
      </w:r>
      <w:r w:rsidRPr="0086614D">
        <w:rPr>
          <w:rFonts w:ascii="Tahoma" w:hAnsi="Tahoma" w:cs="Tahoma"/>
          <w:spacing w:val="2"/>
          <w:sz w:val="20"/>
          <w:szCs w:val="20"/>
        </w:rPr>
        <w:t>α</w:t>
      </w:r>
      <w:r w:rsidRPr="0086614D">
        <w:rPr>
          <w:rFonts w:ascii="Tahoma" w:hAnsi="Tahoma" w:cs="Tahoma"/>
          <w:spacing w:val="-1"/>
          <w:sz w:val="20"/>
          <w:szCs w:val="20"/>
        </w:rPr>
        <w:t>λ</w:t>
      </w:r>
      <w:r w:rsidRPr="0086614D">
        <w:rPr>
          <w:rFonts w:ascii="Tahoma" w:hAnsi="Tahoma" w:cs="Tahoma"/>
          <w:spacing w:val="1"/>
          <w:sz w:val="20"/>
          <w:szCs w:val="20"/>
        </w:rPr>
        <w:t>ε</w:t>
      </w:r>
      <w:r w:rsidRPr="0086614D">
        <w:rPr>
          <w:rFonts w:ascii="Tahoma" w:hAnsi="Tahoma" w:cs="Tahoma"/>
          <w:sz w:val="20"/>
          <w:szCs w:val="20"/>
        </w:rPr>
        <w:t>ί</w:t>
      </w:r>
      <w:r w:rsidRPr="0086614D">
        <w:rPr>
          <w:rFonts w:ascii="Tahoma" w:hAnsi="Tahoma" w:cs="Tahoma"/>
          <w:spacing w:val="1"/>
          <w:sz w:val="20"/>
          <w:szCs w:val="20"/>
        </w:rPr>
        <w:t>τ</w:t>
      </w:r>
      <w:r w:rsidRPr="0086614D">
        <w:rPr>
          <w:rFonts w:ascii="Tahoma" w:hAnsi="Tahoma" w:cs="Tahoma"/>
          <w:sz w:val="20"/>
          <w:szCs w:val="20"/>
        </w:rPr>
        <w:t>αι μετάα</w:t>
      </w:r>
      <w:r w:rsidRPr="0086614D">
        <w:rPr>
          <w:rFonts w:ascii="Tahoma" w:hAnsi="Tahoma" w:cs="Tahoma"/>
          <w:spacing w:val="1"/>
          <w:sz w:val="20"/>
          <w:szCs w:val="20"/>
        </w:rPr>
        <w:t>π</w:t>
      </w:r>
      <w:r w:rsidRPr="0086614D">
        <w:rPr>
          <w:rFonts w:ascii="Tahoma" w:hAnsi="Tahoma" w:cs="Tahoma"/>
          <w:sz w:val="20"/>
          <w:szCs w:val="20"/>
        </w:rPr>
        <w:t>ό</w:t>
      </w:r>
      <w:r w:rsidRPr="0086614D">
        <w:rPr>
          <w:rFonts w:ascii="Tahoma" w:hAnsi="Tahoma" w:cs="Tahoma"/>
          <w:spacing w:val="1"/>
          <w:sz w:val="20"/>
          <w:szCs w:val="20"/>
        </w:rPr>
        <w:t>τ</w:t>
      </w:r>
      <w:r w:rsidRPr="0086614D">
        <w:rPr>
          <w:rFonts w:ascii="Tahoma" w:hAnsi="Tahoma" w:cs="Tahoma"/>
          <w:spacing w:val="-1"/>
          <w:sz w:val="20"/>
          <w:szCs w:val="20"/>
        </w:rPr>
        <w:t>η</w:t>
      </w:r>
      <w:r w:rsidRPr="0086614D">
        <w:rPr>
          <w:rFonts w:ascii="Tahoma" w:hAnsi="Tahoma" w:cs="Tahoma"/>
          <w:sz w:val="20"/>
          <w:szCs w:val="20"/>
        </w:rPr>
        <w:t>νυ</w:t>
      </w:r>
      <w:r w:rsidRPr="0086614D">
        <w:rPr>
          <w:rFonts w:ascii="Tahoma" w:hAnsi="Tahoma" w:cs="Tahoma"/>
          <w:spacing w:val="1"/>
          <w:sz w:val="20"/>
          <w:szCs w:val="20"/>
        </w:rPr>
        <w:t>π</w:t>
      </w:r>
      <w:r w:rsidRPr="0086614D">
        <w:rPr>
          <w:rFonts w:ascii="Tahoma" w:hAnsi="Tahoma" w:cs="Tahoma"/>
          <w:spacing w:val="2"/>
          <w:sz w:val="20"/>
          <w:szCs w:val="20"/>
        </w:rPr>
        <w:t>ο</w:t>
      </w:r>
      <w:r w:rsidRPr="0086614D">
        <w:rPr>
          <w:rFonts w:ascii="Tahoma" w:hAnsi="Tahoma" w:cs="Tahoma"/>
          <w:spacing w:val="-1"/>
          <w:sz w:val="20"/>
          <w:szCs w:val="20"/>
        </w:rPr>
        <w:t>γ</w:t>
      </w:r>
      <w:r w:rsidRPr="0086614D">
        <w:rPr>
          <w:rFonts w:ascii="Tahoma" w:hAnsi="Tahoma" w:cs="Tahoma"/>
          <w:spacing w:val="1"/>
          <w:sz w:val="20"/>
          <w:szCs w:val="20"/>
        </w:rPr>
        <w:t>ρ</w:t>
      </w:r>
      <w:r w:rsidRPr="0086614D">
        <w:rPr>
          <w:rFonts w:ascii="Tahoma" w:hAnsi="Tahoma" w:cs="Tahoma"/>
          <w:sz w:val="20"/>
          <w:szCs w:val="20"/>
        </w:rPr>
        <w:t>α</w:t>
      </w:r>
      <w:r w:rsidRPr="0086614D">
        <w:rPr>
          <w:rFonts w:ascii="Tahoma" w:hAnsi="Tahoma" w:cs="Tahoma"/>
          <w:spacing w:val="1"/>
          <w:sz w:val="20"/>
          <w:szCs w:val="20"/>
        </w:rPr>
        <w:t>φ</w:t>
      </w:r>
      <w:r w:rsidRPr="0086614D">
        <w:rPr>
          <w:rFonts w:ascii="Tahoma" w:hAnsi="Tahoma" w:cs="Tahoma"/>
          <w:sz w:val="20"/>
          <w:szCs w:val="20"/>
        </w:rPr>
        <w:t xml:space="preserve">ή </w:t>
      </w:r>
      <w:r w:rsidRPr="0086614D">
        <w:rPr>
          <w:rFonts w:ascii="Tahoma" w:hAnsi="Tahoma" w:cs="Tahoma"/>
          <w:spacing w:val="1"/>
          <w:sz w:val="20"/>
          <w:szCs w:val="20"/>
        </w:rPr>
        <w:t>τ</w:t>
      </w:r>
      <w:r w:rsidRPr="0086614D">
        <w:rPr>
          <w:rFonts w:ascii="Tahoma" w:hAnsi="Tahoma" w:cs="Tahoma"/>
          <w:spacing w:val="-1"/>
          <w:sz w:val="20"/>
          <w:szCs w:val="20"/>
        </w:rPr>
        <w:t>η</w:t>
      </w:r>
      <w:r w:rsidRPr="0086614D">
        <w:rPr>
          <w:rFonts w:ascii="Tahoma" w:hAnsi="Tahoma" w:cs="Tahoma"/>
          <w:sz w:val="20"/>
          <w:szCs w:val="20"/>
        </w:rPr>
        <w:t>ς</w:t>
      </w:r>
      <w:r w:rsidRPr="0086614D">
        <w:rPr>
          <w:rFonts w:ascii="Tahoma" w:hAnsi="Tahoma" w:cs="Tahoma"/>
          <w:spacing w:val="1"/>
          <w:sz w:val="20"/>
          <w:szCs w:val="20"/>
        </w:rPr>
        <w:t>π</w:t>
      </w:r>
      <w:r w:rsidRPr="0086614D">
        <w:rPr>
          <w:rFonts w:ascii="Tahoma" w:hAnsi="Tahoma" w:cs="Tahoma"/>
          <w:spacing w:val="-2"/>
          <w:sz w:val="20"/>
          <w:szCs w:val="20"/>
        </w:rPr>
        <w:t>α</w:t>
      </w:r>
      <w:r w:rsidRPr="0086614D">
        <w:rPr>
          <w:rFonts w:ascii="Tahoma" w:hAnsi="Tahoma" w:cs="Tahoma"/>
          <w:spacing w:val="1"/>
          <w:sz w:val="20"/>
          <w:szCs w:val="20"/>
        </w:rPr>
        <w:t>ρ</w:t>
      </w:r>
      <w:r w:rsidRPr="0086614D">
        <w:rPr>
          <w:rFonts w:ascii="Tahoma" w:hAnsi="Tahoma" w:cs="Tahoma"/>
          <w:sz w:val="20"/>
          <w:szCs w:val="20"/>
        </w:rPr>
        <w:t>ού</w:t>
      </w:r>
      <w:r w:rsidRPr="0086614D">
        <w:rPr>
          <w:rFonts w:ascii="Tahoma" w:hAnsi="Tahoma" w:cs="Tahoma"/>
          <w:spacing w:val="2"/>
          <w:sz w:val="20"/>
          <w:szCs w:val="20"/>
        </w:rPr>
        <w:t>σ</w:t>
      </w:r>
      <w:r w:rsidRPr="0086614D">
        <w:rPr>
          <w:rFonts w:ascii="Tahoma" w:hAnsi="Tahoma" w:cs="Tahoma"/>
          <w:sz w:val="20"/>
          <w:szCs w:val="20"/>
        </w:rPr>
        <w:t>ας,µε</w:t>
      </w:r>
      <w:r w:rsidRPr="0086614D">
        <w:rPr>
          <w:rFonts w:ascii="Tahoma" w:hAnsi="Tahoma" w:cs="Tahoma"/>
          <w:spacing w:val="1"/>
          <w:sz w:val="20"/>
          <w:szCs w:val="20"/>
        </w:rPr>
        <w:t>ε</w:t>
      </w:r>
      <w:r w:rsidRPr="0086614D">
        <w:rPr>
          <w:rFonts w:ascii="Tahoma" w:hAnsi="Tahoma" w:cs="Tahoma"/>
          <w:sz w:val="20"/>
          <w:szCs w:val="20"/>
        </w:rPr>
        <w:t>υθύ</w:t>
      </w:r>
      <w:r w:rsidRPr="0086614D">
        <w:rPr>
          <w:rFonts w:ascii="Tahoma" w:hAnsi="Tahoma" w:cs="Tahoma"/>
          <w:spacing w:val="2"/>
          <w:sz w:val="20"/>
          <w:szCs w:val="20"/>
        </w:rPr>
        <w:t>ν</w:t>
      </w:r>
      <w:r w:rsidRPr="0086614D">
        <w:rPr>
          <w:rFonts w:ascii="Tahoma" w:hAnsi="Tahoma" w:cs="Tahoma"/>
          <w:sz w:val="20"/>
          <w:szCs w:val="20"/>
        </w:rPr>
        <w:t>η</w:t>
      </w:r>
      <w:r w:rsidRPr="0086614D">
        <w:rPr>
          <w:rFonts w:ascii="Tahoma" w:hAnsi="Tahoma" w:cs="Tahoma"/>
          <w:spacing w:val="1"/>
          <w:sz w:val="20"/>
          <w:szCs w:val="20"/>
        </w:rPr>
        <w:t>τ</w:t>
      </w:r>
      <w:r w:rsidRPr="0086614D">
        <w:rPr>
          <w:rFonts w:ascii="Tahoma" w:hAnsi="Tahoma" w:cs="Tahoma"/>
          <w:sz w:val="20"/>
          <w:szCs w:val="20"/>
        </w:rPr>
        <w:t>ουΠ</w:t>
      </w:r>
      <w:r w:rsidRPr="0086614D">
        <w:rPr>
          <w:rFonts w:ascii="Tahoma" w:hAnsi="Tahoma" w:cs="Tahoma"/>
          <w:spacing w:val="1"/>
          <w:sz w:val="20"/>
          <w:szCs w:val="20"/>
        </w:rPr>
        <w:t>ρ</w:t>
      </w:r>
      <w:r w:rsidRPr="0086614D">
        <w:rPr>
          <w:rFonts w:ascii="Tahoma" w:hAnsi="Tahoma" w:cs="Tahoma"/>
          <w:sz w:val="20"/>
          <w:szCs w:val="20"/>
        </w:rPr>
        <w:t>ο</w:t>
      </w:r>
      <w:r w:rsidRPr="0086614D">
        <w:rPr>
          <w:rFonts w:ascii="Tahoma" w:hAnsi="Tahoma" w:cs="Tahoma"/>
          <w:spacing w:val="1"/>
          <w:sz w:val="20"/>
          <w:szCs w:val="20"/>
        </w:rPr>
        <w:t>έ</w:t>
      </w:r>
      <w:r w:rsidRPr="0086614D">
        <w:rPr>
          <w:rFonts w:ascii="Tahoma" w:hAnsi="Tahoma" w:cs="Tahoma"/>
          <w:sz w:val="20"/>
          <w:szCs w:val="20"/>
        </w:rPr>
        <w:t>δ</w:t>
      </w:r>
      <w:r w:rsidRPr="0086614D">
        <w:rPr>
          <w:rFonts w:ascii="Tahoma" w:hAnsi="Tahoma" w:cs="Tahoma"/>
          <w:spacing w:val="1"/>
          <w:sz w:val="20"/>
          <w:szCs w:val="20"/>
        </w:rPr>
        <w:t>ρ</w:t>
      </w:r>
      <w:r w:rsidRPr="0086614D">
        <w:rPr>
          <w:rFonts w:ascii="Tahoma" w:hAnsi="Tahoma" w:cs="Tahoma"/>
          <w:sz w:val="20"/>
          <w:szCs w:val="20"/>
        </w:rPr>
        <w:t>ου</w:t>
      </w:r>
      <w:r w:rsidRPr="0086614D">
        <w:rPr>
          <w:rFonts w:ascii="Tahoma" w:hAnsi="Tahoma" w:cs="Tahoma"/>
          <w:spacing w:val="1"/>
          <w:sz w:val="20"/>
          <w:szCs w:val="20"/>
        </w:rPr>
        <w:t xml:space="preserve"> τ</w:t>
      </w:r>
      <w:r w:rsidRPr="0086614D">
        <w:rPr>
          <w:rFonts w:ascii="Tahoma" w:hAnsi="Tahoma" w:cs="Tahoma"/>
          <w:spacing w:val="-1"/>
          <w:sz w:val="20"/>
          <w:szCs w:val="20"/>
        </w:rPr>
        <w:t>η</w:t>
      </w:r>
      <w:r w:rsidRPr="0086614D">
        <w:rPr>
          <w:rFonts w:ascii="Tahoma" w:hAnsi="Tahoma" w:cs="Tahoma"/>
          <w:sz w:val="20"/>
          <w:szCs w:val="20"/>
        </w:rPr>
        <w:t>ς</w:t>
      </w:r>
      <w:r w:rsidRPr="0086614D">
        <w:rPr>
          <w:rFonts w:ascii="Tahoma" w:hAnsi="Tahoma" w:cs="Tahoma"/>
          <w:spacing w:val="2"/>
          <w:sz w:val="20"/>
          <w:szCs w:val="20"/>
        </w:rPr>
        <w:t>κ</w:t>
      </w:r>
      <w:r w:rsidRPr="0086614D">
        <w:rPr>
          <w:rFonts w:ascii="Tahoma" w:hAnsi="Tahoma" w:cs="Tahoma"/>
          <w:sz w:val="20"/>
          <w:szCs w:val="20"/>
        </w:rPr>
        <w:t>αιµε</w:t>
      </w:r>
      <w:r w:rsidRPr="0086614D">
        <w:rPr>
          <w:rFonts w:ascii="Tahoma" w:hAnsi="Tahoma" w:cs="Tahoma"/>
          <w:spacing w:val="-1"/>
          <w:sz w:val="20"/>
          <w:szCs w:val="20"/>
        </w:rPr>
        <w:t>γ</w:t>
      </w:r>
      <w:r w:rsidRPr="0086614D">
        <w:rPr>
          <w:rFonts w:ascii="Tahoma" w:hAnsi="Tahoma" w:cs="Tahoma"/>
          <w:spacing w:val="1"/>
          <w:sz w:val="20"/>
          <w:szCs w:val="20"/>
        </w:rPr>
        <w:t>ρ</w:t>
      </w:r>
      <w:r w:rsidRPr="0086614D">
        <w:rPr>
          <w:rFonts w:ascii="Tahoma" w:hAnsi="Tahoma" w:cs="Tahoma"/>
          <w:sz w:val="20"/>
          <w:szCs w:val="20"/>
        </w:rPr>
        <w:t>α</w:t>
      </w:r>
      <w:r w:rsidRPr="0086614D">
        <w:rPr>
          <w:rFonts w:ascii="Tahoma" w:hAnsi="Tahoma" w:cs="Tahoma"/>
          <w:spacing w:val="3"/>
          <w:sz w:val="20"/>
          <w:szCs w:val="20"/>
        </w:rPr>
        <w:t>π</w:t>
      </w:r>
      <w:r w:rsidRPr="0086614D">
        <w:rPr>
          <w:rFonts w:ascii="Tahoma" w:hAnsi="Tahoma" w:cs="Tahoma"/>
          <w:spacing w:val="1"/>
          <w:sz w:val="20"/>
          <w:szCs w:val="20"/>
        </w:rPr>
        <w:t>τ</w:t>
      </w:r>
      <w:r w:rsidRPr="0086614D">
        <w:rPr>
          <w:rFonts w:ascii="Tahoma" w:hAnsi="Tahoma" w:cs="Tahoma"/>
          <w:sz w:val="20"/>
          <w:szCs w:val="20"/>
        </w:rPr>
        <w:t xml:space="preserve">ή </w:t>
      </w:r>
      <w:r w:rsidRPr="0086614D">
        <w:rPr>
          <w:rFonts w:ascii="Tahoma" w:hAnsi="Tahoma" w:cs="Tahoma"/>
          <w:spacing w:val="1"/>
          <w:sz w:val="20"/>
          <w:szCs w:val="20"/>
        </w:rPr>
        <w:t>πρ</w:t>
      </w:r>
      <w:r w:rsidRPr="0086614D">
        <w:rPr>
          <w:rFonts w:ascii="Tahoma" w:hAnsi="Tahoma" w:cs="Tahoma"/>
          <w:sz w:val="20"/>
          <w:szCs w:val="20"/>
        </w:rPr>
        <w:t>όσ</w:t>
      </w:r>
      <w:r w:rsidRPr="0086614D">
        <w:rPr>
          <w:rFonts w:ascii="Tahoma" w:hAnsi="Tahoma" w:cs="Tahoma"/>
          <w:spacing w:val="2"/>
          <w:sz w:val="20"/>
          <w:szCs w:val="20"/>
        </w:rPr>
        <w:t>κ</w:t>
      </w:r>
      <w:r w:rsidRPr="0086614D">
        <w:rPr>
          <w:rFonts w:ascii="Tahoma" w:hAnsi="Tahoma" w:cs="Tahoma"/>
          <w:spacing w:val="-1"/>
          <w:sz w:val="20"/>
          <w:szCs w:val="20"/>
        </w:rPr>
        <w:t>λ</w:t>
      </w:r>
      <w:r w:rsidRPr="0086614D">
        <w:rPr>
          <w:rFonts w:ascii="Tahoma" w:hAnsi="Tahoma" w:cs="Tahoma"/>
          <w:spacing w:val="2"/>
          <w:sz w:val="20"/>
          <w:szCs w:val="20"/>
        </w:rPr>
        <w:t>η</w:t>
      </w:r>
      <w:r w:rsidRPr="0086614D">
        <w:rPr>
          <w:rFonts w:ascii="Tahoma" w:hAnsi="Tahoma" w:cs="Tahoma"/>
          <w:sz w:val="20"/>
          <w:szCs w:val="20"/>
        </w:rPr>
        <w:t>σ</w:t>
      </w:r>
      <w:r w:rsidRPr="0086614D">
        <w:rPr>
          <w:rFonts w:ascii="Tahoma" w:hAnsi="Tahoma" w:cs="Tahoma"/>
          <w:spacing w:val="-1"/>
          <w:sz w:val="20"/>
          <w:szCs w:val="20"/>
        </w:rPr>
        <w:t>η</w:t>
      </w:r>
      <w:r w:rsidRPr="0086614D">
        <w:rPr>
          <w:rFonts w:ascii="Tahoma" w:hAnsi="Tahoma" w:cs="Tahoma"/>
          <w:sz w:val="20"/>
          <w:szCs w:val="20"/>
        </w:rPr>
        <w:t>,σύμφωνα με τις σχετικές διατάξεις περί συλλογικών οργάνων</w:t>
      </w:r>
      <w:r w:rsidRPr="0086614D">
        <w:rPr>
          <w:rFonts w:ascii="Tahoma" w:hAnsi="Tahoma" w:cs="Tahoma"/>
          <w:spacing w:val="1"/>
          <w:sz w:val="20"/>
          <w:szCs w:val="20"/>
        </w:rPr>
        <w:t>. ΗΕπ</w:t>
      </w:r>
      <w:r w:rsidRPr="0086614D">
        <w:rPr>
          <w:rFonts w:ascii="Tahoma" w:hAnsi="Tahoma" w:cs="Tahoma"/>
          <w:sz w:val="20"/>
          <w:szCs w:val="20"/>
        </w:rPr>
        <w:t>ι</w:t>
      </w:r>
      <w:r w:rsidRPr="0086614D">
        <w:rPr>
          <w:rFonts w:ascii="Tahoma" w:hAnsi="Tahoma" w:cs="Tahoma"/>
          <w:spacing w:val="1"/>
          <w:sz w:val="20"/>
          <w:szCs w:val="20"/>
        </w:rPr>
        <w:t>τρ</w:t>
      </w:r>
      <w:r w:rsidRPr="0086614D">
        <w:rPr>
          <w:rFonts w:ascii="Tahoma" w:hAnsi="Tahoma" w:cs="Tahoma"/>
          <w:sz w:val="20"/>
          <w:szCs w:val="20"/>
        </w:rPr>
        <w:t>ο</w:t>
      </w:r>
      <w:r w:rsidRPr="0086614D">
        <w:rPr>
          <w:rFonts w:ascii="Tahoma" w:hAnsi="Tahoma" w:cs="Tahoma"/>
          <w:spacing w:val="1"/>
          <w:sz w:val="20"/>
          <w:szCs w:val="20"/>
        </w:rPr>
        <w:t>π</w:t>
      </w:r>
      <w:r w:rsidRPr="0086614D">
        <w:rPr>
          <w:rFonts w:ascii="Tahoma" w:hAnsi="Tahoma" w:cs="Tahoma"/>
          <w:sz w:val="20"/>
          <w:szCs w:val="20"/>
        </w:rPr>
        <w:t>ήσ</w:t>
      </w:r>
      <w:r w:rsidRPr="0086614D">
        <w:rPr>
          <w:rFonts w:ascii="Tahoma" w:hAnsi="Tahoma" w:cs="Tahoma"/>
          <w:spacing w:val="2"/>
          <w:sz w:val="20"/>
          <w:szCs w:val="20"/>
        </w:rPr>
        <w:t>υ</w:t>
      </w:r>
      <w:r w:rsidRPr="0086614D">
        <w:rPr>
          <w:rFonts w:ascii="Tahoma" w:hAnsi="Tahoma" w:cs="Tahoma"/>
          <w:spacing w:val="-1"/>
          <w:sz w:val="20"/>
          <w:szCs w:val="20"/>
        </w:rPr>
        <w:t>ν</w:t>
      </w:r>
      <w:r w:rsidRPr="0086614D">
        <w:rPr>
          <w:rFonts w:ascii="Tahoma" w:hAnsi="Tahoma" w:cs="Tahoma"/>
          <w:spacing w:val="1"/>
          <w:sz w:val="20"/>
          <w:szCs w:val="20"/>
        </w:rPr>
        <w:t>έρ</w:t>
      </w:r>
      <w:r w:rsidRPr="0086614D">
        <w:rPr>
          <w:rFonts w:ascii="Tahoma" w:hAnsi="Tahoma" w:cs="Tahoma"/>
          <w:sz w:val="20"/>
          <w:szCs w:val="20"/>
        </w:rPr>
        <w:t>χ</w:t>
      </w:r>
      <w:r w:rsidRPr="0086614D">
        <w:rPr>
          <w:rFonts w:ascii="Tahoma" w:hAnsi="Tahoma" w:cs="Tahoma"/>
          <w:spacing w:val="1"/>
          <w:sz w:val="20"/>
          <w:szCs w:val="20"/>
        </w:rPr>
        <w:t>ε</w:t>
      </w:r>
      <w:r w:rsidRPr="0086614D">
        <w:rPr>
          <w:rFonts w:ascii="Tahoma" w:hAnsi="Tahoma" w:cs="Tahoma"/>
          <w:spacing w:val="3"/>
          <w:sz w:val="20"/>
          <w:szCs w:val="20"/>
        </w:rPr>
        <w:t>τ</w:t>
      </w:r>
      <w:r w:rsidRPr="0086614D">
        <w:rPr>
          <w:rFonts w:ascii="Tahoma" w:hAnsi="Tahoma" w:cs="Tahoma"/>
          <w:sz w:val="20"/>
          <w:szCs w:val="20"/>
        </w:rPr>
        <w:t>αι</w:t>
      </w:r>
      <w:r w:rsidRPr="0086614D">
        <w:rPr>
          <w:rFonts w:ascii="Tahoma" w:hAnsi="Tahoma" w:cs="Tahoma"/>
          <w:spacing w:val="1"/>
          <w:sz w:val="20"/>
          <w:szCs w:val="20"/>
        </w:rPr>
        <w:t>τ</w:t>
      </w:r>
      <w:r w:rsidRPr="0086614D">
        <w:rPr>
          <w:rFonts w:ascii="Tahoma" w:hAnsi="Tahoma" w:cs="Tahoma"/>
          <w:sz w:val="20"/>
          <w:szCs w:val="20"/>
        </w:rPr>
        <w:t>α</w:t>
      </w:r>
      <w:r w:rsidRPr="0086614D">
        <w:rPr>
          <w:rFonts w:ascii="Tahoma" w:hAnsi="Tahoma" w:cs="Tahoma"/>
          <w:spacing w:val="-1"/>
          <w:sz w:val="20"/>
          <w:szCs w:val="20"/>
        </w:rPr>
        <w:t>κ</w:t>
      </w:r>
      <w:r w:rsidRPr="0086614D">
        <w:rPr>
          <w:rFonts w:ascii="Tahoma" w:hAnsi="Tahoma" w:cs="Tahoma"/>
          <w:spacing w:val="1"/>
          <w:sz w:val="20"/>
          <w:szCs w:val="20"/>
        </w:rPr>
        <w:t>τ</w:t>
      </w:r>
      <w:r w:rsidRPr="0086614D">
        <w:rPr>
          <w:rFonts w:ascii="Tahoma" w:hAnsi="Tahoma" w:cs="Tahoma"/>
          <w:sz w:val="20"/>
          <w:szCs w:val="20"/>
        </w:rPr>
        <w:t>ι</w:t>
      </w:r>
      <w:r w:rsidRPr="0086614D">
        <w:rPr>
          <w:rFonts w:ascii="Tahoma" w:hAnsi="Tahoma" w:cs="Tahoma"/>
          <w:spacing w:val="-1"/>
          <w:sz w:val="20"/>
          <w:szCs w:val="20"/>
        </w:rPr>
        <w:t>κ</w:t>
      </w:r>
      <w:r w:rsidRPr="0086614D">
        <w:rPr>
          <w:rFonts w:ascii="Tahoma" w:hAnsi="Tahoma" w:cs="Tahoma"/>
          <w:sz w:val="20"/>
          <w:szCs w:val="20"/>
        </w:rPr>
        <w:t>ά</w:t>
      </w:r>
      <w:r w:rsidRPr="0086614D">
        <w:rPr>
          <w:rFonts w:ascii="Tahoma" w:hAnsi="Tahoma" w:cs="Tahoma"/>
          <w:spacing w:val="-1"/>
          <w:sz w:val="20"/>
          <w:szCs w:val="20"/>
        </w:rPr>
        <w:t>κ</w:t>
      </w:r>
      <w:r w:rsidRPr="0086614D">
        <w:rPr>
          <w:rFonts w:ascii="Tahoma" w:hAnsi="Tahoma" w:cs="Tahoma"/>
          <w:sz w:val="20"/>
          <w:szCs w:val="20"/>
        </w:rPr>
        <w:t>άθε</w:t>
      </w:r>
      <w:r w:rsidRPr="0086614D">
        <w:rPr>
          <w:rFonts w:ascii="Tahoma" w:hAnsi="Tahoma" w:cs="Tahoma"/>
          <w:spacing w:val="25"/>
          <w:sz w:val="20"/>
          <w:szCs w:val="20"/>
        </w:rPr>
        <w:t xml:space="preserve"> 6 </w:t>
      </w:r>
      <w:r w:rsidRPr="0086614D">
        <w:rPr>
          <w:rFonts w:ascii="Tahoma" w:hAnsi="Tahoma" w:cs="Tahoma"/>
          <w:spacing w:val="1"/>
          <w:sz w:val="20"/>
          <w:szCs w:val="20"/>
        </w:rPr>
        <w:t>μήνες</w:t>
      </w:r>
      <w:r w:rsidRPr="0086614D">
        <w:rPr>
          <w:rFonts w:ascii="Tahoma" w:hAnsi="Tahoma" w:cs="Tahoma"/>
          <w:sz w:val="20"/>
          <w:szCs w:val="20"/>
        </w:rPr>
        <w:t xml:space="preserve"> α</w:t>
      </w:r>
      <w:r w:rsidRPr="0086614D">
        <w:rPr>
          <w:rFonts w:ascii="Tahoma" w:hAnsi="Tahoma" w:cs="Tahoma"/>
          <w:spacing w:val="1"/>
          <w:sz w:val="20"/>
          <w:szCs w:val="20"/>
        </w:rPr>
        <w:t>π</w:t>
      </w:r>
      <w:r w:rsidRPr="0086614D">
        <w:rPr>
          <w:rFonts w:ascii="Tahoma" w:hAnsi="Tahoma" w:cs="Tahoma"/>
          <w:sz w:val="20"/>
          <w:szCs w:val="20"/>
        </w:rPr>
        <w:t>ό</w:t>
      </w:r>
      <w:r w:rsidRPr="0086614D">
        <w:rPr>
          <w:rFonts w:ascii="Tahoma" w:hAnsi="Tahoma" w:cs="Tahoma"/>
          <w:spacing w:val="1"/>
          <w:sz w:val="20"/>
          <w:szCs w:val="20"/>
        </w:rPr>
        <w:t>τ</w:t>
      </w:r>
      <w:r w:rsidRPr="0086614D">
        <w:rPr>
          <w:rFonts w:ascii="Tahoma" w:hAnsi="Tahoma" w:cs="Tahoma"/>
          <w:spacing w:val="-1"/>
          <w:sz w:val="20"/>
          <w:szCs w:val="20"/>
        </w:rPr>
        <w:t>η</w:t>
      </w:r>
      <w:r w:rsidRPr="0086614D">
        <w:rPr>
          <w:rFonts w:ascii="Tahoma" w:hAnsi="Tahoma" w:cs="Tahoma"/>
          <w:sz w:val="20"/>
          <w:szCs w:val="20"/>
        </w:rPr>
        <w:t>νυ</w:t>
      </w:r>
      <w:r w:rsidRPr="0086614D">
        <w:rPr>
          <w:rFonts w:ascii="Tahoma" w:hAnsi="Tahoma" w:cs="Tahoma"/>
          <w:spacing w:val="1"/>
          <w:sz w:val="20"/>
          <w:szCs w:val="20"/>
        </w:rPr>
        <w:t>π</w:t>
      </w:r>
      <w:r w:rsidRPr="0086614D">
        <w:rPr>
          <w:rFonts w:ascii="Tahoma" w:hAnsi="Tahoma" w:cs="Tahoma"/>
          <w:spacing w:val="2"/>
          <w:sz w:val="20"/>
          <w:szCs w:val="20"/>
        </w:rPr>
        <w:t>ο</w:t>
      </w:r>
      <w:r w:rsidRPr="0086614D">
        <w:rPr>
          <w:rFonts w:ascii="Tahoma" w:hAnsi="Tahoma" w:cs="Tahoma"/>
          <w:spacing w:val="-1"/>
          <w:sz w:val="20"/>
          <w:szCs w:val="20"/>
        </w:rPr>
        <w:t>γ</w:t>
      </w:r>
      <w:r w:rsidRPr="0086614D">
        <w:rPr>
          <w:rFonts w:ascii="Tahoma" w:hAnsi="Tahoma" w:cs="Tahoma"/>
          <w:spacing w:val="1"/>
          <w:sz w:val="20"/>
          <w:szCs w:val="20"/>
        </w:rPr>
        <w:t>ρ</w:t>
      </w:r>
      <w:r w:rsidRPr="0086614D">
        <w:rPr>
          <w:rFonts w:ascii="Tahoma" w:hAnsi="Tahoma" w:cs="Tahoma"/>
          <w:sz w:val="20"/>
          <w:szCs w:val="20"/>
        </w:rPr>
        <w:t>α</w:t>
      </w:r>
      <w:r w:rsidRPr="0086614D">
        <w:rPr>
          <w:rFonts w:ascii="Tahoma" w:hAnsi="Tahoma" w:cs="Tahoma"/>
          <w:spacing w:val="1"/>
          <w:sz w:val="20"/>
          <w:szCs w:val="20"/>
        </w:rPr>
        <w:t>φ</w:t>
      </w:r>
      <w:r w:rsidRPr="0086614D">
        <w:rPr>
          <w:rFonts w:ascii="Tahoma" w:hAnsi="Tahoma" w:cs="Tahoma"/>
          <w:sz w:val="20"/>
          <w:szCs w:val="20"/>
        </w:rPr>
        <w:t xml:space="preserve">ή </w:t>
      </w:r>
      <w:r w:rsidRPr="0086614D">
        <w:rPr>
          <w:rFonts w:ascii="Tahoma" w:hAnsi="Tahoma" w:cs="Tahoma"/>
          <w:spacing w:val="3"/>
          <w:sz w:val="20"/>
          <w:szCs w:val="20"/>
        </w:rPr>
        <w:t>τ</w:t>
      </w:r>
      <w:r w:rsidRPr="0086614D">
        <w:rPr>
          <w:rFonts w:ascii="Tahoma" w:hAnsi="Tahoma" w:cs="Tahoma"/>
          <w:spacing w:val="-1"/>
          <w:sz w:val="20"/>
          <w:szCs w:val="20"/>
        </w:rPr>
        <w:t>η</w:t>
      </w:r>
      <w:r w:rsidRPr="0086614D">
        <w:rPr>
          <w:rFonts w:ascii="Tahoma" w:hAnsi="Tahoma" w:cs="Tahoma"/>
          <w:sz w:val="20"/>
          <w:szCs w:val="20"/>
        </w:rPr>
        <w:t>ςσ</w:t>
      </w:r>
      <w:r w:rsidRPr="0086614D">
        <w:rPr>
          <w:rFonts w:ascii="Tahoma" w:hAnsi="Tahoma" w:cs="Tahoma"/>
          <w:spacing w:val="2"/>
          <w:sz w:val="20"/>
          <w:szCs w:val="20"/>
        </w:rPr>
        <w:t>ύ</w:t>
      </w:r>
      <w:r w:rsidRPr="0086614D">
        <w:rPr>
          <w:rFonts w:ascii="Tahoma" w:hAnsi="Tahoma" w:cs="Tahoma"/>
          <w:sz w:val="20"/>
          <w:szCs w:val="20"/>
        </w:rPr>
        <w:t>μβα</w:t>
      </w:r>
      <w:r w:rsidRPr="0086614D">
        <w:rPr>
          <w:rFonts w:ascii="Tahoma" w:hAnsi="Tahoma" w:cs="Tahoma"/>
          <w:spacing w:val="2"/>
          <w:sz w:val="20"/>
          <w:szCs w:val="20"/>
        </w:rPr>
        <w:t>σ</w:t>
      </w:r>
      <w:r w:rsidRPr="0086614D">
        <w:rPr>
          <w:rFonts w:ascii="Tahoma" w:hAnsi="Tahoma" w:cs="Tahoma"/>
          <w:spacing w:val="-1"/>
          <w:sz w:val="20"/>
          <w:szCs w:val="20"/>
        </w:rPr>
        <w:t>η</w:t>
      </w:r>
      <w:r w:rsidRPr="0086614D">
        <w:rPr>
          <w:rFonts w:ascii="Tahoma" w:hAnsi="Tahoma" w:cs="Tahoma"/>
          <w:sz w:val="20"/>
          <w:szCs w:val="20"/>
        </w:rPr>
        <w:t>ς</w:t>
      </w:r>
      <w:r w:rsidRPr="0086614D">
        <w:rPr>
          <w:rFonts w:ascii="Tahoma" w:hAnsi="Tahoma" w:cs="Tahoma"/>
          <w:spacing w:val="-1"/>
          <w:sz w:val="20"/>
          <w:szCs w:val="20"/>
        </w:rPr>
        <w:t>κ</w:t>
      </w:r>
      <w:r w:rsidRPr="0086614D">
        <w:rPr>
          <w:rFonts w:ascii="Tahoma" w:hAnsi="Tahoma" w:cs="Tahoma"/>
          <w:sz w:val="20"/>
          <w:szCs w:val="20"/>
        </w:rPr>
        <w:t>αι</w:t>
      </w:r>
      <w:r w:rsidRPr="0086614D">
        <w:rPr>
          <w:rFonts w:ascii="Tahoma" w:hAnsi="Tahoma" w:cs="Tahoma"/>
          <w:spacing w:val="1"/>
          <w:sz w:val="20"/>
          <w:szCs w:val="20"/>
        </w:rPr>
        <w:t>έ</w:t>
      </w:r>
      <w:r w:rsidRPr="0086614D">
        <w:rPr>
          <w:rFonts w:ascii="Tahoma" w:hAnsi="Tahoma" w:cs="Tahoma"/>
          <w:spacing w:val="-1"/>
          <w:sz w:val="20"/>
          <w:szCs w:val="20"/>
        </w:rPr>
        <w:t>κ</w:t>
      </w:r>
      <w:r w:rsidRPr="0086614D">
        <w:rPr>
          <w:rFonts w:ascii="Tahoma" w:hAnsi="Tahoma" w:cs="Tahoma"/>
          <w:spacing w:val="1"/>
          <w:sz w:val="20"/>
          <w:szCs w:val="20"/>
        </w:rPr>
        <w:t>τ</w:t>
      </w:r>
      <w:r w:rsidRPr="0086614D">
        <w:rPr>
          <w:rFonts w:ascii="Tahoma" w:hAnsi="Tahoma" w:cs="Tahoma"/>
          <w:spacing w:val="2"/>
          <w:sz w:val="20"/>
          <w:szCs w:val="20"/>
        </w:rPr>
        <w:t>α</w:t>
      </w:r>
      <w:r w:rsidRPr="0086614D">
        <w:rPr>
          <w:rFonts w:ascii="Tahoma" w:hAnsi="Tahoma" w:cs="Tahoma"/>
          <w:spacing w:val="-1"/>
          <w:sz w:val="20"/>
          <w:szCs w:val="20"/>
        </w:rPr>
        <w:t>κ</w:t>
      </w:r>
      <w:r w:rsidRPr="0086614D">
        <w:rPr>
          <w:rFonts w:ascii="Tahoma" w:hAnsi="Tahoma" w:cs="Tahoma"/>
          <w:spacing w:val="1"/>
          <w:sz w:val="20"/>
          <w:szCs w:val="20"/>
        </w:rPr>
        <w:t>τ</w:t>
      </w:r>
      <w:r w:rsidRPr="0086614D">
        <w:rPr>
          <w:rFonts w:ascii="Tahoma" w:hAnsi="Tahoma" w:cs="Tahoma"/>
          <w:sz w:val="20"/>
          <w:szCs w:val="20"/>
        </w:rPr>
        <w:t>αό</w:t>
      </w:r>
      <w:r w:rsidRPr="0086614D">
        <w:rPr>
          <w:rFonts w:ascii="Tahoma" w:hAnsi="Tahoma" w:cs="Tahoma"/>
          <w:spacing w:val="1"/>
          <w:sz w:val="20"/>
          <w:szCs w:val="20"/>
        </w:rPr>
        <w:t>τ</w:t>
      </w:r>
      <w:r w:rsidRPr="0086614D">
        <w:rPr>
          <w:rFonts w:ascii="Tahoma" w:hAnsi="Tahoma" w:cs="Tahoma"/>
          <w:spacing w:val="2"/>
          <w:sz w:val="20"/>
          <w:szCs w:val="20"/>
        </w:rPr>
        <w:t>α</w:t>
      </w:r>
      <w:r w:rsidRPr="0086614D">
        <w:rPr>
          <w:rFonts w:ascii="Tahoma" w:hAnsi="Tahoma" w:cs="Tahoma"/>
          <w:sz w:val="20"/>
          <w:szCs w:val="20"/>
        </w:rPr>
        <w:t>ν</w:t>
      </w:r>
      <w:r w:rsidRPr="0086614D">
        <w:rPr>
          <w:rFonts w:ascii="Tahoma" w:hAnsi="Tahoma" w:cs="Tahoma"/>
          <w:spacing w:val="1"/>
          <w:sz w:val="20"/>
          <w:szCs w:val="20"/>
        </w:rPr>
        <w:t>τ</w:t>
      </w:r>
      <w:r w:rsidRPr="0086614D">
        <w:rPr>
          <w:rFonts w:ascii="Tahoma" w:hAnsi="Tahoma" w:cs="Tahoma"/>
          <w:sz w:val="20"/>
          <w:szCs w:val="20"/>
        </w:rPr>
        <w:t>ο</w:t>
      </w:r>
      <w:r w:rsidRPr="0086614D">
        <w:rPr>
          <w:rFonts w:ascii="Tahoma" w:hAnsi="Tahoma" w:cs="Tahoma"/>
          <w:spacing w:val="-3"/>
          <w:sz w:val="20"/>
          <w:szCs w:val="20"/>
        </w:rPr>
        <w:t>ζ</w:t>
      </w:r>
      <w:r w:rsidRPr="0086614D">
        <w:rPr>
          <w:rFonts w:ascii="Tahoma" w:hAnsi="Tahoma" w:cs="Tahoma"/>
          <w:spacing w:val="-1"/>
          <w:sz w:val="20"/>
          <w:szCs w:val="20"/>
        </w:rPr>
        <w:t>η</w:t>
      </w:r>
      <w:r w:rsidRPr="0086614D">
        <w:rPr>
          <w:rFonts w:ascii="Tahoma" w:hAnsi="Tahoma" w:cs="Tahoma"/>
          <w:spacing w:val="3"/>
          <w:sz w:val="20"/>
          <w:szCs w:val="20"/>
        </w:rPr>
        <w:t>τ</w:t>
      </w:r>
      <w:r w:rsidRPr="0086614D">
        <w:rPr>
          <w:rFonts w:ascii="Tahoma" w:hAnsi="Tahoma" w:cs="Tahoma"/>
          <w:spacing w:val="-1"/>
          <w:sz w:val="20"/>
          <w:szCs w:val="20"/>
        </w:rPr>
        <w:t>ή</w:t>
      </w:r>
      <w:r w:rsidRPr="0086614D">
        <w:rPr>
          <w:rFonts w:ascii="Tahoma" w:hAnsi="Tahoma" w:cs="Tahoma"/>
          <w:sz w:val="20"/>
          <w:szCs w:val="20"/>
        </w:rPr>
        <w:t>σ</w:t>
      </w:r>
      <w:r w:rsidRPr="0086614D">
        <w:rPr>
          <w:rFonts w:ascii="Tahoma" w:hAnsi="Tahoma" w:cs="Tahoma"/>
          <w:spacing w:val="1"/>
          <w:sz w:val="20"/>
          <w:szCs w:val="20"/>
        </w:rPr>
        <w:t>ε</w:t>
      </w:r>
      <w:r w:rsidRPr="0086614D">
        <w:rPr>
          <w:rFonts w:ascii="Tahoma" w:hAnsi="Tahoma" w:cs="Tahoma"/>
          <w:sz w:val="20"/>
          <w:szCs w:val="20"/>
        </w:rPr>
        <w:t>ι</w:t>
      </w:r>
      <w:r w:rsidRPr="0086614D">
        <w:rPr>
          <w:rFonts w:ascii="Tahoma" w:hAnsi="Tahoma" w:cs="Tahoma"/>
          <w:spacing w:val="3"/>
          <w:sz w:val="20"/>
          <w:szCs w:val="20"/>
        </w:rPr>
        <w:t xml:space="preserve"> έ</w:t>
      </w:r>
      <w:r w:rsidRPr="0086614D">
        <w:rPr>
          <w:rFonts w:ascii="Tahoma" w:hAnsi="Tahoma" w:cs="Tahoma"/>
          <w:sz w:val="20"/>
          <w:szCs w:val="20"/>
        </w:rPr>
        <w:t>σ</w:t>
      </w:r>
      <w:r w:rsidRPr="0086614D">
        <w:rPr>
          <w:rFonts w:ascii="Tahoma" w:hAnsi="Tahoma" w:cs="Tahoma"/>
          <w:spacing w:val="1"/>
          <w:sz w:val="20"/>
          <w:szCs w:val="20"/>
        </w:rPr>
        <w:t>τ</w:t>
      </w:r>
      <w:r w:rsidRPr="0086614D">
        <w:rPr>
          <w:rFonts w:ascii="Tahoma" w:hAnsi="Tahoma" w:cs="Tahoma"/>
          <w:sz w:val="20"/>
          <w:szCs w:val="20"/>
        </w:rPr>
        <w:t>ω</w:t>
      </w:r>
      <w:r w:rsidRPr="0086614D">
        <w:rPr>
          <w:rFonts w:ascii="Tahoma" w:hAnsi="Tahoma" w:cs="Tahoma"/>
          <w:spacing w:val="2"/>
          <w:sz w:val="20"/>
          <w:szCs w:val="20"/>
        </w:rPr>
        <w:t>κ</w:t>
      </w:r>
      <w:r w:rsidRPr="0086614D">
        <w:rPr>
          <w:rFonts w:ascii="Tahoma" w:hAnsi="Tahoma" w:cs="Tahoma"/>
          <w:sz w:val="20"/>
          <w:szCs w:val="20"/>
        </w:rPr>
        <w:t>αι</w:t>
      </w:r>
      <w:r w:rsidRPr="0086614D">
        <w:rPr>
          <w:rFonts w:ascii="Tahoma" w:hAnsi="Tahoma" w:cs="Tahoma"/>
          <w:spacing w:val="1"/>
          <w:sz w:val="20"/>
          <w:szCs w:val="20"/>
        </w:rPr>
        <w:t>έ</w:t>
      </w:r>
      <w:r w:rsidRPr="0086614D">
        <w:rPr>
          <w:rFonts w:ascii="Tahoma" w:hAnsi="Tahoma" w:cs="Tahoma"/>
          <w:spacing w:val="-1"/>
          <w:sz w:val="20"/>
          <w:szCs w:val="20"/>
        </w:rPr>
        <w:t>ν</w:t>
      </w:r>
      <w:r w:rsidRPr="0086614D">
        <w:rPr>
          <w:rFonts w:ascii="Tahoma" w:hAnsi="Tahoma" w:cs="Tahoma"/>
          <w:sz w:val="20"/>
          <w:szCs w:val="20"/>
        </w:rPr>
        <w:t>α</w:t>
      </w:r>
      <w:r w:rsidRPr="0086614D">
        <w:rPr>
          <w:rFonts w:ascii="Tahoma" w:hAnsi="Tahoma" w:cs="Tahoma"/>
          <w:spacing w:val="3"/>
          <w:sz w:val="20"/>
          <w:szCs w:val="20"/>
        </w:rPr>
        <w:t>τ</w:t>
      </w:r>
      <w:r w:rsidRPr="0086614D">
        <w:rPr>
          <w:rFonts w:ascii="Tahoma" w:hAnsi="Tahoma" w:cs="Tahoma"/>
          <w:sz w:val="20"/>
          <w:szCs w:val="20"/>
        </w:rPr>
        <w:t>α</w:t>
      </w:r>
      <w:r w:rsidRPr="0086614D">
        <w:rPr>
          <w:rFonts w:ascii="Tahoma" w:hAnsi="Tahoma" w:cs="Tahoma"/>
          <w:spacing w:val="-1"/>
          <w:sz w:val="20"/>
          <w:szCs w:val="20"/>
        </w:rPr>
        <w:t>κ</w:t>
      </w:r>
      <w:r w:rsidRPr="0086614D">
        <w:rPr>
          <w:rFonts w:ascii="Tahoma" w:hAnsi="Tahoma" w:cs="Tahoma"/>
          <w:spacing w:val="1"/>
          <w:sz w:val="20"/>
          <w:szCs w:val="20"/>
        </w:rPr>
        <w:t>τ</w:t>
      </w:r>
      <w:r w:rsidRPr="0086614D">
        <w:rPr>
          <w:rFonts w:ascii="Tahoma" w:hAnsi="Tahoma" w:cs="Tahoma"/>
          <w:sz w:val="20"/>
          <w:szCs w:val="20"/>
        </w:rPr>
        <w:t>ι</w:t>
      </w:r>
      <w:r w:rsidRPr="0086614D">
        <w:rPr>
          <w:rFonts w:ascii="Tahoma" w:hAnsi="Tahoma" w:cs="Tahoma"/>
          <w:spacing w:val="-1"/>
          <w:sz w:val="20"/>
          <w:szCs w:val="20"/>
        </w:rPr>
        <w:t>κ</w:t>
      </w:r>
      <w:r w:rsidRPr="0086614D">
        <w:rPr>
          <w:rFonts w:ascii="Tahoma" w:hAnsi="Tahoma" w:cs="Tahoma"/>
          <w:sz w:val="20"/>
          <w:szCs w:val="20"/>
        </w:rPr>
        <w:t>όµ</w:t>
      </w:r>
      <w:r w:rsidRPr="0086614D">
        <w:rPr>
          <w:rFonts w:ascii="Tahoma" w:hAnsi="Tahoma" w:cs="Tahoma"/>
          <w:spacing w:val="1"/>
          <w:sz w:val="20"/>
          <w:szCs w:val="20"/>
        </w:rPr>
        <w:t>έ</w:t>
      </w:r>
      <w:r w:rsidRPr="0086614D">
        <w:rPr>
          <w:rFonts w:ascii="Tahoma" w:hAnsi="Tahoma" w:cs="Tahoma"/>
          <w:spacing w:val="2"/>
          <w:sz w:val="20"/>
          <w:szCs w:val="20"/>
        </w:rPr>
        <w:t>λ</w:t>
      </w:r>
      <w:r w:rsidRPr="0086614D">
        <w:rPr>
          <w:rFonts w:ascii="Tahoma" w:hAnsi="Tahoma" w:cs="Tahoma"/>
          <w:sz w:val="20"/>
          <w:szCs w:val="20"/>
        </w:rPr>
        <w:t>ος</w:t>
      </w:r>
      <w:r w:rsidRPr="0086614D">
        <w:rPr>
          <w:rFonts w:ascii="Tahoma" w:hAnsi="Tahoma" w:cs="Tahoma"/>
          <w:spacing w:val="1"/>
          <w:sz w:val="20"/>
          <w:szCs w:val="20"/>
        </w:rPr>
        <w:t>τ</w:t>
      </w:r>
      <w:r w:rsidRPr="0086614D">
        <w:rPr>
          <w:rFonts w:ascii="Tahoma" w:hAnsi="Tahoma" w:cs="Tahoma"/>
          <w:spacing w:val="-1"/>
          <w:sz w:val="20"/>
          <w:szCs w:val="20"/>
        </w:rPr>
        <w:t>η</w:t>
      </w:r>
      <w:r w:rsidRPr="0086614D">
        <w:rPr>
          <w:rFonts w:ascii="Tahoma" w:hAnsi="Tahoma" w:cs="Tahoma"/>
          <w:spacing w:val="1"/>
          <w:sz w:val="20"/>
          <w:szCs w:val="20"/>
        </w:rPr>
        <w:t>ς</w:t>
      </w:r>
      <w:r w:rsidRPr="0086614D">
        <w:rPr>
          <w:rFonts w:ascii="Tahoma" w:hAnsi="Tahoma" w:cs="Tahoma"/>
          <w:sz w:val="20"/>
          <w:szCs w:val="20"/>
        </w:rPr>
        <w:t>. Κάθε θέμα που αφορά τον τόπο και τον χρόνο των συνεδριάσεων ρυθμίζεται με σχετικές αποφάσεις – προσκλήσεις του προέδρου. Η</w:t>
      </w:r>
      <w:r w:rsidRPr="0086614D">
        <w:rPr>
          <w:rFonts w:ascii="Tahoma" w:hAnsi="Tahoma" w:cs="Tahoma"/>
          <w:spacing w:val="1"/>
          <w:sz w:val="20"/>
          <w:szCs w:val="20"/>
        </w:rPr>
        <w:t>Επ</w:t>
      </w:r>
      <w:r w:rsidRPr="0086614D">
        <w:rPr>
          <w:rFonts w:ascii="Tahoma" w:hAnsi="Tahoma" w:cs="Tahoma"/>
          <w:sz w:val="20"/>
          <w:szCs w:val="20"/>
        </w:rPr>
        <w:t>ι</w:t>
      </w:r>
      <w:r w:rsidRPr="0086614D">
        <w:rPr>
          <w:rFonts w:ascii="Tahoma" w:hAnsi="Tahoma" w:cs="Tahoma"/>
          <w:spacing w:val="1"/>
          <w:sz w:val="20"/>
          <w:szCs w:val="20"/>
        </w:rPr>
        <w:t>τρ</w:t>
      </w:r>
      <w:r w:rsidRPr="0086614D">
        <w:rPr>
          <w:rFonts w:ascii="Tahoma" w:hAnsi="Tahoma" w:cs="Tahoma"/>
          <w:sz w:val="20"/>
          <w:szCs w:val="20"/>
        </w:rPr>
        <w:t>ο</w:t>
      </w:r>
      <w:r w:rsidRPr="0086614D">
        <w:rPr>
          <w:rFonts w:ascii="Tahoma" w:hAnsi="Tahoma" w:cs="Tahoma"/>
          <w:spacing w:val="1"/>
          <w:sz w:val="20"/>
          <w:szCs w:val="20"/>
        </w:rPr>
        <w:t>π</w:t>
      </w:r>
      <w:r w:rsidRPr="0086614D">
        <w:rPr>
          <w:rFonts w:ascii="Tahoma" w:hAnsi="Tahoma" w:cs="Tahoma"/>
          <w:sz w:val="20"/>
          <w:szCs w:val="20"/>
        </w:rPr>
        <w:t>ή α</w:t>
      </w:r>
      <w:r w:rsidRPr="0086614D">
        <w:rPr>
          <w:rFonts w:ascii="Tahoma" w:hAnsi="Tahoma" w:cs="Tahoma"/>
          <w:spacing w:val="1"/>
          <w:sz w:val="20"/>
          <w:szCs w:val="20"/>
        </w:rPr>
        <w:t>π</w:t>
      </w:r>
      <w:r w:rsidRPr="0086614D">
        <w:rPr>
          <w:rFonts w:ascii="Tahoma" w:hAnsi="Tahoma" w:cs="Tahoma"/>
          <w:sz w:val="20"/>
          <w:szCs w:val="20"/>
        </w:rPr>
        <w:t>ο</w:t>
      </w:r>
      <w:r w:rsidRPr="0086614D">
        <w:rPr>
          <w:rFonts w:ascii="Tahoma" w:hAnsi="Tahoma" w:cs="Tahoma"/>
          <w:spacing w:val="1"/>
          <w:sz w:val="20"/>
          <w:szCs w:val="20"/>
        </w:rPr>
        <w:t>φ</w:t>
      </w:r>
      <w:r w:rsidRPr="0086614D">
        <w:rPr>
          <w:rFonts w:ascii="Tahoma" w:hAnsi="Tahoma" w:cs="Tahoma"/>
          <w:sz w:val="20"/>
          <w:szCs w:val="20"/>
        </w:rPr>
        <w:t>ασ</w:t>
      </w:r>
      <w:r w:rsidRPr="0086614D">
        <w:rPr>
          <w:rFonts w:ascii="Tahoma" w:hAnsi="Tahoma" w:cs="Tahoma"/>
          <w:spacing w:val="3"/>
          <w:sz w:val="20"/>
          <w:szCs w:val="20"/>
        </w:rPr>
        <w:t>ί</w:t>
      </w:r>
      <w:r w:rsidRPr="0086614D">
        <w:rPr>
          <w:rFonts w:ascii="Tahoma" w:hAnsi="Tahoma" w:cs="Tahoma"/>
          <w:spacing w:val="-1"/>
          <w:sz w:val="20"/>
          <w:szCs w:val="20"/>
        </w:rPr>
        <w:t>ζ</w:t>
      </w:r>
      <w:r w:rsidRPr="0086614D">
        <w:rPr>
          <w:rFonts w:ascii="Tahoma" w:hAnsi="Tahoma" w:cs="Tahoma"/>
          <w:spacing w:val="1"/>
          <w:sz w:val="20"/>
          <w:szCs w:val="20"/>
        </w:rPr>
        <w:t>ε</w:t>
      </w:r>
      <w:r w:rsidRPr="0086614D">
        <w:rPr>
          <w:rFonts w:ascii="Tahoma" w:hAnsi="Tahoma" w:cs="Tahoma"/>
          <w:sz w:val="20"/>
          <w:szCs w:val="20"/>
        </w:rPr>
        <w:t>ι</w:t>
      </w:r>
      <w:r w:rsidRPr="0086614D">
        <w:rPr>
          <w:rFonts w:ascii="Tahoma" w:hAnsi="Tahoma" w:cs="Tahoma"/>
          <w:spacing w:val="-1"/>
          <w:sz w:val="20"/>
          <w:szCs w:val="20"/>
        </w:rPr>
        <w:t>νομίμωςγ</w:t>
      </w:r>
      <w:r w:rsidRPr="0086614D">
        <w:rPr>
          <w:rFonts w:ascii="Tahoma" w:hAnsi="Tahoma" w:cs="Tahoma"/>
          <w:sz w:val="20"/>
          <w:szCs w:val="20"/>
        </w:rPr>
        <w:t xml:space="preserve">ια </w:t>
      </w:r>
      <w:r w:rsidRPr="0086614D">
        <w:rPr>
          <w:rFonts w:ascii="Tahoma" w:hAnsi="Tahoma" w:cs="Tahoma"/>
          <w:spacing w:val="2"/>
          <w:sz w:val="20"/>
          <w:szCs w:val="20"/>
        </w:rPr>
        <w:t>κ</w:t>
      </w:r>
      <w:r w:rsidRPr="0086614D">
        <w:rPr>
          <w:rFonts w:ascii="Tahoma" w:hAnsi="Tahoma" w:cs="Tahoma"/>
          <w:sz w:val="20"/>
          <w:szCs w:val="20"/>
        </w:rPr>
        <w:t>άθε θέμα, µε α</w:t>
      </w:r>
      <w:r w:rsidRPr="0086614D">
        <w:rPr>
          <w:rFonts w:ascii="Tahoma" w:hAnsi="Tahoma" w:cs="Tahoma"/>
          <w:spacing w:val="1"/>
          <w:sz w:val="20"/>
          <w:szCs w:val="20"/>
        </w:rPr>
        <w:t>π</w:t>
      </w:r>
      <w:r w:rsidRPr="0086614D">
        <w:rPr>
          <w:rFonts w:ascii="Tahoma" w:hAnsi="Tahoma" w:cs="Tahoma"/>
          <w:sz w:val="20"/>
          <w:szCs w:val="20"/>
        </w:rPr>
        <w:t>ό</w:t>
      </w:r>
      <w:r w:rsidRPr="0086614D">
        <w:rPr>
          <w:rFonts w:ascii="Tahoma" w:hAnsi="Tahoma" w:cs="Tahoma"/>
          <w:spacing w:val="2"/>
          <w:sz w:val="20"/>
          <w:szCs w:val="20"/>
        </w:rPr>
        <w:t>λ</w:t>
      </w:r>
      <w:r w:rsidRPr="0086614D">
        <w:rPr>
          <w:rFonts w:ascii="Tahoma" w:hAnsi="Tahoma" w:cs="Tahoma"/>
          <w:sz w:val="20"/>
          <w:szCs w:val="20"/>
        </w:rPr>
        <w:t>υ</w:t>
      </w:r>
      <w:r w:rsidRPr="0086614D">
        <w:rPr>
          <w:rFonts w:ascii="Tahoma" w:hAnsi="Tahoma" w:cs="Tahoma"/>
          <w:spacing w:val="1"/>
          <w:sz w:val="20"/>
          <w:szCs w:val="20"/>
        </w:rPr>
        <w:t>τ</w:t>
      </w:r>
      <w:r w:rsidRPr="0086614D">
        <w:rPr>
          <w:rFonts w:ascii="Tahoma" w:hAnsi="Tahoma" w:cs="Tahoma"/>
          <w:sz w:val="20"/>
          <w:szCs w:val="20"/>
        </w:rPr>
        <w:t>η</w:t>
      </w:r>
      <w:r w:rsidRPr="0086614D">
        <w:rPr>
          <w:rFonts w:ascii="Tahoma" w:hAnsi="Tahoma" w:cs="Tahoma"/>
          <w:spacing w:val="1"/>
          <w:sz w:val="20"/>
          <w:szCs w:val="20"/>
        </w:rPr>
        <w:t>π</w:t>
      </w:r>
      <w:r w:rsidRPr="0086614D">
        <w:rPr>
          <w:rFonts w:ascii="Tahoma" w:hAnsi="Tahoma" w:cs="Tahoma"/>
          <w:spacing w:val="2"/>
          <w:sz w:val="20"/>
          <w:szCs w:val="20"/>
        </w:rPr>
        <w:t>λ</w:t>
      </w:r>
      <w:r w:rsidRPr="0086614D">
        <w:rPr>
          <w:rFonts w:ascii="Tahoma" w:hAnsi="Tahoma" w:cs="Tahoma"/>
          <w:spacing w:val="1"/>
          <w:sz w:val="20"/>
          <w:szCs w:val="20"/>
        </w:rPr>
        <w:t>ε</w:t>
      </w:r>
      <w:r w:rsidRPr="0086614D">
        <w:rPr>
          <w:rFonts w:ascii="Tahoma" w:hAnsi="Tahoma" w:cs="Tahoma"/>
          <w:sz w:val="20"/>
          <w:szCs w:val="20"/>
        </w:rPr>
        <w:t>ιο</w:t>
      </w:r>
      <w:r w:rsidRPr="0086614D">
        <w:rPr>
          <w:rFonts w:ascii="Tahoma" w:hAnsi="Tahoma" w:cs="Tahoma"/>
          <w:spacing w:val="-1"/>
          <w:sz w:val="20"/>
          <w:szCs w:val="20"/>
        </w:rPr>
        <w:t>ψ</w:t>
      </w:r>
      <w:r w:rsidRPr="0086614D">
        <w:rPr>
          <w:rFonts w:ascii="Tahoma" w:hAnsi="Tahoma" w:cs="Tahoma"/>
          <w:spacing w:val="-2"/>
          <w:sz w:val="20"/>
          <w:szCs w:val="20"/>
        </w:rPr>
        <w:t>η</w:t>
      </w:r>
      <w:r w:rsidRPr="0086614D">
        <w:rPr>
          <w:rFonts w:ascii="Tahoma" w:hAnsi="Tahoma" w:cs="Tahoma"/>
          <w:spacing w:val="1"/>
          <w:sz w:val="20"/>
          <w:szCs w:val="20"/>
        </w:rPr>
        <w:t>φ</w:t>
      </w:r>
      <w:r w:rsidRPr="0086614D">
        <w:rPr>
          <w:rFonts w:ascii="Tahoma" w:hAnsi="Tahoma" w:cs="Tahoma"/>
          <w:sz w:val="20"/>
          <w:szCs w:val="20"/>
        </w:rPr>
        <w:t>ία</w:t>
      </w:r>
      <w:r w:rsidRPr="0086614D">
        <w:rPr>
          <w:rFonts w:ascii="Tahoma" w:hAnsi="Tahoma" w:cs="Tahoma"/>
          <w:spacing w:val="1"/>
          <w:sz w:val="20"/>
          <w:szCs w:val="20"/>
        </w:rPr>
        <w:t>τ</w:t>
      </w:r>
      <w:r w:rsidRPr="0086614D">
        <w:rPr>
          <w:rFonts w:ascii="Tahoma" w:hAnsi="Tahoma" w:cs="Tahoma"/>
          <w:spacing w:val="2"/>
          <w:sz w:val="20"/>
          <w:szCs w:val="20"/>
        </w:rPr>
        <w:t>ο</w:t>
      </w:r>
      <w:r w:rsidRPr="0086614D">
        <w:rPr>
          <w:rFonts w:ascii="Tahoma" w:hAnsi="Tahoma" w:cs="Tahoma"/>
          <w:sz w:val="20"/>
          <w:szCs w:val="20"/>
        </w:rPr>
        <w:t>υ σ</w:t>
      </w:r>
      <w:r w:rsidRPr="0086614D">
        <w:rPr>
          <w:rFonts w:ascii="Tahoma" w:hAnsi="Tahoma" w:cs="Tahoma"/>
          <w:spacing w:val="2"/>
          <w:sz w:val="20"/>
          <w:szCs w:val="20"/>
        </w:rPr>
        <w:t>υ</w:t>
      </w:r>
      <w:r w:rsidRPr="0086614D">
        <w:rPr>
          <w:rFonts w:ascii="Tahoma" w:hAnsi="Tahoma" w:cs="Tahoma"/>
          <w:spacing w:val="-1"/>
          <w:sz w:val="20"/>
          <w:szCs w:val="20"/>
        </w:rPr>
        <w:t>ν</w:t>
      </w:r>
      <w:r w:rsidRPr="0086614D">
        <w:rPr>
          <w:rFonts w:ascii="Tahoma" w:hAnsi="Tahoma" w:cs="Tahoma"/>
          <w:sz w:val="20"/>
          <w:szCs w:val="20"/>
        </w:rPr>
        <w:t>ό</w:t>
      </w:r>
      <w:r w:rsidRPr="0086614D">
        <w:rPr>
          <w:rFonts w:ascii="Tahoma" w:hAnsi="Tahoma" w:cs="Tahoma"/>
          <w:spacing w:val="2"/>
          <w:sz w:val="20"/>
          <w:szCs w:val="20"/>
        </w:rPr>
        <w:t>λ</w:t>
      </w:r>
      <w:r w:rsidRPr="0086614D">
        <w:rPr>
          <w:rFonts w:ascii="Tahoma" w:hAnsi="Tahoma" w:cs="Tahoma"/>
          <w:sz w:val="20"/>
          <w:szCs w:val="20"/>
        </w:rPr>
        <w:t>ου</w:t>
      </w:r>
      <w:r w:rsidRPr="0086614D">
        <w:rPr>
          <w:rFonts w:ascii="Tahoma" w:hAnsi="Tahoma" w:cs="Tahoma"/>
          <w:spacing w:val="3"/>
          <w:sz w:val="20"/>
          <w:szCs w:val="20"/>
        </w:rPr>
        <w:t>τ</w:t>
      </w:r>
      <w:r w:rsidRPr="0086614D">
        <w:rPr>
          <w:rFonts w:ascii="Tahoma" w:hAnsi="Tahoma" w:cs="Tahoma"/>
          <w:sz w:val="20"/>
          <w:szCs w:val="20"/>
        </w:rPr>
        <w:t xml:space="preserve">ων </w:t>
      </w:r>
      <w:r w:rsidRPr="0086614D">
        <w:rPr>
          <w:rFonts w:ascii="Tahoma" w:hAnsi="Tahoma" w:cs="Tahoma"/>
          <w:spacing w:val="1"/>
          <w:sz w:val="20"/>
          <w:szCs w:val="20"/>
        </w:rPr>
        <w:t>π</w:t>
      </w:r>
      <w:r w:rsidRPr="0086614D">
        <w:rPr>
          <w:rFonts w:ascii="Tahoma" w:hAnsi="Tahoma" w:cs="Tahoma"/>
          <w:sz w:val="20"/>
          <w:szCs w:val="20"/>
        </w:rPr>
        <w:t>α</w:t>
      </w:r>
      <w:r w:rsidRPr="0086614D">
        <w:rPr>
          <w:rFonts w:ascii="Tahoma" w:hAnsi="Tahoma" w:cs="Tahoma"/>
          <w:spacing w:val="1"/>
          <w:sz w:val="20"/>
          <w:szCs w:val="20"/>
        </w:rPr>
        <w:t>ρ</w:t>
      </w:r>
      <w:r w:rsidRPr="0086614D">
        <w:rPr>
          <w:rFonts w:ascii="Tahoma" w:hAnsi="Tahoma" w:cs="Tahoma"/>
          <w:spacing w:val="2"/>
          <w:sz w:val="20"/>
          <w:szCs w:val="20"/>
        </w:rPr>
        <w:t>ό</w:t>
      </w:r>
      <w:r w:rsidRPr="0086614D">
        <w:rPr>
          <w:rFonts w:ascii="Tahoma" w:hAnsi="Tahoma" w:cs="Tahoma"/>
          <w:spacing w:val="-1"/>
          <w:sz w:val="20"/>
          <w:szCs w:val="20"/>
        </w:rPr>
        <w:t>ν</w:t>
      </w:r>
      <w:r w:rsidRPr="0086614D">
        <w:rPr>
          <w:rFonts w:ascii="Tahoma" w:hAnsi="Tahoma" w:cs="Tahoma"/>
          <w:spacing w:val="1"/>
          <w:sz w:val="20"/>
          <w:szCs w:val="20"/>
        </w:rPr>
        <w:t>τ</w:t>
      </w:r>
      <w:r w:rsidRPr="0086614D">
        <w:rPr>
          <w:rFonts w:ascii="Tahoma" w:hAnsi="Tahoma" w:cs="Tahoma"/>
          <w:sz w:val="20"/>
          <w:szCs w:val="20"/>
        </w:rPr>
        <w:t>ωνµ</w:t>
      </w:r>
      <w:r w:rsidRPr="0086614D">
        <w:rPr>
          <w:rFonts w:ascii="Tahoma" w:hAnsi="Tahoma" w:cs="Tahoma"/>
          <w:spacing w:val="3"/>
          <w:sz w:val="20"/>
          <w:szCs w:val="20"/>
        </w:rPr>
        <w:t>ε</w:t>
      </w:r>
      <w:r w:rsidRPr="0086614D">
        <w:rPr>
          <w:rFonts w:ascii="Tahoma" w:hAnsi="Tahoma" w:cs="Tahoma"/>
          <w:spacing w:val="-1"/>
          <w:sz w:val="20"/>
          <w:szCs w:val="20"/>
        </w:rPr>
        <w:t>λ</w:t>
      </w:r>
      <w:r w:rsidRPr="0086614D">
        <w:rPr>
          <w:rFonts w:ascii="Tahoma" w:hAnsi="Tahoma" w:cs="Tahoma"/>
          <w:spacing w:val="2"/>
          <w:sz w:val="20"/>
          <w:szCs w:val="20"/>
        </w:rPr>
        <w:t>ώ</w:t>
      </w:r>
      <w:r w:rsidRPr="0086614D">
        <w:rPr>
          <w:rFonts w:ascii="Tahoma" w:hAnsi="Tahoma" w:cs="Tahoma"/>
          <w:sz w:val="20"/>
          <w:szCs w:val="20"/>
        </w:rPr>
        <w:t xml:space="preserve">ν </w:t>
      </w:r>
      <w:r w:rsidRPr="0086614D">
        <w:rPr>
          <w:rFonts w:ascii="Tahoma" w:hAnsi="Tahoma" w:cs="Tahoma"/>
          <w:spacing w:val="1"/>
          <w:sz w:val="20"/>
          <w:szCs w:val="20"/>
        </w:rPr>
        <w:t>τ</w:t>
      </w:r>
      <w:r w:rsidRPr="0086614D">
        <w:rPr>
          <w:rFonts w:ascii="Tahoma" w:hAnsi="Tahoma" w:cs="Tahoma"/>
          <w:spacing w:val="-1"/>
          <w:sz w:val="20"/>
          <w:szCs w:val="20"/>
        </w:rPr>
        <w:t>η</w:t>
      </w:r>
      <w:r w:rsidRPr="0086614D">
        <w:rPr>
          <w:rFonts w:ascii="Tahoma" w:hAnsi="Tahoma" w:cs="Tahoma"/>
          <w:spacing w:val="1"/>
          <w:sz w:val="20"/>
          <w:szCs w:val="20"/>
        </w:rPr>
        <w:t>ς</w:t>
      </w:r>
      <w:r w:rsidRPr="0086614D">
        <w:rPr>
          <w:rFonts w:ascii="Tahoma" w:hAnsi="Tahoma" w:cs="Tahoma"/>
          <w:spacing w:val="2"/>
          <w:sz w:val="20"/>
          <w:szCs w:val="20"/>
        </w:rPr>
        <w:t xml:space="preserve">. </w:t>
      </w:r>
      <w:r w:rsidRPr="0086614D">
        <w:rPr>
          <w:rFonts w:ascii="Tahoma" w:hAnsi="Tahoma" w:cs="Tahoma"/>
          <w:sz w:val="20"/>
          <w:szCs w:val="20"/>
        </w:rPr>
        <w:t>Ταμ</w:t>
      </w:r>
      <w:r w:rsidRPr="0086614D">
        <w:rPr>
          <w:rFonts w:ascii="Tahoma" w:hAnsi="Tahoma" w:cs="Tahoma"/>
          <w:spacing w:val="-2"/>
          <w:sz w:val="20"/>
          <w:szCs w:val="20"/>
        </w:rPr>
        <w:t>έ</w:t>
      </w:r>
      <w:r w:rsidRPr="0086614D">
        <w:rPr>
          <w:rFonts w:ascii="Tahoma" w:hAnsi="Tahoma" w:cs="Tahoma"/>
          <w:sz w:val="20"/>
          <w:szCs w:val="20"/>
        </w:rPr>
        <w:t>λη</w:t>
      </w:r>
      <w:r w:rsidRPr="0086614D">
        <w:rPr>
          <w:rFonts w:ascii="Tahoma" w:hAnsi="Tahoma" w:cs="Tahoma"/>
          <w:spacing w:val="-2"/>
          <w:sz w:val="20"/>
          <w:szCs w:val="20"/>
        </w:rPr>
        <w:t xml:space="preserve"> τ</w:t>
      </w:r>
      <w:r w:rsidRPr="0086614D">
        <w:rPr>
          <w:rFonts w:ascii="Tahoma" w:hAnsi="Tahoma" w:cs="Tahoma"/>
          <w:sz w:val="20"/>
          <w:szCs w:val="20"/>
        </w:rPr>
        <w:t>ης</w:t>
      </w:r>
      <w:r w:rsidRPr="0086614D">
        <w:rPr>
          <w:rFonts w:ascii="Tahoma" w:hAnsi="Tahoma" w:cs="Tahoma"/>
          <w:spacing w:val="-1"/>
          <w:sz w:val="20"/>
          <w:szCs w:val="20"/>
        </w:rPr>
        <w:t xml:space="preserve"> Κ</w:t>
      </w:r>
      <w:r w:rsidRPr="0086614D">
        <w:rPr>
          <w:rFonts w:ascii="Tahoma" w:hAnsi="Tahoma" w:cs="Tahoma"/>
          <w:sz w:val="20"/>
          <w:szCs w:val="20"/>
        </w:rPr>
        <w:t>ο</w:t>
      </w:r>
      <w:r w:rsidRPr="0086614D">
        <w:rPr>
          <w:rFonts w:ascii="Tahoma" w:hAnsi="Tahoma" w:cs="Tahoma"/>
          <w:spacing w:val="-2"/>
          <w:sz w:val="20"/>
          <w:szCs w:val="20"/>
        </w:rPr>
        <w:t>ι</w:t>
      </w:r>
      <w:r w:rsidRPr="0086614D">
        <w:rPr>
          <w:rFonts w:ascii="Tahoma" w:hAnsi="Tahoma" w:cs="Tahoma"/>
          <w:sz w:val="20"/>
          <w:szCs w:val="20"/>
        </w:rPr>
        <w:t>νής</w:t>
      </w:r>
      <w:r w:rsidRPr="0086614D">
        <w:rPr>
          <w:rFonts w:ascii="Tahoma" w:hAnsi="Tahoma" w:cs="Tahoma"/>
          <w:spacing w:val="-1"/>
          <w:sz w:val="20"/>
          <w:szCs w:val="20"/>
        </w:rPr>
        <w:t xml:space="preserve"> Ε</w:t>
      </w:r>
      <w:r w:rsidRPr="0086614D">
        <w:rPr>
          <w:rFonts w:ascii="Tahoma" w:hAnsi="Tahoma" w:cs="Tahoma"/>
          <w:spacing w:val="2"/>
          <w:sz w:val="20"/>
          <w:szCs w:val="20"/>
        </w:rPr>
        <w:t>πι</w:t>
      </w:r>
      <w:r w:rsidRPr="0086614D">
        <w:rPr>
          <w:rFonts w:ascii="Tahoma" w:hAnsi="Tahoma" w:cs="Tahoma"/>
          <w:spacing w:val="-2"/>
          <w:sz w:val="20"/>
          <w:szCs w:val="20"/>
        </w:rPr>
        <w:t>τ</w:t>
      </w:r>
      <w:r w:rsidRPr="0086614D">
        <w:rPr>
          <w:rFonts w:ascii="Tahoma" w:hAnsi="Tahoma" w:cs="Tahoma"/>
          <w:spacing w:val="2"/>
          <w:sz w:val="20"/>
          <w:szCs w:val="20"/>
        </w:rPr>
        <w:t>ρ</w:t>
      </w:r>
      <w:r w:rsidRPr="0086614D">
        <w:rPr>
          <w:rFonts w:ascii="Tahoma" w:hAnsi="Tahoma" w:cs="Tahoma"/>
          <w:sz w:val="20"/>
          <w:szCs w:val="20"/>
        </w:rPr>
        <w:t>ο</w:t>
      </w:r>
      <w:r w:rsidRPr="0086614D">
        <w:rPr>
          <w:rFonts w:ascii="Tahoma" w:hAnsi="Tahoma" w:cs="Tahoma"/>
          <w:spacing w:val="2"/>
          <w:sz w:val="20"/>
          <w:szCs w:val="20"/>
        </w:rPr>
        <w:t>π</w:t>
      </w:r>
      <w:r w:rsidRPr="0086614D">
        <w:rPr>
          <w:rFonts w:ascii="Tahoma" w:hAnsi="Tahoma" w:cs="Tahoma"/>
          <w:sz w:val="20"/>
          <w:szCs w:val="20"/>
        </w:rPr>
        <w:t>ής</w:t>
      </w:r>
      <w:r w:rsidRPr="0086614D">
        <w:rPr>
          <w:rFonts w:ascii="Tahoma" w:hAnsi="Tahoma" w:cs="Tahoma"/>
          <w:spacing w:val="-1"/>
          <w:sz w:val="20"/>
          <w:szCs w:val="20"/>
        </w:rPr>
        <w:t xml:space="preserve"> Π</w:t>
      </w:r>
      <w:r w:rsidRPr="0086614D">
        <w:rPr>
          <w:rFonts w:ascii="Tahoma" w:hAnsi="Tahoma" w:cs="Tahoma"/>
          <w:spacing w:val="1"/>
          <w:sz w:val="20"/>
          <w:szCs w:val="20"/>
        </w:rPr>
        <w:t>α</w:t>
      </w:r>
      <w:r w:rsidRPr="0086614D">
        <w:rPr>
          <w:rFonts w:ascii="Tahoma" w:hAnsi="Tahoma" w:cs="Tahoma"/>
          <w:spacing w:val="-2"/>
          <w:sz w:val="20"/>
          <w:szCs w:val="20"/>
        </w:rPr>
        <w:t>ρ</w:t>
      </w:r>
      <w:r w:rsidRPr="0086614D">
        <w:rPr>
          <w:rFonts w:ascii="Tahoma" w:hAnsi="Tahoma" w:cs="Tahoma"/>
          <w:spacing w:val="1"/>
          <w:sz w:val="20"/>
          <w:szCs w:val="20"/>
        </w:rPr>
        <w:t>ακ</w:t>
      </w:r>
      <w:r w:rsidRPr="0086614D">
        <w:rPr>
          <w:rFonts w:ascii="Tahoma" w:hAnsi="Tahoma" w:cs="Tahoma"/>
          <w:sz w:val="20"/>
          <w:szCs w:val="20"/>
        </w:rPr>
        <w:t>ολο</w:t>
      </w:r>
      <w:r w:rsidRPr="0086614D">
        <w:rPr>
          <w:rFonts w:ascii="Tahoma" w:hAnsi="Tahoma" w:cs="Tahoma"/>
          <w:spacing w:val="-5"/>
          <w:sz w:val="20"/>
          <w:szCs w:val="20"/>
        </w:rPr>
        <w:t>ύ</w:t>
      </w:r>
      <w:r w:rsidRPr="0086614D">
        <w:rPr>
          <w:rFonts w:ascii="Tahoma" w:hAnsi="Tahoma" w:cs="Tahoma"/>
          <w:sz w:val="20"/>
          <w:szCs w:val="20"/>
        </w:rPr>
        <w:t>θησηςδ</w:t>
      </w:r>
      <w:r w:rsidRPr="0086614D">
        <w:rPr>
          <w:rFonts w:ascii="Tahoma" w:hAnsi="Tahoma" w:cs="Tahoma"/>
          <w:spacing w:val="-2"/>
          <w:sz w:val="20"/>
          <w:szCs w:val="20"/>
        </w:rPr>
        <w:t>ε</w:t>
      </w:r>
      <w:r w:rsidRPr="0086614D">
        <w:rPr>
          <w:rFonts w:ascii="Tahoma" w:hAnsi="Tahoma" w:cs="Tahoma"/>
          <w:sz w:val="20"/>
          <w:szCs w:val="20"/>
        </w:rPr>
        <w:t>ν</w:t>
      </w:r>
      <w:r w:rsidRPr="0086614D">
        <w:rPr>
          <w:rFonts w:ascii="Tahoma" w:hAnsi="Tahoma" w:cs="Tahoma"/>
          <w:spacing w:val="1"/>
          <w:sz w:val="20"/>
          <w:szCs w:val="20"/>
        </w:rPr>
        <w:t>α</w:t>
      </w:r>
      <w:r w:rsidRPr="0086614D">
        <w:rPr>
          <w:rFonts w:ascii="Tahoma" w:hAnsi="Tahoma" w:cs="Tahoma"/>
          <w:sz w:val="20"/>
          <w:szCs w:val="20"/>
        </w:rPr>
        <w:t>μ</w:t>
      </w:r>
      <w:r w:rsidRPr="0086614D">
        <w:rPr>
          <w:rFonts w:ascii="Tahoma" w:hAnsi="Tahoma" w:cs="Tahoma"/>
          <w:spacing w:val="-2"/>
          <w:sz w:val="20"/>
          <w:szCs w:val="20"/>
        </w:rPr>
        <w:t>εί</w:t>
      </w:r>
      <w:r w:rsidRPr="0086614D">
        <w:rPr>
          <w:rFonts w:ascii="Tahoma" w:hAnsi="Tahoma" w:cs="Tahoma"/>
          <w:spacing w:val="-1"/>
          <w:sz w:val="20"/>
          <w:szCs w:val="20"/>
        </w:rPr>
        <w:t>β</w:t>
      </w:r>
      <w:r w:rsidRPr="0086614D">
        <w:rPr>
          <w:rFonts w:ascii="Tahoma" w:hAnsi="Tahoma" w:cs="Tahoma"/>
          <w:sz w:val="20"/>
          <w:szCs w:val="20"/>
        </w:rPr>
        <w:t>ο</w:t>
      </w:r>
      <w:r w:rsidRPr="0086614D">
        <w:rPr>
          <w:rFonts w:ascii="Tahoma" w:hAnsi="Tahoma" w:cs="Tahoma"/>
          <w:spacing w:val="1"/>
          <w:sz w:val="20"/>
          <w:szCs w:val="20"/>
        </w:rPr>
        <w:t>ν</w:t>
      </w:r>
      <w:r w:rsidRPr="0086614D">
        <w:rPr>
          <w:rFonts w:ascii="Tahoma" w:hAnsi="Tahoma" w:cs="Tahoma"/>
          <w:spacing w:val="-2"/>
          <w:sz w:val="20"/>
          <w:szCs w:val="20"/>
        </w:rPr>
        <w:t>τ</w:t>
      </w:r>
      <w:r w:rsidRPr="0086614D">
        <w:rPr>
          <w:rFonts w:ascii="Tahoma" w:hAnsi="Tahoma" w:cs="Tahoma"/>
          <w:spacing w:val="1"/>
          <w:sz w:val="20"/>
          <w:szCs w:val="20"/>
        </w:rPr>
        <w:t>α</w:t>
      </w:r>
      <w:r w:rsidRPr="0086614D">
        <w:rPr>
          <w:rFonts w:ascii="Tahoma" w:hAnsi="Tahoma" w:cs="Tahoma"/>
          <w:sz w:val="20"/>
          <w:szCs w:val="20"/>
        </w:rPr>
        <w:t>ιγ</w:t>
      </w:r>
      <w:r w:rsidRPr="0086614D">
        <w:rPr>
          <w:rFonts w:ascii="Tahoma" w:hAnsi="Tahoma" w:cs="Tahoma"/>
          <w:spacing w:val="-2"/>
          <w:sz w:val="20"/>
          <w:szCs w:val="20"/>
        </w:rPr>
        <w:t>ι</w:t>
      </w:r>
      <w:r w:rsidRPr="0086614D">
        <w:rPr>
          <w:rFonts w:ascii="Tahoma" w:hAnsi="Tahoma" w:cs="Tahoma"/>
          <w:sz w:val="20"/>
          <w:szCs w:val="20"/>
        </w:rPr>
        <w:t>α</w:t>
      </w:r>
      <w:r w:rsidRPr="0086614D">
        <w:rPr>
          <w:rFonts w:ascii="Tahoma" w:hAnsi="Tahoma" w:cs="Tahoma"/>
          <w:spacing w:val="-2"/>
          <w:sz w:val="20"/>
          <w:szCs w:val="20"/>
        </w:rPr>
        <w:t>τ</w:t>
      </w:r>
      <w:r w:rsidRPr="0086614D">
        <w:rPr>
          <w:rFonts w:ascii="Tahoma" w:hAnsi="Tahoma" w:cs="Tahoma"/>
          <w:sz w:val="20"/>
          <w:szCs w:val="20"/>
        </w:rPr>
        <w:t>ο</w:t>
      </w:r>
      <w:r w:rsidRPr="0086614D">
        <w:rPr>
          <w:rFonts w:ascii="Tahoma" w:hAnsi="Tahoma" w:cs="Tahoma"/>
          <w:spacing w:val="2"/>
          <w:sz w:val="20"/>
          <w:szCs w:val="20"/>
        </w:rPr>
        <w:t xml:space="preserve"> π</w:t>
      </w:r>
      <w:r w:rsidRPr="0086614D">
        <w:rPr>
          <w:rFonts w:ascii="Tahoma" w:hAnsi="Tahoma" w:cs="Tahoma"/>
          <w:spacing w:val="1"/>
          <w:sz w:val="20"/>
          <w:szCs w:val="20"/>
        </w:rPr>
        <w:t>α</w:t>
      </w:r>
      <w:r w:rsidRPr="0086614D">
        <w:rPr>
          <w:rFonts w:ascii="Tahoma" w:hAnsi="Tahoma" w:cs="Tahoma"/>
          <w:spacing w:val="2"/>
          <w:sz w:val="20"/>
          <w:szCs w:val="20"/>
        </w:rPr>
        <w:t>ρ</w:t>
      </w:r>
      <w:r w:rsidRPr="0086614D">
        <w:rPr>
          <w:rFonts w:ascii="Tahoma" w:hAnsi="Tahoma" w:cs="Tahoma"/>
          <w:spacing w:val="1"/>
          <w:sz w:val="20"/>
          <w:szCs w:val="20"/>
        </w:rPr>
        <w:t>α</w:t>
      </w:r>
      <w:r w:rsidRPr="0086614D">
        <w:rPr>
          <w:rFonts w:ascii="Tahoma" w:hAnsi="Tahoma" w:cs="Tahoma"/>
          <w:spacing w:val="-3"/>
          <w:sz w:val="20"/>
          <w:szCs w:val="20"/>
        </w:rPr>
        <w:t>π</w:t>
      </w:r>
      <w:r w:rsidRPr="0086614D">
        <w:rPr>
          <w:rFonts w:ascii="Tahoma" w:hAnsi="Tahoma" w:cs="Tahoma"/>
          <w:spacing w:val="1"/>
          <w:sz w:val="20"/>
          <w:szCs w:val="20"/>
        </w:rPr>
        <w:t>ά</w:t>
      </w:r>
      <w:r w:rsidRPr="0086614D">
        <w:rPr>
          <w:rFonts w:ascii="Tahoma" w:hAnsi="Tahoma" w:cs="Tahoma"/>
          <w:sz w:val="20"/>
          <w:szCs w:val="20"/>
        </w:rPr>
        <w:t>νω</w:t>
      </w:r>
      <w:r w:rsidRPr="0086614D">
        <w:rPr>
          <w:rFonts w:ascii="Tahoma" w:hAnsi="Tahoma" w:cs="Tahoma"/>
          <w:spacing w:val="-2"/>
          <w:sz w:val="20"/>
          <w:szCs w:val="20"/>
        </w:rPr>
        <w:t xml:space="preserve"> έ</w:t>
      </w:r>
      <w:r w:rsidRPr="0086614D">
        <w:rPr>
          <w:rFonts w:ascii="Tahoma" w:hAnsi="Tahoma" w:cs="Tahoma"/>
          <w:spacing w:val="2"/>
          <w:sz w:val="20"/>
          <w:szCs w:val="20"/>
        </w:rPr>
        <w:t>ρ</w:t>
      </w:r>
      <w:r w:rsidRPr="0086614D">
        <w:rPr>
          <w:rFonts w:ascii="Tahoma" w:hAnsi="Tahoma" w:cs="Tahoma"/>
          <w:sz w:val="20"/>
          <w:szCs w:val="20"/>
        </w:rPr>
        <w:t>γο</w:t>
      </w:r>
      <w:r w:rsidRPr="0086614D">
        <w:rPr>
          <w:rFonts w:ascii="Tahoma" w:hAnsi="Tahoma" w:cs="Tahoma"/>
          <w:spacing w:val="-2"/>
          <w:sz w:val="20"/>
          <w:szCs w:val="20"/>
        </w:rPr>
        <w:t xml:space="preserve"> τους</w:t>
      </w:r>
      <w:r w:rsidRPr="0086614D">
        <w:rPr>
          <w:rFonts w:ascii="Tahoma" w:hAnsi="Tahoma" w:cs="Tahoma"/>
          <w:sz w:val="20"/>
          <w:szCs w:val="20"/>
        </w:rPr>
        <w:t xml:space="preserve">. </w:t>
      </w:r>
    </w:p>
    <w:p w:rsidR="0086614D" w:rsidRPr="0086614D" w:rsidRDefault="0086614D" w:rsidP="0086614D">
      <w:pPr>
        <w:jc w:val="both"/>
        <w:rPr>
          <w:rFonts w:ascii="Tahoma" w:hAnsi="Tahoma" w:cs="Tahoma"/>
          <w:sz w:val="20"/>
          <w:szCs w:val="20"/>
        </w:rPr>
      </w:pPr>
      <w:r w:rsidRPr="0086614D">
        <w:rPr>
          <w:rFonts w:ascii="Tahoma" w:hAnsi="Tahoma" w:cs="Tahoma"/>
          <w:sz w:val="20"/>
          <w:szCs w:val="20"/>
        </w:rPr>
        <w:t>Λοιπά θέματα που αφορούν την λειτουργία της, ρυθμίζονται με σχετικές αποφάσεις της επιτροπής</w:t>
      </w:r>
      <w:r w:rsidRPr="0086614D">
        <w:rPr>
          <w:rFonts w:ascii="Tahoma" w:hAnsi="Tahoma" w:cs="Tahoma"/>
          <w:spacing w:val="-4"/>
          <w:sz w:val="20"/>
          <w:szCs w:val="20"/>
        </w:rPr>
        <w:t>.</w:t>
      </w:r>
    </w:p>
    <w:p w:rsidR="0086614D" w:rsidRPr="0086614D" w:rsidRDefault="0086614D" w:rsidP="0086614D">
      <w:pPr>
        <w:jc w:val="both"/>
        <w:rPr>
          <w:rFonts w:ascii="Tahoma" w:hAnsi="Tahoma" w:cs="Tahoma"/>
          <w:spacing w:val="1"/>
          <w:sz w:val="20"/>
          <w:szCs w:val="20"/>
          <w:u w:val="single"/>
        </w:rPr>
      </w:pPr>
    </w:p>
    <w:p w:rsidR="0086614D" w:rsidRPr="0086614D" w:rsidRDefault="0086614D" w:rsidP="0086614D">
      <w:pPr>
        <w:jc w:val="both"/>
        <w:rPr>
          <w:rFonts w:ascii="Tahoma" w:hAnsi="Tahoma" w:cs="Tahoma"/>
          <w:sz w:val="20"/>
          <w:szCs w:val="20"/>
        </w:rPr>
      </w:pPr>
      <w:r w:rsidRPr="0086614D">
        <w:rPr>
          <w:rFonts w:ascii="Tahoma" w:hAnsi="Tahoma" w:cs="Tahoma"/>
          <w:b/>
          <w:spacing w:val="-1"/>
          <w:sz w:val="20"/>
          <w:szCs w:val="20"/>
          <w:u w:val="single"/>
        </w:rPr>
        <w:t>ΑΡΘΡΟ 8 : ΤΡΟΠΟΠΟΙΗΣΕΙΣ ΤΗΣ ΠΡΟΓΡΑΜΜΑΤΙΚΗΣ ΣΥΜΒΑΣΗΣ</w:t>
      </w:r>
    </w:p>
    <w:p w:rsidR="0086614D" w:rsidRPr="0086614D" w:rsidRDefault="0086614D" w:rsidP="0086614D">
      <w:pPr>
        <w:jc w:val="both"/>
        <w:rPr>
          <w:rFonts w:ascii="Tahoma" w:hAnsi="Tahoma" w:cs="Tahoma"/>
          <w:b/>
          <w:spacing w:val="-1"/>
          <w:sz w:val="20"/>
          <w:szCs w:val="20"/>
          <w:u w:val="single"/>
        </w:rPr>
      </w:pPr>
    </w:p>
    <w:p w:rsidR="0086614D" w:rsidRPr="0086614D" w:rsidRDefault="0086614D" w:rsidP="0086614D">
      <w:pPr>
        <w:jc w:val="both"/>
        <w:rPr>
          <w:rFonts w:ascii="Tahoma" w:hAnsi="Tahoma" w:cs="Tahoma"/>
          <w:sz w:val="20"/>
          <w:szCs w:val="20"/>
        </w:rPr>
      </w:pPr>
      <w:r w:rsidRPr="0086614D">
        <w:rPr>
          <w:rFonts w:ascii="Tahoma" w:hAnsi="Tahoma" w:cs="Tahoma"/>
          <w:sz w:val="20"/>
          <w:szCs w:val="20"/>
        </w:rPr>
        <w:t xml:space="preserve">Με κοινή έγγραφη συμφωνία των συμβαλλόμενων μερών, η παρούσα Προγραμματική Σύμβαση μπορεί να τροποποιείται ή να συμπληρώνεται ως προς το χρονοδιάγραμμα και τους λοιπούς όρους της Σύμβασης. </w:t>
      </w:r>
    </w:p>
    <w:p w:rsidR="0086614D" w:rsidRPr="0086614D" w:rsidRDefault="0086614D" w:rsidP="0086614D">
      <w:pPr>
        <w:jc w:val="both"/>
        <w:rPr>
          <w:rFonts w:ascii="Tahoma" w:hAnsi="Tahoma" w:cs="Tahoma"/>
          <w:sz w:val="20"/>
          <w:szCs w:val="20"/>
        </w:rPr>
      </w:pPr>
      <w:r w:rsidRPr="0086614D">
        <w:rPr>
          <w:rFonts w:ascii="Tahoma" w:hAnsi="Tahoma" w:cs="Tahoma"/>
          <w:sz w:val="20"/>
          <w:szCs w:val="20"/>
        </w:rPr>
        <w:t xml:space="preserve">Ειδικότερα, παράταση της διάρκειας της σύμβασης, </w:t>
      </w:r>
      <w:r w:rsidRPr="0086614D">
        <w:rPr>
          <w:rFonts w:ascii="Tahoma" w:hAnsi="Tahoma" w:cs="Tahoma"/>
          <w:b/>
          <w:bCs/>
          <w:color w:val="000000" w:themeColor="text1"/>
          <w:sz w:val="20"/>
          <w:szCs w:val="20"/>
        </w:rPr>
        <w:t>έως δώδεκα (12) μήνες,</w:t>
      </w:r>
      <w:r w:rsidRPr="0086614D">
        <w:rPr>
          <w:rFonts w:ascii="Tahoma" w:hAnsi="Tahoma" w:cs="Tahoma"/>
          <w:sz w:val="20"/>
          <w:szCs w:val="20"/>
        </w:rPr>
        <w:t xml:space="preserve">δύναται να χορηγηθεί έως το τέλος της Πράξης, μετά από αιτιολογημένη αίτηση του ενδιαφερόμενου συμβαλλόμενου, και τη σύμφωνη γνώμη της Κοινής Επιτροπής Παρακολούθησης. </w:t>
      </w:r>
    </w:p>
    <w:p w:rsidR="0086614D" w:rsidRPr="0086614D" w:rsidRDefault="0086614D" w:rsidP="0086614D">
      <w:pPr>
        <w:jc w:val="both"/>
        <w:rPr>
          <w:rFonts w:ascii="Tahoma" w:hAnsi="Tahoma" w:cs="Tahoma"/>
          <w:sz w:val="20"/>
          <w:szCs w:val="20"/>
        </w:rPr>
      </w:pPr>
      <w:r w:rsidRPr="0086614D">
        <w:rPr>
          <w:rFonts w:ascii="Tahoma" w:hAnsi="Tahoma" w:cs="Tahoma"/>
          <w:sz w:val="20"/>
          <w:szCs w:val="20"/>
        </w:rPr>
        <w:t>Η  ενδεχόμενη παράταση της χρονικής διάρκειας της προγραμματικής σύμβασης, δεν μπορεί να συνεπάγεται επέκταση του φυσικού ή οικονομικού αντικειμένου αυτής.,</w:t>
      </w:r>
    </w:p>
    <w:p w:rsidR="0086614D" w:rsidRPr="0086614D" w:rsidRDefault="0086614D" w:rsidP="0086614D">
      <w:pPr>
        <w:jc w:val="both"/>
        <w:rPr>
          <w:rFonts w:ascii="Tahoma" w:hAnsi="Tahoma" w:cs="Tahoma"/>
          <w:sz w:val="20"/>
          <w:szCs w:val="20"/>
        </w:rPr>
      </w:pPr>
    </w:p>
    <w:p w:rsidR="0086614D" w:rsidRPr="0086614D" w:rsidRDefault="0086614D" w:rsidP="0086614D">
      <w:pPr>
        <w:jc w:val="both"/>
        <w:rPr>
          <w:rFonts w:ascii="Tahoma" w:hAnsi="Tahoma" w:cs="Tahoma"/>
          <w:sz w:val="20"/>
          <w:szCs w:val="20"/>
        </w:rPr>
      </w:pPr>
    </w:p>
    <w:p w:rsidR="0086614D" w:rsidRPr="0086614D" w:rsidRDefault="0086614D" w:rsidP="0086614D">
      <w:pPr>
        <w:jc w:val="both"/>
        <w:rPr>
          <w:rFonts w:ascii="Tahoma" w:hAnsi="Tahoma" w:cs="Tahoma"/>
          <w:sz w:val="20"/>
          <w:szCs w:val="20"/>
        </w:rPr>
      </w:pPr>
      <w:r w:rsidRPr="0086614D">
        <w:rPr>
          <w:rFonts w:ascii="Tahoma" w:hAnsi="Tahoma" w:cs="Tahoma"/>
          <w:b/>
          <w:spacing w:val="-1"/>
          <w:sz w:val="20"/>
          <w:szCs w:val="20"/>
          <w:u w:val="single"/>
        </w:rPr>
        <w:t>ΑΡΘΡΟ 9 : ΑΝΤΙΣΥΜΒΑΤΙΚΗ ΣΥΜΠΕΡΙΦΟΡΑ – ΡΗΤΡΕΣ</w:t>
      </w:r>
    </w:p>
    <w:p w:rsidR="0086614D" w:rsidRPr="0086614D" w:rsidRDefault="0086614D" w:rsidP="0086614D">
      <w:pPr>
        <w:jc w:val="both"/>
        <w:rPr>
          <w:rFonts w:ascii="Tahoma" w:hAnsi="Tahoma" w:cs="Tahoma"/>
          <w:b/>
          <w:spacing w:val="-1"/>
          <w:sz w:val="20"/>
          <w:szCs w:val="20"/>
          <w:u w:val="single"/>
        </w:rPr>
      </w:pPr>
    </w:p>
    <w:p w:rsidR="0086614D" w:rsidRPr="0086614D" w:rsidRDefault="0086614D" w:rsidP="0086614D">
      <w:pPr>
        <w:jc w:val="both"/>
        <w:rPr>
          <w:rFonts w:ascii="Tahoma" w:hAnsi="Tahoma" w:cs="Tahoma"/>
          <w:sz w:val="20"/>
          <w:szCs w:val="20"/>
        </w:rPr>
      </w:pPr>
      <w:r w:rsidRPr="0086614D">
        <w:rPr>
          <w:rFonts w:ascii="Tahoma" w:hAnsi="Tahoma" w:cs="Tahoma"/>
          <w:spacing w:val="-1"/>
          <w:sz w:val="20"/>
          <w:szCs w:val="20"/>
        </w:rPr>
        <w:t>1</w:t>
      </w:r>
      <w:r w:rsidRPr="0086614D">
        <w:rPr>
          <w:rFonts w:ascii="Tahoma" w:hAnsi="Tahoma" w:cs="Tahoma"/>
          <w:sz w:val="20"/>
          <w:szCs w:val="20"/>
        </w:rPr>
        <w:t>.</w:t>
      </w:r>
      <w:r w:rsidRPr="0086614D">
        <w:rPr>
          <w:rFonts w:ascii="Tahoma" w:hAnsi="Tahoma" w:cs="Tahoma"/>
          <w:spacing w:val="-1"/>
          <w:sz w:val="20"/>
          <w:szCs w:val="20"/>
        </w:rPr>
        <w:t>Όλ</w:t>
      </w:r>
      <w:r w:rsidRPr="0086614D">
        <w:rPr>
          <w:rFonts w:ascii="Tahoma" w:hAnsi="Tahoma" w:cs="Tahoma"/>
          <w:sz w:val="20"/>
          <w:szCs w:val="20"/>
        </w:rPr>
        <w:t>οιοιό</w:t>
      </w:r>
      <w:r w:rsidRPr="0086614D">
        <w:rPr>
          <w:rFonts w:ascii="Tahoma" w:hAnsi="Tahoma" w:cs="Tahoma"/>
          <w:spacing w:val="1"/>
          <w:sz w:val="20"/>
          <w:szCs w:val="20"/>
        </w:rPr>
        <w:t>ρ</w:t>
      </w:r>
      <w:r w:rsidRPr="0086614D">
        <w:rPr>
          <w:rFonts w:ascii="Tahoma" w:hAnsi="Tahoma" w:cs="Tahoma"/>
          <w:sz w:val="20"/>
          <w:szCs w:val="20"/>
        </w:rPr>
        <w:t>οι</w:t>
      </w:r>
      <w:r w:rsidRPr="0086614D">
        <w:rPr>
          <w:rFonts w:ascii="Tahoma" w:hAnsi="Tahoma" w:cs="Tahoma"/>
          <w:spacing w:val="3"/>
          <w:sz w:val="20"/>
          <w:szCs w:val="20"/>
        </w:rPr>
        <w:t>τ</w:t>
      </w:r>
      <w:r w:rsidRPr="0086614D">
        <w:rPr>
          <w:rFonts w:ascii="Tahoma" w:hAnsi="Tahoma" w:cs="Tahoma"/>
          <w:spacing w:val="-1"/>
          <w:sz w:val="20"/>
          <w:szCs w:val="20"/>
        </w:rPr>
        <w:t>η</w:t>
      </w:r>
      <w:r w:rsidRPr="0086614D">
        <w:rPr>
          <w:rFonts w:ascii="Tahoma" w:hAnsi="Tahoma" w:cs="Tahoma"/>
          <w:sz w:val="20"/>
          <w:szCs w:val="20"/>
        </w:rPr>
        <w:t>ς</w:t>
      </w:r>
      <w:r w:rsidRPr="0086614D">
        <w:rPr>
          <w:rFonts w:ascii="Tahoma" w:hAnsi="Tahoma" w:cs="Tahoma"/>
          <w:spacing w:val="1"/>
          <w:sz w:val="20"/>
          <w:szCs w:val="20"/>
        </w:rPr>
        <w:t>π</w:t>
      </w:r>
      <w:r w:rsidRPr="0086614D">
        <w:rPr>
          <w:rFonts w:ascii="Tahoma" w:hAnsi="Tahoma" w:cs="Tahoma"/>
          <w:sz w:val="20"/>
          <w:szCs w:val="20"/>
        </w:rPr>
        <w:t>α</w:t>
      </w:r>
      <w:r w:rsidRPr="0086614D">
        <w:rPr>
          <w:rFonts w:ascii="Tahoma" w:hAnsi="Tahoma" w:cs="Tahoma"/>
          <w:spacing w:val="1"/>
          <w:sz w:val="20"/>
          <w:szCs w:val="20"/>
        </w:rPr>
        <w:t>ρ</w:t>
      </w:r>
      <w:r w:rsidRPr="0086614D">
        <w:rPr>
          <w:rFonts w:ascii="Tahoma" w:hAnsi="Tahoma" w:cs="Tahoma"/>
          <w:spacing w:val="2"/>
          <w:sz w:val="20"/>
          <w:szCs w:val="20"/>
        </w:rPr>
        <w:t>ο</w:t>
      </w:r>
      <w:r w:rsidRPr="0086614D">
        <w:rPr>
          <w:rFonts w:ascii="Tahoma" w:hAnsi="Tahoma" w:cs="Tahoma"/>
          <w:sz w:val="20"/>
          <w:szCs w:val="20"/>
        </w:rPr>
        <w:t>ύσαςσύμ</w:t>
      </w:r>
      <w:r w:rsidRPr="0086614D">
        <w:rPr>
          <w:rFonts w:ascii="Tahoma" w:hAnsi="Tahoma" w:cs="Tahoma"/>
          <w:spacing w:val="2"/>
          <w:sz w:val="20"/>
          <w:szCs w:val="20"/>
        </w:rPr>
        <w:t>β</w:t>
      </w:r>
      <w:r w:rsidRPr="0086614D">
        <w:rPr>
          <w:rFonts w:ascii="Tahoma" w:hAnsi="Tahoma" w:cs="Tahoma"/>
          <w:sz w:val="20"/>
          <w:szCs w:val="20"/>
        </w:rPr>
        <w:t>α</w:t>
      </w:r>
      <w:r w:rsidRPr="0086614D">
        <w:rPr>
          <w:rFonts w:ascii="Tahoma" w:hAnsi="Tahoma" w:cs="Tahoma"/>
          <w:spacing w:val="2"/>
          <w:sz w:val="20"/>
          <w:szCs w:val="20"/>
        </w:rPr>
        <w:t>σ</w:t>
      </w:r>
      <w:r w:rsidRPr="0086614D">
        <w:rPr>
          <w:rFonts w:ascii="Tahoma" w:hAnsi="Tahoma" w:cs="Tahoma"/>
          <w:spacing w:val="-1"/>
          <w:sz w:val="20"/>
          <w:szCs w:val="20"/>
        </w:rPr>
        <w:t>η</w:t>
      </w:r>
      <w:r w:rsidRPr="0086614D">
        <w:rPr>
          <w:rFonts w:ascii="Tahoma" w:hAnsi="Tahoma" w:cs="Tahoma"/>
          <w:sz w:val="20"/>
          <w:szCs w:val="20"/>
        </w:rPr>
        <w:t>ςθ</w:t>
      </w:r>
      <w:r w:rsidRPr="0086614D">
        <w:rPr>
          <w:rFonts w:ascii="Tahoma" w:hAnsi="Tahoma" w:cs="Tahoma"/>
          <w:spacing w:val="1"/>
          <w:sz w:val="20"/>
          <w:szCs w:val="20"/>
        </w:rPr>
        <w:t>ε</w:t>
      </w:r>
      <w:r w:rsidRPr="0086614D">
        <w:rPr>
          <w:rFonts w:ascii="Tahoma" w:hAnsi="Tahoma" w:cs="Tahoma"/>
          <w:sz w:val="20"/>
          <w:szCs w:val="20"/>
        </w:rPr>
        <w:t>ω</w:t>
      </w:r>
      <w:r w:rsidRPr="0086614D">
        <w:rPr>
          <w:rFonts w:ascii="Tahoma" w:hAnsi="Tahoma" w:cs="Tahoma"/>
          <w:spacing w:val="1"/>
          <w:sz w:val="20"/>
          <w:szCs w:val="20"/>
        </w:rPr>
        <w:t>ρ</w:t>
      </w:r>
      <w:r w:rsidRPr="0086614D">
        <w:rPr>
          <w:rFonts w:ascii="Tahoma" w:hAnsi="Tahoma" w:cs="Tahoma"/>
          <w:spacing w:val="2"/>
          <w:sz w:val="20"/>
          <w:szCs w:val="20"/>
        </w:rPr>
        <w:t>ο</w:t>
      </w:r>
      <w:r w:rsidRPr="0086614D">
        <w:rPr>
          <w:rFonts w:ascii="Tahoma" w:hAnsi="Tahoma" w:cs="Tahoma"/>
          <w:sz w:val="20"/>
          <w:szCs w:val="20"/>
        </w:rPr>
        <w:t>ύ</w:t>
      </w:r>
      <w:r w:rsidRPr="0086614D">
        <w:rPr>
          <w:rFonts w:ascii="Tahoma" w:hAnsi="Tahoma" w:cs="Tahoma"/>
          <w:spacing w:val="-1"/>
          <w:sz w:val="20"/>
          <w:szCs w:val="20"/>
        </w:rPr>
        <w:t>ν</w:t>
      </w:r>
      <w:r w:rsidRPr="0086614D">
        <w:rPr>
          <w:rFonts w:ascii="Tahoma" w:hAnsi="Tahoma" w:cs="Tahoma"/>
          <w:spacing w:val="1"/>
          <w:sz w:val="20"/>
          <w:szCs w:val="20"/>
        </w:rPr>
        <w:t>τ</w:t>
      </w:r>
      <w:r w:rsidRPr="0086614D">
        <w:rPr>
          <w:rFonts w:ascii="Tahoma" w:hAnsi="Tahoma" w:cs="Tahoma"/>
          <w:sz w:val="20"/>
          <w:szCs w:val="20"/>
        </w:rPr>
        <w:t>αιο</w:t>
      </w:r>
      <w:r w:rsidRPr="0086614D">
        <w:rPr>
          <w:rFonts w:ascii="Tahoma" w:hAnsi="Tahoma" w:cs="Tahoma"/>
          <w:spacing w:val="2"/>
          <w:sz w:val="20"/>
          <w:szCs w:val="20"/>
        </w:rPr>
        <w:t>υ</w:t>
      </w:r>
      <w:r w:rsidRPr="0086614D">
        <w:rPr>
          <w:rFonts w:ascii="Tahoma" w:hAnsi="Tahoma" w:cs="Tahoma"/>
          <w:sz w:val="20"/>
          <w:szCs w:val="20"/>
        </w:rPr>
        <w:t>σ</w:t>
      </w:r>
      <w:r w:rsidRPr="0086614D">
        <w:rPr>
          <w:rFonts w:ascii="Tahoma" w:hAnsi="Tahoma" w:cs="Tahoma"/>
          <w:spacing w:val="3"/>
          <w:sz w:val="20"/>
          <w:szCs w:val="20"/>
        </w:rPr>
        <w:t>ι</w:t>
      </w:r>
      <w:r w:rsidRPr="0086614D">
        <w:rPr>
          <w:rFonts w:ascii="Tahoma" w:hAnsi="Tahoma" w:cs="Tahoma"/>
          <w:spacing w:val="-3"/>
          <w:sz w:val="20"/>
          <w:szCs w:val="20"/>
        </w:rPr>
        <w:t>ώ</w:t>
      </w:r>
      <w:r w:rsidRPr="0086614D">
        <w:rPr>
          <w:rFonts w:ascii="Tahoma" w:hAnsi="Tahoma" w:cs="Tahoma"/>
          <w:sz w:val="20"/>
          <w:szCs w:val="20"/>
        </w:rPr>
        <w:t>δ</w:t>
      </w:r>
      <w:r w:rsidRPr="0086614D">
        <w:rPr>
          <w:rFonts w:ascii="Tahoma" w:hAnsi="Tahoma" w:cs="Tahoma"/>
          <w:spacing w:val="1"/>
          <w:sz w:val="20"/>
          <w:szCs w:val="20"/>
        </w:rPr>
        <w:t>ε</w:t>
      </w:r>
      <w:r w:rsidRPr="0086614D">
        <w:rPr>
          <w:rFonts w:ascii="Tahoma" w:hAnsi="Tahoma" w:cs="Tahoma"/>
          <w:sz w:val="20"/>
          <w:szCs w:val="20"/>
        </w:rPr>
        <w:t>ι</w:t>
      </w:r>
      <w:r w:rsidRPr="0086614D">
        <w:rPr>
          <w:rFonts w:ascii="Tahoma" w:hAnsi="Tahoma" w:cs="Tahoma"/>
          <w:spacing w:val="1"/>
          <w:sz w:val="20"/>
          <w:szCs w:val="20"/>
        </w:rPr>
        <w:t>ς</w:t>
      </w:r>
      <w:r w:rsidRPr="0086614D">
        <w:rPr>
          <w:rFonts w:ascii="Tahoma" w:hAnsi="Tahoma" w:cs="Tahoma"/>
          <w:b/>
          <w:sz w:val="20"/>
          <w:szCs w:val="20"/>
        </w:rPr>
        <w:t>.</w:t>
      </w:r>
    </w:p>
    <w:p w:rsidR="0086614D" w:rsidRPr="0086614D" w:rsidRDefault="0086614D" w:rsidP="0086614D">
      <w:pPr>
        <w:jc w:val="both"/>
        <w:rPr>
          <w:rFonts w:ascii="Tahoma" w:hAnsi="Tahoma" w:cs="Tahoma"/>
          <w:sz w:val="20"/>
          <w:szCs w:val="20"/>
        </w:rPr>
      </w:pPr>
      <w:r w:rsidRPr="0086614D">
        <w:rPr>
          <w:rFonts w:ascii="Tahoma" w:hAnsi="Tahoma" w:cs="Tahoma"/>
          <w:spacing w:val="-1"/>
          <w:sz w:val="20"/>
          <w:szCs w:val="20"/>
        </w:rPr>
        <w:t>2</w:t>
      </w:r>
      <w:r w:rsidRPr="0086614D">
        <w:rPr>
          <w:rFonts w:ascii="Tahoma" w:hAnsi="Tahoma" w:cs="Tahoma"/>
          <w:sz w:val="20"/>
          <w:szCs w:val="20"/>
        </w:rPr>
        <w:t>.Η</w:t>
      </w:r>
      <w:r w:rsidRPr="0086614D">
        <w:rPr>
          <w:rFonts w:ascii="Tahoma" w:hAnsi="Tahoma" w:cs="Tahoma"/>
          <w:spacing w:val="1"/>
          <w:sz w:val="20"/>
          <w:szCs w:val="20"/>
        </w:rPr>
        <w:t>π</w:t>
      </w:r>
      <w:r w:rsidRPr="0086614D">
        <w:rPr>
          <w:rFonts w:ascii="Tahoma" w:hAnsi="Tahoma" w:cs="Tahoma"/>
          <w:sz w:val="20"/>
          <w:szCs w:val="20"/>
        </w:rPr>
        <w:t>α</w:t>
      </w:r>
      <w:r w:rsidRPr="0086614D">
        <w:rPr>
          <w:rFonts w:ascii="Tahoma" w:hAnsi="Tahoma" w:cs="Tahoma"/>
          <w:spacing w:val="1"/>
          <w:sz w:val="20"/>
          <w:szCs w:val="20"/>
        </w:rPr>
        <w:t>ρ</w:t>
      </w:r>
      <w:r w:rsidRPr="0086614D">
        <w:rPr>
          <w:rFonts w:ascii="Tahoma" w:hAnsi="Tahoma" w:cs="Tahoma"/>
          <w:sz w:val="20"/>
          <w:szCs w:val="20"/>
        </w:rPr>
        <w:t>ά</w:t>
      </w:r>
      <w:r w:rsidRPr="0086614D">
        <w:rPr>
          <w:rFonts w:ascii="Tahoma" w:hAnsi="Tahoma" w:cs="Tahoma"/>
          <w:spacing w:val="2"/>
          <w:sz w:val="20"/>
          <w:szCs w:val="20"/>
        </w:rPr>
        <w:t>β</w:t>
      </w:r>
      <w:r w:rsidRPr="0086614D">
        <w:rPr>
          <w:rFonts w:ascii="Tahoma" w:hAnsi="Tahoma" w:cs="Tahoma"/>
          <w:sz w:val="20"/>
          <w:szCs w:val="20"/>
        </w:rPr>
        <w:t>α</w:t>
      </w:r>
      <w:r w:rsidRPr="0086614D">
        <w:rPr>
          <w:rFonts w:ascii="Tahoma" w:hAnsi="Tahoma" w:cs="Tahoma"/>
          <w:spacing w:val="2"/>
          <w:sz w:val="20"/>
          <w:szCs w:val="20"/>
        </w:rPr>
        <w:t>σ</w:t>
      </w:r>
      <w:r w:rsidRPr="0086614D">
        <w:rPr>
          <w:rFonts w:ascii="Tahoma" w:hAnsi="Tahoma" w:cs="Tahoma"/>
          <w:sz w:val="20"/>
          <w:szCs w:val="20"/>
        </w:rPr>
        <w:t>ηο</w:t>
      </w:r>
      <w:r w:rsidRPr="0086614D">
        <w:rPr>
          <w:rFonts w:ascii="Tahoma" w:hAnsi="Tahoma" w:cs="Tahoma"/>
          <w:spacing w:val="1"/>
          <w:sz w:val="20"/>
          <w:szCs w:val="20"/>
        </w:rPr>
        <w:t>π</w:t>
      </w:r>
      <w:r w:rsidRPr="0086614D">
        <w:rPr>
          <w:rFonts w:ascii="Tahoma" w:hAnsi="Tahoma" w:cs="Tahoma"/>
          <w:spacing w:val="2"/>
          <w:sz w:val="20"/>
          <w:szCs w:val="20"/>
        </w:rPr>
        <w:t>ο</w:t>
      </w:r>
      <w:r w:rsidRPr="0086614D">
        <w:rPr>
          <w:rFonts w:ascii="Tahoma" w:hAnsi="Tahoma" w:cs="Tahoma"/>
          <w:sz w:val="20"/>
          <w:szCs w:val="20"/>
        </w:rPr>
        <w:t>ιου</w:t>
      </w:r>
      <w:r w:rsidRPr="0086614D">
        <w:rPr>
          <w:rFonts w:ascii="Tahoma" w:hAnsi="Tahoma" w:cs="Tahoma"/>
          <w:spacing w:val="2"/>
          <w:sz w:val="20"/>
          <w:szCs w:val="20"/>
        </w:rPr>
        <w:t>δ</w:t>
      </w:r>
      <w:r w:rsidRPr="0086614D">
        <w:rPr>
          <w:rFonts w:ascii="Tahoma" w:hAnsi="Tahoma" w:cs="Tahoma"/>
          <w:spacing w:val="-1"/>
          <w:sz w:val="20"/>
          <w:szCs w:val="20"/>
        </w:rPr>
        <w:t>ή</w:t>
      </w:r>
      <w:r w:rsidRPr="0086614D">
        <w:rPr>
          <w:rFonts w:ascii="Tahoma" w:hAnsi="Tahoma" w:cs="Tahoma"/>
          <w:spacing w:val="1"/>
          <w:sz w:val="20"/>
          <w:szCs w:val="20"/>
        </w:rPr>
        <w:t>π</w:t>
      </w:r>
      <w:r w:rsidRPr="0086614D">
        <w:rPr>
          <w:rFonts w:ascii="Tahoma" w:hAnsi="Tahoma" w:cs="Tahoma"/>
          <w:sz w:val="20"/>
          <w:szCs w:val="20"/>
        </w:rPr>
        <w:t>ο</w:t>
      </w:r>
      <w:r w:rsidRPr="0086614D">
        <w:rPr>
          <w:rFonts w:ascii="Tahoma" w:hAnsi="Tahoma" w:cs="Tahoma"/>
          <w:spacing w:val="1"/>
          <w:sz w:val="20"/>
          <w:szCs w:val="20"/>
        </w:rPr>
        <w:t>τ</w:t>
      </w:r>
      <w:r w:rsidRPr="0086614D">
        <w:rPr>
          <w:rFonts w:ascii="Tahoma" w:hAnsi="Tahoma" w:cs="Tahoma"/>
          <w:sz w:val="20"/>
          <w:szCs w:val="20"/>
        </w:rPr>
        <w:t>εό</w:t>
      </w:r>
      <w:r w:rsidRPr="0086614D">
        <w:rPr>
          <w:rFonts w:ascii="Tahoma" w:hAnsi="Tahoma" w:cs="Tahoma"/>
          <w:spacing w:val="1"/>
          <w:sz w:val="20"/>
          <w:szCs w:val="20"/>
        </w:rPr>
        <w:t>ρ</w:t>
      </w:r>
      <w:r w:rsidRPr="0086614D">
        <w:rPr>
          <w:rFonts w:ascii="Tahoma" w:hAnsi="Tahoma" w:cs="Tahoma"/>
          <w:sz w:val="20"/>
          <w:szCs w:val="20"/>
        </w:rPr>
        <w:t>ου</w:t>
      </w:r>
      <w:r w:rsidRPr="0086614D">
        <w:rPr>
          <w:rFonts w:ascii="Tahoma" w:hAnsi="Tahoma" w:cs="Tahoma"/>
          <w:spacing w:val="1"/>
          <w:sz w:val="20"/>
          <w:szCs w:val="20"/>
        </w:rPr>
        <w:t>τ</w:t>
      </w:r>
      <w:r w:rsidRPr="0086614D">
        <w:rPr>
          <w:rFonts w:ascii="Tahoma" w:hAnsi="Tahoma" w:cs="Tahoma"/>
          <w:spacing w:val="-1"/>
          <w:sz w:val="20"/>
          <w:szCs w:val="20"/>
        </w:rPr>
        <w:t>η</w:t>
      </w:r>
      <w:r w:rsidRPr="0086614D">
        <w:rPr>
          <w:rFonts w:ascii="Tahoma" w:hAnsi="Tahoma" w:cs="Tahoma"/>
          <w:sz w:val="20"/>
          <w:szCs w:val="20"/>
        </w:rPr>
        <w:t>ς</w:t>
      </w:r>
      <w:r w:rsidRPr="0086614D">
        <w:rPr>
          <w:rFonts w:ascii="Tahoma" w:hAnsi="Tahoma" w:cs="Tahoma"/>
          <w:spacing w:val="3"/>
          <w:sz w:val="20"/>
          <w:szCs w:val="20"/>
        </w:rPr>
        <w:t>π</w:t>
      </w:r>
      <w:r w:rsidRPr="0086614D">
        <w:rPr>
          <w:rFonts w:ascii="Tahoma" w:hAnsi="Tahoma" w:cs="Tahoma"/>
          <w:sz w:val="20"/>
          <w:szCs w:val="20"/>
        </w:rPr>
        <w:t>α</w:t>
      </w:r>
      <w:r w:rsidRPr="0086614D">
        <w:rPr>
          <w:rFonts w:ascii="Tahoma" w:hAnsi="Tahoma" w:cs="Tahoma"/>
          <w:spacing w:val="1"/>
          <w:sz w:val="20"/>
          <w:szCs w:val="20"/>
        </w:rPr>
        <w:t>ρ</w:t>
      </w:r>
      <w:r w:rsidRPr="0086614D">
        <w:rPr>
          <w:rFonts w:ascii="Tahoma" w:hAnsi="Tahoma" w:cs="Tahoma"/>
          <w:sz w:val="20"/>
          <w:szCs w:val="20"/>
        </w:rPr>
        <w:t>ο</w:t>
      </w:r>
      <w:r w:rsidRPr="0086614D">
        <w:rPr>
          <w:rFonts w:ascii="Tahoma" w:hAnsi="Tahoma" w:cs="Tahoma"/>
          <w:spacing w:val="2"/>
          <w:sz w:val="20"/>
          <w:szCs w:val="20"/>
        </w:rPr>
        <w:t>ύ</w:t>
      </w:r>
      <w:r w:rsidRPr="0086614D">
        <w:rPr>
          <w:rFonts w:ascii="Tahoma" w:hAnsi="Tahoma" w:cs="Tahoma"/>
          <w:sz w:val="20"/>
          <w:szCs w:val="20"/>
        </w:rPr>
        <w:t>σαςα</w:t>
      </w:r>
      <w:r w:rsidRPr="0086614D">
        <w:rPr>
          <w:rFonts w:ascii="Tahoma" w:hAnsi="Tahoma" w:cs="Tahoma"/>
          <w:spacing w:val="1"/>
          <w:sz w:val="20"/>
          <w:szCs w:val="20"/>
        </w:rPr>
        <w:t>π</w:t>
      </w:r>
      <w:r w:rsidRPr="0086614D">
        <w:rPr>
          <w:rFonts w:ascii="Tahoma" w:hAnsi="Tahoma" w:cs="Tahoma"/>
          <w:sz w:val="20"/>
          <w:szCs w:val="20"/>
        </w:rPr>
        <w:t>ό</w:t>
      </w:r>
      <w:r w:rsidRPr="0086614D">
        <w:rPr>
          <w:rFonts w:ascii="Tahoma" w:hAnsi="Tahoma" w:cs="Tahoma"/>
          <w:spacing w:val="3"/>
          <w:sz w:val="20"/>
          <w:szCs w:val="20"/>
        </w:rPr>
        <w:t>έ</w:t>
      </w:r>
      <w:r w:rsidRPr="0086614D">
        <w:rPr>
          <w:rFonts w:ascii="Tahoma" w:hAnsi="Tahoma" w:cs="Tahoma"/>
          <w:spacing w:val="-1"/>
          <w:sz w:val="20"/>
          <w:szCs w:val="20"/>
        </w:rPr>
        <w:t>ν</w:t>
      </w:r>
      <w:r w:rsidRPr="0086614D">
        <w:rPr>
          <w:rFonts w:ascii="Tahoma" w:hAnsi="Tahoma" w:cs="Tahoma"/>
          <w:sz w:val="20"/>
          <w:szCs w:val="20"/>
        </w:rPr>
        <w:t>αν</w:t>
      </w:r>
      <w:r w:rsidRPr="0086614D">
        <w:rPr>
          <w:rFonts w:ascii="Tahoma" w:hAnsi="Tahoma" w:cs="Tahoma"/>
          <w:spacing w:val="1"/>
          <w:sz w:val="20"/>
          <w:szCs w:val="20"/>
        </w:rPr>
        <w:t>ε</w:t>
      </w:r>
      <w:r w:rsidRPr="0086614D">
        <w:rPr>
          <w:rFonts w:ascii="Tahoma" w:hAnsi="Tahoma" w:cs="Tahoma"/>
          <w:sz w:val="20"/>
          <w:szCs w:val="20"/>
        </w:rPr>
        <w:t>κ</w:t>
      </w:r>
      <w:r w:rsidRPr="0086614D">
        <w:rPr>
          <w:rFonts w:ascii="Tahoma" w:hAnsi="Tahoma" w:cs="Tahoma"/>
          <w:spacing w:val="1"/>
          <w:sz w:val="20"/>
          <w:szCs w:val="20"/>
        </w:rPr>
        <w:t>τ</w:t>
      </w:r>
      <w:r w:rsidRPr="0086614D">
        <w:rPr>
          <w:rFonts w:ascii="Tahoma" w:hAnsi="Tahoma" w:cs="Tahoma"/>
          <w:sz w:val="20"/>
          <w:szCs w:val="20"/>
        </w:rPr>
        <w:t>ων</w:t>
      </w:r>
      <w:r w:rsidRPr="0086614D">
        <w:rPr>
          <w:rFonts w:ascii="Tahoma" w:hAnsi="Tahoma" w:cs="Tahoma"/>
          <w:spacing w:val="2"/>
          <w:sz w:val="20"/>
          <w:szCs w:val="20"/>
        </w:rPr>
        <w:t>α</w:t>
      </w:r>
      <w:r w:rsidRPr="0086614D">
        <w:rPr>
          <w:rFonts w:ascii="Tahoma" w:hAnsi="Tahoma" w:cs="Tahoma"/>
          <w:spacing w:val="-1"/>
          <w:sz w:val="20"/>
          <w:szCs w:val="20"/>
        </w:rPr>
        <w:t>ν</w:t>
      </w:r>
      <w:r w:rsidRPr="0086614D">
        <w:rPr>
          <w:rFonts w:ascii="Tahoma" w:hAnsi="Tahoma" w:cs="Tahoma"/>
          <w:spacing w:val="1"/>
          <w:sz w:val="20"/>
          <w:szCs w:val="20"/>
        </w:rPr>
        <w:t>τ</w:t>
      </w:r>
      <w:r w:rsidRPr="0086614D">
        <w:rPr>
          <w:rFonts w:ascii="Tahoma" w:hAnsi="Tahoma" w:cs="Tahoma"/>
          <w:sz w:val="20"/>
          <w:szCs w:val="20"/>
        </w:rPr>
        <w:t>ισ</w:t>
      </w:r>
      <w:r w:rsidRPr="0086614D">
        <w:rPr>
          <w:rFonts w:ascii="Tahoma" w:hAnsi="Tahoma" w:cs="Tahoma"/>
          <w:spacing w:val="2"/>
          <w:sz w:val="20"/>
          <w:szCs w:val="20"/>
        </w:rPr>
        <w:t>υ</w:t>
      </w:r>
      <w:r w:rsidRPr="0086614D">
        <w:rPr>
          <w:rFonts w:ascii="Tahoma" w:hAnsi="Tahoma" w:cs="Tahoma"/>
          <w:sz w:val="20"/>
          <w:szCs w:val="20"/>
        </w:rPr>
        <w:t>μβ</w:t>
      </w:r>
      <w:r w:rsidRPr="0086614D">
        <w:rPr>
          <w:rFonts w:ascii="Tahoma" w:hAnsi="Tahoma" w:cs="Tahoma"/>
          <w:spacing w:val="2"/>
          <w:sz w:val="20"/>
          <w:szCs w:val="20"/>
        </w:rPr>
        <w:t>α</w:t>
      </w:r>
      <w:r w:rsidRPr="0086614D">
        <w:rPr>
          <w:rFonts w:ascii="Tahoma" w:hAnsi="Tahoma" w:cs="Tahoma"/>
          <w:spacing w:val="-1"/>
          <w:sz w:val="20"/>
          <w:szCs w:val="20"/>
        </w:rPr>
        <w:t>λλ</w:t>
      </w:r>
      <w:r w:rsidRPr="0086614D">
        <w:rPr>
          <w:rFonts w:ascii="Tahoma" w:hAnsi="Tahoma" w:cs="Tahoma"/>
          <w:spacing w:val="2"/>
          <w:sz w:val="20"/>
          <w:szCs w:val="20"/>
        </w:rPr>
        <w:t>ομ</w:t>
      </w:r>
      <w:r w:rsidRPr="0086614D">
        <w:rPr>
          <w:rFonts w:ascii="Tahoma" w:hAnsi="Tahoma" w:cs="Tahoma"/>
          <w:spacing w:val="1"/>
          <w:sz w:val="20"/>
          <w:szCs w:val="20"/>
        </w:rPr>
        <w:t>έ</w:t>
      </w:r>
      <w:r w:rsidRPr="0086614D">
        <w:rPr>
          <w:rFonts w:ascii="Tahoma" w:hAnsi="Tahoma" w:cs="Tahoma"/>
          <w:spacing w:val="-1"/>
          <w:sz w:val="20"/>
          <w:szCs w:val="20"/>
        </w:rPr>
        <w:t>ν</w:t>
      </w:r>
      <w:r w:rsidRPr="0086614D">
        <w:rPr>
          <w:rFonts w:ascii="Tahoma" w:hAnsi="Tahoma" w:cs="Tahoma"/>
          <w:sz w:val="20"/>
          <w:szCs w:val="20"/>
        </w:rPr>
        <w:t>ω</w:t>
      </w:r>
      <w:r w:rsidRPr="0086614D">
        <w:rPr>
          <w:rFonts w:ascii="Tahoma" w:hAnsi="Tahoma" w:cs="Tahoma"/>
          <w:spacing w:val="2"/>
          <w:sz w:val="20"/>
          <w:szCs w:val="20"/>
        </w:rPr>
        <w:t>ν</w:t>
      </w:r>
      <w:r w:rsidRPr="0086614D">
        <w:rPr>
          <w:rFonts w:ascii="Tahoma" w:hAnsi="Tahoma" w:cs="Tahoma"/>
          <w:sz w:val="20"/>
          <w:szCs w:val="20"/>
        </w:rPr>
        <w:t xml:space="preserve">, </w:t>
      </w:r>
      <w:r w:rsidRPr="0086614D">
        <w:rPr>
          <w:rFonts w:ascii="Tahoma" w:hAnsi="Tahoma" w:cs="Tahoma"/>
          <w:spacing w:val="1"/>
          <w:sz w:val="20"/>
          <w:szCs w:val="20"/>
        </w:rPr>
        <w:t>π</w:t>
      </w:r>
      <w:r w:rsidRPr="0086614D">
        <w:rPr>
          <w:rFonts w:ascii="Tahoma" w:hAnsi="Tahoma" w:cs="Tahoma"/>
          <w:sz w:val="20"/>
          <w:szCs w:val="20"/>
        </w:rPr>
        <w:t>α</w:t>
      </w:r>
      <w:r w:rsidRPr="0086614D">
        <w:rPr>
          <w:rFonts w:ascii="Tahoma" w:hAnsi="Tahoma" w:cs="Tahoma"/>
          <w:spacing w:val="1"/>
          <w:sz w:val="20"/>
          <w:szCs w:val="20"/>
        </w:rPr>
        <w:t>ρ</w:t>
      </w:r>
      <w:r w:rsidRPr="0086614D">
        <w:rPr>
          <w:rFonts w:ascii="Tahoma" w:hAnsi="Tahoma" w:cs="Tahoma"/>
          <w:spacing w:val="3"/>
          <w:sz w:val="20"/>
          <w:szCs w:val="20"/>
        </w:rPr>
        <w:t>έ</w:t>
      </w:r>
      <w:r w:rsidRPr="0086614D">
        <w:rPr>
          <w:rFonts w:ascii="Tahoma" w:hAnsi="Tahoma" w:cs="Tahoma"/>
          <w:sz w:val="20"/>
          <w:szCs w:val="20"/>
        </w:rPr>
        <w:t>χ</w:t>
      </w:r>
      <w:r w:rsidRPr="0086614D">
        <w:rPr>
          <w:rFonts w:ascii="Tahoma" w:hAnsi="Tahoma" w:cs="Tahoma"/>
          <w:spacing w:val="1"/>
          <w:sz w:val="20"/>
          <w:szCs w:val="20"/>
        </w:rPr>
        <w:t>ε</w:t>
      </w:r>
      <w:r w:rsidRPr="0086614D">
        <w:rPr>
          <w:rFonts w:ascii="Tahoma" w:hAnsi="Tahoma" w:cs="Tahoma"/>
          <w:sz w:val="20"/>
          <w:szCs w:val="20"/>
        </w:rPr>
        <w:t>ισ</w:t>
      </w:r>
      <w:r w:rsidRPr="0086614D">
        <w:rPr>
          <w:rFonts w:ascii="Tahoma" w:hAnsi="Tahoma" w:cs="Tahoma"/>
          <w:spacing w:val="3"/>
          <w:sz w:val="20"/>
          <w:szCs w:val="20"/>
        </w:rPr>
        <w:t>τ</w:t>
      </w:r>
      <w:r w:rsidRPr="0086614D">
        <w:rPr>
          <w:rFonts w:ascii="Tahoma" w:hAnsi="Tahoma" w:cs="Tahoma"/>
          <w:sz w:val="20"/>
          <w:szCs w:val="20"/>
        </w:rPr>
        <w:t xml:space="preserve">ον </w:t>
      </w:r>
      <w:r w:rsidRPr="0086614D">
        <w:rPr>
          <w:rFonts w:ascii="Tahoma" w:hAnsi="Tahoma" w:cs="Tahoma"/>
          <w:spacing w:val="1"/>
          <w:sz w:val="20"/>
          <w:szCs w:val="20"/>
        </w:rPr>
        <w:t>έτερ</w:t>
      </w:r>
      <w:r w:rsidRPr="0086614D">
        <w:rPr>
          <w:rFonts w:ascii="Tahoma" w:hAnsi="Tahoma" w:cs="Tahoma"/>
          <w:sz w:val="20"/>
          <w:szCs w:val="20"/>
        </w:rPr>
        <w:t>οα</w:t>
      </w:r>
      <w:r w:rsidRPr="0086614D">
        <w:rPr>
          <w:rFonts w:ascii="Tahoma" w:hAnsi="Tahoma" w:cs="Tahoma"/>
          <w:spacing w:val="-1"/>
          <w:sz w:val="20"/>
          <w:szCs w:val="20"/>
        </w:rPr>
        <w:t>ν</w:t>
      </w:r>
      <w:r w:rsidRPr="0086614D">
        <w:rPr>
          <w:rFonts w:ascii="Tahoma" w:hAnsi="Tahoma" w:cs="Tahoma"/>
          <w:spacing w:val="1"/>
          <w:sz w:val="20"/>
          <w:szCs w:val="20"/>
        </w:rPr>
        <w:t>τ</w:t>
      </w:r>
      <w:r w:rsidRPr="0086614D">
        <w:rPr>
          <w:rFonts w:ascii="Tahoma" w:hAnsi="Tahoma" w:cs="Tahoma"/>
          <w:sz w:val="20"/>
          <w:szCs w:val="20"/>
        </w:rPr>
        <w:t>ισυ</w:t>
      </w:r>
      <w:r w:rsidRPr="0086614D">
        <w:rPr>
          <w:rFonts w:ascii="Tahoma" w:hAnsi="Tahoma" w:cs="Tahoma"/>
          <w:spacing w:val="2"/>
          <w:sz w:val="20"/>
          <w:szCs w:val="20"/>
        </w:rPr>
        <w:t>μ</w:t>
      </w:r>
      <w:r w:rsidRPr="0086614D">
        <w:rPr>
          <w:rFonts w:ascii="Tahoma" w:hAnsi="Tahoma" w:cs="Tahoma"/>
          <w:sz w:val="20"/>
          <w:szCs w:val="20"/>
        </w:rPr>
        <w:t>βα</w:t>
      </w:r>
      <w:r w:rsidRPr="0086614D">
        <w:rPr>
          <w:rFonts w:ascii="Tahoma" w:hAnsi="Tahoma" w:cs="Tahoma"/>
          <w:spacing w:val="2"/>
          <w:sz w:val="20"/>
          <w:szCs w:val="20"/>
        </w:rPr>
        <w:t>λ</w:t>
      </w:r>
      <w:r w:rsidRPr="0086614D">
        <w:rPr>
          <w:rFonts w:ascii="Tahoma" w:hAnsi="Tahoma" w:cs="Tahoma"/>
          <w:spacing w:val="-1"/>
          <w:sz w:val="20"/>
          <w:szCs w:val="20"/>
        </w:rPr>
        <w:t>λ</w:t>
      </w:r>
      <w:r w:rsidRPr="0086614D">
        <w:rPr>
          <w:rFonts w:ascii="Tahoma" w:hAnsi="Tahoma" w:cs="Tahoma"/>
          <w:sz w:val="20"/>
          <w:szCs w:val="20"/>
        </w:rPr>
        <w:t>όμ</w:t>
      </w:r>
      <w:r w:rsidRPr="0086614D">
        <w:rPr>
          <w:rFonts w:ascii="Tahoma" w:hAnsi="Tahoma" w:cs="Tahoma"/>
          <w:spacing w:val="3"/>
          <w:sz w:val="20"/>
          <w:szCs w:val="20"/>
        </w:rPr>
        <w:t>ε</w:t>
      </w:r>
      <w:r w:rsidRPr="0086614D">
        <w:rPr>
          <w:rFonts w:ascii="Tahoma" w:hAnsi="Tahoma" w:cs="Tahoma"/>
          <w:spacing w:val="-1"/>
          <w:sz w:val="20"/>
          <w:szCs w:val="20"/>
        </w:rPr>
        <w:t>ν</w:t>
      </w:r>
      <w:r w:rsidRPr="0086614D">
        <w:rPr>
          <w:rFonts w:ascii="Tahoma" w:hAnsi="Tahoma" w:cs="Tahoma"/>
          <w:sz w:val="20"/>
          <w:szCs w:val="20"/>
        </w:rPr>
        <w:t>ο</w:t>
      </w:r>
      <w:r w:rsidRPr="0086614D">
        <w:rPr>
          <w:rFonts w:ascii="Tahoma" w:hAnsi="Tahoma" w:cs="Tahoma"/>
          <w:spacing w:val="3"/>
          <w:sz w:val="20"/>
          <w:szCs w:val="20"/>
        </w:rPr>
        <w:t>τ</w:t>
      </w:r>
      <w:r w:rsidRPr="0086614D">
        <w:rPr>
          <w:rFonts w:ascii="Tahoma" w:hAnsi="Tahoma" w:cs="Tahoma"/>
          <w:sz w:val="20"/>
          <w:szCs w:val="20"/>
        </w:rPr>
        <w:t>ο</w:t>
      </w:r>
      <w:r w:rsidRPr="0086614D">
        <w:rPr>
          <w:rFonts w:ascii="Tahoma" w:hAnsi="Tahoma" w:cs="Tahoma"/>
          <w:spacing w:val="5"/>
          <w:sz w:val="20"/>
          <w:szCs w:val="20"/>
        </w:rPr>
        <w:t xml:space="preserve"> δικαίωμα </w:t>
      </w:r>
      <w:r w:rsidRPr="0086614D">
        <w:rPr>
          <w:rFonts w:ascii="Tahoma" w:hAnsi="Tahoma" w:cs="Tahoma"/>
          <w:spacing w:val="-1"/>
          <w:sz w:val="20"/>
          <w:szCs w:val="20"/>
        </w:rPr>
        <w:t xml:space="preserve"> ν</w:t>
      </w:r>
      <w:r w:rsidRPr="0086614D">
        <w:rPr>
          <w:rFonts w:ascii="Tahoma" w:hAnsi="Tahoma" w:cs="Tahoma"/>
          <w:sz w:val="20"/>
          <w:szCs w:val="20"/>
        </w:rPr>
        <w:t>ααξι</w:t>
      </w:r>
      <w:r w:rsidRPr="0086614D">
        <w:rPr>
          <w:rFonts w:ascii="Tahoma" w:hAnsi="Tahoma" w:cs="Tahoma"/>
          <w:spacing w:val="2"/>
          <w:sz w:val="20"/>
          <w:szCs w:val="20"/>
        </w:rPr>
        <w:t>ώ</w:t>
      </w:r>
      <w:r w:rsidRPr="0086614D">
        <w:rPr>
          <w:rFonts w:ascii="Tahoma" w:hAnsi="Tahoma" w:cs="Tahoma"/>
          <w:sz w:val="20"/>
          <w:szCs w:val="20"/>
        </w:rPr>
        <w:t>σ</w:t>
      </w:r>
      <w:r w:rsidRPr="0086614D">
        <w:rPr>
          <w:rFonts w:ascii="Tahoma" w:hAnsi="Tahoma" w:cs="Tahoma"/>
          <w:spacing w:val="1"/>
          <w:sz w:val="20"/>
          <w:szCs w:val="20"/>
        </w:rPr>
        <w:t>ε</w:t>
      </w:r>
      <w:r w:rsidRPr="0086614D">
        <w:rPr>
          <w:rFonts w:ascii="Tahoma" w:hAnsi="Tahoma" w:cs="Tahoma"/>
          <w:sz w:val="20"/>
          <w:szCs w:val="20"/>
        </w:rPr>
        <w:t>ια</w:t>
      </w:r>
      <w:r w:rsidRPr="0086614D">
        <w:rPr>
          <w:rFonts w:ascii="Tahoma" w:hAnsi="Tahoma" w:cs="Tahoma"/>
          <w:spacing w:val="1"/>
          <w:sz w:val="20"/>
          <w:szCs w:val="20"/>
        </w:rPr>
        <w:t>π</w:t>
      </w:r>
      <w:r w:rsidRPr="0086614D">
        <w:rPr>
          <w:rFonts w:ascii="Tahoma" w:hAnsi="Tahoma" w:cs="Tahoma"/>
          <w:sz w:val="20"/>
          <w:szCs w:val="20"/>
        </w:rPr>
        <w:t>ο</w:t>
      </w:r>
      <w:r w:rsidRPr="0086614D">
        <w:rPr>
          <w:rFonts w:ascii="Tahoma" w:hAnsi="Tahoma" w:cs="Tahoma"/>
          <w:spacing w:val="2"/>
          <w:sz w:val="20"/>
          <w:szCs w:val="20"/>
        </w:rPr>
        <w:t>κ</w:t>
      </w:r>
      <w:r w:rsidRPr="0086614D">
        <w:rPr>
          <w:rFonts w:ascii="Tahoma" w:hAnsi="Tahoma" w:cs="Tahoma"/>
          <w:spacing w:val="-2"/>
          <w:sz w:val="20"/>
          <w:szCs w:val="20"/>
        </w:rPr>
        <w:t>α</w:t>
      </w:r>
      <w:r w:rsidRPr="0086614D">
        <w:rPr>
          <w:rFonts w:ascii="Tahoma" w:hAnsi="Tahoma" w:cs="Tahoma"/>
          <w:spacing w:val="1"/>
          <w:sz w:val="20"/>
          <w:szCs w:val="20"/>
        </w:rPr>
        <w:t>τ</w:t>
      </w:r>
      <w:r w:rsidRPr="0086614D">
        <w:rPr>
          <w:rFonts w:ascii="Tahoma" w:hAnsi="Tahoma" w:cs="Tahoma"/>
          <w:sz w:val="20"/>
          <w:szCs w:val="20"/>
        </w:rPr>
        <w:t>άσ</w:t>
      </w:r>
      <w:r w:rsidRPr="0086614D">
        <w:rPr>
          <w:rFonts w:ascii="Tahoma" w:hAnsi="Tahoma" w:cs="Tahoma"/>
          <w:spacing w:val="1"/>
          <w:sz w:val="20"/>
          <w:szCs w:val="20"/>
        </w:rPr>
        <w:t>τ</w:t>
      </w:r>
      <w:r w:rsidRPr="0086614D">
        <w:rPr>
          <w:rFonts w:ascii="Tahoma" w:hAnsi="Tahoma" w:cs="Tahoma"/>
          <w:sz w:val="20"/>
          <w:szCs w:val="20"/>
        </w:rPr>
        <w:t>α</w:t>
      </w:r>
      <w:r w:rsidRPr="0086614D">
        <w:rPr>
          <w:rFonts w:ascii="Tahoma" w:hAnsi="Tahoma" w:cs="Tahoma"/>
          <w:spacing w:val="2"/>
          <w:sz w:val="20"/>
          <w:szCs w:val="20"/>
        </w:rPr>
        <w:t>σ</w:t>
      </w:r>
      <w:r w:rsidRPr="0086614D">
        <w:rPr>
          <w:rFonts w:ascii="Tahoma" w:hAnsi="Tahoma" w:cs="Tahoma"/>
          <w:sz w:val="20"/>
          <w:szCs w:val="20"/>
        </w:rPr>
        <w:t>η</w:t>
      </w:r>
      <w:r w:rsidRPr="0086614D">
        <w:rPr>
          <w:rFonts w:ascii="Tahoma" w:hAnsi="Tahoma" w:cs="Tahoma"/>
          <w:spacing w:val="1"/>
          <w:sz w:val="20"/>
          <w:szCs w:val="20"/>
        </w:rPr>
        <w:t>τ</w:t>
      </w:r>
      <w:r w:rsidRPr="0086614D">
        <w:rPr>
          <w:rFonts w:ascii="Tahoma" w:hAnsi="Tahoma" w:cs="Tahoma"/>
          <w:sz w:val="20"/>
          <w:szCs w:val="20"/>
        </w:rPr>
        <w:t>ων</w:t>
      </w:r>
      <w:r w:rsidRPr="0086614D">
        <w:rPr>
          <w:rFonts w:ascii="Tahoma" w:hAnsi="Tahoma" w:cs="Tahoma"/>
          <w:spacing w:val="2"/>
          <w:sz w:val="20"/>
          <w:szCs w:val="20"/>
        </w:rPr>
        <w:t>σ</w:t>
      </w:r>
      <w:r w:rsidRPr="0086614D">
        <w:rPr>
          <w:rFonts w:ascii="Tahoma" w:hAnsi="Tahoma" w:cs="Tahoma"/>
          <w:sz w:val="20"/>
          <w:szCs w:val="20"/>
        </w:rPr>
        <w:t>υ</w:t>
      </w:r>
      <w:r w:rsidRPr="0086614D">
        <w:rPr>
          <w:rFonts w:ascii="Tahoma" w:hAnsi="Tahoma" w:cs="Tahoma"/>
          <w:spacing w:val="-1"/>
          <w:sz w:val="20"/>
          <w:szCs w:val="20"/>
        </w:rPr>
        <w:t>ν</w:t>
      </w:r>
      <w:r w:rsidRPr="0086614D">
        <w:rPr>
          <w:rFonts w:ascii="Tahoma" w:hAnsi="Tahoma" w:cs="Tahoma"/>
          <w:spacing w:val="1"/>
          <w:sz w:val="20"/>
          <w:szCs w:val="20"/>
        </w:rPr>
        <w:t>επε</w:t>
      </w:r>
      <w:r w:rsidRPr="0086614D">
        <w:rPr>
          <w:rFonts w:ascii="Tahoma" w:hAnsi="Tahoma" w:cs="Tahoma"/>
          <w:sz w:val="20"/>
          <w:szCs w:val="20"/>
        </w:rPr>
        <w:t>ι</w:t>
      </w:r>
      <w:r w:rsidRPr="0086614D">
        <w:rPr>
          <w:rFonts w:ascii="Tahoma" w:hAnsi="Tahoma" w:cs="Tahoma"/>
          <w:spacing w:val="2"/>
          <w:sz w:val="20"/>
          <w:szCs w:val="20"/>
        </w:rPr>
        <w:t>ώ</w:t>
      </w:r>
      <w:r w:rsidRPr="0086614D">
        <w:rPr>
          <w:rFonts w:ascii="Tahoma" w:hAnsi="Tahoma" w:cs="Tahoma"/>
          <w:sz w:val="20"/>
          <w:szCs w:val="20"/>
        </w:rPr>
        <w:t>ν</w:t>
      </w:r>
      <w:r w:rsidRPr="0086614D">
        <w:rPr>
          <w:rFonts w:ascii="Tahoma" w:hAnsi="Tahoma" w:cs="Tahoma"/>
          <w:spacing w:val="1"/>
          <w:sz w:val="20"/>
          <w:szCs w:val="20"/>
        </w:rPr>
        <w:t>τ</w:t>
      </w:r>
      <w:r w:rsidRPr="0086614D">
        <w:rPr>
          <w:rFonts w:ascii="Tahoma" w:hAnsi="Tahoma" w:cs="Tahoma"/>
          <w:sz w:val="20"/>
          <w:szCs w:val="20"/>
        </w:rPr>
        <w:t>ωνα</w:t>
      </w:r>
      <w:r w:rsidRPr="0086614D">
        <w:rPr>
          <w:rFonts w:ascii="Tahoma" w:hAnsi="Tahoma" w:cs="Tahoma"/>
          <w:spacing w:val="-1"/>
          <w:sz w:val="20"/>
          <w:szCs w:val="20"/>
        </w:rPr>
        <w:t>ν</w:t>
      </w:r>
      <w:r w:rsidRPr="0086614D">
        <w:rPr>
          <w:rFonts w:ascii="Tahoma" w:hAnsi="Tahoma" w:cs="Tahoma"/>
          <w:spacing w:val="1"/>
          <w:sz w:val="20"/>
          <w:szCs w:val="20"/>
        </w:rPr>
        <w:t>τ</w:t>
      </w:r>
      <w:r w:rsidRPr="0086614D">
        <w:rPr>
          <w:rFonts w:ascii="Tahoma" w:hAnsi="Tahoma" w:cs="Tahoma"/>
          <w:spacing w:val="3"/>
          <w:sz w:val="20"/>
          <w:szCs w:val="20"/>
        </w:rPr>
        <w:t>ι</w:t>
      </w:r>
      <w:r w:rsidRPr="0086614D">
        <w:rPr>
          <w:rFonts w:ascii="Tahoma" w:hAnsi="Tahoma" w:cs="Tahoma"/>
          <w:sz w:val="20"/>
          <w:szCs w:val="20"/>
        </w:rPr>
        <w:t>συ</w:t>
      </w:r>
      <w:r w:rsidRPr="0086614D">
        <w:rPr>
          <w:rFonts w:ascii="Tahoma" w:hAnsi="Tahoma" w:cs="Tahoma"/>
          <w:spacing w:val="2"/>
          <w:sz w:val="20"/>
          <w:szCs w:val="20"/>
        </w:rPr>
        <w:t>μ</w:t>
      </w:r>
      <w:r w:rsidRPr="0086614D">
        <w:rPr>
          <w:rFonts w:ascii="Tahoma" w:hAnsi="Tahoma" w:cs="Tahoma"/>
          <w:sz w:val="20"/>
          <w:szCs w:val="20"/>
        </w:rPr>
        <w:t>βα</w:t>
      </w:r>
      <w:r w:rsidRPr="0086614D">
        <w:rPr>
          <w:rFonts w:ascii="Tahoma" w:hAnsi="Tahoma" w:cs="Tahoma"/>
          <w:spacing w:val="1"/>
          <w:sz w:val="20"/>
          <w:szCs w:val="20"/>
        </w:rPr>
        <w:t>τ</w:t>
      </w:r>
      <w:r w:rsidRPr="0086614D">
        <w:rPr>
          <w:rFonts w:ascii="Tahoma" w:hAnsi="Tahoma" w:cs="Tahoma"/>
          <w:sz w:val="20"/>
          <w:szCs w:val="20"/>
        </w:rPr>
        <w:t>ι</w:t>
      </w:r>
      <w:r w:rsidRPr="0086614D">
        <w:rPr>
          <w:rFonts w:ascii="Tahoma" w:hAnsi="Tahoma" w:cs="Tahoma"/>
          <w:spacing w:val="2"/>
          <w:sz w:val="20"/>
          <w:szCs w:val="20"/>
        </w:rPr>
        <w:t>κ</w:t>
      </w:r>
      <w:r w:rsidRPr="0086614D">
        <w:rPr>
          <w:rFonts w:ascii="Tahoma" w:hAnsi="Tahoma" w:cs="Tahoma"/>
          <w:sz w:val="20"/>
          <w:szCs w:val="20"/>
        </w:rPr>
        <w:t xml:space="preserve">ών </w:t>
      </w:r>
      <w:r w:rsidRPr="0086614D">
        <w:rPr>
          <w:rFonts w:ascii="Tahoma" w:hAnsi="Tahoma" w:cs="Tahoma"/>
          <w:spacing w:val="1"/>
          <w:sz w:val="20"/>
          <w:szCs w:val="20"/>
        </w:rPr>
        <w:t>ε</w:t>
      </w:r>
      <w:r w:rsidRPr="0086614D">
        <w:rPr>
          <w:rFonts w:ascii="Tahoma" w:hAnsi="Tahoma" w:cs="Tahoma"/>
          <w:spacing w:val="-1"/>
          <w:sz w:val="20"/>
          <w:szCs w:val="20"/>
        </w:rPr>
        <w:t>ν</w:t>
      </w:r>
      <w:r w:rsidRPr="0086614D">
        <w:rPr>
          <w:rFonts w:ascii="Tahoma" w:hAnsi="Tahoma" w:cs="Tahoma"/>
          <w:spacing w:val="1"/>
          <w:sz w:val="20"/>
          <w:szCs w:val="20"/>
        </w:rPr>
        <w:t>ερ</w:t>
      </w:r>
      <w:r w:rsidRPr="0086614D">
        <w:rPr>
          <w:rFonts w:ascii="Tahoma" w:hAnsi="Tahoma" w:cs="Tahoma"/>
          <w:spacing w:val="-1"/>
          <w:sz w:val="20"/>
          <w:szCs w:val="20"/>
        </w:rPr>
        <w:t>γ</w:t>
      </w:r>
      <w:r w:rsidRPr="0086614D">
        <w:rPr>
          <w:rFonts w:ascii="Tahoma" w:hAnsi="Tahoma" w:cs="Tahoma"/>
          <w:spacing w:val="1"/>
          <w:sz w:val="20"/>
          <w:szCs w:val="20"/>
        </w:rPr>
        <w:t>ε</w:t>
      </w:r>
      <w:r w:rsidRPr="0086614D">
        <w:rPr>
          <w:rFonts w:ascii="Tahoma" w:hAnsi="Tahoma" w:cs="Tahoma"/>
          <w:sz w:val="20"/>
          <w:szCs w:val="20"/>
        </w:rPr>
        <w:t>ι</w:t>
      </w:r>
      <w:r w:rsidRPr="0086614D">
        <w:rPr>
          <w:rFonts w:ascii="Tahoma" w:hAnsi="Tahoma" w:cs="Tahoma"/>
          <w:spacing w:val="2"/>
          <w:sz w:val="20"/>
          <w:szCs w:val="20"/>
        </w:rPr>
        <w:t>ώ</w:t>
      </w:r>
      <w:r w:rsidRPr="0086614D">
        <w:rPr>
          <w:rFonts w:ascii="Tahoma" w:hAnsi="Tahoma" w:cs="Tahoma"/>
          <w:sz w:val="20"/>
          <w:szCs w:val="20"/>
        </w:rPr>
        <w:t>ν</w:t>
      </w:r>
      <w:r w:rsidRPr="0086614D">
        <w:rPr>
          <w:rFonts w:ascii="Tahoma" w:hAnsi="Tahoma" w:cs="Tahoma"/>
          <w:spacing w:val="1"/>
          <w:sz w:val="20"/>
          <w:szCs w:val="20"/>
        </w:rPr>
        <w:t>ε</w:t>
      </w:r>
      <w:r w:rsidRPr="0086614D">
        <w:rPr>
          <w:rFonts w:ascii="Tahoma" w:hAnsi="Tahoma" w:cs="Tahoma"/>
          <w:spacing w:val="-1"/>
          <w:sz w:val="20"/>
          <w:szCs w:val="20"/>
        </w:rPr>
        <w:t>ν</w:t>
      </w:r>
      <w:r w:rsidRPr="0086614D">
        <w:rPr>
          <w:rFonts w:ascii="Tahoma" w:hAnsi="Tahoma" w:cs="Tahoma"/>
          <w:spacing w:val="1"/>
          <w:sz w:val="20"/>
          <w:szCs w:val="20"/>
        </w:rPr>
        <w:t>τ</w:t>
      </w:r>
      <w:r w:rsidRPr="0086614D">
        <w:rPr>
          <w:rFonts w:ascii="Tahoma" w:hAnsi="Tahoma" w:cs="Tahoma"/>
          <w:sz w:val="20"/>
          <w:szCs w:val="20"/>
        </w:rPr>
        <w:t>ός</w:t>
      </w:r>
      <w:r w:rsidRPr="0086614D">
        <w:rPr>
          <w:rFonts w:ascii="Tahoma" w:hAnsi="Tahoma" w:cs="Tahoma"/>
          <w:spacing w:val="1"/>
          <w:sz w:val="20"/>
          <w:szCs w:val="20"/>
        </w:rPr>
        <w:t xml:space="preserve"> ε</w:t>
      </w:r>
      <w:r w:rsidRPr="0086614D">
        <w:rPr>
          <w:rFonts w:ascii="Tahoma" w:hAnsi="Tahoma" w:cs="Tahoma"/>
          <w:spacing w:val="2"/>
          <w:sz w:val="20"/>
          <w:szCs w:val="20"/>
        </w:rPr>
        <w:t>ύ</w:t>
      </w:r>
      <w:r w:rsidRPr="0086614D">
        <w:rPr>
          <w:rFonts w:ascii="Tahoma" w:hAnsi="Tahoma" w:cs="Tahoma"/>
          <w:spacing w:val="-1"/>
          <w:sz w:val="20"/>
          <w:szCs w:val="20"/>
        </w:rPr>
        <w:t>λ</w:t>
      </w:r>
      <w:r w:rsidRPr="0086614D">
        <w:rPr>
          <w:rFonts w:ascii="Tahoma" w:hAnsi="Tahoma" w:cs="Tahoma"/>
          <w:spacing w:val="2"/>
          <w:sz w:val="20"/>
          <w:szCs w:val="20"/>
        </w:rPr>
        <w:t>ο</w:t>
      </w:r>
      <w:r w:rsidRPr="0086614D">
        <w:rPr>
          <w:rFonts w:ascii="Tahoma" w:hAnsi="Tahoma" w:cs="Tahoma"/>
          <w:spacing w:val="-1"/>
          <w:sz w:val="20"/>
          <w:szCs w:val="20"/>
        </w:rPr>
        <w:t>γ</w:t>
      </w:r>
      <w:r w:rsidRPr="0086614D">
        <w:rPr>
          <w:rFonts w:ascii="Tahoma" w:hAnsi="Tahoma" w:cs="Tahoma"/>
          <w:sz w:val="20"/>
          <w:szCs w:val="20"/>
        </w:rPr>
        <w:t xml:space="preserve">ου </w:t>
      </w:r>
      <w:r w:rsidRPr="0086614D">
        <w:rPr>
          <w:rFonts w:ascii="Tahoma" w:hAnsi="Tahoma" w:cs="Tahoma"/>
          <w:spacing w:val="2"/>
          <w:sz w:val="20"/>
          <w:szCs w:val="20"/>
        </w:rPr>
        <w:t>χ</w:t>
      </w:r>
      <w:r w:rsidRPr="0086614D">
        <w:rPr>
          <w:rFonts w:ascii="Tahoma" w:hAnsi="Tahoma" w:cs="Tahoma"/>
          <w:spacing w:val="1"/>
          <w:sz w:val="20"/>
          <w:szCs w:val="20"/>
        </w:rPr>
        <w:t>ρ</w:t>
      </w:r>
      <w:r w:rsidRPr="0086614D">
        <w:rPr>
          <w:rFonts w:ascii="Tahoma" w:hAnsi="Tahoma" w:cs="Tahoma"/>
          <w:sz w:val="20"/>
          <w:szCs w:val="20"/>
        </w:rPr>
        <w:t>ό</w:t>
      </w:r>
      <w:r w:rsidRPr="0086614D">
        <w:rPr>
          <w:rFonts w:ascii="Tahoma" w:hAnsi="Tahoma" w:cs="Tahoma"/>
          <w:spacing w:val="-1"/>
          <w:sz w:val="20"/>
          <w:szCs w:val="20"/>
        </w:rPr>
        <w:t>ν</w:t>
      </w:r>
      <w:r w:rsidRPr="0086614D">
        <w:rPr>
          <w:rFonts w:ascii="Tahoma" w:hAnsi="Tahoma" w:cs="Tahoma"/>
          <w:sz w:val="20"/>
          <w:szCs w:val="20"/>
        </w:rPr>
        <w:t>ου</w:t>
      </w:r>
      <w:r w:rsidRPr="0086614D">
        <w:rPr>
          <w:rFonts w:ascii="Tahoma" w:hAnsi="Tahoma" w:cs="Tahoma"/>
          <w:spacing w:val="-1"/>
          <w:sz w:val="20"/>
          <w:szCs w:val="20"/>
        </w:rPr>
        <w:t>κ</w:t>
      </w:r>
      <w:r w:rsidRPr="0086614D">
        <w:rPr>
          <w:rFonts w:ascii="Tahoma" w:hAnsi="Tahoma" w:cs="Tahoma"/>
          <w:sz w:val="20"/>
          <w:szCs w:val="20"/>
        </w:rPr>
        <w:t>αισεα</w:t>
      </w:r>
      <w:r w:rsidRPr="0086614D">
        <w:rPr>
          <w:rFonts w:ascii="Tahoma" w:hAnsi="Tahoma" w:cs="Tahoma"/>
          <w:spacing w:val="-1"/>
          <w:sz w:val="20"/>
          <w:szCs w:val="20"/>
        </w:rPr>
        <w:t>ν</w:t>
      </w:r>
      <w:r w:rsidRPr="0086614D">
        <w:rPr>
          <w:rFonts w:ascii="Tahoma" w:hAnsi="Tahoma" w:cs="Tahoma"/>
          <w:spacing w:val="1"/>
          <w:sz w:val="20"/>
          <w:szCs w:val="20"/>
        </w:rPr>
        <w:t>τ</w:t>
      </w:r>
      <w:r w:rsidRPr="0086614D">
        <w:rPr>
          <w:rFonts w:ascii="Tahoma" w:hAnsi="Tahoma" w:cs="Tahoma"/>
          <w:sz w:val="20"/>
          <w:szCs w:val="20"/>
        </w:rPr>
        <w:t>ίθ</w:t>
      </w:r>
      <w:r w:rsidRPr="0086614D">
        <w:rPr>
          <w:rFonts w:ascii="Tahoma" w:hAnsi="Tahoma" w:cs="Tahoma"/>
          <w:spacing w:val="1"/>
          <w:sz w:val="20"/>
          <w:szCs w:val="20"/>
        </w:rPr>
        <w:t>ε</w:t>
      </w:r>
      <w:r w:rsidRPr="0086614D">
        <w:rPr>
          <w:rFonts w:ascii="Tahoma" w:hAnsi="Tahoma" w:cs="Tahoma"/>
          <w:spacing w:val="3"/>
          <w:sz w:val="20"/>
          <w:szCs w:val="20"/>
        </w:rPr>
        <w:t>τ</w:t>
      </w:r>
      <w:r w:rsidRPr="0086614D">
        <w:rPr>
          <w:rFonts w:ascii="Tahoma" w:hAnsi="Tahoma" w:cs="Tahoma"/>
          <w:sz w:val="20"/>
          <w:szCs w:val="20"/>
        </w:rPr>
        <w:t>η</w:t>
      </w:r>
      <w:r w:rsidRPr="0086614D">
        <w:rPr>
          <w:rFonts w:ascii="Tahoma" w:hAnsi="Tahoma" w:cs="Tahoma"/>
          <w:spacing w:val="1"/>
          <w:sz w:val="20"/>
          <w:szCs w:val="20"/>
        </w:rPr>
        <w:t>περ</w:t>
      </w:r>
      <w:r w:rsidRPr="0086614D">
        <w:rPr>
          <w:rFonts w:ascii="Tahoma" w:hAnsi="Tahoma" w:cs="Tahoma"/>
          <w:spacing w:val="-1"/>
          <w:sz w:val="20"/>
          <w:szCs w:val="20"/>
        </w:rPr>
        <w:t>ί</w:t>
      </w:r>
      <w:r w:rsidRPr="0086614D">
        <w:rPr>
          <w:rFonts w:ascii="Tahoma" w:hAnsi="Tahoma" w:cs="Tahoma"/>
          <w:spacing w:val="1"/>
          <w:sz w:val="20"/>
          <w:szCs w:val="20"/>
        </w:rPr>
        <w:t>πτ</w:t>
      </w:r>
      <w:r w:rsidRPr="0086614D">
        <w:rPr>
          <w:rFonts w:ascii="Tahoma" w:hAnsi="Tahoma" w:cs="Tahoma"/>
          <w:sz w:val="20"/>
          <w:szCs w:val="20"/>
        </w:rPr>
        <w:t>ωση,</w:t>
      </w:r>
      <w:r w:rsidRPr="0086614D">
        <w:rPr>
          <w:rFonts w:ascii="Tahoma" w:hAnsi="Tahoma" w:cs="Tahoma"/>
          <w:spacing w:val="1"/>
          <w:sz w:val="20"/>
          <w:szCs w:val="20"/>
        </w:rPr>
        <w:t>τ</w:t>
      </w:r>
      <w:r w:rsidRPr="0086614D">
        <w:rPr>
          <w:rFonts w:ascii="Tahoma" w:hAnsi="Tahoma" w:cs="Tahoma"/>
          <w:sz w:val="20"/>
          <w:szCs w:val="20"/>
        </w:rPr>
        <w:t>ο</w:t>
      </w:r>
      <w:r w:rsidRPr="0086614D">
        <w:rPr>
          <w:rFonts w:ascii="Tahoma" w:hAnsi="Tahoma" w:cs="Tahoma"/>
          <w:spacing w:val="3"/>
          <w:sz w:val="20"/>
          <w:szCs w:val="20"/>
        </w:rPr>
        <w:t xml:space="preserve"> δικαίωμα </w:t>
      </w:r>
      <w:r w:rsidRPr="0086614D">
        <w:rPr>
          <w:rFonts w:ascii="Tahoma" w:hAnsi="Tahoma" w:cs="Tahoma"/>
          <w:spacing w:val="-1"/>
          <w:sz w:val="20"/>
          <w:szCs w:val="20"/>
        </w:rPr>
        <w:t>ν</w:t>
      </w:r>
      <w:r w:rsidRPr="0086614D">
        <w:rPr>
          <w:rFonts w:ascii="Tahoma" w:hAnsi="Tahoma" w:cs="Tahoma"/>
          <w:sz w:val="20"/>
          <w:szCs w:val="20"/>
        </w:rPr>
        <w:t>α</w:t>
      </w:r>
      <w:r w:rsidRPr="0086614D">
        <w:rPr>
          <w:rFonts w:ascii="Tahoma" w:hAnsi="Tahoma" w:cs="Tahoma"/>
          <w:spacing w:val="2"/>
          <w:sz w:val="20"/>
          <w:szCs w:val="20"/>
        </w:rPr>
        <w:t>κ</w:t>
      </w:r>
      <w:r w:rsidRPr="0086614D">
        <w:rPr>
          <w:rFonts w:ascii="Tahoma" w:hAnsi="Tahoma" w:cs="Tahoma"/>
          <w:sz w:val="20"/>
          <w:szCs w:val="20"/>
        </w:rPr>
        <w:t>α</w:t>
      </w:r>
      <w:r w:rsidRPr="0086614D">
        <w:rPr>
          <w:rFonts w:ascii="Tahoma" w:hAnsi="Tahoma" w:cs="Tahoma"/>
          <w:spacing w:val="1"/>
          <w:sz w:val="20"/>
          <w:szCs w:val="20"/>
        </w:rPr>
        <w:t>τ</w:t>
      </w:r>
      <w:r w:rsidRPr="0086614D">
        <w:rPr>
          <w:rFonts w:ascii="Tahoma" w:hAnsi="Tahoma" w:cs="Tahoma"/>
          <w:spacing w:val="2"/>
          <w:sz w:val="20"/>
          <w:szCs w:val="20"/>
        </w:rPr>
        <w:t>α</w:t>
      </w:r>
      <w:r w:rsidRPr="0086614D">
        <w:rPr>
          <w:rFonts w:ascii="Tahoma" w:hAnsi="Tahoma" w:cs="Tahoma"/>
          <w:spacing w:val="-1"/>
          <w:sz w:val="20"/>
          <w:szCs w:val="20"/>
        </w:rPr>
        <w:t>γγ</w:t>
      </w:r>
      <w:r w:rsidRPr="0086614D">
        <w:rPr>
          <w:rFonts w:ascii="Tahoma" w:hAnsi="Tahoma" w:cs="Tahoma"/>
          <w:spacing w:val="1"/>
          <w:sz w:val="20"/>
          <w:szCs w:val="20"/>
        </w:rPr>
        <w:t>ε</w:t>
      </w:r>
      <w:r w:rsidRPr="0086614D">
        <w:rPr>
          <w:rFonts w:ascii="Tahoma" w:hAnsi="Tahoma" w:cs="Tahoma"/>
          <w:sz w:val="20"/>
          <w:szCs w:val="20"/>
        </w:rPr>
        <w:t>ί</w:t>
      </w:r>
      <w:r w:rsidRPr="0086614D">
        <w:rPr>
          <w:rFonts w:ascii="Tahoma" w:hAnsi="Tahoma" w:cs="Tahoma"/>
          <w:spacing w:val="-1"/>
          <w:sz w:val="20"/>
          <w:szCs w:val="20"/>
        </w:rPr>
        <w:t>λ</w:t>
      </w:r>
      <w:r w:rsidRPr="0086614D">
        <w:rPr>
          <w:rFonts w:ascii="Tahoma" w:hAnsi="Tahoma" w:cs="Tahoma"/>
          <w:spacing w:val="1"/>
          <w:sz w:val="20"/>
          <w:szCs w:val="20"/>
        </w:rPr>
        <w:t>ε</w:t>
      </w:r>
      <w:r w:rsidRPr="0086614D">
        <w:rPr>
          <w:rFonts w:ascii="Tahoma" w:hAnsi="Tahoma" w:cs="Tahoma"/>
          <w:sz w:val="20"/>
          <w:szCs w:val="20"/>
        </w:rPr>
        <w:t>ι</w:t>
      </w:r>
      <w:r w:rsidRPr="0086614D">
        <w:rPr>
          <w:rFonts w:ascii="Tahoma" w:hAnsi="Tahoma" w:cs="Tahoma"/>
          <w:spacing w:val="3"/>
          <w:sz w:val="20"/>
          <w:szCs w:val="20"/>
        </w:rPr>
        <w:t>τ</w:t>
      </w:r>
      <w:r w:rsidRPr="0086614D">
        <w:rPr>
          <w:rFonts w:ascii="Tahoma" w:hAnsi="Tahoma" w:cs="Tahoma"/>
          <w:sz w:val="20"/>
          <w:szCs w:val="20"/>
        </w:rPr>
        <w:t>η</w:t>
      </w:r>
      <w:r w:rsidRPr="0086614D">
        <w:rPr>
          <w:rFonts w:ascii="Tahoma" w:hAnsi="Tahoma" w:cs="Tahoma"/>
          <w:spacing w:val="2"/>
          <w:sz w:val="20"/>
          <w:szCs w:val="20"/>
        </w:rPr>
        <w:t xml:space="preserve"> σ</w:t>
      </w:r>
      <w:r w:rsidRPr="0086614D">
        <w:rPr>
          <w:rFonts w:ascii="Tahoma" w:hAnsi="Tahoma" w:cs="Tahoma"/>
          <w:sz w:val="20"/>
          <w:szCs w:val="20"/>
        </w:rPr>
        <w:t>ύμβ</w:t>
      </w:r>
      <w:r w:rsidRPr="0086614D">
        <w:rPr>
          <w:rFonts w:ascii="Tahoma" w:hAnsi="Tahoma" w:cs="Tahoma"/>
          <w:spacing w:val="2"/>
          <w:sz w:val="20"/>
          <w:szCs w:val="20"/>
        </w:rPr>
        <w:t>α</w:t>
      </w:r>
      <w:r w:rsidRPr="0086614D">
        <w:rPr>
          <w:rFonts w:ascii="Tahoma" w:hAnsi="Tahoma" w:cs="Tahoma"/>
          <w:sz w:val="20"/>
          <w:szCs w:val="20"/>
        </w:rPr>
        <w:t>ση μονομερώς, αξ</w:t>
      </w:r>
      <w:r w:rsidRPr="0086614D">
        <w:rPr>
          <w:rFonts w:ascii="Tahoma" w:hAnsi="Tahoma" w:cs="Tahoma"/>
          <w:spacing w:val="3"/>
          <w:sz w:val="20"/>
          <w:szCs w:val="20"/>
        </w:rPr>
        <w:t>ι</w:t>
      </w:r>
      <w:r w:rsidRPr="0086614D">
        <w:rPr>
          <w:rFonts w:ascii="Tahoma" w:hAnsi="Tahoma" w:cs="Tahoma"/>
          <w:sz w:val="20"/>
          <w:szCs w:val="20"/>
        </w:rPr>
        <w:t>ώ</w:t>
      </w:r>
      <w:r w:rsidRPr="0086614D">
        <w:rPr>
          <w:rFonts w:ascii="Tahoma" w:hAnsi="Tahoma" w:cs="Tahoma"/>
          <w:spacing w:val="2"/>
          <w:sz w:val="20"/>
          <w:szCs w:val="20"/>
        </w:rPr>
        <w:t>ν</w:t>
      </w:r>
      <w:r w:rsidRPr="0086614D">
        <w:rPr>
          <w:rFonts w:ascii="Tahoma" w:hAnsi="Tahoma" w:cs="Tahoma"/>
          <w:sz w:val="20"/>
          <w:szCs w:val="20"/>
        </w:rPr>
        <w:t>ο</w:t>
      </w:r>
      <w:r w:rsidRPr="0086614D">
        <w:rPr>
          <w:rFonts w:ascii="Tahoma" w:hAnsi="Tahoma" w:cs="Tahoma"/>
          <w:spacing w:val="-1"/>
          <w:sz w:val="20"/>
          <w:szCs w:val="20"/>
        </w:rPr>
        <w:t>ν</w:t>
      </w:r>
      <w:r w:rsidRPr="0086614D">
        <w:rPr>
          <w:rFonts w:ascii="Tahoma" w:hAnsi="Tahoma" w:cs="Tahoma"/>
          <w:spacing w:val="1"/>
          <w:sz w:val="20"/>
          <w:szCs w:val="20"/>
        </w:rPr>
        <w:t>τ</w:t>
      </w:r>
      <w:r w:rsidRPr="0086614D">
        <w:rPr>
          <w:rFonts w:ascii="Tahoma" w:hAnsi="Tahoma" w:cs="Tahoma"/>
          <w:sz w:val="20"/>
          <w:szCs w:val="20"/>
        </w:rPr>
        <w:t>ας</w:t>
      </w:r>
      <w:r w:rsidRPr="0086614D">
        <w:rPr>
          <w:rFonts w:ascii="Tahoma" w:hAnsi="Tahoma" w:cs="Tahoma"/>
          <w:spacing w:val="-1"/>
          <w:sz w:val="20"/>
          <w:szCs w:val="20"/>
        </w:rPr>
        <w:t>κ</w:t>
      </w:r>
      <w:r w:rsidRPr="0086614D">
        <w:rPr>
          <w:rFonts w:ascii="Tahoma" w:hAnsi="Tahoma" w:cs="Tahoma"/>
          <w:sz w:val="20"/>
          <w:szCs w:val="20"/>
        </w:rPr>
        <w:t>ά</w:t>
      </w:r>
      <w:r w:rsidRPr="0086614D">
        <w:rPr>
          <w:rFonts w:ascii="Tahoma" w:hAnsi="Tahoma" w:cs="Tahoma"/>
          <w:spacing w:val="2"/>
          <w:sz w:val="20"/>
          <w:szCs w:val="20"/>
        </w:rPr>
        <w:t>θ</w:t>
      </w:r>
      <w:r w:rsidRPr="0086614D">
        <w:rPr>
          <w:rFonts w:ascii="Tahoma" w:hAnsi="Tahoma" w:cs="Tahoma"/>
          <w:sz w:val="20"/>
          <w:szCs w:val="20"/>
        </w:rPr>
        <w:t>εθ</w:t>
      </w:r>
      <w:r w:rsidRPr="0086614D">
        <w:rPr>
          <w:rFonts w:ascii="Tahoma" w:hAnsi="Tahoma" w:cs="Tahoma"/>
          <w:spacing w:val="1"/>
          <w:sz w:val="20"/>
          <w:szCs w:val="20"/>
        </w:rPr>
        <w:t>ετ</w:t>
      </w:r>
      <w:r w:rsidRPr="0086614D">
        <w:rPr>
          <w:rFonts w:ascii="Tahoma" w:hAnsi="Tahoma" w:cs="Tahoma"/>
          <w:sz w:val="20"/>
          <w:szCs w:val="20"/>
        </w:rPr>
        <w:t>ι</w:t>
      </w:r>
      <w:r w:rsidRPr="0086614D">
        <w:rPr>
          <w:rFonts w:ascii="Tahoma" w:hAnsi="Tahoma" w:cs="Tahoma"/>
          <w:spacing w:val="-1"/>
          <w:sz w:val="20"/>
          <w:szCs w:val="20"/>
        </w:rPr>
        <w:t>κ</w:t>
      </w:r>
      <w:r w:rsidRPr="0086614D">
        <w:rPr>
          <w:rFonts w:ascii="Tahoma" w:hAnsi="Tahoma" w:cs="Tahoma"/>
          <w:sz w:val="20"/>
          <w:szCs w:val="20"/>
        </w:rPr>
        <w:t>ήήα</w:t>
      </w:r>
      <w:r w:rsidRPr="0086614D">
        <w:rPr>
          <w:rFonts w:ascii="Tahoma" w:hAnsi="Tahoma" w:cs="Tahoma"/>
          <w:spacing w:val="3"/>
          <w:sz w:val="20"/>
          <w:szCs w:val="20"/>
        </w:rPr>
        <w:t>π</w:t>
      </w:r>
      <w:r w:rsidRPr="0086614D">
        <w:rPr>
          <w:rFonts w:ascii="Tahoma" w:hAnsi="Tahoma" w:cs="Tahoma"/>
          <w:sz w:val="20"/>
          <w:szCs w:val="20"/>
        </w:rPr>
        <w:t>οθ</w:t>
      </w:r>
      <w:r w:rsidRPr="0086614D">
        <w:rPr>
          <w:rFonts w:ascii="Tahoma" w:hAnsi="Tahoma" w:cs="Tahoma"/>
          <w:spacing w:val="1"/>
          <w:sz w:val="20"/>
          <w:szCs w:val="20"/>
        </w:rPr>
        <w:t>ετ</w:t>
      </w:r>
      <w:r w:rsidRPr="0086614D">
        <w:rPr>
          <w:rFonts w:ascii="Tahoma" w:hAnsi="Tahoma" w:cs="Tahoma"/>
          <w:sz w:val="20"/>
          <w:szCs w:val="20"/>
        </w:rPr>
        <w:t>ι</w:t>
      </w:r>
      <w:r w:rsidRPr="0086614D">
        <w:rPr>
          <w:rFonts w:ascii="Tahoma" w:hAnsi="Tahoma" w:cs="Tahoma"/>
          <w:spacing w:val="2"/>
          <w:sz w:val="20"/>
          <w:szCs w:val="20"/>
        </w:rPr>
        <w:t>κ</w:t>
      </w:r>
      <w:r w:rsidRPr="0086614D">
        <w:rPr>
          <w:rFonts w:ascii="Tahoma" w:hAnsi="Tahoma" w:cs="Tahoma"/>
          <w:sz w:val="20"/>
          <w:szCs w:val="20"/>
        </w:rPr>
        <w:t>ή</w:t>
      </w:r>
      <w:r w:rsidRPr="0086614D">
        <w:rPr>
          <w:rFonts w:ascii="Tahoma" w:hAnsi="Tahoma" w:cs="Tahoma"/>
          <w:spacing w:val="2"/>
          <w:sz w:val="20"/>
          <w:szCs w:val="20"/>
        </w:rPr>
        <w:t xml:space="preserve"> ζημία </w:t>
      </w:r>
      <w:r w:rsidRPr="0086614D">
        <w:rPr>
          <w:rFonts w:ascii="Tahoma" w:hAnsi="Tahoma" w:cs="Tahoma"/>
          <w:spacing w:val="1"/>
          <w:sz w:val="20"/>
          <w:szCs w:val="20"/>
        </w:rPr>
        <w:t>τ</w:t>
      </w:r>
      <w:r w:rsidRPr="0086614D">
        <w:rPr>
          <w:rFonts w:ascii="Tahoma" w:hAnsi="Tahoma" w:cs="Tahoma"/>
          <w:sz w:val="20"/>
          <w:szCs w:val="20"/>
        </w:rPr>
        <w:t>ου,</w:t>
      </w:r>
      <w:r w:rsidRPr="0086614D">
        <w:rPr>
          <w:rFonts w:ascii="Tahoma" w:hAnsi="Tahoma" w:cs="Tahoma"/>
          <w:spacing w:val="-1"/>
          <w:sz w:val="20"/>
          <w:szCs w:val="20"/>
        </w:rPr>
        <w:t>κ</w:t>
      </w:r>
      <w:r w:rsidRPr="0086614D">
        <w:rPr>
          <w:rFonts w:ascii="Tahoma" w:hAnsi="Tahoma" w:cs="Tahoma"/>
          <w:sz w:val="20"/>
          <w:szCs w:val="20"/>
        </w:rPr>
        <w:t>α</w:t>
      </w:r>
      <w:r w:rsidRPr="0086614D">
        <w:rPr>
          <w:rFonts w:ascii="Tahoma" w:hAnsi="Tahoma" w:cs="Tahoma"/>
          <w:spacing w:val="2"/>
          <w:sz w:val="20"/>
          <w:szCs w:val="20"/>
        </w:rPr>
        <w:t>θ</w:t>
      </w:r>
      <w:r w:rsidRPr="0086614D">
        <w:rPr>
          <w:rFonts w:ascii="Tahoma" w:hAnsi="Tahoma" w:cs="Tahoma"/>
          <w:sz w:val="20"/>
          <w:szCs w:val="20"/>
        </w:rPr>
        <w:t>ώς</w:t>
      </w:r>
      <w:r w:rsidRPr="0086614D">
        <w:rPr>
          <w:rFonts w:ascii="Tahoma" w:hAnsi="Tahoma" w:cs="Tahoma"/>
          <w:spacing w:val="-1"/>
          <w:sz w:val="20"/>
          <w:szCs w:val="20"/>
        </w:rPr>
        <w:t>κ</w:t>
      </w:r>
      <w:r w:rsidRPr="0086614D">
        <w:rPr>
          <w:rFonts w:ascii="Tahoma" w:hAnsi="Tahoma" w:cs="Tahoma"/>
          <w:sz w:val="20"/>
          <w:szCs w:val="20"/>
        </w:rPr>
        <w:t>αι</w:t>
      </w:r>
      <w:r w:rsidRPr="0086614D">
        <w:rPr>
          <w:rFonts w:ascii="Tahoma" w:hAnsi="Tahoma" w:cs="Tahoma"/>
          <w:spacing w:val="-1"/>
          <w:sz w:val="20"/>
          <w:szCs w:val="20"/>
        </w:rPr>
        <w:t>ν</w:t>
      </w:r>
      <w:r w:rsidRPr="0086614D">
        <w:rPr>
          <w:rFonts w:ascii="Tahoma" w:hAnsi="Tahoma" w:cs="Tahoma"/>
          <w:sz w:val="20"/>
          <w:szCs w:val="20"/>
        </w:rPr>
        <w:t>α</w:t>
      </w:r>
      <w:r w:rsidRPr="0086614D">
        <w:rPr>
          <w:rFonts w:ascii="Tahoma" w:hAnsi="Tahoma" w:cs="Tahoma"/>
          <w:spacing w:val="1"/>
          <w:sz w:val="20"/>
          <w:szCs w:val="20"/>
        </w:rPr>
        <w:t>ε</w:t>
      </w:r>
      <w:r w:rsidRPr="0086614D">
        <w:rPr>
          <w:rFonts w:ascii="Tahoma" w:hAnsi="Tahoma" w:cs="Tahoma"/>
          <w:spacing w:val="-1"/>
          <w:sz w:val="20"/>
          <w:szCs w:val="20"/>
        </w:rPr>
        <w:t>γ</w:t>
      </w:r>
      <w:r w:rsidRPr="0086614D">
        <w:rPr>
          <w:rFonts w:ascii="Tahoma" w:hAnsi="Tahoma" w:cs="Tahoma"/>
          <w:spacing w:val="1"/>
          <w:sz w:val="20"/>
          <w:szCs w:val="20"/>
        </w:rPr>
        <w:t>ε</w:t>
      </w:r>
      <w:r w:rsidRPr="0086614D">
        <w:rPr>
          <w:rFonts w:ascii="Tahoma" w:hAnsi="Tahoma" w:cs="Tahoma"/>
          <w:sz w:val="20"/>
          <w:szCs w:val="20"/>
        </w:rPr>
        <w:t>ί</w:t>
      </w:r>
      <w:r w:rsidRPr="0086614D">
        <w:rPr>
          <w:rFonts w:ascii="Tahoma" w:hAnsi="Tahoma" w:cs="Tahoma"/>
          <w:spacing w:val="1"/>
          <w:sz w:val="20"/>
          <w:szCs w:val="20"/>
        </w:rPr>
        <w:t>ρε</w:t>
      </w:r>
      <w:r w:rsidRPr="0086614D">
        <w:rPr>
          <w:rFonts w:ascii="Tahoma" w:hAnsi="Tahoma" w:cs="Tahoma"/>
          <w:sz w:val="20"/>
          <w:szCs w:val="20"/>
        </w:rPr>
        <w:t>ι</w:t>
      </w:r>
      <w:r w:rsidRPr="0086614D">
        <w:rPr>
          <w:rFonts w:ascii="Tahoma" w:hAnsi="Tahoma" w:cs="Tahoma"/>
          <w:spacing w:val="-1"/>
          <w:sz w:val="20"/>
          <w:szCs w:val="20"/>
        </w:rPr>
        <w:t>κ</w:t>
      </w:r>
      <w:r w:rsidRPr="0086614D">
        <w:rPr>
          <w:rFonts w:ascii="Tahoma" w:hAnsi="Tahoma" w:cs="Tahoma"/>
          <w:sz w:val="20"/>
          <w:szCs w:val="20"/>
        </w:rPr>
        <w:t>άθε</w:t>
      </w:r>
      <w:r w:rsidRPr="0086614D">
        <w:rPr>
          <w:rFonts w:ascii="Tahoma" w:hAnsi="Tahoma" w:cs="Tahoma"/>
          <w:spacing w:val="2"/>
          <w:sz w:val="20"/>
          <w:szCs w:val="20"/>
        </w:rPr>
        <w:t>ά</w:t>
      </w:r>
      <w:r w:rsidRPr="0086614D">
        <w:rPr>
          <w:rFonts w:ascii="Tahoma" w:hAnsi="Tahoma" w:cs="Tahoma"/>
          <w:spacing w:val="-1"/>
          <w:sz w:val="20"/>
          <w:szCs w:val="20"/>
        </w:rPr>
        <w:t>λ</w:t>
      </w:r>
      <w:r w:rsidRPr="0086614D">
        <w:rPr>
          <w:rFonts w:ascii="Tahoma" w:hAnsi="Tahoma" w:cs="Tahoma"/>
          <w:spacing w:val="2"/>
          <w:sz w:val="20"/>
          <w:szCs w:val="20"/>
        </w:rPr>
        <w:t>λ</w:t>
      </w:r>
      <w:r w:rsidRPr="0086614D">
        <w:rPr>
          <w:rFonts w:ascii="Tahoma" w:hAnsi="Tahoma" w:cs="Tahoma"/>
          <w:sz w:val="20"/>
          <w:szCs w:val="20"/>
        </w:rPr>
        <w:t>η</w:t>
      </w:r>
      <w:r w:rsidRPr="0086614D">
        <w:rPr>
          <w:rFonts w:ascii="Tahoma" w:hAnsi="Tahoma" w:cs="Tahoma"/>
          <w:spacing w:val="-1"/>
          <w:sz w:val="20"/>
          <w:szCs w:val="20"/>
        </w:rPr>
        <w:t>σ</w:t>
      </w:r>
      <w:r w:rsidRPr="0086614D">
        <w:rPr>
          <w:rFonts w:ascii="Tahoma" w:hAnsi="Tahoma" w:cs="Tahoma"/>
          <w:sz w:val="20"/>
          <w:szCs w:val="20"/>
        </w:rPr>
        <w:t>χ</w:t>
      </w:r>
      <w:r w:rsidRPr="0086614D">
        <w:rPr>
          <w:rFonts w:ascii="Tahoma" w:hAnsi="Tahoma" w:cs="Tahoma"/>
          <w:spacing w:val="1"/>
          <w:sz w:val="20"/>
          <w:szCs w:val="20"/>
        </w:rPr>
        <w:t>ετ</w:t>
      </w:r>
      <w:r w:rsidRPr="0086614D">
        <w:rPr>
          <w:rFonts w:ascii="Tahoma" w:hAnsi="Tahoma" w:cs="Tahoma"/>
          <w:sz w:val="20"/>
          <w:szCs w:val="20"/>
        </w:rPr>
        <w:t>ι</w:t>
      </w:r>
      <w:r w:rsidRPr="0086614D">
        <w:rPr>
          <w:rFonts w:ascii="Tahoma" w:hAnsi="Tahoma" w:cs="Tahoma"/>
          <w:spacing w:val="2"/>
          <w:sz w:val="20"/>
          <w:szCs w:val="20"/>
        </w:rPr>
        <w:t>κ</w:t>
      </w:r>
      <w:r w:rsidRPr="0086614D">
        <w:rPr>
          <w:rFonts w:ascii="Tahoma" w:hAnsi="Tahoma" w:cs="Tahoma"/>
          <w:sz w:val="20"/>
          <w:szCs w:val="20"/>
        </w:rPr>
        <w:t>ή αξίω</w:t>
      </w:r>
      <w:r w:rsidRPr="0086614D">
        <w:rPr>
          <w:rFonts w:ascii="Tahoma" w:hAnsi="Tahoma" w:cs="Tahoma"/>
          <w:spacing w:val="2"/>
          <w:sz w:val="20"/>
          <w:szCs w:val="20"/>
        </w:rPr>
        <w:t>σ</w:t>
      </w:r>
      <w:r w:rsidRPr="0086614D">
        <w:rPr>
          <w:rFonts w:ascii="Tahoma" w:hAnsi="Tahoma" w:cs="Tahoma"/>
          <w:sz w:val="20"/>
          <w:szCs w:val="20"/>
        </w:rPr>
        <w:t>η</w:t>
      </w:r>
      <w:r w:rsidRPr="0086614D">
        <w:rPr>
          <w:rFonts w:ascii="Tahoma" w:hAnsi="Tahoma" w:cs="Tahoma"/>
          <w:spacing w:val="1"/>
          <w:sz w:val="20"/>
          <w:szCs w:val="20"/>
        </w:rPr>
        <w:t xml:space="preserve"> π</w:t>
      </w:r>
      <w:r w:rsidRPr="0086614D">
        <w:rPr>
          <w:rFonts w:ascii="Tahoma" w:hAnsi="Tahoma" w:cs="Tahoma"/>
          <w:sz w:val="20"/>
          <w:szCs w:val="20"/>
        </w:rPr>
        <w:t>ου</w:t>
      </w:r>
      <w:r w:rsidRPr="0086614D">
        <w:rPr>
          <w:rFonts w:ascii="Tahoma" w:hAnsi="Tahoma" w:cs="Tahoma"/>
          <w:spacing w:val="1"/>
          <w:sz w:val="20"/>
          <w:szCs w:val="20"/>
        </w:rPr>
        <w:t>πρ</w:t>
      </w:r>
      <w:r w:rsidRPr="0086614D">
        <w:rPr>
          <w:rFonts w:ascii="Tahoma" w:hAnsi="Tahoma" w:cs="Tahoma"/>
          <w:sz w:val="20"/>
          <w:szCs w:val="20"/>
        </w:rPr>
        <w:t>ο</w:t>
      </w:r>
      <w:r w:rsidRPr="0086614D">
        <w:rPr>
          <w:rFonts w:ascii="Tahoma" w:hAnsi="Tahoma" w:cs="Tahoma"/>
          <w:spacing w:val="2"/>
          <w:sz w:val="20"/>
          <w:szCs w:val="20"/>
        </w:rPr>
        <w:t>β</w:t>
      </w:r>
      <w:r w:rsidRPr="0086614D">
        <w:rPr>
          <w:rFonts w:ascii="Tahoma" w:hAnsi="Tahoma" w:cs="Tahoma"/>
          <w:spacing w:val="-1"/>
          <w:sz w:val="20"/>
          <w:szCs w:val="20"/>
        </w:rPr>
        <w:t>λ</w:t>
      </w:r>
      <w:r w:rsidRPr="0086614D">
        <w:rPr>
          <w:rFonts w:ascii="Tahoma" w:hAnsi="Tahoma" w:cs="Tahoma"/>
          <w:spacing w:val="1"/>
          <w:sz w:val="20"/>
          <w:szCs w:val="20"/>
        </w:rPr>
        <w:t>έπετ</w:t>
      </w:r>
      <w:r w:rsidRPr="0086614D">
        <w:rPr>
          <w:rFonts w:ascii="Tahoma" w:hAnsi="Tahoma" w:cs="Tahoma"/>
          <w:sz w:val="20"/>
          <w:szCs w:val="20"/>
        </w:rPr>
        <w:t>αι σ</w:t>
      </w:r>
      <w:r w:rsidRPr="0086614D">
        <w:rPr>
          <w:rFonts w:ascii="Tahoma" w:hAnsi="Tahoma" w:cs="Tahoma"/>
          <w:spacing w:val="1"/>
          <w:sz w:val="20"/>
          <w:szCs w:val="20"/>
        </w:rPr>
        <w:t>τ</w:t>
      </w:r>
      <w:r w:rsidRPr="0086614D">
        <w:rPr>
          <w:rFonts w:ascii="Tahoma" w:hAnsi="Tahoma" w:cs="Tahoma"/>
          <w:sz w:val="20"/>
          <w:szCs w:val="20"/>
        </w:rPr>
        <w:t>ον</w:t>
      </w:r>
      <w:r w:rsidRPr="0086614D">
        <w:rPr>
          <w:rFonts w:ascii="Tahoma" w:hAnsi="Tahoma" w:cs="Tahoma"/>
          <w:spacing w:val="3"/>
          <w:sz w:val="20"/>
          <w:szCs w:val="20"/>
        </w:rPr>
        <w:t xml:space="preserve"> νόμο</w:t>
      </w:r>
      <w:r w:rsidRPr="0086614D">
        <w:rPr>
          <w:rFonts w:ascii="Tahoma" w:hAnsi="Tahoma" w:cs="Tahoma"/>
          <w:sz w:val="20"/>
          <w:szCs w:val="20"/>
        </w:rPr>
        <w:t>ή</w:t>
      </w:r>
      <w:r w:rsidRPr="0086614D">
        <w:rPr>
          <w:rFonts w:ascii="Tahoma" w:hAnsi="Tahoma" w:cs="Tahoma"/>
          <w:spacing w:val="1"/>
          <w:sz w:val="20"/>
          <w:szCs w:val="20"/>
        </w:rPr>
        <w:t>ε</w:t>
      </w:r>
      <w:r w:rsidRPr="0086614D">
        <w:rPr>
          <w:rFonts w:ascii="Tahoma" w:hAnsi="Tahoma" w:cs="Tahoma"/>
          <w:sz w:val="20"/>
          <w:szCs w:val="20"/>
        </w:rPr>
        <w:t>ιδ</w:t>
      </w:r>
      <w:r w:rsidRPr="0086614D">
        <w:rPr>
          <w:rFonts w:ascii="Tahoma" w:hAnsi="Tahoma" w:cs="Tahoma"/>
          <w:spacing w:val="3"/>
          <w:sz w:val="20"/>
          <w:szCs w:val="20"/>
        </w:rPr>
        <w:t>ι</w:t>
      </w:r>
      <w:r w:rsidRPr="0086614D">
        <w:rPr>
          <w:rFonts w:ascii="Tahoma" w:hAnsi="Tahoma" w:cs="Tahoma"/>
          <w:spacing w:val="-1"/>
          <w:sz w:val="20"/>
          <w:szCs w:val="20"/>
        </w:rPr>
        <w:t>κ</w:t>
      </w:r>
      <w:r w:rsidRPr="0086614D">
        <w:rPr>
          <w:rFonts w:ascii="Tahoma" w:hAnsi="Tahoma" w:cs="Tahoma"/>
          <w:sz w:val="20"/>
          <w:szCs w:val="20"/>
        </w:rPr>
        <w:t>ώςσ</w:t>
      </w:r>
      <w:r w:rsidRPr="0086614D">
        <w:rPr>
          <w:rFonts w:ascii="Tahoma" w:hAnsi="Tahoma" w:cs="Tahoma"/>
          <w:spacing w:val="1"/>
          <w:sz w:val="20"/>
          <w:szCs w:val="20"/>
        </w:rPr>
        <w:t>τ</w:t>
      </w:r>
      <w:r w:rsidRPr="0086614D">
        <w:rPr>
          <w:rFonts w:ascii="Tahoma" w:hAnsi="Tahoma" w:cs="Tahoma"/>
          <w:sz w:val="20"/>
          <w:szCs w:val="20"/>
        </w:rPr>
        <w:t>ουςό</w:t>
      </w:r>
      <w:r w:rsidRPr="0086614D">
        <w:rPr>
          <w:rFonts w:ascii="Tahoma" w:hAnsi="Tahoma" w:cs="Tahoma"/>
          <w:spacing w:val="-1"/>
          <w:sz w:val="20"/>
          <w:szCs w:val="20"/>
        </w:rPr>
        <w:t>ρ</w:t>
      </w:r>
      <w:r w:rsidRPr="0086614D">
        <w:rPr>
          <w:rFonts w:ascii="Tahoma" w:hAnsi="Tahoma" w:cs="Tahoma"/>
          <w:sz w:val="20"/>
          <w:szCs w:val="20"/>
        </w:rPr>
        <w:t>ους</w:t>
      </w:r>
      <w:r w:rsidRPr="0086614D">
        <w:rPr>
          <w:rFonts w:ascii="Tahoma" w:hAnsi="Tahoma" w:cs="Tahoma"/>
          <w:spacing w:val="1"/>
          <w:sz w:val="20"/>
          <w:szCs w:val="20"/>
        </w:rPr>
        <w:t>τ</w:t>
      </w:r>
      <w:r w:rsidRPr="0086614D">
        <w:rPr>
          <w:rFonts w:ascii="Tahoma" w:hAnsi="Tahoma" w:cs="Tahoma"/>
          <w:spacing w:val="-1"/>
          <w:sz w:val="20"/>
          <w:szCs w:val="20"/>
        </w:rPr>
        <w:t>η</w:t>
      </w:r>
      <w:r w:rsidRPr="0086614D">
        <w:rPr>
          <w:rFonts w:ascii="Tahoma" w:hAnsi="Tahoma" w:cs="Tahoma"/>
          <w:sz w:val="20"/>
          <w:szCs w:val="20"/>
        </w:rPr>
        <w:t>ς</w:t>
      </w:r>
      <w:r w:rsidRPr="0086614D">
        <w:rPr>
          <w:rFonts w:ascii="Tahoma" w:hAnsi="Tahoma" w:cs="Tahoma"/>
          <w:spacing w:val="1"/>
          <w:sz w:val="20"/>
          <w:szCs w:val="20"/>
        </w:rPr>
        <w:t>π</w:t>
      </w:r>
      <w:r w:rsidRPr="0086614D">
        <w:rPr>
          <w:rFonts w:ascii="Tahoma" w:hAnsi="Tahoma" w:cs="Tahoma"/>
          <w:sz w:val="20"/>
          <w:szCs w:val="20"/>
        </w:rPr>
        <w:t>α</w:t>
      </w:r>
      <w:r w:rsidRPr="0086614D">
        <w:rPr>
          <w:rFonts w:ascii="Tahoma" w:hAnsi="Tahoma" w:cs="Tahoma"/>
          <w:spacing w:val="1"/>
          <w:sz w:val="20"/>
          <w:szCs w:val="20"/>
        </w:rPr>
        <w:t>ρ</w:t>
      </w:r>
      <w:r w:rsidRPr="0086614D">
        <w:rPr>
          <w:rFonts w:ascii="Tahoma" w:hAnsi="Tahoma" w:cs="Tahoma"/>
          <w:spacing w:val="2"/>
          <w:sz w:val="20"/>
          <w:szCs w:val="20"/>
        </w:rPr>
        <w:t>ού</w:t>
      </w:r>
      <w:r w:rsidRPr="0086614D">
        <w:rPr>
          <w:rFonts w:ascii="Tahoma" w:hAnsi="Tahoma" w:cs="Tahoma"/>
          <w:sz w:val="20"/>
          <w:szCs w:val="20"/>
        </w:rPr>
        <w:t>σ</w:t>
      </w:r>
      <w:r w:rsidRPr="0086614D">
        <w:rPr>
          <w:rFonts w:ascii="Tahoma" w:hAnsi="Tahoma" w:cs="Tahoma"/>
          <w:spacing w:val="-1"/>
          <w:sz w:val="20"/>
          <w:szCs w:val="20"/>
        </w:rPr>
        <w:t>η</w:t>
      </w:r>
      <w:r w:rsidRPr="0086614D">
        <w:rPr>
          <w:rFonts w:ascii="Tahoma" w:hAnsi="Tahoma" w:cs="Tahoma"/>
          <w:sz w:val="20"/>
          <w:szCs w:val="20"/>
        </w:rPr>
        <w:t>ς</w:t>
      </w:r>
      <w:r w:rsidRPr="0086614D">
        <w:rPr>
          <w:rFonts w:ascii="Tahoma" w:hAnsi="Tahoma" w:cs="Tahoma"/>
          <w:spacing w:val="1"/>
          <w:sz w:val="20"/>
          <w:szCs w:val="20"/>
        </w:rPr>
        <w:t xml:space="preserve"> πρ</w:t>
      </w:r>
      <w:r w:rsidRPr="0086614D">
        <w:rPr>
          <w:rFonts w:ascii="Tahoma" w:hAnsi="Tahoma" w:cs="Tahoma"/>
          <w:sz w:val="20"/>
          <w:szCs w:val="20"/>
        </w:rPr>
        <w:t>ο</w:t>
      </w:r>
      <w:r w:rsidRPr="0086614D">
        <w:rPr>
          <w:rFonts w:ascii="Tahoma" w:hAnsi="Tahoma" w:cs="Tahoma"/>
          <w:spacing w:val="-1"/>
          <w:sz w:val="20"/>
          <w:szCs w:val="20"/>
        </w:rPr>
        <w:t>γ</w:t>
      </w:r>
      <w:r w:rsidRPr="0086614D">
        <w:rPr>
          <w:rFonts w:ascii="Tahoma" w:hAnsi="Tahoma" w:cs="Tahoma"/>
          <w:spacing w:val="1"/>
          <w:sz w:val="20"/>
          <w:szCs w:val="20"/>
        </w:rPr>
        <w:t>ρ</w:t>
      </w:r>
      <w:r w:rsidRPr="0086614D">
        <w:rPr>
          <w:rFonts w:ascii="Tahoma" w:hAnsi="Tahoma" w:cs="Tahoma"/>
          <w:spacing w:val="2"/>
          <w:sz w:val="20"/>
          <w:szCs w:val="20"/>
        </w:rPr>
        <w:t>α</w:t>
      </w:r>
      <w:r w:rsidRPr="0086614D">
        <w:rPr>
          <w:rFonts w:ascii="Tahoma" w:hAnsi="Tahoma" w:cs="Tahoma"/>
          <w:sz w:val="20"/>
          <w:szCs w:val="20"/>
        </w:rPr>
        <w:t>μμα</w:t>
      </w:r>
      <w:r w:rsidRPr="0086614D">
        <w:rPr>
          <w:rFonts w:ascii="Tahoma" w:hAnsi="Tahoma" w:cs="Tahoma"/>
          <w:spacing w:val="1"/>
          <w:sz w:val="20"/>
          <w:szCs w:val="20"/>
        </w:rPr>
        <w:t>τ</w:t>
      </w:r>
      <w:r w:rsidRPr="0086614D">
        <w:rPr>
          <w:rFonts w:ascii="Tahoma" w:hAnsi="Tahoma" w:cs="Tahoma"/>
          <w:spacing w:val="3"/>
          <w:sz w:val="20"/>
          <w:szCs w:val="20"/>
        </w:rPr>
        <w:t>ι</w:t>
      </w:r>
      <w:r w:rsidRPr="0086614D">
        <w:rPr>
          <w:rFonts w:ascii="Tahoma" w:hAnsi="Tahoma" w:cs="Tahoma"/>
          <w:spacing w:val="-1"/>
          <w:sz w:val="20"/>
          <w:szCs w:val="20"/>
        </w:rPr>
        <w:t>κή</w:t>
      </w:r>
      <w:r w:rsidRPr="0086614D">
        <w:rPr>
          <w:rFonts w:ascii="Tahoma" w:hAnsi="Tahoma" w:cs="Tahoma"/>
          <w:sz w:val="20"/>
          <w:szCs w:val="20"/>
        </w:rPr>
        <w:t>ς συμβάσεως.</w:t>
      </w:r>
    </w:p>
    <w:p w:rsidR="0086614D" w:rsidRPr="0086614D" w:rsidRDefault="0086614D" w:rsidP="0086614D">
      <w:pPr>
        <w:jc w:val="both"/>
        <w:rPr>
          <w:rFonts w:ascii="Tahoma" w:hAnsi="Tahoma" w:cs="Tahoma"/>
          <w:sz w:val="20"/>
          <w:szCs w:val="20"/>
        </w:rPr>
      </w:pPr>
    </w:p>
    <w:p w:rsidR="0086614D" w:rsidRPr="0086614D" w:rsidRDefault="0086614D" w:rsidP="0086614D">
      <w:pPr>
        <w:jc w:val="both"/>
        <w:rPr>
          <w:rFonts w:ascii="Tahoma" w:hAnsi="Tahoma" w:cs="Tahoma"/>
          <w:sz w:val="20"/>
          <w:szCs w:val="20"/>
        </w:rPr>
      </w:pPr>
      <w:r w:rsidRPr="0086614D">
        <w:rPr>
          <w:rFonts w:ascii="Tahoma" w:hAnsi="Tahoma" w:cs="Tahoma"/>
          <w:b/>
          <w:spacing w:val="-1"/>
          <w:sz w:val="20"/>
          <w:szCs w:val="20"/>
          <w:u w:val="single"/>
        </w:rPr>
        <w:t>ΑΡΘΡΟ 10 : ΕΠΙΛΥΣΗ  ΔΙΑΦΟΡΩΝ</w:t>
      </w:r>
    </w:p>
    <w:p w:rsidR="0086614D" w:rsidRPr="0086614D" w:rsidRDefault="0086614D" w:rsidP="0086614D">
      <w:pPr>
        <w:jc w:val="both"/>
        <w:rPr>
          <w:rFonts w:ascii="Tahoma" w:hAnsi="Tahoma" w:cs="Tahoma"/>
          <w:b/>
          <w:spacing w:val="-1"/>
          <w:sz w:val="20"/>
          <w:szCs w:val="20"/>
          <w:u w:val="single"/>
        </w:rPr>
      </w:pPr>
    </w:p>
    <w:p w:rsidR="0086614D" w:rsidRPr="0086614D" w:rsidRDefault="0086614D" w:rsidP="0086614D">
      <w:pPr>
        <w:jc w:val="both"/>
        <w:rPr>
          <w:rFonts w:ascii="Tahoma" w:hAnsi="Tahoma" w:cs="Tahoma"/>
          <w:sz w:val="20"/>
          <w:szCs w:val="20"/>
        </w:rPr>
      </w:pPr>
      <w:r w:rsidRPr="0086614D">
        <w:rPr>
          <w:rFonts w:ascii="Tahoma" w:hAnsi="Tahoma" w:cs="Tahoma"/>
          <w:spacing w:val="1"/>
          <w:sz w:val="20"/>
          <w:szCs w:val="20"/>
        </w:rPr>
        <w:t>Κ</w:t>
      </w:r>
      <w:r w:rsidRPr="0086614D">
        <w:rPr>
          <w:rFonts w:ascii="Tahoma" w:hAnsi="Tahoma" w:cs="Tahoma"/>
          <w:sz w:val="20"/>
          <w:szCs w:val="20"/>
        </w:rPr>
        <w:t>άθεδια</w:t>
      </w:r>
      <w:r w:rsidRPr="0086614D">
        <w:rPr>
          <w:rFonts w:ascii="Tahoma" w:hAnsi="Tahoma" w:cs="Tahoma"/>
          <w:spacing w:val="1"/>
          <w:sz w:val="20"/>
          <w:szCs w:val="20"/>
        </w:rPr>
        <w:t>φ</w:t>
      </w:r>
      <w:r w:rsidRPr="0086614D">
        <w:rPr>
          <w:rFonts w:ascii="Tahoma" w:hAnsi="Tahoma" w:cs="Tahoma"/>
          <w:sz w:val="20"/>
          <w:szCs w:val="20"/>
        </w:rPr>
        <w:t>ο</w:t>
      </w:r>
      <w:r w:rsidRPr="0086614D">
        <w:rPr>
          <w:rFonts w:ascii="Tahoma" w:hAnsi="Tahoma" w:cs="Tahoma"/>
          <w:spacing w:val="1"/>
          <w:sz w:val="20"/>
          <w:szCs w:val="20"/>
        </w:rPr>
        <w:t>ρ</w:t>
      </w:r>
      <w:r w:rsidRPr="0086614D">
        <w:rPr>
          <w:rFonts w:ascii="Tahoma" w:hAnsi="Tahoma" w:cs="Tahoma"/>
          <w:sz w:val="20"/>
          <w:szCs w:val="20"/>
        </w:rPr>
        <w:t>άμεταξύ</w:t>
      </w:r>
      <w:r w:rsidRPr="0086614D">
        <w:rPr>
          <w:rFonts w:ascii="Tahoma" w:hAnsi="Tahoma" w:cs="Tahoma"/>
          <w:spacing w:val="1"/>
          <w:sz w:val="20"/>
          <w:szCs w:val="20"/>
        </w:rPr>
        <w:t>τ</w:t>
      </w:r>
      <w:r w:rsidRPr="0086614D">
        <w:rPr>
          <w:rFonts w:ascii="Tahoma" w:hAnsi="Tahoma" w:cs="Tahoma"/>
          <w:sz w:val="20"/>
          <w:szCs w:val="20"/>
        </w:rPr>
        <w:t>ωνσυ</w:t>
      </w:r>
      <w:r w:rsidRPr="0086614D">
        <w:rPr>
          <w:rFonts w:ascii="Tahoma" w:hAnsi="Tahoma" w:cs="Tahoma"/>
          <w:spacing w:val="2"/>
          <w:sz w:val="20"/>
          <w:szCs w:val="20"/>
        </w:rPr>
        <w:t>μ</w:t>
      </w:r>
      <w:r w:rsidRPr="0086614D">
        <w:rPr>
          <w:rFonts w:ascii="Tahoma" w:hAnsi="Tahoma" w:cs="Tahoma"/>
          <w:sz w:val="20"/>
          <w:szCs w:val="20"/>
        </w:rPr>
        <w:t>βα</w:t>
      </w:r>
      <w:r w:rsidRPr="0086614D">
        <w:rPr>
          <w:rFonts w:ascii="Tahoma" w:hAnsi="Tahoma" w:cs="Tahoma"/>
          <w:spacing w:val="2"/>
          <w:sz w:val="20"/>
          <w:szCs w:val="20"/>
        </w:rPr>
        <w:t>λ</w:t>
      </w:r>
      <w:r w:rsidRPr="0086614D">
        <w:rPr>
          <w:rFonts w:ascii="Tahoma" w:hAnsi="Tahoma" w:cs="Tahoma"/>
          <w:spacing w:val="-1"/>
          <w:sz w:val="20"/>
          <w:szCs w:val="20"/>
        </w:rPr>
        <w:t>λ</w:t>
      </w:r>
      <w:r w:rsidRPr="0086614D">
        <w:rPr>
          <w:rFonts w:ascii="Tahoma" w:hAnsi="Tahoma" w:cs="Tahoma"/>
          <w:sz w:val="20"/>
          <w:szCs w:val="20"/>
        </w:rPr>
        <w:t>ομ</w:t>
      </w:r>
      <w:r w:rsidRPr="0086614D">
        <w:rPr>
          <w:rFonts w:ascii="Tahoma" w:hAnsi="Tahoma" w:cs="Tahoma"/>
          <w:spacing w:val="3"/>
          <w:sz w:val="20"/>
          <w:szCs w:val="20"/>
        </w:rPr>
        <w:t>έ</w:t>
      </w:r>
      <w:r w:rsidRPr="0086614D">
        <w:rPr>
          <w:rFonts w:ascii="Tahoma" w:hAnsi="Tahoma" w:cs="Tahoma"/>
          <w:spacing w:val="-1"/>
          <w:sz w:val="20"/>
          <w:szCs w:val="20"/>
        </w:rPr>
        <w:t>ν</w:t>
      </w:r>
      <w:r w:rsidRPr="0086614D">
        <w:rPr>
          <w:rFonts w:ascii="Tahoma" w:hAnsi="Tahoma" w:cs="Tahoma"/>
          <w:spacing w:val="2"/>
          <w:sz w:val="20"/>
          <w:szCs w:val="20"/>
        </w:rPr>
        <w:t>ω</w:t>
      </w:r>
      <w:r w:rsidRPr="0086614D">
        <w:rPr>
          <w:rFonts w:ascii="Tahoma" w:hAnsi="Tahoma" w:cs="Tahoma"/>
          <w:sz w:val="20"/>
          <w:szCs w:val="20"/>
        </w:rPr>
        <w:t xml:space="preserve">ν μερών </w:t>
      </w:r>
      <w:r w:rsidRPr="0086614D">
        <w:rPr>
          <w:rFonts w:ascii="Tahoma" w:hAnsi="Tahoma" w:cs="Tahoma"/>
          <w:spacing w:val="3"/>
          <w:sz w:val="20"/>
          <w:szCs w:val="20"/>
        </w:rPr>
        <w:t>π</w:t>
      </w:r>
      <w:r w:rsidRPr="0086614D">
        <w:rPr>
          <w:rFonts w:ascii="Tahoma" w:hAnsi="Tahoma" w:cs="Tahoma"/>
          <w:sz w:val="20"/>
          <w:szCs w:val="20"/>
        </w:rPr>
        <w:t>ουα</w:t>
      </w:r>
      <w:r w:rsidRPr="0086614D">
        <w:rPr>
          <w:rFonts w:ascii="Tahoma" w:hAnsi="Tahoma" w:cs="Tahoma"/>
          <w:spacing w:val="1"/>
          <w:sz w:val="20"/>
          <w:szCs w:val="20"/>
        </w:rPr>
        <w:t>φ</w:t>
      </w:r>
      <w:r w:rsidRPr="0086614D">
        <w:rPr>
          <w:rFonts w:ascii="Tahoma" w:hAnsi="Tahoma" w:cs="Tahoma"/>
          <w:spacing w:val="-2"/>
          <w:sz w:val="20"/>
          <w:szCs w:val="20"/>
        </w:rPr>
        <w:t>ο</w:t>
      </w:r>
      <w:r w:rsidRPr="0086614D">
        <w:rPr>
          <w:rFonts w:ascii="Tahoma" w:hAnsi="Tahoma" w:cs="Tahoma"/>
          <w:spacing w:val="1"/>
          <w:sz w:val="20"/>
          <w:szCs w:val="20"/>
        </w:rPr>
        <w:t>ρ</w:t>
      </w:r>
      <w:r w:rsidRPr="0086614D">
        <w:rPr>
          <w:rFonts w:ascii="Tahoma" w:hAnsi="Tahoma" w:cs="Tahoma"/>
          <w:sz w:val="20"/>
          <w:szCs w:val="20"/>
        </w:rPr>
        <w:t>άσ</w:t>
      </w:r>
      <w:r w:rsidRPr="0086614D">
        <w:rPr>
          <w:rFonts w:ascii="Tahoma" w:hAnsi="Tahoma" w:cs="Tahoma"/>
          <w:spacing w:val="1"/>
          <w:sz w:val="20"/>
          <w:szCs w:val="20"/>
        </w:rPr>
        <w:t>τ</w:t>
      </w:r>
      <w:r w:rsidRPr="0086614D">
        <w:rPr>
          <w:rFonts w:ascii="Tahoma" w:hAnsi="Tahoma" w:cs="Tahoma"/>
          <w:spacing w:val="2"/>
          <w:sz w:val="20"/>
          <w:szCs w:val="20"/>
        </w:rPr>
        <w:t>η</w:t>
      </w:r>
      <w:r w:rsidRPr="0086614D">
        <w:rPr>
          <w:rFonts w:ascii="Tahoma" w:hAnsi="Tahoma" w:cs="Tahoma"/>
          <w:sz w:val="20"/>
          <w:szCs w:val="20"/>
        </w:rPr>
        <w:t>ν</w:t>
      </w:r>
      <w:r w:rsidRPr="0086614D">
        <w:rPr>
          <w:rFonts w:ascii="Tahoma" w:hAnsi="Tahoma" w:cs="Tahoma"/>
          <w:spacing w:val="3"/>
          <w:sz w:val="20"/>
          <w:szCs w:val="20"/>
        </w:rPr>
        <w:t>ε</w:t>
      </w:r>
      <w:r w:rsidRPr="0086614D">
        <w:rPr>
          <w:rFonts w:ascii="Tahoma" w:hAnsi="Tahoma" w:cs="Tahoma"/>
          <w:spacing w:val="-1"/>
          <w:sz w:val="20"/>
          <w:szCs w:val="20"/>
        </w:rPr>
        <w:t>κ</w:t>
      </w:r>
      <w:r w:rsidRPr="0086614D">
        <w:rPr>
          <w:rFonts w:ascii="Tahoma" w:hAnsi="Tahoma" w:cs="Tahoma"/>
          <w:spacing w:val="1"/>
          <w:sz w:val="20"/>
          <w:szCs w:val="20"/>
        </w:rPr>
        <w:t>τέ</w:t>
      </w:r>
      <w:r w:rsidRPr="0086614D">
        <w:rPr>
          <w:rFonts w:ascii="Tahoma" w:hAnsi="Tahoma" w:cs="Tahoma"/>
          <w:spacing w:val="-1"/>
          <w:sz w:val="20"/>
          <w:szCs w:val="20"/>
        </w:rPr>
        <w:t>λ</w:t>
      </w:r>
      <w:r w:rsidRPr="0086614D">
        <w:rPr>
          <w:rFonts w:ascii="Tahoma" w:hAnsi="Tahoma" w:cs="Tahoma"/>
          <w:spacing w:val="1"/>
          <w:sz w:val="20"/>
          <w:szCs w:val="20"/>
        </w:rPr>
        <w:t>ε</w:t>
      </w:r>
      <w:r w:rsidRPr="0086614D">
        <w:rPr>
          <w:rFonts w:ascii="Tahoma" w:hAnsi="Tahoma" w:cs="Tahoma"/>
          <w:spacing w:val="2"/>
          <w:sz w:val="20"/>
          <w:szCs w:val="20"/>
        </w:rPr>
        <w:t>σ</w:t>
      </w:r>
      <w:r w:rsidRPr="0086614D">
        <w:rPr>
          <w:rFonts w:ascii="Tahoma" w:hAnsi="Tahoma" w:cs="Tahoma"/>
          <w:sz w:val="20"/>
          <w:szCs w:val="20"/>
        </w:rPr>
        <w:t>η</w:t>
      </w:r>
      <w:r w:rsidRPr="0086614D">
        <w:rPr>
          <w:rFonts w:ascii="Tahoma" w:hAnsi="Tahoma" w:cs="Tahoma"/>
          <w:spacing w:val="-1"/>
          <w:sz w:val="20"/>
          <w:szCs w:val="20"/>
        </w:rPr>
        <w:t>κ</w:t>
      </w:r>
      <w:r w:rsidRPr="0086614D">
        <w:rPr>
          <w:rFonts w:ascii="Tahoma" w:hAnsi="Tahoma" w:cs="Tahoma"/>
          <w:sz w:val="20"/>
          <w:szCs w:val="20"/>
        </w:rPr>
        <w:t>αι</w:t>
      </w:r>
      <w:r w:rsidRPr="0086614D">
        <w:rPr>
          <w:rFonts w:ascii="Tahoma" w:hAnsi="Tahoma" w:cs="Tahoma"/>
          <w:spacing w:val="1"/>
          <w:sz w:val="20"/>
          <w:szCs w:val="20"/>
        </w:rPr>
        <w:t>ερ</w:t>
      </w:r>
      <w:r w:rsidRPr="0086614D">
        <w:rPr>
          <w:rFonts w:ascii="Tahoma" w:hAnsi="Tahoma" w:cs="Tahoma"/>
          <w:spacing w:val="2"/>
          <w:sz w:val="20"/>
          <w:szCs w:val="20"/>
        </w:rPr>
        <w:t>μ</w:t>
      </w:r>
      <w:r w:rsidRPr="0086614D">
        <w:rPr>
          <w:rFonts w:ascii="Tahoma" w:hAnsi="Tahoma" w:cs="Tahoma"/>
          <w:spacing w:val="-1"/>
          <w:sz w:val="20"/>
          <w:szCs w:val="20"/>
        </w:rPr>
        <w:t>ην</w:t>
      </w:r>
      <w:r w:rsidRPr="0086614D">
        <w:rPr>
          <w:rFonts w:ascii="Tahoma" w:hAnsi="Tahoma" w:cs="Tahoma"/>
          <w:spacing w:val="1"/>
          <w:sz w:val="20"/>
          <w:szCs w:val="20"/>
        </w:rPr>
        <w:t>ε</w:t>
      </w:r>
      <w:r w:rsidRPr="0086614D">
        <w:rPr>
          <w:rFonts w:ascii="Tahoma" w:hAnsi="Tahoma" w:cs="Tahoma"/>
          <w:sz w:val="20"/>
          <w:szCs w:val="20"/>
        </w:rPr>
        <w:t>ία</w:t>
      </w:r>
      <w:r w:rsidRPr="0086614D">
        <w:rPr>
          <w:rFonts w:ascii="Tahoma" w:hAnsi="Tahoma" w:cs="Tahoma"/>
          <w:spacing w:val="1"/>
          <w:sz w:val="20"/>
          <w:szCs w:val="20"/>
        </w:rPr>
        <w:t>τ</w:t>
      </w:r>
      <w:r w:rsidRPr="0086614D">
        <w:rPr>
          <w:rFonts w:ascii="Tahoma" w:hAnsi="Tahoma" w:cs="Tahoma"/>
          <w:sz w:val="20"/>
          <w:szCs w:val="20"/>
        </w:rPr>
        <w:t>ωνό</w:t>
      </w:r>
      <w:r w:rsidRPr="0086614D">
        <w:rPr>
          <w:rFonts w:ascii="Tahoma" w:hAnsi="Tahoma" w:cs="Tahoma"/>
          <w:spacing w:val="1"/>
          <w:sz w:val="20"/>
          <w:szCs w:val="20"/>
        </w:rPr>
        <w:t>ρ</w:t>
      </w:r>
      <w:r w:rsidRPr="0086614D">
        <w:rPr>
          <w:rFonts w:ascii="Tahoma" w:hAnsi="Tahoma" w:cs="Tahoma"/>
          <w:spacing w:val="2"/>
          <w:sz w:val="20"/>
          <w:szCs w:val="20"/>
        </w:rPr>
        <w:t>ω</w:t>
      </w:r>
      <w:r w:rsidRPr="0086614D">
        <w:rPr>
          <w:rFonts w:ascii="Tahoma" w:hAnsi="Tahoma" w:cs="Tahoma"/>
          <w:sz w:val="20"/>
          <w:szCs w:val="20"/>
        </w:rPr>
        <w:t>ν</w:t>
      </w:r>
      <w:r w:rsidRPr="0086614D">
        <w:rPr>
          <w:rFonts w:ascii="Tahoma" w:hAnsi="Tahoma" w:cs="Tahoma"/>
          <w:spacing w:val="1"/>
          <w:sz w:val="20"/>
          <w:szCs w:val="20"/>
        </w:rPr>
        <w:t>τ</w:t>
      </w:r>
      <w:r w:rsidRPr="0086614D">
        <w:rPr>
          <w:rFonts w:ascii="Tahoma" w:hAnsi="Tahoma" w:cs="Tahoma"/>
          <w:spacing w:val="2"/>
          <w:sz w:val="20"/>
          <w:szCs w:val="20"/>
        </w:rPr>
        <w:t>η</w:t>
      </w:r>
      <w:r w:rsidRPr="0086614D">
        <w:rPr>
          <w:rFonts w:ascii="Tahoma" w:hAnsi="Tahoma" w:cs="Tahoma"/>
          <w:sz w:val="20"/>
          <w:szCs w:val="20"/>
        </w:rPr>
        <w:t xml:space="preserve">ς </w:t>
      </w:r>
      <w:r w:rsidRPr="0086614D">
        <w:rPr>
          <w:rFonts w:ascii="Tahoma" w:hAnsi="Tahoma" w:cs="Tahoma"/>
          <w:spacing w:val="1"/>
          <w:sz w:val="20"/>
          <w:szCs w:val="20"/>
        </w:rPr>
        <w:t>π</w:t>
      </w:r>
      <w:r w:rsidRPr="0086614D">
        <w:rPr>
          <w:rFonts w:ascii="Tahoma" w:hAnsi="Tahoma" w:cs="Tahoma"/>
          <w:sz w:val="20"/>
          <w:szCs w:val="20"/>
        </w:rPr>
        <w:t>α</w:t>
      </w:r>
      <w:r w:rsidRPr="0086614D">
        <w:rPr>
          <w:rFonts w:ascii="Tahoma" w:hAnsi="Tahoma" w:cs="Tahoma"/>
          <w:spacing w:val="1"/>
          <w:sz w:val="20"/>
          <w:szCs w:val="20"/>
        </w:rPr>
        <w:t>ρ</w:t>
      </w:r>
      <w:r w:rsidRPr="0086614D">
        <w:rPr>
          <w:rFonts w:ascii="Tahoma" w:hAnsi="Tahoma" w:cs="Tahoma"/>
          <w:sz w:val="20"/>
          <w:szCs w:val="20"/>
        </w:rPr>
        <w:t>ού</w:t>
      </w:r>
      <w:r w:rsidRPr="0086614D">
        <w:rPr>
          <w:rFonts w:ascii="Tahoma" w:hAnsi="Tahoma" w:cs="Tahoma"/>
          <w:spacing w:val="2"/>
          <w:sz w:val="20"/>
          <w:szCs w:val="20"/>
        </w:rPr>
        <w:t>σ</w:t>
      </w:r>
      <w:r w:rsidRPr="0086614D">
        <w:rPr>
          <w:rFonts w:ascii="Tahoma" w:hAnsi="Tahoma" w:cs="Tahoma"/>
          <w:sz w:val="20"/>
          <w:szCs w:val="20"/>
        </w:rPr>
        <w:t>ας σ</w:t>
      </w:r>
      <w:r w:rsidRPr="0086614D">
        <w:rPr>
          <w:rFonts w:ascii="Tahoma" w:hAnsi="Tahoma" w:cs="Tahoma"/>
          <w:spacing w:val="2"/>
          <w:sz w:val="20"/>
          <w:szCs w:val="20"/>
        </w:rPr>
        <w:t>ύ</w:t>
      </w:r>
      <w:r w:rsidRPr="0086614D">
        <w:rPr>
          <w:rFonts w:ascii="Tahoma" w:hAnsi="Tahoma" w:cs="Tahoma"/>
          <w:sz w:val="20"/>
          <w:szCs w:val="20"/>
        </w:rPr>
        <w:t>μβ</w:t>
      </w:r>
      <w:r w:rsidRPr="0086614D">
        <w:rPr>
          <w:rFonts w:ascii="Tahoma" w:hAnsi="Tahoma" w:cs="Tahoma"/>
          <w:spacing w:val="2"/>
          <w:sz w:val="20"/>
          <w:szCs w:val="20"/>
        </w:rPr>
        <w:t>α</w:t>
      </w:r>
      <w:r w:rsidRPr="0086614D">
        <w:rPr>
          <w:rFonts w:ascii="Tahoma" w:hAnsi="Tahoma" w:cs="Tahoma"/>
          <w:sz w:val="20"/>
          <w:szCs w:val="20"/>
        </w:rPr>
        <w:t>σ</w:t>
      </w:r>
      <w:r w:rsidRPr="0086614D">
        <w:rPr>
          <w:rFonts w:ascii="Tahoma" w:hAnsi="Tahoma" w:cs="Tahoma"/>
          <w:spacing w:val="-1"/>
          <w:sz w:val="20"/>
          <w:szCs w:val="20"/>
        </w:rPr>
        <w:t>η</w:t>
      </w:r>
      <w:r w:rsidRPr="0086614D">
        <w:rPr>
          <w:rFonts w:ascii="Tahoma" w:hAnsi="Tahoma" w:cs="Tahoma"/>
          <w:sz w:val="20"/>
          <w:szCs w:val="20"/>
        </w:rPr>
        <w:t xml:space="preserve">ς η </w:t>
      </w:r>
      <w:r w:rsidRPr="0086614D">
        <w:rPr>
          <w:rFonts w:ascii="Tahoma" w:hAnsi="Tahoma" w:cs="Tahoma"/>
          <w:spacing w:val="2"/>
          <w:sz w:val="20"/>
          <w:szCs w:val="20"/>
        </w:rPr>
        <w:t>ο</w:t>
      </w:r>
      <w:r w:rsidRPr="0086614D">
        <w:rPr>
          <w:rFonts w:ascii="Tahoma" w:hAnsi="Tahoma" w:cs="Tahoma"/>
          <w:spacing w:val="1"/>
          <w:sz w:val="20"/>
          <w:szCs w:val="20"/>
        </w:rPr>
        <w:t>π</w:t>
      </w:r>
      <w:r w:rsidRPr="0086614D">
        <w:rPr>
          <w:rFonts w:ascii="Tahoma" w:hAnsi="Tahoma" w:cs="Tahoma"/>
          <w:sz w:val="20"/>
          <w:szCs w:val="20"/>
        </w:rPr>
        <w:t>οία δ</w:t>
      </w:r>
      <w:r w:rsidRPr="0086614D">
        <w:rPr>
          <w:rFonts w:ascii="Tahoma" w:hAnsi="Tahoma" w:cs="Tahoma"/>
          <w:spacing w:val="1"/>
          <w:sz w:val="20"/>
          <w:szCs w:val="20"/>
        </w:rPr>
        <w:t>ε</w:t>
      </w:r>
      <w:r w:rsidRPr="0086614D">
        <w:rPr>
          <w:rFonts w:ascii="Tahoma" w:hAnsi="Tahoma" w:cs="Tahoma"/>
          <w:sz w:val="20"/>
          <w:szCs w:val="20"/>
        </w:rPr>
        <w:t xml:space="preserve">ν </w:t>
      </w:r>
      <w:r w:rsidRPr="0086614D">
        <w:rPr>
          <w:rFonts w:ascii="Tahoma" w:hAnsi="Tahoma" w:cs="Tahoma"/>
          <w:spacing w:val="1"/>
          <w:sz w:val="20"/>
          <w:szCs w:val="20"/>
        </w:rPr>
        <w:t>επ</w:t>
      </w:r>
      <w:r w:rsidRPr="0086614D">
        <w:rPr>
          <w:rFonts w:ascii="Tahoma" w:hAnsi="Tahoma" w:cs="Tahoma"/>
          <w:spacing w:val="3"/>
          <w:sz w:val="20"/>
          <w:szCs w:val="20"/>
        </w:rPr>
        <w:t>ι</w:t>
      </w:r>
      <w:r w:rsidRPr="0086614D">
        <w:rPr>
          <w:rFonts w:ascii="Tahoma" w:hAnsi="Tahoma" w:cs="Tahoma"/>
          <w:spacing w:val="-1"/>
          <w:sz w:val="20"/>
          <w:szCs w:val="20"/>
        </w:rPr>
        <w:t>λ</w:t>
      </w:r>
      <w:r w:rsidRPr="0086614D">
        <w:rPr>
          <w:rFonts w:ascii="Tahoma" w:hAnsi="Tahoma" w:cs="Tahoma"/>
          <w:sz w:val="20"/>
          <w:szCs w:val="20"/>
        </w:rPr>
        <w:t>ύ</w:t>
      </w:r>
      <w:r w:rsidRPr="0086614D">
        <w:rPr>
          <w:rFonts w:ascii="Tahoma" w:hAnsi="Tahoma" w:cs="Tahoma"/>
          <w:spacing w:val="1"/>
          <w:sz w:val="20"/>
          <w:szCs w:val="20"/>
        </w:rPr>
        <w:t>ετ</w:t>
      </w:r>
      <w:r w:rsidRPr="0086614D">
        <w:rPr>
          <w:rFonts w:ascii="Tahoma" w:hAnsi="Tahoma" w:cs="Tahoma"/>
          <w:sz w:val="20"/>
          <w:szCs w:val="20"/>
        </w:rPr>
        <w:t>αι α</w:t>
      </w:r>
      <w:r w:rsidRPr="0086614D">
        <w:rPr>
          <w:rFonts w:ascii="Tahoma" w:hAnsi="Tahoma" w:cs="Tahoma"/>
          <w:spacing w:val="1"/>
          <w:sz w:val="20"/>
          <w:szCs w:val="20"/>
        </w:rPr>
        <w:t>π</w:t>
      </w:r>
      <w:r w:rsidRPr="0086614D">
        <w:rPr>
          <w:rFonts w:ascii="Tahoma" w:hAnsi="Tahoma" w:cs="Tahoma"/>
          <w:sz w:val="20"/>
          <w:szCs w:val="20"/>
        </w:rPr>
        <w:t xml:space="preserve">ό </w:t>
      </w:r>
      <w:r w:rsidRPr="0086614D">
        <w:rPr>
          <w:rFonts w:ascii="Tahoma" w:hAnsi="Tahoma" w:cs="Tahoma"/>
          <w:spacing w:val="1"/>
          <w:sz w:val="20"/>
          <w:szCs w:val="20"/>
        </w:rPr>
        <w:t>τ</w:t>
      </w:r>
      <w:r w:rsidRPr="0086614D">
        <w:rPr>
          <w:rFonts w:ascii="Tahoma" w:hAnsi="Tahoma" w:cs="Tahoma"/>
          <w:spacing w:val="-1"/>
          <w:sz w:val="20"/>
          <w:szCs w:val="20"/>
        </w:rPr>
        <w:t>η</w:t>
      </w:r>
      <w:r w:rsidRPr="0086614D">
        <w:rPr>
          <w:rFonts w:ascii="Tahoma" w:hAnsi="Tahoma" w:cs="Tahoma"/>
          <w:sz w:val="20"/>
          <w:szCs w:val="20"/>
        </w:rPr>
        <w:t xml:space="preserve">ν </w:t>
      </w:r>
      <w:r w:rsidRPr="0086614D">
        <w:rPr>
          <w:rFonts w:ascii="Tahoma" w:hAnsi="Tahoma" w:cs="Tahoma"/>
          <w:spacing w:val="1"/>
          <w:sz w:val="20"/>
          <w:szCs w:val="20"/>
        </w:rPr>
        <w:t>Κ</w:t>
      </w:r>
      <w:r w:rsidRPr="0086614D">
        <w:rPr>
          <w:rFonts w:ascii="Tahoma" w:hAnsi="Tahoma" w:cs="Tahoma"/>
          <w:sz w:val="20"/>
          <w:szCs w:val="20"/>
        </w:rPr>
        <w:t>ο</w:t>
      </w:r>
      <w:r w:rsidRPr="0086614D">
        <w:rPr>
          <w:rFonts w:ascii="Tahoma" w:hAnsi="Tahoma" w:cs="Tahoma"/>
          <w:spacing w:val="1"/>
          <w:sz w:val="20"/>
          <w:szCs w:val="20"/>
        </w:rPr>
        <w:t>ι</w:t>
      </w:r>
      <w:r w:rsidRPr="0086614D">
        <w:rPr>
          <w:rFonts w:ascii="Tahoma" w:hAnsi="Tahoma" w:cs="Tahoma"/>
          <w:spacing w:val="-1"/>
          <w:sz w:val="20"/>
          <w:szCs w:val="20"/>
        </w:rPr>
        <w:t>ν</w:t>
      </w:r>
      <w:r w:rsidRPr="0086614D">
        <w:rPr>
          <w:rFonts w:ascii="Tahoma" w:hAnsi="Tahoma" w:cs="Tahoma"/>
          <w:sz w:val="20"/>
          <w:szCs w:val="20"/>
        </w:rPr>
        <w:t xml:space="preserve">ή </w:t>
      </w:r>
      <w:r w:rsidRPr="0086614D">
        <w:rPr>
          <w:rFonts w:ascii="Tahoma" w:hAnsi="Tahoma" w:cs="Tahoma"/>
          <w:spacing w:val="1"/>
          <w:sz w:val="20"/>
          <w:szCs w:val="20"/>
        </w:rPr>
        <w:t>Επ</w:t>
      </w:r>
      <w:r w:rsidRPr="0086614D">
        <w:rPr>
          <w:rFonts w:ascii="Tahoma" w:hAnsi="Tahoma" w:cs="Tahoma"/>
          <w:sz w:val="20"/>
          <w:szCs w:val="20"/>
        </w:rPr>
        <w:t>ι</w:t>
      </w:r>
      <w:r w:rsidRPr="0086614D">
        <w:rPr>
          <w:rFonts w:ascii="Tahoma" w:hAnsi="Tahoma" w:cs="Tahoma"/>
          <w:spacing w:val="1"/>
          <w:sz w:val="20"/>
          <w:szCs w:val="20"/>
        </w:rPr>
        <w:t>τρ</w:t>
      </w:r>
      <w:r w:rsidRPr="0086614D">
        <w:rPr>
          <w:rFonts w:ascii="Tahoma" w:hAnsi="Tahoma" w:cs="Tahoma"/>
          <w:sz w:val="20"/>
          <w:szCs w:val="20"/>
        </w:rPr>
        <w:t>ο</w:t>
      </w:r>
      <w:r w:rsidRPr="0086614D">
        <w:rPr>
          <w:rFonts w:ascii="Tahoma" w:hAnsi="Tahoma" w:cs="Tahoma"/>
          <w:spacing w:val="3"/>
          <w:sz w:val="20"/>
          <w:szCs w:val="20"/>
        </w:rPr>
        <w:t>π</w:t>
      </w:r>
      <w:r w:rsidRPr="0086614D">
        <w:rPr>
          <w:rFonts w:ascii="Tahoma" w:hAnsi="Tahoma" w:cs="Tahoma"/>
          <w:sz w:val="20"/>
          <w:szCs w:val="20"/>
        </w:rPr>
        <w:t>ή Πα</w:t>
      </w:r>
      <w:r w:rsidRPr="0086614D">
        <w:rPr>
          <w:rFonts w:ascii="Tahoma" w:hAnsi="Tahoma" w:cs="Tahoma"/>
          <w:spacing w:val="3"/>
          <w:sz w:val="20"/>
          <w:szCs w:val="20"/>
        </w:rPr>
        <w:t>ρ</w:t>
      </w:r>
      <w:r w:rsidRPr="0086614D">
        <w:rPr>
          <w:rFonts w:ascii="Tahoma" w:hAnsi="Tahoma" w:cs="Tahoma"/>
          <w:sz w:val="20"/>
          <w:szCs w:val="20"/>
        </w:rPr>
        <w:t>α</w:t>
      </w:r>
      <w:r w:rsidRPr="0086614D">
        <w:rPr>
          <w:rFonts w:ascii="Tahoma" w:hAnsi="Tahoma" w:cs="Tahoma"/>
          <w:spacing w:val="-1"/>
          <w:sz w:val="20"/>
          <w:szCs w:val="20"/>
        </w:rPr>
        <w:t>κ</w:t>
      </w:r>
      <w:r w:rsidRPr="0086614D">
        <w:rPr>
          <w:rFonts w:ascii="Tahoma" w:hAnsi="Tahoma" w:cs="Tahoma"/>
          <w:sz w:val="20"/>
          <w:szCs w:val="20"/>
        </w:rPr>
        <w:t>ο</w:t>
      </w:r>
      <w:r w:rsidRPr="0086614D">
        <w:rPr>
          <w:rFonts w:ascii="Tahoma" w:hAnsi="Tahoma" w:cs="Tahoma"/>
          <w:spacing w:val="2"/>
          <w:sz w:val="20"/>
          <w:szCs w:val="20"/>
        </w:rPr>
        <w:t>λ</w:t>
      </w:r>
      <w:r w:rsidRPr="0086614D">
        <w:rPr>
          <w:rFonts w:ascii="Tahoma" w:hAnsi="Tahoma" w:cs="Tahoma"/>
          <w:sz w:val="20"/>
          <w:szCs w:val="20"/>
        </w:rPr>
        <w:t>ού</w:t>
      </w:r>
      <w:r w:rsidRPr="0086614D">
        <w:rPr>
          <w:rFonts w:ascii="Tahoma" w:hAnsi="Tahoma" w:cs="Tahoma"/>
          <w:spacing w:val="2"/>
          <w:sz w:val="20"/>
          <w:szCs w:val="20"/>
        </w:rPr>
        <w:t>θ</w:t>
      </w:r>
      <w:r w:rsidRPr="0086614D">
        <w:rPr>
          <w:rFonts w:ascii="Tahoma" w:hAnsi="Tahoma" w:cs="Tahoma"/>
          <w:spacing w:val="-1"/>
          <w:sz w:val="20"/>
          <w:szCs w:val="20"/>
        </w:rPr>
        <w:t>η</w:t>
      </w:r>
      <w:r w:rsidRPr="0086614D">
        <w:rPr>
          <w:rFonts w:ascii="Tahoma" w:hAnsi="Tahoma" w:cs="Tahoma"/>
          <w:spacing w:val="2"/>
          <w:sz w:val="20"/>
          <w:szCs w:val="20"/>
        </w:rPr>
        <w:t>σ</w:t>
      </w:r>
      <w:r w:rsidRPr="0086614D">
        <w:rPr>
          <w:rFonts w:ascii="Tahoma" w:hAnsi="Tahoma" w:cs="Tahoma"/>
          <w:spacing w:val="-1"/>
          <w:sz w:val="20"/>
          <w:szCs w:val="20"/>
        </w:rPr>
        <w:t>η</w:t>
      </w:r>
      <w:r w:rsidRPr="0086614D">
        <w:rPr>
          <w:rFonts w:ascii="Tahoma" w:hAnsi="Tahoma" w:cs="Tahoma"/>
          <w:sz w:val="20"/>
          <w:szCs w:val="20"/>
        </w:rPr>
        <w:t xml:space="preserve">ς  </w:t>
      </w:r>
      <w:r w:rsidRPr="0086614D">
        <w:rPr>
          <w:rFonts w:ascii="Tahoma" w:hAnsi="Tahoma" w:cs="Tahoma"/>
          <w:spacing w:val="1"/>
          <w:sz w:val="20"/>
          <w:szCs w:val="20"/>
        </w:rPr>
        <w:t>τ</w:t>
      </w:r>
      <w:r w:rsidRPr="0086614D">
        <w:rPr>
          <w:rFonts w:ascii="Tahoma" w:hAnsi="Tahoma" w:cs="Tahoma"/>
          <w:spacing w:val="-1"/>
          <w:sz w:val="20"/>
          <w:szCs w:val="20"/>
        </w:rPr>
        <w:t>η</w:t>
      </w:r>
      <w:r w:rsidRPr="0086614D">
        <w:rPr>
          <w:rFonts w:ascii="Tahoma" w:hAnsi="Tahoma" w:cs="Tahoma"/>
          <w:sz w:val="20"/>
          <w:szCs w:val="20"/>
        </w:rPr>
        <w:t xml:space="preserve">ς </w:t>
      </w:r>
      <w:r w:rsidRPr="0086614D">
        <w:rPr>
          <w:rFonts w:ascii="Tahoma" w:hAnsi="Tahoma" w:cs="Tahoma"/>
          <w:spacing w:val="1"/>
          <w:sz w:val="20"/>
          <w:szCs w:val="20"/>
        </w:rPr>
        <w:t>π</w:t>
      </w:r>
      <w:r w:rsidRPr="0086614D">
        <w:rPr>
          <w:rFonts w:ascii="Tahoma" w:hAnsi="Tahoma" w:cs="Tahoma"/>
          <w:sz w:val="20"/>
          <w:szCs w:val="20"/>
        </w:rPr>
        <w:t>α</w:t>
      </w:r>
      <w:r w:rsidRPr="0086614D">
        <w:rPr>
          <w:rFonts w:ascii="Tahoma" w:hAnsi="Tahoma" w:cs="Tahoma"/>
          <w:spacing w:val="1"/>
          <w:sz w:val="20"/>
          <w:szCs w:val="20"/>
        </w:rPr>
        <w:t>ρ</w:t>
      </w:r>
      <w:r w:rsidRPr="0086614D">
        <w:rPr>
          <w:rFonts w:ascii="Tahoma" w:hAnsi="Tahoma" w:cs="Tahoma"/>
          <w:spacing w:val="2"/>
          <w:sz w:val="20"/>
          <w:szCs w:val="20"/>
        </w:rPr>
        <w:t>ο</w:t>
      </w:r>
      <w:r w:rsidRPr="0086614D">
        <w:rPr>
          <w:rFonts w:ascii="Tahoma" w:hAnsi="Tahoma" w:cs="Tahoma"/>
          <w:sz w:val="20"/>
          <w:szCs w:val="20"/>
        </w:rPr>
        <w:t>ύ</w:t>
      </w:r>
      <w:r w:rsidRPr="0086614D">
        <w:rPr>
          <w:rFonts w:ascii="Tahoma" w:hAnsi="Tahoma" w:cs="Tahoma"/>
          <w:spacing w:val="2"/>
          <w:sz w:val="20"/>
          <w:szCs w:val="20"/>
        </w:rPr>
        <w:t>σ</w:t>
      </w:r>
      <w:r w:rsidRPr="0086614D">
        <w:rPr>
          <w:rFonts w:ascii="Tahoma" w:hAnsi="Tahoma" w:cs="Tahoma"/>
          <w:sz w:val="20"/>
          <w:szCs w:val="20"/>
        </w:rPr>
        <w:t>ας σύμ</w:t>
      </w:r>
      <w:r w:rsidRPr="0086614D">
        <w:rPr>
          <w:rFonts w:ascii="Tahoma" w:hAnsi="Tahoma" w:cs="Tahoma"/>
          <w:spacing w:val="2"/>
          <w:sz w:val="20"/>
          <w:szCs w:val="20"/>
        </w:rPr>
        <w:t>β</w:t>
      </w:r>
      <w:r w:rsidRPr="0086614D">
        <w:rPr>
          <w:rFonts w:ascii="Tahoma" w:hAnsi="Tahoma" w:cs="Tahoma"/>
          <w:sz w:val="20"/>
          <w:szCs w:val="20"/>
        </w:rPr>
        <w:t>α</w:t>
      </w:r>
      <w:r w:rsidRPr="0086614D">
        <w:rPr>
          <w:rFonts w:ascii="Tahoma" w:hAnsi="Tahoma" w:cs="Tahoma"/>
          <w:spacing w:val="2"/>
          <w:sz w:val="20"/>
          <w:szCs w:val="20"/>
        </w:rPr>
        <w:t>σ</w:t>
      </w:r>
      <w:r w:rsidRPr="0086614D">
        <w:rPr>
          <w:rFonts w:ascii="Tahoma" w:hAnsi="Tahoma" w:cs="Tahoma"/>
          <w:spacing w:val="-1"/>
          <w:sz w:val="20"/>
          <w:szCs w:val="20"/>
        </w:rPr>
        <w:t>η</w:t>
      </w:r>
      <w:r w:rsidRPr="0086614D">
        <w:rPr>
          <w:rFonts w:ascii="Tahoma" w:hAnsi="Tahoma" w:cs="Tahoma"/>
          <w:spacing w:val="1"/>
          <w:sz w:val="20"/>
          <w:szCs w:val="20"/>
        </w:rPr>
        <w:t>ς</w:t>
      </w:r>
      <w:r w:rsidRPr="0086614D">
        <w:rPr>
          <w:rFonts w:ascii="Tahoma" w:hAnsi="Tahoma" w:cs="Tahoma"/>
          <w:sz w:val="20"/>
          <w:szCs w:val="20"/>
        </w:rPr>
        <w:t>,</w:t>
      </w:r>
      <w:r w:rsidRPr="0086614D">
        <w:rPr>
          <w:rFonts w:ascii="Tahoma" w:hAnsi="Tahoma" w:cs="Tahoma"/>
          <w:spacing w:val="1"/>
          <w:sz w:val="20"/>
          <w:szCs w:val="20"/>
        </w:rPr>
        <w:t>επ</w:t>
      </w:r>
      <w:r w:rsidRPr="0086614D">
        <w:rPr>
          <w:rFonts w:ascii="Tahoma" w:hAnsi="Tahoma" w:cs="Tahoma"/>
          <w:sz w:val="20"/>
          <w:szCs w:val="20"/>
        </w:rPr>
        <w:t>ι</w:t>
      </w:r>
      <w:r w:rsidRPr="0086614D">
        <w:rPr>
          <w:rFonts w:ascii="Tahoma" w:hAnsi="Tahoma" w:cs="Tahoma"/>
          <w:spacing w:val="2"/>
          <w:sz w:val="20"/>
          <w:szCs w:val="20"/>
        </w:rPr>
        <w:t>λ</w:t>
      </w:r>
      <w:r w:rsidRPr="0086614D">
        <w:rPr>
          <w:rFonts w:ascii="Tahoma" w:hAnsi="Tahoma" w:cs="Tahoma"/>
          <w:sz w:val="20"/>
          <w:szCs w:val="20"/>
        </w:rPr>
        <w:t>ύ</w:t>
      </w:r>
      <w:r w:rsidRPr="0086614D">
        <w:rPr>
          <w:rFonts w:ascii="Tahoma" w:hAnsi="Tahoma" w:cs="Tahoma"/>
          <w:spacing w:val="1"/>
          <w:sz w:val="20"/>
          <w:szCs w:val="20"/>
        </w:rPr>
        <w:t>ετ</w:t>
      </w:r>
      <w:r w:rsidRPr="0086614D">
        <w:rPr>
          <w:rFonts w:ascii="Tahoma" w:hAnsi="Tahoma" w:cs="Tahoma"/>
          <w:sz w:val="20"/>
          <w:szCs w:val="20"/>
        </w:rPr>
        <w:t>αια</w:t>
      </w:r>
      <w:r w:rsidRPr="0086614D">
        <w:rPr>
          <w:rFonts w:ascii="Tahoma" w:hAnsi="Tahoma" w:cs="Tahoma"/>
          <w:spacing w:val="1"/>
          <w:sz w:val="20"/>
          <w:szCs w:val="20"/>
        </w:rPr>
        <w:t>π</w:t>
      </w:r>
      <w:r w:rsidRPr="0086614D">
        <w:rPr>
          <w:rFonts w:ascii="Tahoma" w:hAnsi="Tahoma" w:cs="Tahoma"/>
          <w:sz w:val="20"/>
          <w:szCs w:val="20"/>
        </w:rPr>
        <w:t>ό</w:t>
      </w:r>
      <w:r w:rsidRPr="0086614D">
        <w:rPr>
          <w:rFonts w:ascii="Tahoma" w:hAnsi="Tahoma" w:cs="Tahoma"/>
          <w:spacing w:val="3"/>
          <w:sz w:val="20"/>
          <w:szCs w:val="20"/>
        </w:rPr>
        <w:t>τ</w:t>
      </w:r>
      <w:r w:rsidRPr="0086614D">
        <w:rPr>
          <w:rFonts w:ascii="Tahoma" w:hAnsi="Tahoma" w:cs="Tahoma"/>
          <w:sz w:val="20"/>
          <w:szCs w:val="20"/>
        </w:rPr>
        <w:t xml:space="preserve">ααρμόδια </w:t>
      </w:r>
      <w:r w:rsidRPr="0086614D">
        <w:rPr>
          <w:rFonts w:ascii="Tahoma" w:hAnsi="Tahoma" w:cs="Tahoma"/>
          <w:spacing w:val="-7"/>
          <w:sz w:val="20"/>
          <w:szCs w:val="20"/>
        </w:rPr>
        <w:t xml:space="preserve"> Δικαστήρια</w:t>
      </w:r>
      <w:r w:rsidRPr="0086614D">
        <w:rPr>
          <w:rFonts w:ascii="Tahoma" w:hAnsi="Tahoma" w:cs="Tahoma"/>
          <w:sz w:val="20"/>
          <w:szCs w:val="20"/>
        </w:rPr>
        <w:t>.</w:t>
      </w:r>
    </w:p>
    <w:p w:rsidR="0086614D" w:rsidRDefault="0086614D" w:rsidP="0086614D">
      <w:pPr>
        <w:jc w:val="both"/>
      </w:pPr>
    </w:p>
    <w:p w:rsidR="0086614D" w:rsidRDefault="0086614D" w:rsidP="0086614D">
      <w:pPr>
        <w:jc w:val="both"/>
      </w:pPr>
      <w:r>
        <w:rPr>
          <w:rFonts w:ascii="Calibri" w:hAnsi="Calibri" w:cs="Calibri"/>
          <w:b/>
          <w:spacing w:val="-1"/>
          <w:sz w:val="22"/>
          <w:szCs w:val="22"/>
          <w:u w:val="single"/>
        </w:rPr>
        <w:t>ΑΡΘΡΟ 11 : ΤΕΛΙΚΕΣ ΔΙΑΤΑΞΕΙΣ</w:t>
      </w:r>
    </w:p>
    <w:p w:rsidR="0086614D" w:rsidRPr="003248E9" w:rsidRDefault="0086614D" w:rsidP="0086614D">
      <w:pPr>
        <w:jc w:val="both"/>
        <w:rPr>
          <w:rFonts w:ascii="Tahoma" w:hAnsi="Tahoma" w:cs="Tahoma"/>
          <w:b/>
          <w:spacing w:val="-1"/>
          <w:sz w:val="20"/>
          <w:szCs w:val="20"/>
          <w:u w:val="single"/>
        </w:rPr>
      </w:pPr>
    </w:p>
    <w:p w:rsidR="0086614D" w:rsidRPr="003248E9" w:rsidRDefault="0086614D" w:rsidP="0086614D">
      <w:pPr>
        <w:jc w:val="both"/>
        <w:rPr>
          <w:rFonts w:ascii="Tahoma" w:hAnsi="Tahoma" w:cs="Tahoma"/>
          <w:sz w:val="20"/>
          <w:szCs w:val="20"/>
        </w:rPr>
      </w:pPr>
      <w:r w:rsidRPr="003248E9">
        <w:rPr>
          <w:rFonts w:ascii="Tahoma" w:hAnsi="Tahoma" w:cs="Tahoma"/>
          <w:spacing w:val="-1"/>
          <w:sz w:val="20"/>
          <w:szCs w:val="20"/>
        </w:rPr>
        <w:t>Τ</w:t>
      </w:r>
      <w:r w:rsidRPr="003248E9">
        <w:rPr>
          <w:rFonts w:ascii="Tahoma" w:hAnsi="Tahoma" w:cs="Tahoma"/>
          <w:sz w:val="20"/>
          <w:szCs w:val="20"/>
        </w:rPr>
        <w:t xml:space="preserve">α </w:t>
      </w:r>
      <w:r w:rsidRPr="003248E9">
        <w:rPr>
          <w:rFonts w:ascii="Tahoma" w:hAnsi="Tahoma" w:cs="Tahoma"/>
          <w:spacing w:val="1"/>
          <w:sz w:val="20"/>
          <w:szCs w:val="20"/>
        </w:rPr>
        <w:t>π</w:t>
      </w:r>
      <w:r w:rsidRPr="003248E9">
        <w:rPr>
          <w:rFonts w:ascii="Tahoma" w:hAnsi="Tahoma" w:cs="Tahoma"/>
          <w:sz w:val="20"/>
          <w:szCs w:val="20"/>
        </w:rPr>
        <w:t>α</w:t>
      </w:r>
      <w:r w:rsidRPr="003248E9">
        <w:rPr>
          <w:rFonts w:ascii="Tahoma" w:hAnsi="Tahoma" w:cs="Tahoma"/>
          <w:spacing w:val="1"/>
          <w:sz w:val="20"/>
          <w:szCs w:val="20"/>
        </w:rPr>
        <w:t>ρ</w:t>
      </w:r>
      <w:r w:rsidRPr="003248E9">
        <w:rPr>
          <w:rFonts w:ascii="Tahoma" w:hAnsi="Tahoma" w:cs="Tahoma"/>
          <w:sz w:val="20"/>
          <w:szCs w:val="20"/>
        </w:rPr>
        <w:t>α</w:t>
      </w:r>
      <w:r w:rsidRPr="003248E9">
        <w:rPr>
          <w:rFonts w:ascii="Tahoma" w:hAnsi="Tahoma" w:cs="Tahoma"/>
          <w:spacing w:val="3"/>
          <w:sz w:val="20"/>
          <w:szCs w:val="20"/>
        </w:rPr>
        <w:t>π</w:t>
      </w:r>
      <w:r w:rsidRPr="003248E9">
        <w:rPr>
          <w:rFonts w:ascii="Tahoma" w:hAnsi="Tahoma" w:cs="Tahoma"/>
          <w:sz w:val="20"/>
          <w:szCs w:val="20"/>
        </w:rPr>
        <w:t>ά</w:t>
      </w:r>
      <w:r w:rsidRPr="003248E9">
        <w:rPr>
          <w:rFonts w:ascii="Tahoma" w:hAnsi="Tahoma" w:cs="Tahoma"/>
          <w:spacing w:val="-1"/>
          <w:sz w:val="20"/>
          <w:szCs w:val="20"/>
        </w:rPr>
        <w:t>ν</w:t>
      </w:r>
      <w:r w:rsidRPr="003248E9">
        <w:rPr>
          <w:rFonts w:ascii="Tahoma" w:hAnsi="Tahoma" w:cs="Tahoma"/>
          <w:sz w:val="20"/>
          <w:szCs w:val="20"/>
        </w:rPr>
        <w:t xml:space="preserve">ω  συνομολόγησαν </w:t>
      </w:r>
      <w:r w:rsidRPr="003248E9">
        <w:rPr>
          <w:rFonts w:ascii="Tahoma" w:hAnsi="Tahoma" w:cs="Tahoma"/>
          <w:spacing w:val="-1"/>
          <w:sz w:val="20"/>
          <w:szCs w:val="20"/>
        </w:rPr>
        <w:t>κ</w:t>
      </w:r>
      <w:r w:rsidRPr="003248E9">
        <w:rPr>
          <w:rFonts w:ascii="Tahoma" w:hAnsi="Tahoma" w:cs="Tahoma"/>
          <w:spacing w:val="2"/>
          <w:sz w:val="20"/>
          <w:szCs w:val="20"/>
        </w:rPr>
        <w:t>α</w:t>
      </w:r>
      <w:r w:rsidRPr="003248E9">
        <w:rPr>
          <w:rFonts w:ascii="Tahoma" w:hAnsi="Tahoma" w:cs="Tahoma"/>
          <w:sz w:val="20"/>
          <w:szCs w:val="20"/>
        </w:rPr>
        <w:t>ι σ</w:t>
      </w:r>
      <w:r w:rsidRPr="003248E9">
        <w:rPr>
          <w:rFonts w:ascii="Tahoma" w:hAnsi="Tahoma" w:cs="Tahoma"/>
          <w:spacing w:val="2"/>
          <w:sz w:val="20"/>
          <w:szCs w:val="20"/>
        </w:rPr>
        <w:t>υ</w:t>
      </w:r>
      <w:r w:rsidRPr="003248E9">
        <w:rPr>
          <w:rFonts w:ascii="Tahoma" w:hAnsi="Tahoma" w:cs="Tahoma"/>
          <w:spacing w:val="-1"/>
          <w:sz w:val="20"/>
          <w:szCs w:val="20"/>
        </w:rPr>
        <w:t>ν</w:t>
      </w:r>
      <w:r w:rsidRPr="003248E9">
        <w:rPr>
          <w:rFonts w:ascii="Tahoma" w:hAnsi="Tahoma" w:cs="Tahoma"/>
          <w:sz w:val="20"/>
          <w:szCs w:val="20"/>
        </w:rPr>
        <w:t>α</w:t>
      </w:r>
      <w:r w:rsidRPr="003248E9">
        <w:rPr>
          <w:rFonts w:ascii="Tahoma" w:hAnsi="Tahoma" w:cs="Tahoma"/>
          <w:spacing w:val="1"/>
          <w:sz w:val="20"/>
          <w:szCs w:val="20"/>
        </w:rPr>
        <w:t>π</w:t>
      </w:r>
      <w:r w:rsidRPr="003248E9">
        <w:rPr>
          <w:rFonts w:ascii="Tahoma" w:hAnsi="Tahoma" w:cs="Tahoma"/>
          <w:spacing w:val="2"/>
          <w:sz w:val="20"/>
          <w:szCs w:val="20"/>
        </w:rPr>
        <w:t>ο</w:t>
      </w:r>
      <w:r w:rsidRPr="003248E9">
        <w:rPr>
          <w:rFonts w:ascii="Tahoma" w:hAnsi="Tahoma" w:cs="Tahoma"/>
          <w:sz w:val="20"/>
          <w:szCs w:val="20"/>
        </w:rPr>
        <w:t>δέχ</w:t>
      </w:r>
      <w:r w:rsidRPr="003248E9">
        <w:rPr>
          <w:rFonts w:ascii="Tahoma" w:hAnsi="Tahoma" w:cs="Tahoma"/>
          <w:spacing w:val="2"/>
          <w:sz w:val="20"/>
          <w:szCs w:val="20"/>
        </w:rPr>
        <w:t>θ</w:t>
      </w:r>
      <w:r w:rsidRPr="003248E9">
        <w:rPr>
          <w:rFonts w:ascii="Tahoma" w:hAnsi="Tahoma" w:cs="Tahoma"/>
          <w:spacing w:val="-1"/>
          <w:sz w:val="20"/>
          <w:szCs w:val="20"/>
        </w:rPr>
        <w:t>ηκ</w:t>
      </w:r>
      <w:r w:rsidRPr="003248E9">
        <w:rPr>
          <w:rFonts w:ascii="Tahoma" w:hAnsi="Tahoma" w:cs="Tahoma"/>
          <w:spacing w:val="2"/>
          <w:sz w:val="20"/>
          <w:szCs w:val="20"/>
        </w:rPr>
        <w:t>αν</w:t>
      </w:r>
      <w:r w:rsidRPr="003248E9">
        <w:rPr>
          <w:rFonts w:ascii="Tahoma" w:hAnsi="Tahoma" w:cs="Tahoma"/>
          <w:sz w:val="20"/>
          <w:szCs w:val="20"/>
        </w:rPr>
        <w:t>,</w:t>
      </w:r>
      <w:r w:rsidRPr="003248E9">
        <w:rPr>
          <w:rFonts w:ascii="Tahoma" w:hAnsi="Tahoma" w:cs="Tahoma"/>
          <w:spacing w:val="1"/>
          <w:sz w:val="20"/>
          <w:szCs w:val="20"/>
        </w:rPr>
        <w:t>τ</w:t>
      </w:r>
      <w:r w:rsidRPr="003248E9">
        <w:rPr>
          <w:rFonts w:ascii="Tahoma" w:hAnsi="Tahoma" w:cs="Tahoma"/>
          <w:sz w:val="20"/>
          <w:szCs w:val="20"/>
        </w:rPr>
        <w:t>α συμβ</w:t>
      </w:r>
      <w:r w:rsidRPr="003248E9">
        <w:rPr>
          <w:rFonts w:ascii="Tahoma" w:hAnsi="Tahoma" w:cs="Tahoma"/>
          <w:spacing w:val="2"/>
          <w:sz w:val="20"/>
          <w:szCs w:val="20"/>
        </w:rPr>
        <w:t>α</w:t>
      </w:r>
      <w:r w:rsidRPr="003248E9">
        <w:rPr>
          <w:rFonts w:ascii="Tahoma" w:hAnsi="Tahoma" w:cs="Tahoma"/>
          <w:spacing w:val="-1"/>
          <w:sz w:val="20"/>
          <w:szCs w:val="20"/>
        </w:rPr>
        <w:t>λλ</w:t>
      </w:r>
      <w:r w:rsidRPr="003248E9">
        <w:rPr>
          <w:rFonts w:ascii="Tahoma" w:hAnsi="Tahoma" w:cs="Tahoma"/>
          <w:spacing w:val="2"/>
          <w:sz w:val="20"/>
          <w:szCs w:val="20"/>
        </w:rPr>
        <w:t>ό</w:t>
      </w:r>
      <w:r w:rsidRPr="003248E9">
        <w:rPr>
          <w:rFonts w:ascii="Tahoma" w:hAnsi="Tahoma" w:cs="Tahoma"/>
          <w:sz w:val="20"/>
          <w:szCs w:val="20"/>
        </w:rPr>
        <w:t>μ</w:t>
      </w:r>
      <w:r w:rsidRPr="003248E9">
        <w:rPr>
          <w:rFonts w:ascii="Tahoma" w:hAnsi="Tahoma" w:cs="Tahoma"/>
          <w:spacing w:val="1"/>
          <w:sz w:val="20"/>
          <w:szCs w:val="20"/>
        </w:rPr>
        <w:t>ε</w:t>
      </w:r>
      <w:r w:rsidRPr="003248E9">
        <w:rPr>
          <w:rFonts w:ascii="Tahoma" w:hAnsi="Tahoma" w:cs="Tahoma"/>
          <w:spacing w:val="-1"/>
          <w:sz w:val="20"/>
          <w:szCs w:val="20"/>
        </w:rPr>
        <w:t>ν</w:t>
      </w:r>
      <w:r w:rsidRPr="003248E9">
        <w:rPr>
          <w:rFonts w:ascii="Tahoma" w:hAnsi="Tahoma" w:cs="Tahoma"/>
          <w:sz w:val="20"/>
          <w:szCs w:val="20"/>
        </w:rPr>
        <w:t>αμ</w:t>
      </w:r>
      <w:r w:rsidRPr="003248E9">
        <w:rPr>
          <w:rFonts w:ascii="Tahoma" w:hAnsi="Tahoma" w:cs="Tahoma"/>
          <w:spacing w:val="1"/>
          <w:sz w:val="20"/>
          <w:szCs w:val="20"/>
        </w:rPr>
        <w:t>έρ</w:t>
      </w:r>
      <w:r w:rsidRPr="003248E9">
        <w:rPr>
          <w:rFonts w:ascii="Tahoma" w:hAnsi="Tahoma" w:cs="Tahoma"/>
          <w:sz w:val="20"/>
          <w:szCs w:val="20"/>
        </w:rPr>
        <w:t xml:space="preserve">η </w:t>
      </w:r>
      <w:r w:rsidRPr="003248E9">
        <w:rPr>
          <w:rFonts w:ascii="Tahoma" w:hAnsi="Tahoma" w:cs="Tahoma"/>
          <w:spacing w:val="-1"/>
          <w:sz w:val="20"/>
          <w:szCs w:val="20"/>
        </w:rPr>
        <w:t>κ</w:t>
      </w:r>
      <w:r w:rsidRPr="003248E9">
        <w:rPr>
          <w:rFonts w:ascii="Tahoma" w:hAnsi="Tahoma" w:cs="Tahoma"/>
          <w:sz w:val="20"/>
          <w:szCs w:val="20"/>
        </w:rPr>
        <w:t xml:space="preserve">αι </w:t>
      </w:r>
      <w:r w:rsidRPr="003248E9">
        <w:rPr>
          <w:rFonts w:ascii="Tahoma" w:hAnsi="Tahoma" w:cs="Tahoma"/>
          <w:spacing w:val="1"/>
          <w:sz w:val="20"/>
          <w:szCs w:val="20"/>
        </w:rPr>
        <w:t>πρ</w:t>
      </w:r>
      <w:r w:rsidRPr="003248E9">
        <w:rPr>
          <w:rFonts w:ascii="Tahoma" w:hAnsi="Tahoma" w:cs="Tahoma"/>
          <w:sz w:val="20"/>
          <w:szCs w:val="20"/>
        </w:rPr>
        <w:t>ος α</w:t>
      </w:r>
      <w:r w:rsidRPr="003248E9">
        <w:rPr>
          <w:rFonts w:ascii="Tahoma" w:hAnsi="Tahoma" w:cs="Tahoma"/>
          <w:spacing w:val="3"/>
          <w:sz w:val="20"/>
          <w:szCs w:val="20"/>
        </w:rPr>
        <w:t>π</w:t>
      </w:r>
      <w:r w:rsidRPr="003248E9">
        <w:rPr>
          <w:rFonts w:ascii="Tahoma" w:hAnsi="Tahoma" w:cs="Tahoma"/>
          <w:sz w:val="20"/>
          <w:szCs w:val="20"/>
        </w:rPr>
        <w:t>όδ</w:t>
      </w:r>
      <w:r w:rsidRPr="003248E9">
        <w:rPr>
          <w:rFonts w:ascii="Tahoma" w:hAnsi="Tahoma" w:cs="Tahoma"/>
          <w:spacing w:val="1"/>
          <w:sz w:val="20"/>
          <w:szCs w:val="20"/>
        </w:rPr>
        <w:t>ε</w:t>
      </w:r>
      <w:r w:rsidRPr="003248E9">
        <w:rPr>
          <w:rFonts w:ascii="Tahoma" w:hAnsi="Tahoma" w:cs="Tahoma"/>
          <w:sz w:val="20"/>
          <w:szCs w:val="20"/>
        </w:rPr>
        <w:t>ιξη αυ</w:t>
      </w:r>
      <w:r w:rsidRPr="003248E9">
        <w:rPr>
          <w:rFonts w:ascii="Tahoma" w:hAnsi="Tahoma" w:cs="Tahoma"/>
          <w:spacing w:val="1"/>
          <w:sz w:val="20"/>
          <w:szCs w:val="20"/>
        </w:rPr>
        <w:t>τ</w:t>
      </w:r>
      <w:r w:rsidRPr="003248E9">
        <w:rPr>
          <w:rFonts w:ascii="Tahoma" w:hAnsi="Tahoma" w:cs="Tahoma"/>
          <w:spacing w:val="2"/>
          <w:sz w:val="20"/>
          <w:szCs w:val="20"/>
        </w:rPr>
        <w:t>ώ</w:t>
      </w:r>
      <w:r w:rsidRPr="003248E9">
        <w:rPr>
          <w:rFonts w:ascii="Tahoma" w:hAnsi="Tahoma" w:cs="Tahoma"/>
          <w:sz w:val="20"/>
          <w:szCs w:val="20"/>
        </w:rPr>
        <w:t>ν συ</w:t>
      </w:r>
      <w:r w:rsidRPr="003248E9">
        <w:rPr>
          <w:rFonts w:ascii="Tahoma" w:hAnsi="Tahoma" w:cs="Tahoma"/>
          <w:spacing w:val="-1"/>
          <w:sz w:val="20"/>
          <w:szCs w:val="20"/>
        </w:rPr>
        <w:t>ν</w:t>
      </w:r>
      <w:r w:rsidRPr="003248E9">
        <w:rPr>
          <w:rFonts w:ascii="Tahoma" w:hAnsi="Tahoma" w:cs="Tahoma"/>
          <w:spacing w:val="1"/>
          <w:sz w:val="20"/>
          <w:szCs w:val="20"/>
        </w:rPr>
        <w:t>τ</w:t>
      </w:r>
      <w:r w:rsidRPr="003248E9">
        <w:rPr>
          <w:rFonts w:ascii="Tahoma" w:hAnsi="Tahoma" w:cs="Tahoma"/>
          <w:spacing w:val="2"/>
          <w:sz w:val="20"/>
          <w:szCs w:val="20"/>
        </w:rPr>
        <w:t>ά</w:t>
      </w:r>
      <w:r w:rsidRPr="003248E9">
        <w:rPr>
          <w:rFonts w:ascii="Tahoma" w:hAnsi="Tahoma" w:cs="Tahoma"/>
          <w:sz w:val="20"/>
          <w:szCs w:val="20"/>
        </w:rPr>
        <w:t>χ</w:t>
      </w:r>
      <w:r w:rsidRPr="003248E9">
        <w:rPr>
          <w:rFonts w:ascii="Tahoma" w:hAnsi="Tahoma" w:cs="Tahoma"/>
          <w:spacing w:val="2"/>
          <w:sz w:val="20"/>
          <w:szCs w:val="20"/>
        </w:rPr>
        <w:t>θ</w:t>
      </w:r>
      <w:r w:rsidRPr="003248E9">
        <w:rPr>
          <w:rFonts w:ascii="Tahoma" w:hAnsi="Tahoma" w:cs="Tahoma"/>
          <w:spacing w:val="-1"/>
          <w:sz w:val="20"/>
          <w:szCs w:val="20"/>
        </w:rPr>
        <w:t>ηκ</w:t>
      </w:r>
      <w:r w:rsidRPr="003248E9">
        <w:rPr>
          <w:rFonts w:ascii="Tahoma" w:hAnsi="Tahoma" w:cs="Tahoma"/>
          <w:sz w:val="20"/>
          <w:szCs w:val="20"/>
        </w:rPr>
        <w:t>ε</w:t>
      </w:r>
      <w:r w:rsidRPr="003248E9">
        <w:rPr>
          <w:rFonts w:ascii="Tahoma" w:hAnsi="Tahoma" w:cs="Tahoma"/>
          <w:spacing w:val="1"/>
          <w:sz w:val="20"/>
          <w:szCs w:val="20"/>
        </w:rPr>
        <w:t>τ</w:t>
      </w:r>
      <w:r w:rsidRPr="003248E9">
        <w:rPr>
          <w:rFonts w:ascii="Tahoma" w:hAnsi="Tahoma" w:cs="Tahoma"/>
          <w:sz w:val="20"/>
          <w:szCs w:val="20"/>
        </w:rPr>
        <w:t>ο</w:t>
      </w:r>
      <w:r w:rsidRPr="003248E9">
        <w:rPr>
          <w:rFonts w:ascii="Tahoma" w:hAnsi="Tahoma" w:cs="Tahoma"/>
          <w:spacing w:val="1"/>
          <w:sz w:val="20"/>
          <w:szCs w:val="20"/>
        </w:rPr>
        <w:t>π</w:t>
      </w:r>
      <w:r w:rsidRPr="003248E9">
        <w:rPr>
          <w:rFonts w:ascii="Tahoma" w:hAnsi="Tahoma" w:cs="Tahoma"/>
          <w:sz w:val="20"/>
          <w:szCs w:val="20"/>
        </w:rPr>
        <w:t>α</w:t>
      </w:r>
      <w:r w:rsidRPr="003248E9">
        <w:rPr>
          <w:rFonts w:ascii="Tahoma" w:hAnsi="Tahoma" w:cs="Tahoma"/>
          <w:spacing w:val="1"/>
          <w:sz w:val="20"/>
          <w:szCs w:val="20"/>
        </w:rPr>
        <w:t>ρ</w:t>
      </w:r>
      <w:r w:rsidRPr="003248E9">
        <w:rPr>
          <w:rFonts w:ascii="Tahoma" w:hAnsi="Tahoma" w:cs="Tahoma"/>
          <w:sz w:val="20"/>
          <w:szCs w:val="20"/>
        </w:rPr>
        <w:t>όν</w:t>
      </w:r>
      <w:r w:rsidRPr="003248E9">
        <w:rPr>
          <w:rFonts w:ascii="Tahoma" w:hAnsi="Tahoma" w:cs="Tahoma"/>
          <w:spacing w:val="1"/>
          <w:sz w:val="20"/>
          <w:szCs w:val="20"/>
        </w:rPr>
        <w:t>τ</w:t>
      </w:r>
      <w:r w:rsidRPr="003248E9">
        <w:rPr>
          <w:rFonts w:ascii="Tahoma" w:hAnsi="Tahoma" w:cs="Tahoma"/>
          <w:sz w:val="20"/>
          <w:szCs w:val="20"/>
        </w:rPr>
        <w:t xml:space="preserve">ο </w:t>
      </w:r>
      <w:r w:rsidRPr="003248E9">
        <w:rPr>
          <w:rFonts w:ascii="Tahoma" w:hAnsi="Tahoma" w:cs="Tahoma"/>
          <w:spacing w:val="2"/>
          <w:sz w:val="20"/>
          <w:szCs w:val="20"/>
        </w:rPr>
        <w:t>ο</w:t>
      </w:r>
      <w:r w:rsidRPr="003248E9">
        <w:rPr>
          <w:rFonts w:ascii="Tahoma" w:hAnsi="Tahoma" w:cs="Tahoma"/>
          <w:spacing w:val="1"/>
          <w:sz w:val="20"/>
          <w:szCs w:val="20"/>
        </w:rPr>
        <w:t>π</w:t>
      </w:r>
      <w:r w:rsidRPr="003248E9">
        <w:rPr>
          <w:rFonts w:ascii="Tahoma" w:hAnsi="Tahoma" w:cs="Tahoma"/>
          <w:sz w:val="20"/>
          <w:szCs w:val="20"/>
        </w:rPr>
        <w:t>οίου</w:t>
      </w:r>
      <w:r w:rsidRPr="003248E9">
        <w:rPr>
          <w:rFonts w:ascii="Tahoma" w:hAnsi="Tahoma" w:cs="Tahoma"/>
          <w:spacing w:val="1"/>
          <w:sz w:val="20"/>
          <w:szCs w:val="20"/>
        </w:rPr>
        <w:t>π</w:t>
      </w:r>
      <w:r w:rsidRPr="003248E9">
        <w:rPr>
          <w:rFonts w:ascii="Tahoma" w:hAnsi="Tahoma" w:cs="Tahoma"/>
          <w:spacing w:val="2"/>
          <w:sz w:val="20"/>
          <w:szCs w:val="20"/>
        </w:rPr>
        <w:t>ο</w:t>
      </w:r>
      <w:r w:rsidRPr="003248E9">
        <w:rPr>
          <w:rFonts w:ascii="Tahoma" w:hAnsi="Tahoma" w:cs="Tahoma"/>
          <w:spacing w:val="-1"/>
          <w:sz w:val="20"/>
          <w:szCs w:val="20"/>
        </w:rPr>
        <w:t>γ</w:t>
      </w:r>
      <w:r w:rsidRPr="003248E9">
        <w:rPr>
          <w:rFonts w:ascii="Tahoma" w:hAnsi="Tahoma" w:cs="Tahoma"/>
          <w:spacing w:val="1"/>
          <w:sz w:val="20"/>
          <w:szCs w:val="20"/>
        </w:rPr>
        <w:t>ρ</w:t>
      </w:r>
      <w:r w:rsidRPr="003248E9">
        <w:rPr>
          <w:rFonts w:ascii="Tahoma" w:hAnsi="Tahoma" w:cs="Tahoma"/>
          <w:sz w:val="20"/>
          <w:szCs w:val="20"/>
        </w:rPr>
        <w:t>ά</w:t>
      </w:r>
      <w:r w:rsidRPr="003248E9">
        <w:rPr>
          <w:rFonts w:ascii="Tahoma" w:hAnsi="Tahoma" w:cs="Tahoma"/>
          <w:spacing w:val="1"/>
          <w:sz w:val="20"/>
          <w:szCs w:val="20"/>
        </w:rPr>
        <w:t>φετ</w:t>
      </w:r>
      <w:r w:rsidRPr="003248E9">
        <w:rPr>
          <w:rFonts w:ascii="Tahoma" w:hAnsi="Tahoma" w:cs="Tahoma"/>
          <w:sz w:val="20"/>
          <w:szCs w:val="20"/>
        </w:rPr>
        <w:t>αισε</w:t>
      </w:r>
      <w:r w:rsidRPr="003248E9">
        <w:rPr>
          <w:rFonts w:ascii="Tahoma" w:hAnsi="Tahoma" w:cs="Tahoma"/>
          <w:spacing w:val="1"/>
          <w:sz w:val="20"/>
          <w:szCs w:val="20"/>
        </w:rPr>
        <w:t xml:space="preserve"> πέντε(</w:t>
      </w:r>
      <w:r w:rsidRPr="003248E9">
        <w:rPr>
          <w:rFonts w:ascii="Tahoma" w:hAnsi="Tahoma" w:cs="Tahoma"/>
          <w:spacing w:val="-1"/>
          <w:sz w:val="20"/>
          <w:szCs w:val="20"/>
        </w:rPr>
        <w:t>5</w:t>
      </w:r>
      <w:r w:rsidRPr="003248E9">
        <w:rPr>
          <w:rFonts w:ascii="Tahoma" w:hAnsi="Tahoma" w:cs="Tahoma"/>
          <w:sz w:val="20"/>
          <w:szCs w:val="20"/>
        </w:rPr>
        <w:t xml:space="preserve">) </w:t>
      </w:r>
      <w:r w:rsidRPr="003248E9">
        <w:rPr>
          <w:rFonts w:ascii="Tahoma" w:hAnsi="Tahoma" w:cs="Tahoma"/>
          <w:spacing w:val="1"/>
          <w:sz w:val="20"/>
          <w:szCs w:val="20"/>
        </w:rPr>
        <w:t>πρ</w:t>
      </w:r>
      <w:r w:rsidRPr="003248E9">
        <w:rPr>
          <w:rFonts w:ascii="Tahoma" w:hAnsi="Tahoma" w:cs="Tahoma"/>
          <w:sz w:val="20"/>
          <w:szCs w:val="20"/>
        </w:rPr>
        <w:t>ω</w:t>
      </w:r>
      <w:r w:rsidRPr="003248E9">
        <w:rPr>
          <w:rFonts w:ascii="Tahoma" w:hAnsi="Tahoma" w:cs="Tahoma"/>
          <w:spacing w:val="1"/>
          <w:sz w:val="20"/>
          <w:szCs w:val="20"/>
        </w:rPr>
        <w:t>τ</w:t>
      </w:r>
      <w:r w:rsidRPr="003248E9">
        <w:rPr>
          <w:rFonts w:ascii="Tahoma" w:hAnsi="Tahoma" w:cs="Tahoma"/>
          <w:sz w:val="20"/>
          <w:szCs w:val="20"/>
        </w:rPr>
        <w:t>ό</w:t>
      </w:r>
      <w:r w:rsidRPr="003248E9">
        <w:rPr>
          <w:rFonts w:ascii="Tahoma" w:hAnsi="Tahoma" w:cs="Tahoma"/>
          <w:spacing w:val="3"/>
          <w:sz w:val="20"/>
          <w:szCs w:val="20"/>
        </w:rPr>
        <w:t>τ</w:t>
      </w:r>
      <w:r w:rsidRPr="003248E9">
        <w:rPr>
          <w:rFonts w:ascii="Tahoma" w:hAnsi="Tahoma" w:cs="Tahoma"/>
          <w:sz w:val="20"/>
          <w:szCs w:val="20"/>
        </w:rPr>
        <w:t>υ</w:t>
      </w:r>
      <w:r w:rsidRPr="003248E9">
        <w:rPr>
          <w:rFonts w:ascii="Tahoma" w:hAnsi="Tahoma" w:cs="Tahoma"/>
          <w:spacing w:val="1"/>
          <w:sz w:val="20"/>
          <w:szCs w:val="20"/>
        </w:rPr>
        <w:t>π</w:t>
      </w:r>
      <w:r w:rsidRPr="003248E9">
        <w:rPr>
          <w:rFonts w:ascii="Tahoma" w:hAnsi="Tahoma" w:cs="Tahoma"/>
          <w:sz w:val="20"/>
          <w:szCs w:val="20"/>
        </w:rPr>
        <w:t>α,α</w:t>
      </w:r>
      <w:r w:rsidRPr="003248E9">
        <w:rPr>
          <w:rFonts w:ascii="Tahoma" w:hAnsi="Tahoma" w:cs="Tahoma"/>
          <w:spacing w:val="3"/>
          <w:sz w:val="20"/>
          <w:szCs w:val="20"/>
        </w:rPr>
        <w:t>π</w:t>
      </w:r>
      <w:r w:rsidRPr="003248E9">
        <w:rPr>
          <w:rFonts w:ascii="Tahoma" w:hAnsi="Tahoma" w:cs="Tahoma"/>
          <w:sz w:val="20"/>
          <w:szCs w:val="20"/>
        </w:rPr>
        <w:t>ό</w:t>
      </w:r>
      <w:r w:rsidRPr="003248E9">
        <w:rPr>
          <w:rFonts w:ascii="Tahoma" w:hAnsi="Tahoma" w:cs="Tahoma"/>
          <w:spacing w:val="1"/>
          <w:sz w:val="20"/>
          <w:szCs w:val="20"/>
        </w:rPr>
        <w:t>τ</w:t>
      </w:r>
      <w:r w:rsidRPr="003248E9">
        <w:rPr>
          <w:rFonts w:ascii="Tahoma" w:hAnsi="Tahoma" w:cs="Tahoma"/>
          <w:sz w:val="20"/>
          <w:szCs w:val="20"/>
        </w:rPr>
        <w:t>αο</w:t>
      </w:r>
      <w:r w:rsidRPr="003248E9">
        <w:rPr>
          <w:rFonts w:ascii="Tahoma" w:hAnsi="Tahoma" w:cs="Tahoma"/>
          <w:spacing w:val="1"/>
          <w:sz w:val="20"/>
          <w:szCs w:val="20"/>
        </w:rPr>
        <w:t>π</w:t>
      </w:r>
      <w:r w:rsidRPr="003248E9">
        <w:rPr>
          <w:rFonts w:ascii="Tahoma" w:hAnsi="Tahoma" w:cs="Tahoma"/>
          <w:sz w:val="20"/>
          <w:szCs w:val="20"/>
        </w:rPr>
        <w:t>οίαη Περιφέρεια Στερεάς Ελλάδας θα</w:t>
      </w:r>
      <w:r w:rsidRPr="003248E9">
        <w:rPr>
          <w:rFonts w:ascii="Tahoma" w:hAnsi="Tahoma" w:cs="Tahoma"/>
          <w:spacing w:val="-1"/>
          <w:sz w:val="20"/>
          <w:szCs w:val="20"/>
        </w:rPr>
        <w:t>λ</w:t>
      </w:r>
      <w:r w:rsidRPr="003248E9">
        <w:rPr>
          <w:rFonts w:ascii="Tahoma" w:hAnsi="Tahoma" w:cs="Tahoma"/>
          <w:spacing w:val="2"/>
          <w:sz w:val="20"/>
          <w:szCs w:val="20"/>
        </w:rPr>
        <w:t>ά</w:t>
      </w:r>
      <w:r w:rsidRPr="003248E9">
        <w:rPr>
          <w:rFonts w:ascii="Tahoma" w:hAnsi="Tahoma" w:cs="Tahoma"/>
          <w:sz w:val="20"/>
          <w:szCs w:val="20"/>
        </w:rPr>
        <w:t>β</w:t>
      </w:r>
      <w:r w:rsidRPr="003248E9">
        <w:rPr>
          <w:rFonts w:ascii="Tahoma" w:hAnsi="Tahoma" w:cs="Tahoma"/>
          <w:spacing w:val="1"/>
          <w:sz w:val="20"/>
          <w:szCs w:val="20"/>
        </w:rPr>
        <w:t>ε</w:t>
      </w:r>
      <w:r w:rsidRPr="003248E9">
        <w:rPr>
          <w:rFonts w:ascii="Tahoma" w:hAnsi="Tahoma" w:cs="Tahoma"/>
          <w:sz w:val="20"/>
          <w:szCs w:val="20"/>
        </w:rPr>
        <w:t>ιδύο</w:t>
      </w:r>
      <w:r w:rsidRPr="003248E9">
        <w:rPr>
          <w:rFonts w:ascii="Tahoma" w:hAnsi="Tahoma" w:cs="Tahoma"/>
          <w:spacing w:val="3"/>
          <w:sz w:val="20"/>
          <w:szCs w:val="20"/>
        </w:rPr>
        <w:t>(</w:t>
      </w:r>
      <w:r w:rsidRPr="003248E9">
        <w:rPr>
          <w:rFonts w:ascii="Tahoma" w:hAnsi="Tahoma" w:cs="Tahoma"/>
          <w:spacing w:val="-1"/>
          <w:sz w:val="20"/>
          <w:szCs w:val="20"/>
        </w:rPr>
        <w:t>2</w:t>
      </w:r>
      <w:r w:rsidRPr="003248E9">
        <w:rPr>
          <w:rFonts w:ascii="Tahoma" w:hAnsi="Tahoma" w:cs="Tahoma"/>
          <w:spacing w:val="1"/>
          <w:sz w:val="20"/>
          <w:szCs w:val="20"/>
        </w:rPr>
        <w:t>)</w:t>
      </w:r>
      <w:r w:rsidRPr="003248E9">
        <w:rPr>
          <w:rFonts w:ascii="Tahoma" w:hAnsi="Tahoma" w:cs="Tahoma"/>
          <w:sz w:val="20"/>
          <w:szCs w:val="20"/>
        </w:rPr>
        <w:t>.</w:t>
      </w:r>
    </w:p>
    <w:p w:rsidR="00E7531B" w:rsidRDefault="00E7531B" w:rsidP="00EE774D">
      <w:pPr>
        <w:jc w:val="center"/>
        <w:outlineLvl w:val="0"/>
        <w:rPr>
          <w:rFonts w:ascii="Calibri" w:hAnsi="Calibri"/>
          <w:b/>
          <w:spacing w:val="-1"/>
          <w:sz w:val="22"/>
          <w:szCs w:val="22"/>
        </w:rPr>
      </w:pPr>
    </w:p>
    <w:p w:rsidR="00E7531B" w:rsidRDefault="00E7531B" w:rsidP="00EE774D">
      <w:pPr>
        <w:jc w:val="center"/>
        <w:outlineLvl w:val="0"/>
        <w:rPr>
          <w:rFonts w:ascii="Calibri" w:hAnsi="Calibri"/>
          <w:b/>
          <w:spacing w:val="-1"/>
          <w:sz w:val="22"/>
          <w:szCs w:val="22"/>
        </w:rPr>
      </w:pPr>
    </w:p>
    <w:p w:rsidR="003E186B" w:rsidRDefault="003E186B" w:rsidP="00EE774D">
      <w:pPr>
        <w:jc w:val="center"/>
        <w:outlineLvl w:val="0"/>
        <w:rPr>
          <w:rFonts w:ascii="Calibri" w:hAnsi="Calibri"/>
          <w:b/>
          <w:spacing w:val="-1"/>
          <w:sz w:val="22"/>
          <w:szCs w:val="22"/>
        </w:rPr>
      </w:pPr>
    </w:p>
    <w:p w:rsidR="003E186B" w:rsidRDefault="003E186B" w:rsidP="00EE774D">
      <w:pPr>
        <w:jc w:val="center"/>
        <w:outlineLvl w:val="0"/>
        <w:rPr>
          <w:rFonts w:ascii="Calibri" w:hAnsi="Calibri"/>
          <w:b/>
          <w:spacing w:val="-1"/>
          <w:sz w:val="22"/>
          <w:szCs w:val="22"/>
        </w:rPr>
      </w:pPr>
    </w:p>
    <w:p w:rsidR="003E186B" w:rsidRDefault="003E186B" w:rsidP="00EE774D">
      <w:pPr>
        <w:jc w:val="center"/>
        <w:outlineLvl w:val="0"/>
        <w:rPr>
          <w:rFonts w:ascii="Calibri" w:hAnsi="Calibri"/>
          <w:b/>
          <w:spacing w:val="-1"/>
          <w:sz w:val="22"/>
          <w:szCs w:val="22"/>
        </w:rPr>
      </w:pPr>
    </w:p>
    <w:p w:rsidR="008B55DF" w:rsidRPr="003248E9" w:rsidRDefault="008B55DF" w:rsidP="008B55DF">
      <w:pPr>
        <w:jc w:val="center"/>
        <w:rPr>
          <w:rFonts w:ascii="Tahoma" w:hAnsi="Tahoma" w:cs="Tahoma"/>
          <w:b/>
          <w:sz w:val="22"/>
          <w:szCs w:val="22"/>
        </w:rPr>
      </w:pPr>
      <w:r w:rsidRPr="003248E9">
        <w:rPr>
          <w:rFonts w:ascii="Tahoma" w:hAnsi="Tahoma" w:cs="Tahoma"/>
          <w:b/>
          <w:sz w:val="22"/>
          <w:szCs w:val="22"/>
        </w:rPr>
        <w:t>Εισηγούμαι</w:t>
      </w:r>
    </w:p>
    <w:p w:rsidR="008B55DF" w:rsidRPr="008B55DF" w:rsidRDefault="008B55DF" w:rsidP="008B55DF">
      <w:pPr>
        <w:jc w:val="center"/>
        <w:rPr>
          <w:rFonts w:ascii="Calibri" w:hAnsi="Calibri"/>
          <w:b/>
          <w:sz w:val="22"/>
          <w:szCs w:val="22"/>
        </w:rPr>
      </w:pPr>
    </w:p>
    <w:p w:rsidR="008B55DF" w:rsidRPr="003248E9" w:rsidRDefault="008B55DF" w:rsidP="008B55DF">
      <w:pPr>
        <w:jc w:val="both"/>
        <w:rPr>
          <w:rFonts w:ascii="Tahoma" w:hAnsi="Tahoma" w:cs="Tahoma"/>
          <w:sz w:val="20"/>
          <w:szCs w:val="20"/>
        </w:rPr>
      </w:pPr>
      <w:r w:rsidRPr="003248E9">
        <w:rPr>
          <w:rFonts w:ascii="Tahoma" w:hAnsi="Tahoma" w:cs="Tahoma"/>
          <w:sz w:val="20"/>
          <w:szCs w:val="20"/>
        </w:rPr>
        <w:t xml:space="preserve">α) Την έγκριση της σύναψης Προγραμματικής σύμβασης με την Περιφέρεια Στερεάς Ελλάδας για την εκτέλεση του </w:t>
      </w:r>
      <w:r w:rsidR="00DA66C0">
        <w:rPr>
          <w:rFonts w:ascii="Tahoma" w:hAnsi="Tahoma" w:cs="Tahoma"/>
          <w:sz w:val="20"/>
          <w:szCs w:val="20"/>
        </w:rPr>
        <w:t xml:space="preserve">έργου </w:t>
      </w:r>
      <w:r w:rsidR="003E186B" w:rsidRPr="003248E9">
        <w:rPr>
          <w:rFonts w:ascii="Tahoma" w:hAnsi="Tahoma" w:cs="Tahoma"/>
          <w:sz w:val="20"/>
          <w:szCs w:val="20"/>
        </w:rPr>
        <w:t>«</w:t>
      </w:r>
      <w:r w:rsidR="003E186B" w:rsidRPr="003248E9">
        <w:rPr>
          <w:rFonts w:ascii="Tahoma" w:hAnsi="Tahoma" w:cs="Tahoma"/>
          <w:b/>
          <w:color w:val="000000" w:themeColor="text1"/>
          <w:sz w:val="20"/>
          <w:szCs w:val="20"/>
        </w:rPr>
        <w:t>ΣΥΝΤΗΡΗΣΗ ΑΓΡΟΤΙΚΗΣ ΟΔΟΠΟΙΙΑΣ ΣΤΟ ΔΗΜΟ ΛΑΜΙΕΩΝ  (Β’ ΦΑΣΗ)</w:t>
      </w:r>
      <w:r w:rsidR="003E186B" w:rsidRPr="003248E9">
        <w:rPr>
          <w:rFonts w:ascii="Tahoma" w:hAnsi="Tahoma" w:cs="Tahoma"/>
          <w:b/>
          <w:sz w:val="20"/>
          <w:szCs w:val="20"/>
        </w:rPr>
        <w:t xml:space="preserve">» </w:t>
      </w:r>
      <w:r w:rsidR="003E186B" w:rsidRPr="003248E9">
        <w:rPr>
          <w:rFonts w:ascii="Tahoma" w:hAnsi="Tahoma" w:cs="Tahoma"/>
          <w:sz w:val="20"/>
          <w:szCs w:val="20"/>
        </w:rPr>
        <w:t xml:space="preserve">προϋπολογισμού </w:t>
      </w:r>
      <w:r w:rsidR="003E186B" w:rsidRPr="003248E9">
        <w:rPr>
          <w:rFonts w:ascii="Tahoma" w:hAnsi="Tahoma" w:cs="Tahoma"/>
          <w:b/>
          <w:sz w:val="20"/>
          <w:szCs w:val="20"/>
        </w:rPr>
        <w:t xml:space="preserve">283.500,00 € </w:t>
      </w:r>
      <w:r w:rsidRPr="003248E9">
        <w:rPr>
          <w:rFonts w:ascii="Tahoma" w:hAnsi="Tahoma" w:cs="Tahoma"/>
          <w:sz w:val="20"/>
          <w:szCs w:val="20"/>
        </w:rPr>
        <w:t>όπως παραπάνω</w:t>
      </w:r>
      <w:r w:rsidR="00DA66C0">
        <w:rPr>
          <w:rFonts w:ascii="Tahoma" w:hAnsi="Tahoma" w:cs="Tahoma"/>
          <w:sz w:val="20"/>
          <w:szCs w:val="20"/>
        </w:rPr>
        <w:t>.</w:t>
      </w:r>
    </w:p>
    <w:p w:rsidR="003248E9" w:rsidRPr="003248E9" w:rsidRDefault="008B55DF" w:rsidP="003248E9">
      <w:pPr>
        <w:jc w:val="both"/>
        <w:rPr>
          <w:rFonts w:ascii="Tahoma" w:hAnsi="Tahoma" w:cs="Tahoma"/>
          <w:sz w:val="20"/>
          <w:szCs w:val="20"/>
        </w:rPr>
      </w:pPr>
      <w:r w:rsidRPr="003248E9">
        <w:rPr>
          <w:rFonts w:ascii="Tahoma" w:hAnsi="Tahoma" w:cs="Tahoma"/>
          <w:sz w:val="20"/>
          <w:szCs w:val="20"/>
        </w:rPr>
        <w:t xml:space="preserve">β) </w:t>
      </w:r>
      <w:r w:rsidR="003248E9" w:rsidRPr="003248E9">
        <w:rPr>
          <w:rFonts w:ascii="Tahoma" w:hAnsi="Tahoma" w:cs="Tahoma"/>
          <w:sz w:val="20"/>
          <w:szCs w:val="20"/>
        </w:rPr>
        <w:t>την εξουσιοδότηση του κ. Δημάρχου  για την υπογραφή της παραπάνω Προγραμματικής Σύμβασης</w:t>
      </w:r>
      <w:r w:rsidR="00DA0D56">
        <w:rPr>
          <w:rFonts w:ascii="Tahoma" w:hAnsi="Tahoma" w:cs="Tahoma"/>
          <w:sz w:val="20"/>
          <w:szCs w:val="20"/>
        </w:rPr>
        <w:t>.</w:t>
      </w:r>
    </w:p>
    <w:p w:rsidR="00FB2D28" w:rsidRDefault="008B55DF" w:rsidP="003248E9">
      <w:pPr>
        <w:jc w:val="both"/>
        <w:rPr>
          <w:rFonts w:ascii="Tahoma" w:hAnsi="Tahoma" w:cs="Tahoma"/>
          <w:sz w:val="20"/>
          <w:szCs w:val="20"/>
        </w:rPr>
      </w:pPr>
      <w:r w:rsidRPr="003248E9">
        <w:rPr>
          <w:rFonts w:ascii="Tahoma" w:hAnsi="Tahoma" w:cs="Tahoma"/>
          <w:sz w:val="20"/>
          <w:szCs w:val="20"/>
        </w:rPr>
        <w:t xml:space="preserve">γ) </w:t>
      </w:r>
      <w:r w:rsidR="00FB2D28">
        <w:rPr>
          <w:rFonts w:ascii="Tahoma" w:hAnsi="Tahoma" w:cs="Tahoma"/>
          <w:sz w:val="20"/>
          <w:szCs w:val="20"/>
        </w:rPr>
        <w:t>Τον ορισμό  των</w:t>
      </w:r>
      <w:r w:rsidR="00DA66C0">
        <w:rPr>
          <w:rFonts w:ascii="Tahoma" w:hAnsi="Tahoma" w:cs="Tahoma"/>
          <w:sz w:val="20"/>
          <w:szCs w:val="20"/>
        </w:rPr>
        <w:t>:</w:t>
      </w:r>
    </w:p>
    <w:p w:rsidR="00DA66C0" w:rsidRDefault="003248E9" w:rsidP="00FB2D28">
      <w:pPr>
        <w:pStyle w:val="a8"/>
        <w:numPr>
          <w:ilvl w:val="0"/>
          <w:numId w:val="49"/>
        </w:numPr>
        <w:jc w:val="both"/>
        <w:rPr>
          <w:rFonts w:ascii="Tahoma" w:hAnsi="Tahoma" w:cs="Tahoma"/>
          <w:sz w:val="20"/>
          <w:szCs w:val="20"/>
        </w:rPr>
      </w:pPr>
      <w:r w:rsidRPr="00DA66C0">
        <w:rPr>
          <w:rFonts w:ascii="Tahoma" w:hAnsi="Tahoma" w:cs="Tahoma"/>
          <w:sz w:val="20"/>
          <w:szCs w:val="20"/>
        </w:rPr>
        <w:t xml:space="preserve">κ. </w:t>
      </w:r>
      <w:r w:rsidR="005D5397">
        <w:rPr>
          <w:rFonts w:ascii="Tahoma" w:hAnsi="Tahoma" w:cs="Tahoma"/>
          <w:sz w:val="20"/>
          <w:szCs w:val="20"/>
        </w:rPr>
        <w:t xml:space="preserve">                    </w:t>
      </w:r>
      <w:r w:rsidR="00DA66C0" w:rsidRPr="00DA66C0">
        <w:rPr>
          <w:rFonts w:ascii="Tahoma" w:hAnsi="Tahoma" w:cs="Tahoma"/>
          <w:sz w:val="20"/>
          <w:szCs w:val="20"/>
        </w:rPr>
        <w:t xml:space="preserve"> του Δήμου Λαμ</w:t>
      </w:r>
      <w:r w:rsidR="00F0349E">
        <w:rPr>
          <w:rFonts w:ascii="Tahoma" w:hAnsi="Tahoma" w:cs="Tahoma"/>
          <w:sz w:val="20"/>
          <w:szCs w:val="20"/>
        </w:rPr>
        <w:t>ιέων</w:t>
      </w:r>
      <w:r w:rsidR="00DA66C0" w:rsidRPr="00DA66C0">
        <w:rPr>
          <w:rFonts w:ascii="Tahoma" w:hAnsi="Tahoma" w:cs="Tahoma"/>
          <w:sz w:val="20"/>
          <w:szCs w:val="20"/>
        </w:rPr>
        <w:t xml:space="preserve"> </w:t>
      </w:r>
      <w:r w:rsidRPr="00DA66C0">
        <w:rPr>
          <w:rFonts w:ascii="Tahoma" w:hAnsi="Tahoma" w:cs="Tahoma"/>
          <w:sz w:val="20"/>
          <w:szCs w:val="20"/>
        </w:rPr>
        <w:t>ως μέλος στην Επιτροπή Παρακολούθησης της υλοποίησης και της εφαρμογής των όρων της παραπάνω Σύμβασης με αναπληρωτή τ</w:t>
      </w:r>
      <w:r w:rsidR="005D5397">
        <w:rPr>
          <w:rFonts w:ascii="Tahoma" w:hAnsi="Tahoma" w:cs="Tahoma"/>
          <w:sz w:val="20"/>
          <w:szCs w:val="20"/>
        </w:rPr>
        <w:t>ον/την</w:t>
      </w:r>
      <w:r w:rsidR="00DA0D56">
        <w:rPr>
          <w:rFonts w:ascii="Tahoma" w:hAnsi="Tahoma" w:cs="Tahoma"/>
          <w:sz w:val="20"/>
          <w:szCs w:val="20"/>
        </w:rPr>
        <w:t xml:space="preserve"> κ     </w:t>
      </w:r>
      <w:r w:rsidR="00DA66C0" w:rsidRPr="00DA66C0">
        <w:rPr>
          <w:rFonts w:ascii="Tahoma" w:hAnsi="Tahoma" w:cs="Tahoma"/>
          <w:sz w:val="20"/>
          <w:szCs w:val="20"/>
        </w:rPr>
        <w:t xml:space="preserve"> </w:t>
      </w:r>
      <w:r w:rsidR="00DA0D56">
        <w:rPr>
          <w:rFonts w:ascii="Tahoma" w:hAnsi="Tahoma" w:cs="Tahoma"/>
          <w:sz w:val="20"/>
          <w:szCs w:val="20"/>
        </w:rPr>
        <w:t xml:space="preserve">  </w:t>
      </w:r>
      <w:r w:rsidR="00DA66C0" w:rsidRPr="00DA66C0">
        <w:rPr>
          <w:rFonts w:ascii="Tahoma" w:hAnsi="Tahoma" w:cs="Tahoma"/>
          <w:sz w:val="20"/>
          <w:szCs w:val="20"/>
        </w:rPr>
        <w:t>του Δήμου Λαμίας</w:t>
      </w:r>
      <w:r w:rsidR="00DA0D56">
        <w:rPr>
          <w:rFonts w:ascii="Tahoma" w:hAnsi="Tahoma" w:cs="Tahoma"/>
          <w:sz w:val="20"/>
          <w:szCs w:val="20"/>
        </w:rPr>
        <w:t>.</w:t>
      </w:r>
      <w:r w:rsidR="00DA66C0" w:rsidRPr="00DA66C0">
        <w:rPr>
          <w:rFonts w:ascii="Tahoma" w:hAnsi="Tahoma" w:cs="Tahoma"/>
          <w:sz w:val="20"/>
          <w:szCs w:val="20"/>
        </w:rPr>
        <w:t xml:space="preserve"> .</w:t>
      </w:r>
    </w:p>
    <w:p w:rsidR="008B55DF" w:rsidRPr="00DA0D56" w:rsidRDefault="00FB2D28" w:rsidP="008B55DF">
      <w:pPr>
        <w:pStyle w:val="a8"/>
        <w:numPr>
          <w:ilvl w:val="0"/>
          <w:numId w:val="49"/>
        </w:numPr>
        <w:jc w:val="both"/>
        <w:rPr>
          <w:rFonts w:ascii="Tahoma" w:hAnsi="Tahoma" w:cs="Tahoma"/>
          <w:sz w:val="20"/>
          <w:szCs w:val="20"/>
        </w:rPr>
      </w:pPr>
      <w:r w:rsidRPr="00DA0D56">
        <w:rPr>
          <w:rFonts w:ascii="Tahoma" w:hAnsi="Tahoma" w:cs="Tahoma"/>
          <w:sz w:val="20"/>
          <w:szCs w:val="20"/>
        </w:rPr>
        <w:t>κ</w:t>
      </w:r>
      <w:r w:rsidR="00DA66C0" w:rsidRPr="00DA0D56">
        <w:rPr>
          <w:rFonts w:ascii="Tahoma" w:hAnsi="Tahoma" w:cs="Tahoma"/>
          <w:sz w:val="20"/>
          <w:szCs w:val="20"/>
        </w:rPr>
        <w:t xml:space="preserve">. </w:t>
      </w:r>
      <w:r w:rsidR="00DA0D56" w:rsidRPr="00DA0D56">
        <w:rPr>
          <w:rFonts w:ascii="Tahoma" w:hAnsi="Tahoma" w:cs="Tahoma"/>
          <w:sz w:val="20"/>
          <w:szCs w:val="20"/>
        </w:rPr>
        <w:t xml:space="preserve">                 </w:t>
      </w:r>
      <w:r w:rsidR="00DA0D56">
        <w:rPr>
          <w:rFonts w:ascii="Tahoma" w:hAnsi="Tahoma" w:cs="Tahoma"/>
          <w:sz w:val="20"/>
          <w:szCs w:val="20"/>
        </w:rPr>
        <w:t>του Δήμου Λαμ</w:t>
      </w:r>
      <w:r w:rsidR="00F0349E">
        <w:rPr>
          <w:rFonts w:ascii="Tahoma" w:hAnsi="Tahoma" w:cs="Tahoma"/>
          <w:sz w:val="20"/>
          <w:szCs w:val="20"/>
        </w:rPr>
        <w:t>ιέων</w:t>
      </w:r>
      <w:r w:rsidR="00DA0D56" w:rsidRPr="00DA0D56">
        <w:rPr>
          <w:rFonts w:ascii="Tahoma" w:hAnsi="Tahoma" w:cs="Tahoma"/>
          <w:sz w:val="20"/>
          <w:szCs w:val="20"/>
        </w:rPr>
        <w:t xml:space="preserve"> </w:t>
      </w:r>
      <w:r w:rsidRPr="00DA0D56">
        <w:rPr>
          <w:rFonts w:ascii="Tahoma" w:hAnsi="Tahoma" w:cs="Tahoma"/>
          <w:sz w:val="20"/>
          <w:szCs w:val="20"/>
        </w:rPr>
        <w:t xml:space="preserve">ως μέλος στην Επιτροπή Παρακολούθησης της υλοποίησης και της εφαρμογής των </w:t>
      </w:r>
      <w:r w:rsidR="00DA0D56" w:rsidRPr="00DA66C0">
        <w:rPr>
          <w:rFonts w:ascii="Tahoma" w:hAnsi="Tahoma" w:cs="Tahoma"/>
          <w:sz w:val="20"/>
          <w:szCs w:val="20"/>
        </w:rPr>
        <w:t xml:space="preserve"> όρων της παραπάνω Σύμβασης με αναπληρωτή τ</w:t>
      </w:r>
      <w:r w:rsidR="00DA0D56">
        <w:rPr>
          <w:rFonts w:ascii="Tahoma" w:hAnsi="Tahoma" w:cs="Tahoma"/>
          <w:sz w:val="20"/>
          <w:szCs w:val="20"/>
        </w:rPr>
        <w:t xml:space="preserve">ον/την κ     </w:t>
      </w:r>
      <w:r w:rsidR="00DA0D56" w:rsidRPr="00DA66C0">
        <w:rPr>
          <w:rFonts w:ascii="Tahoma" w:hAnsi="Tahoma" w:cs="Tahoma"/>
          <w:sz w:val="20"/>
          <w:szCs w:val="20"/>
        </w:rPr>
        <w:t xml:space="preserve"> </w:t>
      </w:r>
      <w:r w:rsidR="00DA0D56">
        <w:rPr>
          <w:rFonts w:ascii="Tahoma" w:hAnsi="Tahoma" w:cs="Tahoma"/>
          <w:sz w:val="20"/>
          <w:szCs w:val="20"/>
        </w:rPr>
        <w:t xml:space="preserve">      </w:t>
      </w:r>
      <w:r w:rsidR="00DA0D56" w:rsidRPr="00DA66C0">
        <w:rPr>
          <w:rFonts w:ascii="Tahoma" w:hAnsi="Tahoma" w:cs="Tahoma"/>
          <w:sz w:val="20"/>
          <w:szCs w:val="20"/>
        </w:rPr>
        <w:t>του Δήμου Λαμίας</w:t>
      </w:r>
      <w:r w:rsidR="00DA0D56">
        <w:rPr>
          <w:rFonts w:ascii="Tahoma" w:hAnsi="Tahoma" w:cs="Tahoma"/>
          <w:sz w:val="20"/>
          <w:szCs w:val="20"/>
        </w:rPr>
        <w:t>.</w:t>
      </w:r>
    </w:p>
    <w:p w:rsidR="004D6591" w:rsidRPr="004D6591" w:rsidRDefault="004D6591" w:rsidP="004D6591">
      <w:pPr>
        <w:jc w:val="both"/>
        <w:rPr>
          <w:rFonts w:ascii="Tahoma" w:hAnsi="Tahoma" w:cs="Tahoma"/>
          <w:sz w:val="20"/>
          <w:szCs w:val="20"/>
        </w:rPr>
      </w:pPr>
      <w:r>
        <w:rPr>
          <w:rFonts w:ascii="Tahoma" w:hAnsi="Tahoma" w:cs="Tahoma"/>
          <w:sz w:val="20"/>
          <w:szCs w:val="20"/>
        </w:rPr>
        <w:t>δ) Την έ</w:t>
      </w:r>
      <w:r w:rsidRPr="004D6591">
        <w:rPr>
          <w:rFonts w:ascii="Tahoma" w:hAnsi="Tahoma" w:cs="Tahoma"/>
          <w:sz w:val="20"/>
          <w:szCs w:val="20"/>
        </w:rPr>
        <w:t xml:space="preserve">γκριση της υπ’ </w:t>
      </w:r>
      <w:proofErr w:type="spellStart"/>
      <w:r w:rsidRPr="004D6591">
        <w:rPr>
          <w:rFonts w:ascii="Tahoma" w:hAnsi="Tahoma" w:cs="Tahoma"/>
          <w:sz w:val="20"/>
          <w:szCs w:val="20"/>
        </w:rPr>
        <w:t>αριθμ</w:t>
      </w:r>
      <w:proofErr w:type="spellEnd"/>
      <w:r w:rsidRPr="004D6591">
        <w:rPr>
          <w:rFonts w:ascii="Tahoma" w:hAnsi="Tahoma" w:cs="Tahoma"/>
          <w:sz w:val="20"/>
          <w:szCs w:val="20"/>
        </w:rPr>
        <w:t xml:space="preserve"> 72/2022 μ</w:t>
      </w:r>
      <w:r w:rsidR="00DA0D56">
        <w:rPr>
          <w:rFonts w:ascii="Tahoma" w:hAnsi="Tahoma" w:cs="Tahoma"/>
          <w:sz w:val="20"/>
          <w:szCs w:val="20"/>
        </w:rPr>
        <w:t>ε</w:t>
      </w:r>
      <w:r w:rsidRPr="004D6591">
        <w:rPr>
          <w:rFonts w:ascii="Tahoma" w:hAnsi="Tahoma" w:cs="Tahoma"/>
          <w:sz w:val="20"/>
          <w:szCs w:val="20"/>
        </w:rPr>
        <w:t>λ</w:t>
      </w:r>
      <w:r w:rsidR="00DA0D56">
        <w:rPr>
          <w:rFonts w:ascii="Tahoma" w:hAnsi="Tahoma" w:cs="Tahoma"/>
          <w:sz w:val="20"/>
          <w:szCs w:val="20"/>
        </w:rPr>
        <w:t>έ</w:t>
      </w:r>
      <w:r w:rsidRPr="004D6591">
        <w:rPr>
          <w:rFonts w:ascii="Tahoma" w:hAnsi="Tahoma" w:cs="Tahoma"/>
          <w:sz w:val="20"/>
          <w:szCs w:val="20"/>
        </w:rPr>
        <w:t xml:space="preserve">της του </w:t>
      </w:r>
      <w:proofErr w:type="spellStart"/>
      <w:r w:rsidRPr="004D6591">
        <w:rPr>
          <w:rFonts w:ascii="Tahoma" w:hAnsi="Tahoma" w:cs="Tahoma"/>
          <w:sz w:val="20"/>
          <w:szCs w:val="20"/>
        </w:rPr>
        <w:t>εργου</w:t>
      </w:r>
      <w:proofErr w:type="spellEnd"/>
      <w:r w:rsidRPr="004D6591">
        <w:rPr>
          <w:rFonts w:ascii="Tahoma" w:hAnsi="Tahoma" w:cs="Tahoma"/>
          <w:sz w:val="20"/>
          <w:szCs w:val="20"/>
        </w:rPr>
        <w:t xml:space="preserve"> «</w:t>
      </w:r>
      <w:r w:rsidRPr="004D6591">
        <w:rPr>
          <w:rFonts w:ascii="Tahoma" w:hAnsi="Tahoma" w:cs="Tahoma"/>
          <w:b/>
          <w:color w:val="000000" w:themeColor="text1"/>
          <w:sz w:val="20"/>
          <w:szCs w:val="20"/>
        </w:rPr>
        <w:t>ΣΥΝΤΗΡΗΣΗ ΑΓΡΟΤΙΚΗΣ ΟΔΟΠΟΙΙΑΣ ΣΤΟ ΔΗΜΟ ΛΑΜΙΕΩΝ  (Β’ ΦΑΣΗ)</w:t>
      </w:r>
      <w:r w:rsidRPr="004D6591">
        <w:rPr>
          <w:rFonts w:ascii="Tahoma" w:hAnsi="Tahoma" w:cs="Tahoma"/>
          <w:b/>
          <w:sz w:val="20"/>
          <w:szCs w:val="20"/>
        </w:rPr>
        <w:t xml:space="preserve">» </w:t>
      </w:r>
      <w:r w:rsidRPr="004D6591">
        <w:rPr>
          <w:rFonts w:ascii="Tahoma" w:hAnsi="Tahoma" w:cs="Tahoma"/>
          <w:sz w:val="20"/>
          <w:szCs w:val="20"/>
        </w:rPr>
        <w:t xml:space="preserve">προϋπολογισμού </w:t>
      </w:r>
      <w:r w:rsidRPr="004D6591">
        <w:rPr>
          <w:rFonts w:ascii="Tahoma" w:hAnsi="Tahoma" w:cs="Tahoma"/>
          <w:b/>
          <w:sz w:val="20"/>
          <w:szCs w:val="20"/>
        </w:rPr>
        <w:t>283.500,00 €</w:t>
      </w:r>
    </w:p>
    <w:p w:rsidR="008B55DF" w:rsidRPr="003248E9" w:rsidRDefault="008B55DF" w:rsidP="00EE774D">
      <w:pPr>
        <w:jc w:val="both"/>
        <w:rPr>
          <w:rFonts w:ascii="Tahoma" w:hAnsi="Tahoma" w:cs="Tahoma"/>
          <w:sz w:val="20"/>
          <w:szCs w:val="20"/>
        </w:rPr>
      </w:pPr>
    </w:p>
    <w:p w:rsidR="008B55DF" w:rsidRPr="003248E9" w:rsidRDefault="008B55DF" w:rsidP="00EE774D">
      <w:pPr>
        <w:jc w:val="both"/>
        <w:rPr>
          <w:rFonts w:ascii="Tahoma" w:hAnsi="Tahoma" w:cs="Tahoma"/>
          <w:sz w:val="20"/>
          <w:szCs w:val="20"/>
        </w:rPr>
      </w:pPr>
    </w:p>
    <w:p w:rsidR="00EE774D" w:rsidRDefault="00C86C62" w:rsidP="00C86C62">
      <w:pPr>
        <w:tabs>
          <w:tab w:val="left" w:pos="6615"/>
        </w:tabs>
        <w:jc w:val="both"/>
        <w:rPr>
          <w:rFonts w:ascii="Tahoma" w:hAnsi="Tahoma" w:cs="Tahoma"/>
          <w:sz w:val="20"/>
          <w:szCs w:val="20"/>
        </w:rPr>
      </w:pPr>
      <w:r>
        <w:rPr>
          <w:rFonts w:ascii="Tahoma" w:hAnsi="Tahoma" w:cs="Tahoma"/>
          <w:sz w:val="20"/>
          <w:szCs w:val="20"/>
        </w:rPr>
        <w:t xml:space="preserve">            Ο ΠΡΟΙΣΤΑΜΕΝΟΣ ΤΜ. ΟΔΟΠΟΙΙΑΣ                                     Η ΑΝΑΠΛ.ΔΝΤΗΣ ΥΠΟΔΟΜΩΝ ΚΑΙ </w:t>
      </w:r>
    </w:p>
    <w:p w:rsidR="00C86C62" w:rsidRPr="003248E9" w:rsidRDefault="00C86C62" w:rsidP="00EE774D">
      <w:pPr>
        <w:jc w:val="both"/>
        <w:rPr>
          <w:rFonts w:ascii="Tahoma" w:hAnsi="Tahoma" w:cs="Tahoma"/>
          <w:sz w:val="20"/>
          <w:szCs w:val="20"/>
        </w:rPr>
      </w:pPr>
      <w:r>
        <w:rPr>
          <w:rFonts w:ascii="Tahoma" w:hAnsi="Tahoma" w:cs="Tahoma"/>
          <w:sz w:val="20"/>
          <w:szCs w:val="20"/>
        </w:rPr>
        <w:t xml:space="preserve">                 &amp; ΚΥΚΛ. ΡΥΘΜΙΣΕΩΝ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ΤΕΧΝΙΚΩΝ ΕΡΓΩΝ</w:t>
      </w:r>
      <w:r>
        <w:rPr>
          <w:rFonts w:ascii="Tahoma" w:hAnsi="Tahoma" w:cs="Tahoma"/>
          <w:sz w:val="20"/>
          <w:szCs w:val="20"/>
        </w:rPr>
        <w:tab/>
      </w:r>
      <w:r>
        <w:rPr>
          <w:rFonts w:ascii="Tahoma" w:hAnsi="Tahoma" w:cs="Tahoma"/>
          <w:sz w:val="20"/>
          <w:szCs w:val="20"/>
        </w:rPr>
        <w:tab/>
      </w:r>
      <w:r>
        <w:rPr>
          <w:rFonts w:ascii="Tahoma" w:hAnsi="Tahoma" w:cs="Tahoma"/>
          <w:sz w:val="20"/>
          <w:szCs w:val="20"/>
        </w:rPr>
        <w:tab/>
      </w:r>
    </w:p>
    <w:bookmarkEnd w:id="0"/>
    <w:p w:rsidR="006E279E" w:rsidRPr="003248E9" w:rsidRDefault="006E279E" w:rsidP="008B55DF">
      <w:pPr>
        <w:rPr>
          <w:rFonts w:ascii="Tahoma" w:eastAsia="Times New Roman" w:hAnsi="Tahoma" w:cs="Tahoma"/>
          <w:sz w:val="20"/>
          <w:szCs w:val="20"/>
        </w:rPr>
      </w:pPr>
    </w:p>
    <w:p w:rsidR="006529AC" w:rsidRDefault="006529AC" w:rsidP="006E279E">
      <w:pPr>
        <w:jc w:val="center"/>
        <w:rPr>
          <w:rFonts w:ascii="Tahoma" w:eastAsia="Times New Roman" w:hAnsi="Tahoma" w:cs="Tahoma"/>
          <w:sz w:val="20"/>
          <w:szCs w:val="20"/>
        </w:rPr>
      </w:pPr>
      <w:r>
        <w:rPr>
          <w:rFonts w:ascii="Tahoma" w:eastAsia="Times New Roman" w:hAnsi="Tahoma" w:cs="Tahoma"/>
          <w:sz w:val="20"/>
          <w:szCs w:val="20"/>
        </w:rPr>
        <w:t xml:space="preserve">                                                                                            </w:t>
      </w:r>
    </w:p>
    <w:p w:rsidR="006E279E" w:rsidRPr="003248E9" w:rsidRDefault="006529AC" w:rsidP="006E279E">
      <w:pPr>
        <w:jc w:val="center"/>
        <w:rPr>
          <w:rFonts w:ascii="Tahoma" w:eastAsia="Times New Roman" w:hAnsi="Tahoma" w:cs="Tahoma"/>
          <w:sz w:val="20"/>
          <w:szCs w:val="20"/>
        </w:rPr>
      </w:pPr>
      <w:r>
        <w:rPr>
          <w:rFonts w:ascii="Tahoma" w:eastAsia="Times New Roman" w:hAnsi="Tahoma" w:cs="Tahoma"/>
          <w:sz w:val="20"/>
          <w:szCs w:val="20"/>
        </w:rPr>
        <w:t xml:space="preserve">                                                           </w:t>
      </w:r>
    </w:p>
    <w:p w:rsidR="00C86C62" w:rsidRDefault="00C86C62" w:rsidP="00C86C62">
      <w:pPr>
        <w:tabs>
          <w:tab w:val="left" w:pos="720"/>
        </w:tabs>
        <w:rPr>
          <w:rFonts w:ascii="Tahoma" w:eastAsia="Times New Roman" w:hAnsi="Tahoma" w:cs="Tahoma"/>
          <w:sz w:val="20"/>
          <w:szCs w:val="20"/>
        </w:rPr>
      </w:pPr>
      <w:r>
        <w:rPr>
          <w:rFonts w:ascii="Tahoma" w:eastAsia="Times New Roman" w:hAnsi="Tahoma" w:cs="Tahoma"/>
          <w:sz w:val="20"/>
          <w:szCs w:val="20"/>
        </w:rPr>
        <w:tab/>
        <w:t xml:space="preserve">       ΣΩΤΗΡΙΟΣ ΡΙΖΟΣ</w:t>
      </w:r>
      <w:r w:rsidR="006529AC">
        <w:rPr>
          <w:rFonts w:ascii="Tahoma" w:eastAsia="Times New Roman" w:hAnsi="Tahoma" w:cs="Tahoma"/>
          <w:sz w:val="20"/>
          <w:szCs w:val="20"/>
        </w:rPr>
        <w:t xml:space="preserve">     </w:t>
      </w:r>
      <w:r w:rsidR="006529AC">
        <w:rPr>
          <w:rFonts w:ascii="Tahoma" w:eastAsia="Times New Roman" w:hAnsi="Tahoma" w:cs="Tahoma"/>
          <w:sz w:val="20"/>
          <w:szCs w:val="20"/>
        </w:rPr>
        <w:tab/>
      </w:r>
      <w:r w:rsidR="006529AC">
        <w:rPr>
          <w:rFonts w:ascii="Tahoma" w:eastAsia="Times New Roman" w:hAnsi="Tahoma" w:cs="Tahoma"/>
          <w:sz w:val="20"/>
          <w:szCs w:val="20"/>
        </w:rPr>
        <w:tab/>
      </w:r>
      <w:r w:rsidR="006529AC">
        <w:rPr>
          <w:rFonts w:ascii="Tahoma" w:eastAsia="Times New Roman" w:hAnsi="Tahoma" w:cs="Tahoma"/>
          <w:sz w:val="20"/>
          <w:szCs w:val="20"/>
        </w:rPr>
        <w:tab/>
      </w:r>
      <w:r w:rsidR="006529AC">
        <w:rPr>
          <w:rFonts w:ascii="Tahoma" w:eastAsia="Times New Roman" w:hAnsi="Tahoma" w:cs="Tahoma"/>
          <w:sz w:val="20"/>
          <w:szCs w:val="20"/>
        </w:rPr>
        <w:tab/>
      </w:r>
      <w:r w:rsidR="006529AC">
        <w:rPr>
          <w:rFonts w:ascii="Tahoma" w:eastAsia="Times New Roman" w:hAnsi="Tahoma" w:cs="Tahoma"/>
          <w:sz w:val="20"/>
          <w:szCs w:val="20"/>
        </w:rPr>
        <w:tab/>
        <w:t>ΑΦΡΟΔΙΤΗ ΠΟΛΙΤΟΠΟΥΛΟΥ</w:t>
      </w:r>
    </w:p>
    <w:p w:rsidR="006E279E" w:rsidRPr="00C86C62" w:rsidRDefault="00C86C62" w:rsidP="006529AC">
      <w:pPr>
        <w:tabs>
          <w:tab w:val="left" w:pos="1395"/>
          <w:tab w:val="left" w:pos="6720"/>
        </w:tabs>
        <w:rPr>
          <w:rFonts w:ascii="Tahoma" w:eastAsia="Times New Roman" w:hAnsi="Tahoma" w:cs="Tahoma"/>
          <w:sz w:val="20"/>
          <w:szCs w:val="20"/>
        </w:rPr>
      </w:pPr>
      <w:r>
        <w:rPr>
          <w:rFonts w:ascii="Tahoma" w:eastAsia="Times New Roman" w:hAnsi="Tahoma" w:cs="Tahoma"/>
          <w:sz w:val="20"/>
          <w:szCs w:val="20"/>
        </w:rPr>
        <w:tab/>
        <w:t>ΤΟΠ.ΜΗΧ</w:t>
      </w:r>
      <w:r w:rsidR="006529AC">
        <w:rPr>
          <w:rFonts w:ascii="Tahoma" w:eastAsia="Times New Roman" w:hAnsi="Tahoma" w:cs="Tahoma"/>
          <w:sz w:val="20"/>
          <w:szCs w:val="20"/>
        </w:rPr>
        <w:tab/>
        <w:t>ΑΡΧΙΤ.ΜΗΧ</w:t>
      </w:r>
    </w:p>
    <w:sectPr w:rsidR="006E279E" w:rsidRPr="00C86C62" w:rsidSect="00544703">
      <w:headerReference w:type="first" r:id="rId8"/>
      <w:pgSz w:w="11909" w:h="16838"/>
      <w:pgMar w:top="1440" w:right="1080" w:bottom="1440" w:left="108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6C62" w:rsidRDefault="00C86C62" w:rsidP="002D5039">
      <w:r>
        <w:separator/>
      </w:r>
    </w:p>
  </w:endnote>
  <w:endnote w:type="continuationSeparator" w:id="1">
    <w:p w:rsidR="00C86C62" w:rsidRDefault="00C86C62" w:rsidP="002D50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Liberation Sans">
    <w:altName w:val="Microsoft Sans Serif"/>
    <w:charset w:val="A1"/>
    <w:family w:val="swiss"/>
    <w:pitch w:val="default"/>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Narrow">
    <w:panose1 w:val="020B0606020202030204"/>
    <w:charset w:val="A1"/>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6C62" w:rsidRDefault="00C86C62" w:rsidP="002D5039">
      <w:r>
        <w:separator/>
      </w:r>
    </w:p>
  </w:footnote>
  <w:footnote w:type="continuationSeparator" w:id="1">
    <w:p w:rsidR="00C86C62" w:rsidRDefault="00C86C62" w:rsidP="002D50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C62" w:rsidRDefault="00C86C62">
    <w:pPr>
      <w:rPr>
        <w:sz w:val="2"/>
        <w:szCs w:val="2"/>
      </w:rPr>
    </w:pPr>
    <w:r w:rsidRPr="00D838F1">
      <w:rPr>
        <w:noProof/>
      </w:rPr>
      <w:pict>
        <v:shapetype id="_x0000_t202" coordsize="21600,21600" o:spt="202" path="m,l,21600r21600,l21600,xe">
          <v:stroke joinstyle="miter"/>
          <v:path gradientshapeok="t" o:connecttype="rect"/>
        </v:shapetype>
        <v:shape id="Text Box 1" o:spid="_x0000_s10242" type="#_x0000_t202" style="position:absolute;margin-left:414pt;margin-top:43.8pt;width:125.05pt;height:10.3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" filled="f" stroked="f">
          <v:textbox style="mso-fit-shape-to-text:t" inset="0,0,0,0">
            <w:txbxContent>
              <w:p w:rsidR="00C86C62" w:rsidRDefault="00C86C62">
                <w:r>
                  <w:rPr>
                    <w:rStyle w:val="a4"/>
                    <w:rFonts w:eastAsia="Courier New"/>
                  </w:rPr>
                  <w:t>ΑΔΑ: ΒΙ6ΤΩΗΡ-7ΞΣ</w:t>
                </w:r>
              </w:p>
            </w:txbxContent>
          </v:textbox>
          <w10:wrap anchorx="page" anchory="page"/>
        </v:shape>
      </w:pict>
    </w:r>
    <w:r w:rsidRPr="00D838F1">
      <w:rPr>
        <w:noProof/>
      </w:rPr>
      <w:pict>
        <v:shape id="Text Box 2" o:spid="_x0000_s10241" type="#_x0000_t202" style="position:absolute;margin-left:261.6pt;margin-top:69pt;width:9.1pt;height:7.9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" filled="f" stroked="f">
          <v:textbox style="mso-fit-shape-to-text:t" inset="0,0,0,0">
            <w:txbxContent>
              <w:p w:rsidR="00C86C62" w:rsidRDefault="00C86C62">
                <w:fldSimple w:instr=" PAGE \* MERGEFORMAT ">
                  <w:r w:rsidRPr="006850C0">
                    <w:rPr>
                      <w:rStyle w:val="TimesNewRoman115"/>
                      <w:rFonts w:eastAsia="Arial Unicode MS"/>
                      <w:noProof/>
                    </w:rPr>
                    <w:t>1</w:t>
                  </w:r>
                </w:fldSimple>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
    <w:nsid w:val="00000002"/>
    <w:multiLevelType w:val="multilevel"/>
    <w:tmpl w:val="00000002"/>
    <w:name w:val="WW8Num2"/>
    <w:lvl w:ilvl="0">
      <w:numFmt w:val="bullet"/>
      <w:lvlText w:val=""/>
      <w:lvlJc w:val="left"/>
      <w:pPr>
        <w:tabs>
          <w:tab w:val="num" w:pos="0"/>
        </w:tabs>
        <w:ind w:left="1021" w:hanging="360"/>
      </w:pPr>
      <w:rPr>
        <w:rFonts w:ascii="Symbol" w:hAnsi="Symbol" w:cs="Symbol" w:hint="default"/>
        <w:sz w:val="22"/>
        <w:szCs w:val="22"/>
      </w:rPr>
    </w:lvl>
    <w:lvl w:ilvl="1">
      <w:start w:val="1"/>
      <w:numFmt w:val="bullet"/>
      <w:lvlText w:val="o"/>
      <w:lvlJc w:val="left"/>
      <w:pPr>
        <w:tabs>
          <w:tab w:val="num" w:pos="0"/>
        </w:tabs>
        <w:ind w:left="1761" w:hanging="360"/>
      </w:pPr>
      <w:rPr>
        <w:rFonts w:ascii="Courier New" w:hAnsi="Courier New" w:cs="Courier New" w:hint="default"/>
      </w:rPr>
    </w:lvl>
    <w:lvl w:ilvl="2">
      <w:start w:val="1"/>
      <w:numFmt w:val="bullet"/>
      <w:lvlText w:val=""/>
      <w:lvlJc w:val="left"/>
      <w:pPr>
        <w:tabs>
          <w:tab w:val="num" w:pos="0"/>
        </w:tabs>
        <w:ind w:left="2481" w:hanging="360"/>
      </w:pPr>
      <w:rPr>
        <w:rFonts w:ascii="Wingdings" w:hAnsi="Wingdings" w:cs="Wingdings" w:hint="default"/>
      </w:rPr>
    </w:lvl>
    <w:lvl w:ilvl="3">
      <w:start w:val="1"/>
      <w:numFmt w:val="bullet"/>
      <w:lvlText w:val=""/>
      <w:lvlJc w:val="left"/>
      <w:pPr>
        <w:tabs>
          <w:tab w:val="num" w:pos="0"/>
        </w:tabs>
        <w:ind w:left="3201" w:hanging="360"/>
      </w:pPr>
      <w:rPr>
        <w:rFonts w:ascii="Symbol" w:hAnsi="Symbol" w:cs="Symbol" w:hint="default"/>
      </w:rPr>
    </w:lvl>
    <w:lvl w:ilvl="4">
      <w:start w:val="1"/>
      <w:numFmt w:val="bullet"/>
      <w:lvlText w:val="o"/>
      <w:lvlJc w:val="left"/>
      <w:pPr>
        <w:tabs>
          <w:tab w:val="num" w:pos="0"/>
        </w:tabs>
        <w:ind w:left="3921" w:hanging="360"/>
      </w:pPr>
      <w:rPr>
        <w:rFonts w:ascii="Courier New" w:hAnsi="Courier New" w:cs="Courier New" w:hint="default"/>
      </w:rPr>
    </w:lvl>
    <w:lvl w:ilvl="5">
      <w:start w:val="1"/>
      <w:numFmt w:val="bullet"/>
      <w:lvlText w:val=""/>
      <w:lvlJc w:val="left"/>
      <w:pPr>
        <w:tabs>
          <w:tab w:val="num" w:pos="0"/>
        </w:tabs>
        <w:ind w:left="4641" w:hanging="360"/>
      </w:pPr>
      <w:rPr>
        <w:rFonts w:ascii="Wingdings" w:hAnsi="Wingdings" w:cs="Wingdings" w:hint="default"/>
      </w:rPr>
    </w:lvl>
    <w:lvl w:ilvl="6">
      <w:start w:val="1"/>
      <w:numFmt w:val="bullet"/>
      <w:lvlText w:val=""/>
      <w:lvlJc w:val="left"/>
      <w:pPr>
        <w:tabs>
          <w:tab w:val="num" w:pos="0"/>
        </w:tabs>
        <w:ind w:left="5361" w:hanging="360"/>
      </w:pPr>
      <w:rPr>
        <w:rFonts w:ascii="Symbol" w:hAnsi="Symbol" w:cs="Symbol" w:hint="default"/>
      </w:rPr>
    </w:lvl>
    <w:lvl w:ilvl="7">
      <w:start w:val="1"/>
      <w:numFmt w:val="bullet"/>
      <w:lvlText w:val="o"/>
      <w:lvlJc w:val="left"/>
      <w:pPr>
        <w:tabs>
          <w:tab w:val="num" w:pos="0"/>
        </w:tabs>
        <w:ind w:left="6081" w:hanging="360"/>
      </w:pPr>
      <w:rPr>
        <w:rFonts w:ascii="Courier New" w:hAnsi="Courier New" w:cs="Courier New" w:hint="default"/>
      </w:rPr>
    </w:lvl>
    <w:lvl w:ilvl="8">
      <w:start w:val="1"/>
      <w:numFmt w:val="bullet"/>
      <w:lvlText w:val=""/>
      <w:lvlJc w:val="left"/>
      <w:pPr>
        <w:tabs>
          <w:tab w:val="num" w:pos="0"/>
        </w:tabs>
        <w:ind w:left="6801" w:hanging="360"/>
      </w:pPr>
      <w:rPr>
        <w:rFonts w:ascii="Wingdings" w:hAnsi="Wingdings" w:cs="Wingdings" w:hint="default"/>
      </w:rPr>
    </w:lvl>
  </w:abstractNum>
  <w:abstractNum w:abstractNumId="2">
    <w:nsid w:val="00000003"/>
    <w:multiLevelType w:val="multilevel"/>
    <w:tmpl w:val="00000003"/>
    <w:lvl w:ilvl="0">
      <w:start w:val="1"/>
      <w:numFmt w:val="decimal"/>
      <w:lvlText w:val="%1."/>
      <w:lvlJc w:val="left"/>
      <w:pPr>
        <w:tabs>
          <w:tab w:val="num" w:pos="0"/>
        </w:tabs>
        <w:ind w:left="1440" w:hanging="360"/>
      </w:pPr>
      <w:rPr>
        <w:rFonts w:ascii="Calibri" w:hAnsi="Calibri" w:cs="Calibri"/>
        <w:sz w:val="22"/>
        <w:szCs w:val="22"/>
        <w:lang w:val="el-GR"/>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
    <w:nsid w:val="00000004"/>
    <w:multiLevelType w:val="multilevel"/>
    <w:tmpl w:val="00000004"/>
    <w:lvl w:ilvl="0">
      <w:start w:val="1"/>
      <w:numFmt w:val="bullet"/>
      <w:lvlText w:val=""/>
      <w:lvlJc w:val="left"/>
      <w:pPr>
        <w:tabs>
          <w:tab w:val="num" w:pos="0"/>
        </w:tabs>
        <w:ind w:left="1440" w:hanging="360"/>
      </w:pPr>
      <w:rPr>
        <w:rFonts w:ascii="Symbol" w:hAnsi="Symbol" w:cs="Symbol" w:hint="default"/>
        <w:sz w:val="22"/>
        <w:szCs w:val="22"/>
        <w:lang w:val="el-GR"/>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sz w:val="22"/>
        <w:szCs w:val="22"/>
        <w:lang w:val="el-GR"/>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sz w:val="22"/>
        <w:szCs w:val="22"/>
        <w:lang w:val="el-GR"/>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4">
    <w:nsid w:val="00000005"/>
    <w:multiLevelType w:val="multilevel"/>
    <w:tmpl w:val="00000005"/>
    <w:lvl w:ilvl="0">
      <w:start w:val="1"/>
      <w:numFmt w:val="bullet"/>
      <w:lvlText w:val=""/>
      <w:lvlJc w:val="left"/>
      <w:pPr>
        <w:tabs>
          <w:tab w:val="num" w:pos="0"/>
        </w:tabs>
        <w:ind w:left="720" w:hanging="360"/>
      </w:pPr>
      <w:rPr>
        <w:rFonts w:ascii="Symbol" w:hAnsi="Symbol" w:cs="Symbol" w:hint="default"/>
        <w:color w:val="000000"/>
        <w:sz w:val="22"/>
        <w:szCs w:val="22"/>
        <w:lang w:val="el-GR"/>
      </w:rPr>
    </w:lvl>
    <w:lvl w:ilvl="1">
      <w:start w:val="4"/>
      <w:numFmt w:val="bullet"/>
      <w:lvlText w:val="•"/>
      <w:lvlJc w:val="left"/>
      <w:pPr>
        <w:tabs>
          <w:tab w:val="num" w:pos="0"/>
        </w:tabs>
        <w:ind w:left="1440" w:hanging="360"/>
      </w:pPr>
      <w:rPr>
        <w:rFonts w:ascii="Calibri" w:hAnsi="Calibri" w:cs="Times New Roman"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color w:val="FF0000"/>
        <w:sz w:val="22"/>
        <w:szCs w:val="22"/>
        <w:lang w:val="el-GR"/>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color w:val="FF0000"/>
        <w:sz w:val="22"/>
        <w:szCs w:val="22"/>
        <w:lang w:val="el-GR"/>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nsid w:val="00000006"/>
    <w:multiLevelType w:val="multilevel"/>
    <w:tmpl w:val="00000006"/>
    <w:lvl w:ilvl="0">
      <w:start w:val="1"/>
      <w:numFmt w:val="decimal"/>
      <w:lvlText w:val="%1."/>
      <w:lvlJc w:val="left"/>
      <w:pPr>
        <w:tabs>
          <w:tab w:val="num" w:pos="0"/>
        </w:tabs>
        <w:ind w:left="1440" w:hanging="360"/>
      </w:pPr>
      <w:rPr>
        <w:rFonts w:ascii="Calibri" w:hAnsi="Calibri" w:cs="Calibri"/>
        <w:spacing w:val="2"/>
        <w:sz w:val="22"/>
        <w:szCs w:val="22"/>
        <w:lang w:val="el-GR"/>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263"/>
        </w:tabs>
        <w:ind w:left="3337" w:hanging="360"/>
      </w:pPr>
      <w:rPr>
        <w:rFonts w:ascii="Calibri" w:hAnsi="Calibri" w:cs="Calibri"/>
        <w:sz w:val="22"/>
        <w:szCs w:val="22"/>
        <w:lang w:val="el-GR"/>
      </w:r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6">
    <w:nsid w:val="00000007"/>
    <w:multiLevelType w:val="multilevel"/>
    <w:tmpl w:val="00000007"/>
    <w:lvl w:ilvl="0">
      <w:start w:val="1"/>
      <w:numFmt w:val="decimal"/>
      <w:lvlText w:val="%1."/>
      <w:lvlJc w:val="left"/>
      <w:pPr>
        <w:tabs>
          <w:tab w:val="num" w:pos="0"/>
        </w:tabs>
        <w:ind w:left="720" w:hanging="360"/>
      </w:pPr>
      <w:rPr>
        <w:rFonts w:hint="default"/>
        <w:lang w:val="el-GR"/>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00000008"/>
    <w:multiLevelType w:val="singleLevel"/>
    <w:tmpl w:val="00000008"/>
    <w:lvl w:ilvl="0">
      <w:start w:val="1"/>
      <w:numFmt w:val="bullet"/>
      <w:lvlText w:val=""/>
      <w:lvlJc w:val="left"/>
      <w:pPr>
        <w:tabs>
          <w:tab w:val="num" w:pos="0"/>
        </w:tabs>
        <w:ind w:left="720" w:hanging="360"/>
      </w:pPr>
      <w:rPr>
        <w:rFonts w:ascii="Symbol" w:hAnsi="Symbol" w:cs="Symbol" w:hint="default"/>
        <w:color w:val="000000"/>
        <w:sz w:val="22"/>
        <w:szCs w:val="22"/>
        <w:lang w:val="el-GR"/>
      </w:rPr>
    </w:lvl>
  </w:abstractNum>
  <w:abstractNum w:abstractNumId="8">
    <w:nsid w:val="01471D21"/>
    <w:multiLevelType w:val="multilevel"/>
    <w:tmpl w:val="5F9C81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8B95AEF"/>
    <w:multiLevelType w:val="multilevel"/>
    <w:tmpl w:val="08B95AEF"/>
    <w:lvl w:ilvl="0">
      <w:start w:val="1"/>
      <w:numFmt w:val="decimal"/>
      <w:lvlText w:val="%1."/>
      <w:lvlJc w:val="left"/>
      <w:pPr>
        <w:tabs>
          <w:tab w:val="num" w:pos="795"/>
        </w:tabs>
        <w:ind w:left="795" w:hanging="435"/>
      </w:pPr>
      <w:rPr>
        <w:rFonts w:cs="Times New Roman" w:hint="default"/>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nsid w:val="090232B1"/>
    <w:multiLevelType w:val="multilevel"/>
    <w:tmpl w:val="DD4059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A075354"/>
    <w:multiLevelType w:val="hybridMultilevel"/>
    <w:tmpl w:val="2938ADF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0E2B4D28"/>
    <w:multiLevelType w:val="hybridMultilevel"/>
    <w:tmpl w:val="63CCFAF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124C19B3"/>
    <w:multiLevelType w:val="multilevel"/>
    <w:tmpl w:val="29ECBD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32D5476"/>
    <w:multiLevelType w:val="multilevel"/>
    <w:tmpl w:val="17BCD9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BA426D7"/>
    <w:multiLevelType w:val="hybridMultilevel"/>
    <w:tmpl w:val="9A6CCAC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1FD20073"/>
    <w:multiLevelType w:val="multilevel"/>
    <w:tmpl w:val="D6E6C8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l-GR"/>
      </w:rPr>
    </w:lvl>
    <w:lvl w:ilvl="1">
      <w:start w:val="9006"/>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l-GR"/>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4A5025A"/>
    <w:multiLevelType w:val="multilevel"/>
    <w:tmpl w:val="EB1404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l-GR"/>
      </w:rPr>
    </w:lvl>
    <w:lvl w:ilvl="1">
      <w:numFmt w:val="decimal"/>
      <w:pStyle w:val="2"/>
      <w:lvlText w:val=""/>
      <w:lvlJc w:val="left"/>
    </w:lvl>
    <w:lvl w:ilvl="2">
      <w:numFmt w:val="decimal"/>
      <w:pStyle w:val="3"/>
      <w:lvlText w:val=""/>
      <w:lvlJc w:val="left"/>
    </w:lvl>
    <w:lvl w:ilvl="3">
      <w:numFmt w:val="decimal"/>
      <w:pStyle w:val="4"/>
      <w:lvlText w:val=""/>
      <w:lvlJc w:val="left"/>
    </w:lvl>
    <w:lvl w:ilvl="4">
      <w:numFmt w:val="decimal"/>
      <w:pStyle w:val="5"/>
      <w:lvlText w:val=""/>
      <w:lvlJc w:val="left"/>
    </w:lvl>
    <w:lvl w:ilvl="5">
      <w:numFmt w:val="decimal"/>
      <w:pStyle w:val="6"/>
      <w:lvlText w:val=""/>
      <w:lvlJc w:val="left"/>
    </w:lvl>
    <w:lvl w:ilvl="6">
      <w:numFmt w:val="decimal"/>
      <w:pStyle w:val="7"/>
      <w:lvlText w:val=""/>
      <w:lvlJc w:val="left"/>
    </w:lvl>
    <w:lvl w:ilvl="7">
      <w:numFmt w:val="decimal"/>
      <w:pStyle w:val="8"/>
      <w:lvlText w:val=""/>
      <w:lvlJc w:val="left"/>
    </w:lvl>
    <w:lvl w:ilvl="8">
      <w:numFmt w:val="decimal"/>
      <w:pStyle w:val="9"/>
      <w:lvlText w:val=""/>
      <w:lvlJc w:val="left"/>
    </w:lvl>
  </w:abstractNum>
  <w:abstractNum w:abstractNumId="18">
    <w:nsid w:val="25D5246B"/>
    <w:multiLevelType w:val="multilevel"/>
    <w:tmpl w:val="C87CC3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6BE79B5"/>
    <w:multiLevelType w:val="multilevel"/>
    <w:tmpl w:val="AADE8B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7FC1F16"/>
    <w:multiLevelType w:val="multilevel"/>
    <w:tmpl w:val="27FC1F16"/>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1">
    <w:nsid w:val="2F7E398C"/>
    <w:multiLevelType w:val="hybridMultilevel"/>
    <w:tmpl w:val="FB104AC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300559AD"/>
    <w:multiLevelType w:val="hybridMultilevel"/>
    <w:tmpl w:val="0DAA8D86"/>
    <w:lvl w:ilvl="0" w:tplc="04080001">
      <w:start w:val="1"/>
      <w:numFmt w:val="bullet"/>
      <w:lvlText w:val=""/>
      <w:lvlJc w:val="left"/>
      <w:pPr>
        <w:ind w:left="720" w:hanging="360"/>
      </w:pPr>
      <w:rPr>
        <w:rFonts w:ascii="Symbol" w:hAnsi="Symbol"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30172A69"/>
    <w:multiLevelType w:val="multilevel"/>
    <w:tmpl w:val="54689EF0"/>
    <w:lvl w:ilvl="0">
      <w:start w:val="5006"/>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20E0928"/>
    <w:multiLevelType w:val="hybridMultilevel"/>
    <w:tmpl w:val="DA243EF6"/>
    <w:lvl w:ilvl="0" w:tplc="FB44E20E">
      <w:start w:val="1"/>
      <w:numFmt w:val="decimal"/>
      <w:lvlText w:val="%1."/>
      <w:lvlJc w:val="left"/>
      <w:pPr>
        <w:ind w:left="720" w:hanging="72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5">
    <w:nsid w:val="336F5ADF"/>
    <w:multiLevelType w:val="hybridMultilevel"/>
    <w:tmpl w:val="ADB2362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nsid w:val="33BC7250"/>
    <w:multiLevelType w:val="hybridMultilevel"/>
    <w:tmpl w:val="89D8A5C2"/>
    <w:lvl w:ilvl="0" w:tplc="65CA8736">
      <w:start w:val="1"/>
      <w:numFmt w:val="decimal"/>
      <w:lvlText w:val="%1."/>
      <w:lvlJc w:val="left"/>
      <w:pPr>
        <w:ind w:left="760" w:hanging="360"/>
      </w:pPr>
      <w:rPr>
        <w:rFonts w:cs="Times New Roman" w:hint="default"/>
        <w:b w:val="0"/>
        <w:i w:val="0"/>
        <w:sz w:val="20"/>
        <w:szCs w:val="20"/>
      </w:rPr>
    </w:lvl>
    <w:lvl w:ilvl="1" w:tplc="04080019" w:tentative="1">
      <w:start w:val="1"/>
      <w:numFmt w:val="lowerLetter"/>
      <w:lvlText w:val="%2."/>
      <w:lvlJc w:val="left"/>
      <w:pPr>
        <w:ind w:left="1480" w:hanging="360"/>
      </w:pPr>
    </w:lvl>
    <w:lvl w:ilvl="2" w:tplc="0408001B" w:tentative="1">
      <w:start w:val="1"/>
      <w:numFmt w:val="lowerRoman"/>
      <w:lvlText w:val="%3."/>
      <w:lvlJc w:val="right"/>
      <w:pPr>
        <w:ind w:left="2200" w:hanging="180"/>
      </w:pPr>
    </w:lvl>
    <w:lvl w:ilvl="3" w:tplc="0408000F" w:tentative="1">
      <w:start w:val="1"/>
      <w:numFmt w:val="decimal"/>
      <w:lvlText w:val="%4."/>
      <w:lvlJc w:val="left"/>
      <w:pPr>
        <w:ind w:left="2920" w:hanging="360"/>
      </w:pPr>
    </w:lvl>
    <w:lvl w:ilvl="4" w:tplc="04080019" w:tentative="1">
      <w:start w:val="1"/>
      <w:numFmt w:val="lowerLetter"/>
      <w:lvlText w:val="%5."/>
      <w:lvlJc w:val="left"/>
      <w:pPr>
        <w:ind w:left="3640" w:hanging="360"/>
      </w:pPr>
    </w:lvl>
    <w:lvl w:ilvl="5" w:tplc="0408001B" w:tentative="1">
      <w:start w:val="1"/>
      <w:numFmt w:val="lowerRoman"/>
      <w:lvlText w:val="%6."/>
      <w:lvlJc w:val="right"/>
      <w:pPr>
        <w:ind w:left="4360" w:hanging="180"/>
      </w:pPr>
    </w:lvl>
    <w:lvl w:ilvl="6" w:tplc="0408000F" w:tentative="1">
      <w:start w:val="1"/>
      <w:numFmt w:val="decimal"/>
      <w:lvlText w:val="%7."/>
      <w:lvlJc w:val="left"/>
      <w:pPr>
        <w:ind w:left="5080" w:hanging="360"/>
      </w:pPr>
    </w:lvl>
    <w:lvl w:ilvl="7" w:tplc="04080019" w:tentative="1">
      <w:start w:val="1"/>
      <w:numFmt w:val="lowerLetter"/>
      <w:lvlText w:val="%8."/>
      <w:lvlJc w:val="left"/>
      <w:pPr>
        <w:ind w:left="5800" w:hanging="360"/>
      </w:pPr>
    </w:lvl>
    <w:lvl w:ilvl="8" w:tplc="0408001B" w:tentative="1">
      <w:start w:val="1"/>
      <w:numFmt w:val="lowerRoman"/>
      <w:lvlText w:val="%9."/>
      <w:lvlJc w:val="right"/>
      <w:pPr>
        <w:ind w:left="6520" w:hanging="180"/>
      </w:pPr>
    </w:lvl>
  </w:abstractNum>
  <w:abstractNum w:abstractNumId="27">
    <w:nsid w:val="35B65885"/>
    <w:multiLevelType w:val="hybridMultilevel"/>
    <w:tmpl w:val="6C60172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36174B59"/>
    <w:multiLevelType w:val="multilevel"/>
    <w:tmpl w:val="36174B5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nsid w:val="36B63478"/>
    <w:multiLevelType w:val="hybridMultilevel"/>
    <w:tmpl w:val="52AE512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3E870AC2"/>
    <w:multiLevelType w:val="hybridMultilevel"/>
    <w:tmpl w:val="1C9CF4E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3F530880"/>
    <w:multiLevelType w:val="hybridMultilevel"/>
    <w:tmpl w:val="F1E47CC0"/>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2">
    <w:nsid w:val="40A83695"/>
    <w:multiLevelType w:val="multilevel"/>
    <w:tmpl w:val="40A83695"/>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nsid w:val="451B5EB8"/>
    <w:multiLevelType w:val="hybridMultilevel"/>
    <w:tmpl w:val="E0B07F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nsid w:val="46F32E2F"/>
    <w:multiLevelType w:val="hybridMultilevel"/>
    <w:tmpl w:val="E0B07F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nsid w:val="4CC73479"/>
    <w:multiLevelType w:val="multilevel"/>
    <w:tmpl w:val="4CC734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nsid w:val="4E0132F9"/>
    <w:multiLevelType w:val="hybridMultilevel"/>
    <w:tmpl w:val="587278BE"/>
    <w:lvl w:ilvl="0" w:tplc="04080003">
      <w:start w:val="1"/>
      <w:numFmt w:val="bullet"/>
      <w:lvlText w:val="o"/>
      <w:lvlJc w:val="left"/>
      <w:pPr>
        <w:ind w:left="1440" w:hanging="360"/>
      </w:pPr>
      <w:rPr>
        <w:rFonts w:ascii="Courier New" w:hAnsi="Courier New" w:cs="Courier New"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7">
    <w:nsid w:val="52362B29"/>
    <w:multiLevelType w:val="hybridMultilevel"/>
    <w:tmpl w:val="83A60F6C"/>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nsid w:val="54260105"/>
    <w:multiLevelType w:val="multilevel"/>
    <w:tmpl w:val="54260105"/>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nsid w:val="58BF4F71"/>
    <w:multiLevelType w:val="multilevel"/>
    <w:tmpl w:val="AAAE6B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5A6F29F4"/>
    <w:multiLevelType w:val="multilevel"/>
    <w:tmpl w:val="5A6F2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5AB8A398"/>
    <w:multiLevelType w:val="singleLevel"/>
    <w:tmpl w:val="5AB8A398"/>
    <w:lvl w:ilvl="0">
      <w:start w:val="2"/>
      <w:numFmt w:val="decimal"/>
      <w:suff w:val="space"/>
      <w:lvlText w:val="%1."/>
      <w:lvlJc w:val="left"/>
    </w:lvl>
  </w:abstractNum>
  <w:abstractNum w:abstractNumId="42">
    <w:nsid w:val="5B6C13A5"/>
    <w:multiLevelType w:val="hybridMultilevel"/>
    <w:tmpl w:val="F2787A86"/>
    <w:lvl w:ilvl="0" w:tplc="04080001">
      <w:start w:val="1"/>
      <w:numFmt w:val="bullet"/>
      <w:lvlText w:val=""/>
      <w:lvlJc w:val="left"/>
      <w:pPr>
        <w:ind w:left="780" w:hanging="360"/>
      </w:pPr>
      <w:rPr>
        <w:rFonts w:ascii="Symbol" w:hAnsi="Symbol"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43">
    <w:nsid w:val="63FD2FA6"/>
    <w:multiLevelType w:val="hybridMultilevel"/>
    <w:tmpl w:val="63FD2FA6"/>
    <w:lvl w:ilvl="0" w:tplc="FFFFFFFF">
      <w:start w:val="1"/>
      <w:numFmt w:val="decimal"/>
      <w:lvlText w:val="%1."/>
      <w:lvlJc w:val="left"/>
      <w:pPr>
        <w:ind w:left="720" w:hanging="360"/>
      </w:pPr>
      <w:rPr>
        <w:rFonts w:ascii="Times New Roman" w:eastAsia="SimSun" w:hAnsi="Times New Roman" w:cs="Times New Roman"/>
      </w:rPr>
    </w:lvl>
    <w:lvl w:ilvl="1" w:tplc="FFFFFFFF">
      <w:start w:val="1"/>
      <w:numFmt w:val="lowerLetter"/>
      <w:lvlText w:val="%2."/>
      <w:lvlJc w:val="left"/>
      <w:pPr>
        <w:ind w:left="1440" w:hanging="360"/>
      </w:pPr>
      <w:rPr>
        <w:rFonts w:ascii="Times New Roman" w:eastAsia="SimSun" w:hAnsi="Times New Roman" w:cs="Times New Roman"/>
      </w:rPr>
    </w:lvl>
    <w:lvl w:ilvl="2" w:tplc="FFFFFFFF">
      <w:start w:val="1"/>
      <w:numFmt w:val="lowerRoman"/>
      <w:lvlText w:val="%3."/>
      <w:lvlJc w:val="right"/>
      <w:pPr>
        <w:ind w:left="2160" w:hanging="180"/>
      </w:pPr>
      <w:rPr>
        <w:rFonts w:ascii="Times New Roman" w:eastAsia="SimSun" w:hAnsi="Times New Roman" w:cs="Times New Roman"/>
      </w:rPr>
    </w:lvl>
    <w:lvl w:ilvl="3" w:tplc="FFFFFFFF">
      <w:start w:val="1"/>
      <w:numFmt w:val="decimal"/>
      <w:lvlText w:val="%4."/>
      <w:lvlJc w:val="left"/>
      <w:pPr>
        <w:ind w:left="2880" w:hanging="360"/>
      </w:pPr>
      <w:rPr>
        <w:rFonts w:ascii="Times New Roman" w:eastAsia="SimSun" w:hAnsi="Times New Roman" w:cs="Times New Roman"/>
      </w:rPr>
    </w:lvl>
    <w:lvl w:ilvl="4" w:tplc="FFFFFFFF">
      <w:start w:val="1"/>
      <w:numFmt w:val="lowerLetter"/>
      <w:lvlText w:val="%5."/>
      <w:lvlJc w:val="left"/>
      <w:pPr>
        <w:ind w:left="3600" w:hanging="360"/>
      </w:pPr>
      <w:rPr>
        <w:rFonts w:ascii="Times New Roman" w:eastAsia="SimSun" w:hAnsi="Times New Roman" w:cs="Times New Roman"/>
      </w:rPr>
    </w:lvl>
    <w:lvl w:ilvl="5" w:tplc="FFFFFFFF">
      <w:start w:val="1"/>
      <w:numFmt w:val="lowerRoman"/>
      <w:lvlText w:val="%6."/>
      <w:lvlJc w:val="right"/>
      <w:pPr>
        <w:ind w:left="4320" w:hanging="180"/>
      </w:pPr>
      <w:rPr>
        <w:rFonts w:ascii="Times New Roman" w:eastAsia="SimSun" w:hAnsi="Times New Roman" w:cs="Times New Roman"/>
      </w:rPr>
    </w:lvl>
    <w:lvl w:ilvl="6" w:tplc="FFFFFFFF">
      <w:start w:val="1"/>
      <w:numFmt w:val="decimal"/>
      <w:lvlText w:val="%7."/>
      <w:lvlJc w:val="left"/>
      <w:pPr>
        <w:ind w:left="5040" w:hanging="360"/>
      </w:pPr>
      <w:rPr>
        <w:rFonts w:ascii="Times New Roman" w:eastAsia="SimSun" w:hAnsi="Times New Roman" w:cs="Times New Roman"/>
      </w:rPr>
    </w:lvl>
    <w:lvl w:ilvl="7" w:tplc="FFFFFFFF">
      <w:start w:val="1"/>
      <w:numFmt w:val="lowerLetter"/>
      <w:lvlText w:val="%8."/>
      <w:lvlJc w:val="left"/>
      <w:pPr>
        <w:ind w:left="5760" w:hanging="360"/>
      </w:pPr>
      <w:rPr>
        <w:rFonts w:ascii="Times New Roman" w:eastAsia="SimSun" w:hAnsi="Times New Roman" w:cs="Times New Roman"/>
      </w:rPr>
    </w:lvl>
    <w:lvl w:ilvl="8" w:tplc="FFFFFFFF">
      <w:start w:val="1"/>
      <w:numFmt w:val="lowerRoman"/>
      <w:lvlText w:val="%9."/>
      <w:lvlJc w:val="right"/>
      <w:pPr>
        <w:ind w:left="6480" w:hanging="180"/>
      </w:pPr>
      <w:rPr>
        <w:rFonts w:ascii="Times New Roman" w:eastAsia="SimSun" w:hAnsi="Times New Roman" w:cs="Times New Roman"/>
      </w:rPr>
    </w:lvl>
  </w:abstractNum>
  <w:abstractNum w:abstractNumId="44">
    <w:nsid w:val="683E5BF5"/>
    <w:multiLevelType w:val="hybridMultilevel"/>
    <w:tmpl w:val="3D14B4E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5">
    <w:nsid w:val="693D0467"/>
    <w:multiLevelType w:val="multilevel"/>
    <w:tmpl w:val="3C9A4F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6B08508C"/>
    <w:multiLevelType w:val="hybridMultilevel"/>
    <w:tmpl w:val="865AD41A"/>
    <w:lvl w:ilvl="0" w:tplc="0408000B">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7">
    <w:nsid w:val="6D5C365E"/>
    <w:multiLevelType w:val="hybridMultilevel"/>
    <w:tmpl w:val="C5863106"/>
    <w:lvl w:ilvl="0" w:tplc="04080003">
      <w:start w:val="1"/>
      <w:numFmt w:val="bullet"/>
      <w:lvlText w:val="o"/>
      <w:lvlJc w:val="left"/>
      <w:pPr>
        <w:ind w:left="720" w:hanging="360"/>
      </w:pPr>
      <w:rPr>
        <w:rFonts w:ascii="Courier New" w:hAnsi="Courier New" w:cs="Courier New"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8">
    <w:nsid w:val="7D753538"/>
    <w:multiLevelType w:val="multilevel"/>
    <w:tmpl w:val="A1E2E80C"/>
    <w:lvl w:ilvl="0">
      <w:start w:val="5006"/>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8"/>
  </w:num>
  <w:num w:numId="3">
    <w:abstractNumId w:val="14"/>
  </w:num>
  <w:num w:numId="4">
    <w:abstractNumId w:val="45"/>
  </w:num>
  <w:num w:numId="5">
    <w:abstractNumId w:val="10"/>
  </w:num>
  <w:num w:numId="6">
    <w:abstractNumId w:val="13"/>
  </w:num>
  <w:num w:numId="7">
    <w:abstractNumId w:val="19"/>
  </w:num>
  <w:num w:numId="8">
    <w:abstractNumId w:val="16"/>
  </w:num>
  <w:num w:numId="9">
    <w:abstractNumId w:val="23"/>
  </w:num>
  <w:num w:numId="10">
    <w:abstractNumId w:val="48"/>
  </w:num>
  <w:num w:numId="11">
    <w:abstractNumId w:val="39"/>
  </w:num>
  <w:num w:numId="12">
    <w:abstractNumId w:val="8"/>
  </w:num>
  <w:num w:numId="13">
    <w:abstractNumId w:val="26"/>
  </w:num>
  <w:num w:numId="14">
    <w:abstractNumId w:val="44"/>
  </w:num>
  <w:num w:numId="15">
    <w:abstractNumId w:val="29"/>
  </w:num>
  <w:num w:numId="16">
    <w:abstractNumId w:val="11"/>
  </w:num>
  <w:num w:numId="17">
    <w:abstractNumId w:val="33"/>
  </w:num>
  <w:num w:numId="18">
    <w:abstractNumId w:val="34"/>
  </w:num>
  <w:num w:numId="19">
    <w:abstractNumId w:val="21"/>
  </w:num>
  <w:num w:numId="20">
    <w:abstractNumId w:val="31"/>
  </w:num>
  <w:num w:numId="21">
    <w:abstractNumId w:val="24"/>
  </w:num>
  <w:num w:numId="22">
    <w:abstractNumId w:val="46"/>
  </w:num>
  <w:num w:numId="23">
    <w:abstractNumId w:val="37"/>
  </w:num>
  <w:num w:numId="24">
    <w:abstractNumId w:val="36"/>
  </w:num>
  <w:num w:numId="25">
    <w:abstractNumId w:val="27"/>
  </w:num>
  <w:num w:numId="26">
    <w:abstractNumId w:val="15"/>
  </w:num>
  <w:num w:numId="27">
    <w:abstractNumId w:val="30"/>
  </w:num>
  <w:num w:numId="28">
    <w:abstractNumId w:val="25"/>
  </w:num>
  <w:num w:numId="29">
    <w:abstractNumId w:val="20"/>
  </w:num>
  <w:num w:numId="30">
    <w:abstractNumId w:val="38"/>
  </w:num>
  <w:num w:numId="31">
    <w:abstractNumId w:val="32"/>
  </w:num>
  <w:num w:numId="32">
    <w:abstractNumId w:val="9"/>
  </w:num>
  <w:num w:numId="33">
    <w:abstractNumId w:val="41"/>
  </w:num>
  <w:num w:numId="34">
    <w:abstractNumId w:val="35"/>
  </w:num>
  <w:num w:numId="35">
    <w:abstractNumId w:val="1"/>
  </w:num>
  <w:num w:numId="36">
    <w:abstractNumId w:val="43"/>
  </w:num>
  <w:num w:numId="37">
    <w:abstractNumId w:val="22"/>
  </w:num>
  <w:num w:numId="38">
    <w:abstractNumId w:val="47"/>
  </w:num>
  <w:num w:numId="39">
    <w:abstractNumId w:val="0"/>
  </w:num>
  <w:num w:numId="40">
    <w:abstractNumId w:val="6"/>
  </w:num>
  <w:num w:numId="41">
    <w:abstractNumId w:val="2"/>
  </w:num>
  <w:num w:numId="42">
    <w:abstractNumId w:val="5"/>
  </w:num>
  <w:num w:numId="43">
    <w:abstractNumId w:val="40"/>
  </w:num>
  <w:num w:numId="44">
    <w:abstractNumId w:val="3"/>
  </w:num>
  <w:num w:numId="45">
    <w:abstractNumId w:val="7"/>
  </w:num>
  <w:num w:numId="46">
    <w:abstractNumId w:val="4"/>
  </w:num>
  <w:num w:numId="47">
    <w:abstractNumId w:val="28"/>
  </w:num>
  <w:num w:numId="48">
    <w:abstractNumId w:val="42"/>
  </w:num>
  <w:num w:numId="4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hdrShapeDefaults>
    <o:shapedefaults v:ext="edit" spidmax="10244"/>
    <o:shapelayout v:ext="edit">
      <o:idmap v:ext="edit" data="10"/>
    </o:shapelayout>
  </w:hdrShapeDefaults>
  <w:footnotePr>
    <w:footnote w:id="0"/>
    <w:footnote w:id="1"/>
  </w:footnotePr>
  <w:endnotePr>
    <w:endnote w:id="0"/>
    <w:endnote w:id="1"/>
  </w:endnotePr>
  <w:compat/>
  <w:rsids>
    <w:rsidRoot w:val="00544703"/>
    <w:rsid w:val="00010C6C"/>
    <w:rsid w:val="000B2695"/>
    <w:rsid w:val="000E793A"/>
    <w:rsid w:val="001456CB"/>
    <w:rsid w:val="0015324C"/>
    <w:rsid w:val="001738AB"/>
    <w:rsid w:val="00190D9A"/>
    <w:rsid w:val="00192613"/>
    <w:rsid w:val="00196065"/>
    <w:rsid w:val="001C19D2"/>
    <w:rsid w:val="001F7549"/>
    <w:rsid w:val="0021376F"/>
    <w:rsid w:val="0027461F"/>
    <w:rsid w:val="00285624"/>
    <w:rsid w:val="002C4C67"/>
    <w:rsid w:val="002D5039"/>
    <w:rsid w:val="002F3554"/>
    <w:rsid w:val="003008FD"/>
    <w:rsid w:val="00302BB6"/>
    <w:rsid w:val="00313778"/>
    <w:rsid w:val="003248E9"/>
    <w:rsid w:val="00372DE1"/>
    <w:rsid w:val="003B352F"/>
    <w:rsid w:val="003E186B"/>
    <w:rsid w:val="003E6F6F"/>
    <w:rsid w:val="004033C8"/>
    <w:rsid w:val="00437735"/>
    <w:rsid w:val="004D6591"/>
    <w:rsid w:val="00544634"/>
    <w:rsid w:val="00544703"/>
    <w:rsid w:val="005D162A"/>
    <w:rsid w:val="005D5397"/>
    <w:rsid w:val="00626073"/>
    <w:rsid w:val="006529AC"/>
    <w:rsid w:val="00674709"/>
    <w:rsid w:val="006E279E"/>
    <w:rsid w:val="007057F9"/>
    <w:rsid w:val="00781FB3"/>
    <w:rsid w:val="007A4401"/>
    <w:rsid w:val="008113BC"/>
    <w:rsid w:val="0086614D"/>
    <w:rsid w:val="0087692C"/>
    <w:rsid w:val="0089321F"/>
    <w:rsid w:val="008B1E47"/>
    <w:rsid w:val="008B55DF"/>
    <w:rsid w:val="0091689D"/>
    <w:rsid w:val="0092562D"/>
    <w:rsid w:val="00932B75"/>
    <w:rsid w:val="00932DE9"/>
    <w:rsid w:val="00933C3C"/>
    <w:rsid w:val="00991AA2"/>
    <w:rsid w:val="009E45DC"/>
    <w:rsid w:val="009E6780"/>
    <w:rsid w:val="00A158D1"/>
    <w:rsid w:val="00AC222A"/>
    <w:rsid w:val="00AC4DE6"/>
    <w:rsid w:val="00AD457D"/>
    <w:rsid w:val="00B327AC"/>
    <w:rsid w:val="00C10B13"/>
    <w:rsid w:val="00C86C62"/>
    <w:rsid w:val="00CC0CDB"/>
    <w:rsid w:val="00CD1B14"/>
    <w:rsid w:val="00D51D44"/>
    <w:rsid w:val="00D838F1"/>
    <w:rsid w:val="00DA0D56"/>
    <w:rsid w:val="00DA66C0"/>
    <w:rsid w:val="00DB1900"/>
    <w:rsid w:val="00E7531B"/>
    <w:rsid w:val="00EB6FB0"/>
    <w:rsid w:val="00EE774D"/>
    <w:rsid w:val="00EF18D7"/>
    <w:rsid w:val="00F0349E"/>
    <w:rsid w:val="00F25F02"/>
    <w:rsid w:val="00F46B86"/>
    <w:rsid w:val="00F60F04"/>
    <w:rsid w:val="00F71E5C"/>
    <w:rsid w:val="00FB2D28"/>
    <w:rsid w:val="00FB6632"/>
    <w:rsid w:val="00FB73E6"/>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44703"/>
    <w:pPr>
      <w:widowControl w:val="0"/>
      <w:spacing w:after="0" w:line="240" w:lineRule="auto"/>
    </w:pPr>
    <w:rPr>
      <w:rFonts w:ascii="Courier New" w:eastAsia="Courier New" w:hAnsi="Courier New" w:cs="Courier New"/>
      <w:color w:val="000000"/>
      <w:sz w:val="24"/>
      <w:szCs w:val="24"/>
      <w:lang w:eastAsia="el-GR"/>
    </w:rPr>
  </w:style>
  <w:style w:type="paragraph" w:styleId="1">
    <w:name w:val="heading 1"/>
    <w:basedOn w:val="a"/>
    <w:next w:val="a"/>
    <w:link w:val="1Char"/>
    <w:qFormat/>
    <w:rsid w:val="0054470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qFormat/>
    <w:rsid w:val="00EE774D"/>
    <w:pPr>
      <w:keepNext/>
      <w:widowControl/>
      <w:numPr>
        <w:ilvl w:val="1"/>
        <w:numId w:val="1"/>
      </w:numPr>
      <w:tabs>
        <w:tab w:val="left" w:pos="1440"/>
      </w:tabs>
      <w:spacing w:before="240" w:after="60"/>
      <w:outlineLvl w:val="1"/>
    </w:pPr>
    <w:rPr>
      <w:rFonts w:ascii="Cambria" w:eastAsia="Times New Roman" w:hAnsi="Cambria" w:cs="Times New Roman"/>
      <w:b/>
      <w:bCs/>
      <w:i/>
      <w:iCs/>
      <w:color w:val="auto"/>
      <w:sz w:val="28"/>
      <w:szCs w:val="28"/>
      <w:lang w:val="en-US" w:eastAsia="en-US"/>
    </w:rPr>
  </w:style>
  <w:style w:type="paragraph" w:styleId="3">
    <w:name w:val="heading 3"/>
    <w:basedOn w:val="a"/>
    <w:next w:val="a"/>
    <w:link w:val="3Char"/>
    <w:qFormat/>
    <w:rsid w:val="00EE774D"/>
    <w:pPr>
      <w:keepNext/>
      <w:widowControl/>
      <w:numPr>
        <w:ilvl w:val="2"/>
        <w:numId w:val="1"/>
      </w:numPr>
      <w:tabs>
        <w:tab w:val="left" w:pos="2160"/>
      </w:tabs>
      <w:spacing w:before="240" w:after="60"/>
      <w:outlineLvl w:val="2"/>
    </w:pPr>
    <w:rPr>
      <w:rFonts w:ascii="Cambria" w:eastAsia="Times New Roman" w:hAnsi="Cambria" w:cs="Times New Roman"/>
      <w:b/>
      <w:bCs/>
      <w:color w:val="auto"/>
      <w:sz w:val="26"/>
      <w:szCs w:val="26"/>
      <w:lang w:val="en-US" w:eastAsia="en-US"/>
    </w:rPr>
  </w:style>
  <w:style w:type="paragraph" w:styleId="4">
    <w:name w:val="heading 4"/>
    <w:basedOn w:val="a"/>
    <w:next w:val="a"/>
    <w:link w:val="4Char"/>
    <w:qFormat/>
    <w:rsid w:val="00EE774D"/>
    <w:pPr>
      <w:keepNext/>
      <w:widowControl/>
      <w:numPr>
        <w:ilvl w:val="3"/>
        <w:numId w:val="1"/>
      </w:numPr>
      <w:tabs>
        <w:tab w:val="left" w:pos="2880"/>
      </w:tabs>
      <w:spacing w:before="240" w:after="60"/>
      <w:outlineLvl w:val="3"/>
    </w:pPr>
    <w:rPr>
      <w:rFonts w:ascii="Calibri" w:eastAsia="Times New Roman" w:hAnsi="Calibri" w:cs="Times New Roman"/>
      <w:b/>
      <w:bCs/>
      <w:color w:val="auto"/>
      <w:sz w:val="28"/>
      <w:szCs w:val="28"/>
      <w:lang w:val="en-US" w:eastAsia="en-US"/>
    </w:rPr>
  </w:style>
  <w:style w:type="paragraph" w:styleId="5">
    <w:name w:val="heading 5"/>
    <w:basedOn w:val="a"/>
    <w:next w:val="a"/>
    <w:link w:val="5Char"/>
    <w:qFormat/>
    <w:rsid w:val="00EE774D"/>
    <w:pPr>
      <w:widowControl/>
      <w:numPr>
        <w:ilvl w:val="4"/>
        <w:numId w:val="1"/>
      </w:numPr>
      <w:tabs>
        <w:tab w:val="left" w:pos="3600"/>
      </w:tabs>
      <w:spacing w:before="240" w:after="60"/>
      <w:outlineLvl w:val="4"/>
    </w:pPr>
    <w:rPr>
      <w:rFonts w:ascii="Calibri" w:eastAsia="Times New Roman" w:hAnsi="Calibri" w:cs="Times New Roman"/>
      <w:b/>
      <w:bCs/>
      <w:i/>
      <w:iCs/>
      <w:color w:val="auto"/>
      <w:sz w:val="26"/>
      <w:szCs w:val="26"/>
      <w:lang w:val="en-US" w:eastAsia="en-US"/>
    </w:rPr>
  </w:style>
  <w:style w:type="paragraph" w:styleId="6">
    <w:name w:val="heading 6"/>
    <w:basedOn w:val="a"/>
    <w:next w:val="a"/>
    <w:link w:val="6Char"/>
    <w:qFormat/>
    <w:rsid w:val="00EE774D"/>
    <w:pPr>
      <w:widowControl/>
      <w:numPr>
        <w:ilvl w:val="5"/>
        <w:numId w:val="1"/>
      </w:numPr>
      <w:tabs>
        <w:tab w:val="left" w:pos="4320"/>
      </w:tabs>
      <w:spacing w:before="240" w:after="60"/>
      <w:outlineLvl w:val="5"/>
    </w:pPr>
    <w:rPr>
      <w:rFonts w:ascii="Times New Roman" w:eastAsia="Times New Roman" w:hAnsi="Times New Roman" w:cs="Times New Roman"/>
      <w:b/>
      <w:bCs/>
      <w:color w:val="auto"/>
      <w:sz w:val="22"/>
      <w:szCs w:val="22"/>
      <w:lang w:val="en-US" w:eastAsia="en-US"/>
    </w:rPr>
  </w:style>
  <w:style w:type="paragraph" w:styleId="7">
    <w:name w:val="heading 7"/>
    <w:basedOn w:val="a"/>
    <w:next w:val="a"/>
    <w:link w:val="7Char"/>
    <w:qFormat/>
    <w:rsid w:val="00EE774D"/>
    <w:pPr>
      <w:widowControl/>
      <w:numPr>
        <w:ilvl w:val="6"/>
        <w:numId w:val="1"/>
      </w:numPr>
      <w:tabs>
        <w:tab w:val="left" w:pos="5040"/>
      </w:tabs>
      <w:spacing w:before="240" w:after="60"/>
      <w:outlineLvl w:val="6"/>
    </w:pPr>
    <w:rPr>
      <w:rFonts w:ascii="Calibri" w:eastAsia="Times New Roman" w:hAnsi="Calibri" w:cs="Times New Roman"/>
      <w:color w:val="auto"/>
      <w:lang w:val="en-US" w:eastAsia="en-US"/>
    </w:rPr>
  </w:style>
  <w:style w:type="paragraph" w:styleId="8">
    <w:name w:val="heading 8"/>
    <w:basedOn w:val="a"/>
    <w:next w:val="a"/>
    <w:link w:val="8Char"/>
    <w:qFormat/>
    <w:rsid w:val="00EE774D"/>
    <w:pPr>
      <w:widowControl/>
      <w:numPr>
        <w:ilvl w:val="7"/>
        <w:numId w:val="1"/>
      </w:numPr>
      <w:tabs>
        <w:tab w:val="left" w:pos="5760"/>
      </w:tabs>
      <w:spacing w:before="240" w:after="60"/>
      <w:outlineLvl w:val="7"/>
    </w:pPr>
    <w:rPr>
      <w:rFonts w:ascii="Calibri" w:eastAsia="Times New Roman" w:hAnsi="Calibri" w:cs="Times New Roman"/>
      <w:i/>
      <w:iCs/>
      <w:color w:val="auto"/>
      <w:lang w:val="en-US" w:eastAsia="en-US"/>
    </w:rPr>
  </w:style>
  <w:style w:type="paragraph" w:styleId="9">
    <w:name w:val="heading 9"/>
    <w:basedOn w:val="a"/>
    <w:next w:val="a"/>
    <w:link w:val="9Char"/>
    <w:qFormat/>
    <w:rsid w:val="00EE774D"/>
    <w:pPr>
      <w:widowControl/>
      <w:numPr>
        <w:ilvl w:val="8"/>
        <w:numId w:val="1"/>
      </w:numPr>
      <w:tabs>
        <w:tab w:val="left" w:pos="6480"/>
      </w:tabs>
      <w:spacing w:before="240" w:after="60"/>
      <w:outlineLvl w:val="8"/>
    </w:pPr>
    <w:rPr>
      <w:rFonts w:ascii="Cambria" w:eastAsia="Times New Roman" w:hAnsi="Cambria" w:cs="Times New Roman"/>
      <w:color w:val="auto"/>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Κεφαλίδα ή υποσέλιδο_"/>
    <w:basedOn w:val="a0"/>
    <w:rsid w:val="00544703"/>
    <w:rPr>
      <w:rFonts w:ascii="Arial Unicode MS" w:eastAsia="Arial Unicode MS" w:hAnsi="Arial Unicode MS" w:cs="Arial Unicode MS"/>
      <w:b w:val="0"/>
      <w:bCs w:val="0"/>
      <w:i w:val="0"/>
      <w:iCs w:val="0"/>
      <w:smallCaps w:val="0"/>
      <w:strike w:val="0"/>
      <w:sz w:val="27"/>
      <w:szCs w:val="27"/>
      <w:u w:val="none"/>
    </w:rPr>
  </w:style>
  <w:style w:type="character" w:customStyle="1" w:styleId="a4">
    <w:name w:val="Κεφαλίδα ή υποσέλιδο"/>
    <w:basedOn w:val="a3"/>
    <w:rsid w:val="00544703"/>
    <w:rPr>
      <w:rFonts w:ascii="Arial Unicode MS" w:eastAsia="Arial Unicode MS" w:hAnsi="Arial Unicode MS" w:cs="Arial Unicode MS"/>
      <w:b w:val="0"/>
      <w:bCs w:val="0"/>
      <w:i w:val="0"/>
      <w:iCs w:val="0"/>
      <w:smallCaps w:val="0"/>
      <w:strike w:val="0"/>
      <w:color w:val="000000"/>
      <w:spacing w:val="0"/>
      <w:w w:val="100"/>
      <w:position w:val="0"/>
      <w:sz w:val="27"/>
      <w:szCs w:val="27"/>
      <w:u w:val="none"/>
      <w:lang w:val="el-GR"/>
    </w:rPr>
  </w:style>
  <w:style w:type="character" w:customStyle="1" w:styleId="TimesNewRoman115">
    <w:name w:val="Κεφαλίδα ή υποσέλιδο + Times New Roman;11;5 στ."/>
    <w:basedOn w:val="a3"/>
    <w:rsid w:val="00544703"/>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a5">
    <w:name w:val="Σώμα κειμένου_"/>
    <w:basedOn w:val="a0"/>
    <w:link w:val="10"/>
    <w:rsid w:val="00544703"/>
    <w:rPr>
      <w:rFonts w:ascii="Times New Roman" w:eastAsia="Times New Roman" w:hAnsi="Times New Roman" w:cs="Times New Roman"/>
      <w:sz w:val="23"/>
      <w:szCs w:val="23"/>
      <w:shd w:val="clear" w:color="auto" w:fill="FFFFFF"/>
    </w:rPr>
  </w:style>
  <w:style w:type="character" w:customStyle="1" w:styleId="20">
    <w:name w:val="Σώμα κειμένου (2)_"/>
    <w:basedOn w:val="a0"/>
    <w:rsid w:val="00544703"/>
    <w:rPr>
      <w:rFonts w:ascii="Times New Roman" w:eastAsia="Times New Roman" w:hAnsi="Times New Roman" w:cs="Times New Roman"/>
      <w:b/>
      <w:bCs/>
      <w:i w:val="0"/>
      <w:iCs w:val="0"/>
      <w:smallCaps w:val="0"/>
      <w:strike w:val="0"/>
      <w:sz w:val="23"/>
      <w:szCs w:val="23"/>
      <w:u w:val="none"/>
    </w:rPr>
  </w:style>
  <w:style w:type="character" w:customStyle="1" w:styleId="30">
    <w:name w:val="Σώμα κειμένου (3)_"/>
    <w:basedOn w:val="a0"/>
    <w:rsid w:val="00544703"/>
    <w:rPr>
      <w:rFonts w:ascii="Times New Roman" w:eastAsia="Times New Roman" w:hAnsi="Times New Roman" w:cs="Times New Roman"/>
      <w:b/>
      <w:bCs/>
      <w:i/>
      <w:iCs/>
      <w:smallCaps w:val="0"/>
      <w:strike w:val="0"/>
      <w:sz w:val="23"/>
      <w:szCs w:val="23"/>
      <w:u w:val="none"/>
    </w:rPr>
  </w:style>
  <w:style w:type="character" w:customStyle="1" w:styleId="31">
    <w:name w:val="Σώμα κειμένου (3)"/>
    <w:basedOn w:val="30"/>
    <w:rsid w:val="00544703"/>
    <w:rPr>
      <w:rFonts w:ascii="Times New Roman" w:eastAsia="Times New Roman" w:hAnsi="Times New Roman" w:cs="Times New Roman"/>
      <w:b/>
      <w:bCs/>
      <w:i/>
      <w:iCs/>
      <w:smallCaps w:val="0"/>
      <w:strike w:val="0"/>
      <w:color w:val="000000"/>
      <w:spacing w:val="0"/>
      <w:w w:val="100"/>
      <w:position w:val="0"/>
      <w:sz w:val="23"/>
      <w:szCs w:val="23"/>
      <w:u w:val="single"/>
      <w:lang w:val="el-GR"/>
    </w:rPr>
  </w:style>
  <w:style w:type="character" w:customStyle="1" w:styleId="40">
    <w:name w:val="Σώμα κειμένου (4)_"/>
    <w:basedOn w:val="a0"/>
    <w:link w:val="41"/>
    <w:rsid w:val="00544703"/>
    <w:rPr>
      <w:rFonts w:ascii="Times New Roman" w:eastAsia="Times New Roman" w:hAnsi="Times New Roman" w:cs="Times New Roman"/>
      <w:sz w:val="20"/>
      <w:szCs w:val="20"/>
      <w:shd w:val="clear" w:color="auto" w:fill="FFFFFF"/>
    </w:rPr>
  </w:style>
  <w:style w:type="character" w:customStyle="1" w:styleId="11">
    <w:name w:val="Επικεφαλίδα #1_"/>
    <w:basedOn w:val="a0"/>
    <w:rsid w:val="00544703"/>
    <w:rPr>
      <w:rFonts w:ascii="Times New Roman" w:eastAsia="Times New Roman" w:hAnsi="Times New Roman" w:cs="Times New Roman"/>
      <w:b/>
      <w:bCs/>
      <w:i w:val="0"/>
      <w:iCs w:val="0"/>
      <w:smallCaps w:val="0"/>
      <w:strike w:val="0"/>
      <w:sz w:val="23"/>
      <w:szCs w:val="23"/>
      <w:u w:val="none"/>
    </w:rPr>
  </w:style>
  <w:style w:type="character" w:customStyle="1" w:styleId="12">
    <w:name w:val="Επικεφαλίδα #1"/>
    <w:basedOn w:val="11"/>
    <w:rsid w:val="00544703"/>
    <w:rPr>
      <w:rFonts w:ascii="Times New Roman" w:eastAsia="Times New Roman" w:hAnsi="Times New Roman" w:cs="Times New Roman"/>
      <w:b/>
      <w:bCs/>
      <w:i w:val="0"/>
      <w:iCs w:val="0"/>
      <w:smallCaps w:val="0"/>
      <w:strike w:val="0"/>
      <w:color w:val="000000"/>
      <w:spacing w:val="0"/>
      <w:w w:val="100"/>
      <w:position w:val="0"/>
      <w:sz w:val="23"/>
      <w:szCs w:val="23"/>
      <w:u w:val="single"/>
      <w:lang w:val="el-GR"/>
    </w:rPr>
  </w:style>
  <w:style w:type="character" w:customStyle="1" w:styleId="a6">
    <w:name w:val="Σώμα κειμένου + Έντονη γραφή"/>
    <w:basedOn w:val="a5"/>
    <w:rsid w:val="00544703"/>
    <w:rPr>
      <w:rFonts w:ascii="Times New Roman" w:eastAsia="Times New Roman" w:hAnsi="Times New Roman" w:cs="Times New Roman"/>
      <w:b/>
      <w:bCs/>
      <w:color w:val="000000"/>
      <w:spacing w:val="0"/>
      <w:w w:val="100"/>
      <w:position w:val="0"/>
      <w:sz w:val="23"/>
      <w:szCs w:val="23"/>
      <w:shd w:val="clear" w:color="auto" w:fill="FFFFFF"/>
      <w:lang w:val="el-GR"/>
    </w:rPr>
  </w:style>
  <w:style w:type="character" w:customStyle="1" w:styleId="21">
    <w:name w:val="Σώμα κειμένου (2) + Χωρίς έντονη γραφή"/>
    <w:basedOn w:val="20"/>
    <w:rsid w:val="00544703"/>
    <w:rPr>
      <w:rFonts w:ascii="Times New Roman" w:eastAsia="Times New Roman" w:hAnsi="Times New Roman" w:cs="Times New Roman"/>
      <w:b/>
      <w:bCs/>
      <w:i w:val="0"/>
      <w:iCs w:val="0"/>
      <w:smallCaps w:val="0"/>
      <w:strike w:val="0"/>
      <w:color w:val="000000"/>
      <w:spacing w:val="0"/>
      <w:w w:val="100"/>
      <w:position w:val="0"/>
      <w:sz w:val="23"/>
      <w:szCs w:val="23"/>
      <w:u w:val="none"/>
      <w:lang w:val="el-GR"/>
    </w:rPr>
  </w:style>
  <w:style w:type="character" w:customStyle="1" w:styleId="22">
    <w:name w:val="Σώμα κειμένου (2)"/>
    <w:basedOn w:val="20"/>
    <w:rsid w:val="00544703"/>
    <w:rPr>
      <w:rFonts w:ascii="Times New Roman" w:eastAsia="Times New Roman" w:hAnsi="Times New Roman" w:cs="Times New Roman"/>
      <w:b/>
      <w:bCs/>
      <w:i w:val="0"/>
      <w:iCs w:val="0"/>
      <w:smallCaps w:val="0"/>
      <w:strike w:val="0"/>
      <w:color w:val="000000"/>
      <w:spacing w:val="0"/>
      <w:w w:val="100"/>
      <w:position w:val="0"/>
      <w:sz w:val="23"/>
      <w:szCs w:val="23"/>
      <w:u w:val="single"/>
      <w:lang w:val="el-GR"/>
    </w:rPr>
  </w:style>
  <w:style w:type="character" w:customStyle="1" w:styleId="23">
    <w:name w:val="Σώμα κειμένου (2) + Διάστιχο 3 στ."/>
    <w:basedOn w:val="20"/>
    <w:rsid w:val="00544703"/>
    <w:rPr>
      <w:rFonts w:ascii="Times New Roman" w:eastAsia="Times New Roman" w:hAnsi="Times New Roman" w:cs="Times New Roman"/>
      <w:b/>
      <w:bCs/>
      <w:i w:val="0"/>
      <w:iCs w:val="0"/>
      <w:smallCaps w:val="0"/>
      <w:strike w:val="0"/>
      <w:color w:val="000000"/>
      <w:spacing w:val="60"/>
      <w:w w:val="100"/>
      <w:position w:val="0"/>
      <w:sz w:val="23"/>
      <w:szCs w:val="23"/>
      <w:u w:val="none"/>
      <w:lang w:val="el-GR"/>
    </w:rPr>
  </w:style>
  <w:style w:type="paragraph" w:customStyle="1" w:styleId="10">
    <w:name w:val="Σώμα κειμένου1"/>
    <w:basedOn w:val="a"/>
    <w:link w:val="a5"/>
    <w:rsid w:val="00544703"/>
    <w:pPr>
      <w:shd w:val="clear" w:color="auto" w:fill="FFFFFF"/>
      <w:spacing w:after="300" w:line="0" w:lineRule="atLeast"/>
      <w:ind w:hanging="720"/>
      <w:jc w:val="right"/>
    </w:pPr>
    <w:rPr>
      <w:rFonts w:ascii="Times New Roman" w:eastAsia="Times New Roman" w:hAnsi="Times New Roman" w:cs="Times New Roman"/>
      <w:color w:val="auto"/>
      <w:sz w:val="23"/>
      <w:szCs w:val="23"/>
      <w:lang w:eastAsia="en-US"/>
    </w:rPr>
  </w:style>
  <w:style w:type="paragraph" w:customStyle="1" w:styleId="41">
    <w:name w:val="Σώμα κειμένου (4)"/>
    <w:basedOn w:val="a"/>
    <w:link w:val="40"/>
    <w:rsid w:val="00544703"/>
    <w:pPr>
      <w:shd w:val="clear" w:color="auto" w:fill="FFFFFF"/>
      <w:spacing w:before="240" w:after="240" w:line="250" w:lineRule="exact"/>
      <w:jc w:val="both"/>
    </w:pPr>
    <w:rPr>
      <w:rFonts w:ascii="Times New Roman" w:eastAsia="Times New Roman" w:hAnsi="Times New Roman" w:cs="Times New Roman"/>
      <w:color w:val="auto"/>
      <w:sz w:val="20"/>
      <w:szCs w:val="20"/>
      <w:lang w:eastAsia="en-US"/>
    </w:rPr>
  </w:style>
  <w:style w:type="paragraph" w:styleId="a7">
    <w:name w:val="Balloon Text"/>
    <w:basedOn w:val="a"/>
    <w:link w:val="Char"/>
    <w:unhideWhenUsed/>
    <w:rsid w:val="00544703"/>
    <w:rPr>
      <w:rFonts w:ascii="Tahoma" w:hAnsi="Tahoma" w:cs="Tahoma"/>
      <w:sz w:val="16"/>
      <w:szCs w:val="16"/>
    </w:rPr>
  </w:style>
  <w:style w:type="character" w:customStyle="1" w:styleId="Char">
    <w:name w:val="Κείμενο πλαισίου Char"/>
    <w:basedOn w:val="a0"/>
    <w:link w:val="a7"/>
    <w:rsid w:val="00544703"/>
    <w:rPr>
      <w:rFonts w:ascii="Tahoma" w:eastAsia="Courier New" w:hAnsi="Tahoma" w:cs="Tahoma"/>
      <w:color w:val="000000"/>
      <w:sz w:val="16"/>
      <w:szCs w:val="16"/>
      <w:lang w:eastAsia="el-GR"/>
    </w:rPr>
  </w:style>
  <w:style w:type="paragraph" w:styleId="a8">
    <w:name w:val="List Paragraph"/>
    <w:basedOn w:val="a"/>
    <w:qFormat/>
    <w:rsid w:val="00544703"/>
    <w:pPr>
      <w:widowControl/>
      <w:spacing w:after="200" w:line="276" w:lineRule="auto"/>
      <w:ind w:left="720"/>
      <w:contextualSpacing/>
    </w:pPr>
    <w:rPr>
      <w:rFonts w:asciiTheme="minorHAnsi" w:eastAsiaTheme="minorHAnsi" w:hAnsiTheme="minorHAnsi" w:cstheme="minorBidi"/>
      <w:color w:val="auto"/>
      <w:sz w:val="22"/>
      <w:szCs w:val="22"/>
      <w:lang w:eastAsia="en-US"/>
    </w:rPr>
  </w:style>
  <w:style w:type="paragraph" w:customStyle="1" w:styleId="13">
    <w:name w:val="Στυλ1"/>
    <w:basedOn w:val="a"/>
    <w:link w:val="1Char0"/>
    <w:qFormat/>
    <w:rsid w:val="00544703"/>
    <w:pPr>
      <w:widowControl/>
      <w:pBdr>
        <w:bottom w:val="single" w:sz="4" w:space="1" w:color="auto"/>
      </w:pBdr>
      <w:spacing w:after="200" w:line="276" w:lineRule="auto"/>
      <w:jc w:val="both"/>
    </w:pPr>
    <w:rPr>
      <w:rFonts w:asciiTheme="minorHAnsi" w:eastAsiaTheme="minorHAnsi" w:hAnsiTheme="minorHAnsi" w:cstheme="minorBidi"/>
      <w:b/>
      <w:color w:val="auto"/>
      <w:sz w:val="22"/>
      <w:szCs w:val="22"/>
      <w:lang w:eastAsia="en-US"/>
    </w:rPr>
  </w:style>
  <w:style w:type="table" w:styleId="a9">
    <w:name w:val="Table Grid"/>
    <w:basedOn w:val="a1"/>
    <w:uiPriority w:val="99"/>
    <w:rsid w:val="005447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Στυλ1 Char"/>
    <w:basedOn w:val="a0"/>
    <w:link w:val="13"/>
    <w:rsid w:val="00544703"/>
    <w:rPr>
      <w:b/>
    </w:rPr>
  </w:style>
  <w:style w:type="character" w:customStyle="1" w:styleId="1Char">
    <w:name w:val="Επικεφαλίδα 1 Char"/>
    <w:basedOn w:val="a0"/>
    <w:link w:val="1"/>
    <w:rsid w:val="00544703"/>
    <w:rPr>
      <w:rFonts w:asciiTheme="majorHAnsi" w:eastAsiaTheme="majorEastAsia" w:hAnsiTheme="majorHAnsi" w:cstheme="majorBidi"/>
      <w:b/>
      <w:bCs/>
      <w:color w:val="365F91" w:themeColor="accent1" w:themeShade="BF"/>
      <w:sz w:val="28"/>
      <w:szCs w:val="28"/>
      <w:lang w:eastAsia="el-GR"/>
    </w:rPr>
  </w:style>
  <w:style w:type="paragraph" w:styleId="aa">
    <w:name w:val="TOC Heading"/>
    <w:basedOn w:val="1"/>
    <w:next w:val="a"/>
    <w:uiPriority w:val="39"/>
    <w:semiHidden/>
    <w:unhideWhenUsed/>
    <w:qFormat/>
    <w:rsid w:val="00544703"/>
    <w:pPr>
      <w:widowControl/>
      <w:spacing w:line="276" w:lineRule="auto"/>
      <w:outlineLvl w:val="9"/>
    </w:pPr>
  </w:style>
  <w:style w:type="paragraph" w:styleId="14">
    <w:name w:val="toc 1"/>
    <w:basedOn w:val="a"/>
    <w:next w:val="a"/>
    <w:autoRedefine/>
    <w:uiPriority w:val="39"/>
    <w:unhideWhenUsed/>
    <w:rsid w:val="00544703"/>
    <w:pPr>
      <w:widowControl/>
      <w:spacing w:after="100" w:line="276" w:lineRule="auto"/>
    </w:pPr>
    <w:rPr>
      <w:rFonts w:asciiTheme="minorHAnsi" w:eastAsiaTheme="minorHAnsi" w:hAnsiTheme="minorHAnsi" w:cstheme="minorBidi"/>
      <w:color w:val="auto"/>
      <w:sz w:val="22"/>
      <w:szCs w:val="22"/>
      <w:lang w:eastAsia="en-US"/>
    </w:rPr>
  </w:style>
  <w:style w:type="character" w:styleId="-">
    <w:name w:val="Hyperlink"/>
    <w:basedOn w:val="a0"/>
    <w:uiPriority w:val="99"/>
    <w:unhideWhenUsed/>
    <w:rsid w:val="00544703"/>
    <w:rPr>
      <w:color w:val="0000FF" w:themeColor="hyperlink"/>
      <w:u w:val="single"/>
    </w:rPr>
  </w:style>
  <w:style w:type="paragraph" w:styleId="ab">
    <w:name w:val="footnote text"/>
    <w:basedOn w:val="a"/>
    <w:link w:val="Char0"/>
    <w:uiPriority w:val="99"/>
    <w:semiHidden/>
    <w:unhideWhenUsed/>
    <w:rsid w:val="001456CB"/>
    <w:pPr>
      <w:widowControl/>
    </w:pPr>
    <w:rPr>
      <w:rFonts w:ascii="Calibri" w:eastAsia="Calibri" w:hAnsi="Calibri" w:cs="Times New Roman"/>
      <w:color w:val="auto"/>
      <w:sz w:val="20"/>
      <w:szCs w:val="20"/>
      <w:lang w:eastAsia="en-US"/>
    </w:rPr>
  </w:style>
  <w:style w:type="character" w:customStyle="1" w:styleId="Char0">
    <w:name w:val="Κείμενο υποσημείωσης Char"/>
    <w:basedOn w:val="a0"/>
    <w:link w:val="ab"/>
    <w:uiPriority w:val="99"/>
    <w:semiHidden/>
    <w:rsid w:val="001456CB"/>
    <w:rPr>
      <w:rFonts w:ascii="Calibri" w:eastAsia="Calibri" w:hAnsi="Calibri" w:cs="Times New Roman"/>
      <w:sz w:val="20"/>
      <w:szCs w:val="20"/>
    </w:rPr>
  </w:style>
  <w:style w:type="character" w:styleId="ac">
    <w:name w:val="footnote reference"/>
    <w:basedOn w:val="a0"/>
    <w:uiPriority w:val="99"/>
    <w:semiHidden/>
    <w:unhideWhenUsed/>
    <w:rsid w:val="001456CB"/>
    <w:rPr>
      <w:vertAlign w:val="superscript"/>
    </w:rPr>
  </w:style>
  <w:style w:type="character" w:customStyle="1" w:styleId="2Char">
    <w:name w:val="Επικεφαλίδα 2 Char"/>
    <w:basedOn w:val="a0"/>
    <w:link w:val="2"/>
    <w:rsid w:val="00EE774D"/>
    <w:rPr>
      <w:rFonts w:ascii="Cambria" w:eastAsia="Times New Roman" w:hAnsi="Cambria" w:cs="Times New Roman"/>
      <w:b/>
      <w:bCs/>
      <w:i/>
      <w:iCs/>
      <w:sz w:val="28"/>
      <w:szCs w:val="28"/>
      <w:lang w:val="en-US"/>
    </w:rPr>
  </w:style>
  <w:style w:type="character" w:customStyle="1" w:styleId="3Char">
    <w:name w:val="Επικεφαλίδα 3 Char"/>
    <w:basedOn w:val="a0"/>
    <w:link w:val="3"/>
    <w:rsid w:val="00EE774D"/>
    <w:rPr>
      <w:rFonts w:ascii="Cambria" w:eastAsia="Times New Roman" w:hAnsi="Cambria" w:cs="Times New Roman"/>
      <w:b/>
      <w:bCs/>
      <w:sz w:val="26"/>
      <w:szCs w:val="26"/>
      <w:lang w:val="en-US"/>
    </w:rPr>
  </w:style>
  <w:style w:type="character" w:customStyle="1" w:styleId="4Char">
    <w:name w:val="Επικεφαλίδα 4 Char"/>
    <w:basedOn w:val="a0"/>
    <w:link w:val="4"/>
    <w:rsid w:val="00EE774D"/>
    <w:rPr>
      <w:rFonts w:ascii="Calibri" w:eastAsia="Times New Roman" w:hAnsi="Calibri" w:cs="Times New Roman"/>
      <w:b/>
      <w:bCs/>
      <w:sz w:val="28"/>
      <w:szCs w:val="28"/>
      <w:lang w:val="en-US"/>
    </w:rPr>
  </w:style>
  <w:style w:type="character" w:customStyle="1" w:styleId="5Char">
    <w:name w:val="Επικεφαλίδα 5 Char"/>
    <w:basedOn w:val="a0"/>
    <w:link w:val="5"/>
    <w:rsid w:val="00EE774D"/>
    <w:rPr>
      <w:rFonts w:ascii="Calibri" w:eastAsia="Times New Roman" w:hAnsi="Calibri" w:cs="Times New Roman"/>
      <w:b/>
      <w:bCs/>
      <w:i/>
      <w:iCs/>
      <w:sz w:val="26"/>
      <w:szCs w:val="26"/>
      <w:lang w:val="en-US"/>
    </w:rPr>
  </w:style>
  <w:style w:type="character" w:customStyle="1" w:styleId="6Char">
    <w:name w:val="Επικεφαλίδα 6 Char"/>
    <w:basedOn w:val="a0"/>
    <w:link w:val="6"/>
    <w:rsid w:val="00EE774D"/>
    <w:rPr>
      <w:rFonts w:ascii="Times New Roman" w:eastAsia="Times New Roman" w:hAnsi="Times New Roman" w:cs="Times New Roman"/>
      <w:b/>
      <w:bCs/>
      <w:lang w:val="en-US"/>
    </w:rPr>
  </w:style>
  <w:style w:type="character" w:customStyle="1" w:styleId="7Char">
    <w:name w:val="Επικεφαλίδα 7 Char"/>
    <w:basedOn w:val="a0"/>
    <w:link w:val="7"/>
    <w:rsid w:val="00EE774D"/>
    <w:rPr>
      <w:rFonts w:ascii="Calibri" w:eastAsia="Times New Roman" w:hAnsi="Calibri" w:cs="Times New Roman"/>
      <w:sz w:val="24"/>
      <w:szCs w:val="24"/>
      <w:lang w:val="en-US"/>
    </w:rPr>
  </w:style>
  <w:style w:type="character" w:customStyle="1" w:styleId="8Char">
    <w:name w:val="Επικεφαλίδα 8 Char"/>
    <w:basedOn w:val="a0"/>
    <w:link w:val="8"/>
    <w:rsid w:val="00EE774D"/>
    <w:rPr>
      <w:rFonts w:ascii="Calibri" w:eastAsia="Times New Roman" w:hAnsi="Calibri" w:cs="Times New Roman"/>
      <w:i/>
      <w:iCs/>
      <w:sz w:val="24"/>
      <w:szCs w:val="24"/>
      <w:lang w:val="en-US"/>
    </w:rPr>
  </w:style>
  <w:style w:type="character" w:customStyle="1" w:styleId="9Char">
    <w:name w:val="Επικεφαλίδα 9 Char"/>
    <w:basedOn w:val="a0"/>
    <w:link w:val="9"/>
    <w:rsid w:val="00EE774D"/>
    <w:rPr>
      <w:rFonts w:ascii="Cambria" w:eastAsia="Times New Roman" w:hAnsi="Cambria" w:cs="Times New Roman"/>
      <w:lang w:val="en-US"/>
    </w:rPr>
  </w:style>
  <w:style w:type="character" w:customStyle="1" w:styleId="Char1">
    <w:name w:val="Κεφαλίδα Char"/>
    <w:link w:val="ad"/>
    <w:locked/>
    <w:rsid w:val="00EE774D"/>
  </w:style>
  <w:style w:type="character" w:customStyle="1" w:styleId="BodyTextChar">
    <w:name w:val="Body Text Char"/>
    <w:rsid w:val="00EE774D"/>
    <w:rPr>
      <w:sz w:val="20"/>
      <w:szCs w:val="20"/>
      <w:lang w:val="en-US" w:eastAsia="en-US"/>
    </w:rPr>
  </w:style>
  <w:style w:type="character" w:customStyle="1" w:styleId="Char2">
    <w:name w:val="Υποσέλιδο Char"/>
    <w:link w:val="ae"/>
    <w:locked/>
    <w:rsid w:val="00EE774D"/>
  </w:style>
  <w:style w:type="character" w:customStyle="1" w:styleId="80">
    <w:name w:val="Σώμα κειμένου (8)_"/>
    <w:link w:val="81"/>
    <w:locked/>
    <w:rsid w:val="00EE774D"/>
    <w:rPr>
      <w:rFonts w:ascii="Arial" w:hAnsi="Arial" w:cs="Arial"/>
      <w:i/>
      <w:iCs/>
      <w:shd w:val="clear" w:color="auto" w:fill="FFFFFF"/>
    </w:rPr>
  </w:style>
  <w:style w:type="character" w:customStyle="1" w:styleId="Char3">
    <w:name w:val="Σώμα κειμένου Char"/>
    <w:link w:val="af"/>
    <w:locked/>
    <w:rsid w:val="00EE774D"/>
    <w:rPr>
      <w:sz w:val="24"/>
      <w:szCs w:val="24"/>
    </w:rPr>
  </w:style>
  <w:style w:type="paragraph" w:styleId="af">
    <w:name w:val="Body Text"/>
    <w:basedOn w:val="a"/>
    <w:link w:val="Char3"/>
    <w:rsid w:val="00EE774D"/>
    <w:pPr>
      <w:suppressAutoHyphens/>
      <w:spacing w:after="120"/>
    </w:pPr>
    <w:rPr>
      <w:rFonts w:asciiTheme="minorHAnsi" w:eastAsiaTheme="minorHAnsi" w:hAnsiTheme="minorHAnsi" w:cstheme="minorBidi"/>
      <w:color w:val="auto"/>
      <w:lang w:eastAsia="en-US"/>
    </w:rPr>
  </w:style>
  <w:style w:type="character" w:customStyle="1" w:styleId="Char10">
    <w:name w:val="Σώμα κειμένου Char1"/>
    <w:basedOn w:val="a0"/>
    <w:uiPriority w:val="99"/>
    <w:semiHidden/>
    <w:rsid w:val="00EE774D"/>
    <w:rPr>
      <w:rFonts w:ascii="Courier New" w:eastAsia="Courier New" w:hAnsi="Courier New" w:cs="Courier New"/>
      <w:color w:val="000000"/>
      <w:sz w:val="24"/>
      <w:szCs w:val="24"/>
      <w:lang w:eastAsia="el-GR"/>
    </w:rPr>
  </w:style>
  <w:style w:type="character" w:customStyle="1" w:styleId="Char11">
    <w:name w:val="Κείμενο πλαισίου Char1"/>
    <w:basedOn w:val="a0"/>
    <w:uiPriority w:val="99"/>
    <w:semiHidden/>
    <w:rsid w:val="00EE774D"/>
    <w:rPr>
      <w:rFonts w:ascii="Tahoma" w:hAnsi="Tahoma" w:cs="Tahoma"/>
      <w:sz w:val="16"/>
      <w:szCs w:val="16"/>
      <w:lang w:val="en-US" w:eastAsia="en-US"/>
    </w:rPr>
  </w:style>
  <w:style w:type="paragraph" w:styleId="ad">
    <w:name w:val="header"/>
    <w:basedOn w:val="a"/>
    <w:link w:val="Char1"/>
    <w:rsid w:val="00EE774D"/>
    <w:pPr>
      <w:widowControl/>
      <w:tabs>
        <w:tab w:val="center" w:pos="4153"/>
        <w:tab w:val="right" w:pos="8306"/>
      </w:tabs>
    </w:pPr>
    <w:rPr>
      <w:rFonts w:asciiTheme="minorHAnsi" w:eastAsiaTheme="minorHAnsi" w:hAnsiTheme="minorHAnsi" w:cstheme="minorBidi"/>
      <w:color w:val="auto"/>
      <w:sz w:val="22"/>
      <w:szCs w:val="22"/>
      <w:lang w:eastAsia="en-US"/>
    </w:rPr>
  </w:style>
  <w:style w:type="character" w:customStyle="1" w:styleId="Char12">
    <w:name w:val="Κεφαλίδα Char1"/>
    <w:basedOn w:val="a0"/>
    <w:uiPriority w:val="99"/>
    <w:semiHidden/>
    <w:rsid w:val="00EE774D"/>
    <w:rPr>
      <w:rFonts w:ascii="Courier New" w:eastAsia="Courier New" w:hAnsi="Courier New" w:cs="Courier New"/>
      <w:color w:val="000000"/>
      <w:sz w:val="24"/>
      <w:szCs w:val="24"/>
      <w:lang w:eastAsia="el-GR"/>
    </w:rPr>
  </w:style>
  <w:style w:type="paragraph" w:styleId="af0">
    <w:name w:val="Document Map"/>
    <w:basedOn w:val="a"/>
    <w:link w:val="Char4"/>
    <w:semiHidden/>
    <w:rsid w:val="00EE774D"/>
    <w:pPr>
      <w:widowControl/>
      <w:shd w:val="clear" w:color="auto" w:fill="000080"/>
    </w:pPr>
    <w:rPr>
      <w:rFonts w:ascii="Tahoma" w:eastAsia="Times New Roman" w:hAnsi="Tahoma" w:cs="Tahoma"/>
      <w:color w:val="auto"/>
      <w:sz w:val="20"/>
      <w:szCs w:val="20"/>
      <w:lang w:val="en-US" w:eastAsia="en-US"/>
    </w:rPr>
  </w:style>
  <w:style w:type="character" w:customStyle="1" w:styleId="Char4">
    <w:name w:val="Χάρτης εγγράφου Char"/>
    <w:basedOn w:val="a0"/>
    <w:link w:val="af0"/>
    <w:semiHidden/>
    <w:rsid w:val="00EE774D"/>
    <w:rPr>
      <w:rFonts w:ascii="Tahoma" w:eastAsia="Times New Roman" w:hAnsi="Tahoma" w:cs="Tahoma"/>
      <w:sz w:val="20"/>
      <w:szCs w:val="20"/>
      <w:shd w:val="clear" w:color="auto" w:fill="000080"/>
      <w:lang w:val="en-US"/>
    </w:rPr>
  </w:style>
  <w:style w:type="paragraph" w:styleId="ae">
    <w:name w:val="footer"/>
    <w:basedOn w:val="a"/>
    <w:link w:val="Char2"/>
    <w:rsid w:val="00EE774D"/>
    <w:pPr>
      <w:widowControl/>
      <w:tabs>
        <w:tab w:val="center" w:pos="4153"/>
        <w:tab w:val="right" w:pos="8306"/>
      </w:tabs>
    </w:pPr>
    <w:rPr>
      <w:rFonts w:asciiTheme="minorHAnsi" w:eastAsiaTheme="minorHAnsi" w:hAnsiTheme="minorHAnsi" w:cstheme="minorBidi"/>
      <w:color w:val="auto"/>
      <w:sz w:val="22"/>
      <w:szCs w:val="22"/>
      <w:lang w:eastAsia="en-US"/>
    </w:rPr>
  </w:style>
  <w:style w:type="character" w:customStyle="1" w:styleId="Char13">
    <w:name w:val="Υποσέλιδο Char1"/>
    <w:basedOn w:val="a0"/>
    <w:uiPriority w:val="99"/>
    <w:semiHidden/>
    <w:rsid w:val="00EE774D"/>
    <w:rPr>
      <w:rFonts w:ascii="Courier New" w:eastAsia="Courier New" w:hAnsi="Courier New" w:cs="Courier New"/>
      <w:color w:val="000000"/>
      <w:sz w:val="24"/>
      <w:szCs w:val="24"/>
      <w:lang w:eastAsia="el-GR"/>
    </w:rPr>
  </w:style>
  <w:style w:type="paragraph" w:customStyle="1" w:styleId="Style1">
    <w:name w:val="_Style 1"/>
    <w:basedOn w:val="a"/>
    <w:uiPriority w:val="99"/>
    <w:qFormat/>
    <w:rsid w:val="00EE774D"/>
    <w:pPr>
      <w:widowControl/>
      <w:ind w:left="720"/>
      <w:contextualSpacing/>
    </w:pPr>
    <w:rPr>
      <w:rFonts w:ascii="Times New Roman" w:eastAsia="Times New Roman" w:hAnsi="Times New Roman" w:cs="Times New Roman"/>
      <w:color w:val="auto"/>
      <w:sz w:val="20"/>
      <w:szCs w:val="20"/>
      <w:lang w:val="en-US" w:eastAsia="en-US"/>
    </w:rPr>
  </w:style>
  <w:style w:type="paragraph" w:customStyle="1" w:styleId="15">
    <w:name w:val="Παράγραφος λίστας1"/>
    <w:basedOn w:val="a"/>
    <w:rsid w:val="00EE774D"/>
    <w:pPr>
      <w:widowControl/>
      <w:ind w:left="720"/>
    </w:pPr>
    <w:rPr>
      <w:rFonts w:ascii="Times New Roman" w:eastAsia="Times New Roman" w:hAnsi="Times New Roman" w:cs="Times New Roman"/>
      <w:color w:val="auto"/>
      <w:sz w:val="20"/>
      <w:szCs w:val="20"/>
      <w:lang w:val="en-US" w:eastAsia="en-US"/>
    </w:rPr>
  </w:style>
  <w:style w:type="paragraph" w:customStyle="1" w:styleId="16">
    <w:name w:val="Παράγραφος λίστας1"/>
    <w:basedOn w:val="a"/>
    <w:qFormat/>
    <w:rsid w:val="00EE774D"/>
    <w:pPr>
      <w:widowControl/>
      <w:ind w:left="720"/>
      <w:contextualSpacing/>
      <w:jc w:val="both"/>
    </w:pPr>
    <w:rPr>
      <w:rFonts w:ascii="Times New Roman" w:eastAsia="SimSun" w:hAnsi="Times New Roman" w:cs="Times New Roman"/>
      <w:color w:val="auto"/>
      <w:sz w:val="20"/>
      <w:szCs w:val="20"/>
      <w:lang w:val="en-US" w:eastAsia="en-US"/>
    </w:rPr>
  </w:style>
  <w:style w:type="paragraph" w:customStyle="1" w:styleId="81">
    <w:name w:val="Σώμα κειμένου (8)"/>
    <w:basedOn w:val="a"/>
    <w:link w:val="80"/>
    <w:rsid w:val="00EE774D"/>
    <w:pPr>
      <w:shd w:val="clear" w:color="auto" w:fill="FFFFFF"/>
      <w:spacing w:before="240" w:line="250" w:lineRule="exact"/>
      <w:ind w:hanging="400"/>
      <w:jc w:val="both"/>
    </w:pPr>
    <w:rPr>
      <w:rFonts w:ascii="Arial" w:eastAsiaTheme="minorHAnsi" w:hAnsi="Arial" w:cs="Arial"/>
      <w:i/>
      <w:iCs/>
      <w:color w:val="auto"/>
      <w:sz w:val="22"/>
      <w:szCs w:val="22"/>
      <w:lang w:eastAsia="en-US"/>
    </w:rPr>
  </w:style>
  <w:style w:type="paragraph" w:customStyle="1" w:styleId="Default">
    <w:name w:val="Default"/>
    <w:rsid w:val="00EE774D"/>
    <w:pPr>
      <w:autoSpaceDE w:val="0"/>
      <w:autoSpaceDN w:val="0"/>
      <w:adjustRightInd w:val="0"/>
      <w:spacing w:after="0" w:line="240" w:lineRule="auto"/>
    </w:pPr>
    <w:rPr>
      <w:rFonts w:ascii="Verdana" w:eastAsia="Times New Roman" w:hAnsi="Verdana" w:cs="Verdana"/>
      <w:color w:val="000000"/>
      <w:sz w:val="24"/>
      <w:szCs w:val="24"/>
      <w:lang w:eastAsia="el-GR"/>
    </w:rPr>
  </w:style>
  <w:style w:type="paragraph" w:styleId="af1">
    <w:name w:val="Body Text Indent"/>
    <w:basedOn w:val="a"/>
    <w:link w:val="Char5"/>
    <w:rsid w:val="003B352F"/>
    <w:pPr>
      <w:widowControl/>
      <w:overflowPunct w:val="0"/>
      <w:autoSpaceDE w:val="0"/>
      <w:autoSpaceDN w:val="0"/>
      <w:adjustRightInd w:val="0"/>
      <w:spacing w:after="120"/>
      <w:ind w:left="283"/>
      <w:textAlignment w:val="baseline"/>
    </w:pPr>
    <w:rPr>
      <w:rFonts w:ascii="Arial" w:eastAsia="Times New Roman" w:hAnsi="Arial" w:cs="Times New Roman"/>
      <w:color w:val="auto"/>
      <w:sz w:val="20"/>
      <w:szCs w:val="20"/>
    </w:rPr>
  </w:style>
  <w:style w:type="character" w:customStyle="1" w:styleId="Char5">
    <w:name w:val="Σώμα κείμενου με εσοχή Char"/>
    <w:basedOn w:val="a0"/>
    <w:link w:val="af1"/>
    <w:rsid w:val="003B352F"/>
    <w:rPr>
      <w:rFonts w:ascii="Arial" w:eastAsia="Times New Roman" w:hAnsi="Arial" w:cs="Times New Roman"/>
      <w:sz w:val="20"/>
      <w:szCs w:val="20"/>
      <w:lang w:eastAsia="el-GR"/>
    </w:rPr>
  </w:style>
  <w:style w:type="character" w:customStyle="1" w:styleId="WW8Num3z4">
    <w:name w:val="WW8Num3z4"/>
    <w:rsid w:val="0086614D"/>
  </w:style>
  <w:style w:type="character" w:customStyle="1" w:styleId="WW8Num10z2">
    <w:name w:val="WW8Num10z2"/>
    <w:rsid w:val="0086614D"/>
    <w:rPr>
      <w:rFonts w:ascii="Wingdings" w:hAnsi="Wingdings" w:cs="Wingdings" w:hint="default"/>
    </w:rPr>
  </w:style>
  <w:style w:type="character" w:customStyle="1" w:styleId="WW8Num9z7">
    <w:name w:val="WW8Num9z7"/>
    <w:rsid w:val="0086614D"/>
  </w:style>
  <w:style w:type="character" w:customStyle="1" w:styleId="WW8Num5z4">
    <w:name w:val="WW8Num5z4"/>
    <w:rsid w:val="0086614D"/>
    <w:rPr>
      <w:rFonts w:ascii="Courier New" w:hAnsi="Courier New" w:cs="Courier New" w:hint="default"/>
    </w:rPr>
  </w:style>
  <w:style w:type="character" w:customStyle="1" w:styleId="WW8Num7z7">
    <w:name w:val="WW8Num7z7"/>
    <w:rsid w:val="0086614D"/>
  </w:style>
  <w:style w:type="character" w:customStyle="1" w:styleId="WW8Num9z1">
    <w:name w:val="WW8Num9z1"/>
    <w:rsid w:val="0086614D"/>
  </w:style>
  <w:style w:type="character" w:customStyle="1" w:styleId="WW8Num2z6">
    <w:name w:val="WW8Num2z6"/>
    <w:rsid w:val="0086614D"/>
  </w:style>
  <w:style w:type="character" w:customStyle="1" w:styleId="WW8Num8z3">
    <w:name w:val="WW8Num8z3"/>
    <w:rsid w:val="0086614D"/>
  </w:style>
  <w:style w:type="character" w:customStyle="1" w:styleId="WW8Num9z8">
    <w:name w:val="WW8Num9z8"/>
    <w:rsid w:val="0086614D"/>
  </w:style>
  <w:style w:type="character" w:customStyle="1" w:styleId="WW8Num10z0">
    <w:name w:val="WW8Num10z0"/>
    <w:rsid w:val="0086614D"/>
    <w:rPr>
      <w:rFonts w:ascii="Symbol" w:hAnsi="Symbol" w:cs="Symbol" w:hint="default"/>
    </w:rPr>
  </w:style>
  <w:style w:type="character" w:customStyle="1" w:styleId="WW8Num2z0">
    <w:name w:val="WW8Num2z0"/>
    <w:rsid w:val="0086614D"/>
    <w:rPr>
      <w:rFonts w:ascii="Calibri" w:hAnsi="Calibri" w:cs="Times New Roman" w:hint="default"/>
      <w:sz w:val="22"/>
      <w:szCs w:val="22"/>
      <w:lang w:val="el-GR"/>
    </w:rPr>
  </w:style>
  <w:style w:type="character" w:customStyle="1" w:styleId="24">
    <w:name w:val="Προεπιλεγμένη γραμματοσειρά2"/>
    <w:rsid w:val="0086614D"/>
  </w:style>
  <w:style w:type="character" w:customStyle="1" w:styleId="WW8Num7z2">
    <w:name w:val="WW8Num7z2"/>
    <w:rsid w:val="0086614D"/>
  </w:style>
  <w:style w:type="character" w:customStyle="1" w:styleId="WW8Num2z2">
    <w:name w:val="WW8Num2z2"/>
    <w:rsid w:val="0086614D"/>
  </w:style>
  <w:style w:type="character" w:customStyle="1" w:styleId="WW8Num4z2">
    <w:name w:val="WW8Num4z2"/>
    <w:rsid w:val="0086614D"/>
    <w:rPr>
      <w:rFonts w:ascii="Wingdings" w:hAnsi="Wingdings" w:cs="Wingdings" w:hint="default"/>
    </w:rPr>
  </w:style>
  <w:style w:type="character" w:customStyle="1" w:styleId="WW8Num3z5">
    <w:name w:val="WW8Num3z5"/>
    <w:rsid w:val="0086614D"/>
  </w:style>
  <w:style w:type="character" w:customStyle="1" w:styleId="WW8Num2z3">
    <w:name w:val="WW8Num2z3"/>
    <w:rsid w:val="0086614D"/>
  </w:style>
  <w:style w:type="character" w:customStyle="1" w:styleId="WW8Num7z4">
    <w:name w:val="WW8Num7z4"/>
    <w:rsid w:val="0086614D"/>
  </w:style>
  <w:style w:type="character" w:customStyle="1" w:styleId="WW8Num3z1">
    <w:name w:val="WW8Num3z1"/>
    <w:rsid w:val="0086614D"/>
  </w:style>
  <w:style w:type="character" w:customStyle="1" w:styleId="WW8Num8z1">
    <w:name w:val="WW8Num8z1"/>
    <w:rsid w:val="0086614D"/>
    <w:rPr>
      <w:rFonts w:ascii="Courier New" w:hAnsi="Courier New" w:cs="Courier New" w:hint="default"/>
    </w:rPr>
  </w:style>
  <w:style w:type="character" w:customStyle="1" w:styleId="WW8Num7z8">
    <w:name w:val="WW8Num7z8"/>
    <w:rsid w:val="0086614D"/>
  </w:style>
  <w:style w:type="character" w:customStyle="1" w:styleId="17">
    <w:name w:val="Προεπιλεγμένη γραμματοσειρά1"/>
    <w:rsid w:val="0086614D"/>
  </w:style>
  <w:style w:type="character" w:customStyle="1" w:styleId="WW8Num1z0">
    <w:name w:val="WW8Num1z0"/>
    <w:rsid w:val="0086614D"/>
    <w:rPr>
      <w:rFonts w:cs="Times New Roman"/>
    </w:rPr>
  </w:style>
  <w:style w:type="character" w:customStyle="1" w:styleId="WW8Num2z8">
    <w:name w:val="WW8Num2z8"/>
    <w:rsid w:val="0086614D"/>
  </w:style>
  <w:style w:type="character" w:customStyle="1" w:styleId="WW8Num8z5">
    <w:name w:val="WW8Num8z5"/>
    <w:rsid w:val="0086614D"/>
  </w:style>
  <w:style w:type="character" w:customStyle="1" w:styleId="WW8Num3z0">
    <w:name w:val="WW8Num3z0"/>
    <w:rsid w:val="0086614D"/>
    <w:rPr>
      <w:rFonts w:ascii="Calibri" w:hAnsi="Calibri" w:cs="Calibri"/>
      <w:sz w:val="22"/>
      <w:szCs w:val="22"/>
      <w:lang w:val="el-GR"/>
    </w:rPr>
  </w:style>
  <w:style w:type="character" w:customStyle="1" w:styleId="WW8Num11z0">
    <w:name w:val="WW8Num11z0"/>
    <w:rsid w:val="0086614D"/>
    <w:rPr>
      <w:rFonts w:ascii="Symbol" w:hAnsi="Symbol" w:cs="Symbol" w:hint="default"/>
    </w:rPr>
  </w:style>
  <w:style w:type="character" w:customStyle="1" w:styleId="WW8Num3z8">
    <w:name w:val="WW8Num3z8"/>
    <w:rsid w:val="0086614D"/>
  </w:style>
  <w:style w:type="character" w:customStyle="1" w:styleId="WW8Num8z8">
    <w:name w:val="WW8Num8z8"/>
    <w:rsid w:val="0086614D"/>
  </w:style>
  <w:style w:type="character" w:customStyle="1" w:styleId="WW8Num4z0">
    <w:name w:val="WW8Num4z0"/>
    <w:rsid w:val="0086614D"/>
    <w:rPr>
      <w:rFonts w:ascii="Symbol" w:hAnsi="Symbol" w:cs="Symbol" w:hint="default"/>
      <w:sz w:val="22"/>
      <w:szCs w:val="22"/>
      <w:lang w:val="el-GR"/>
    </w:rPr>
  </w:style>
  <w:style w:type="character" w:customStyle="1" w:styleId="WW8Num7z1">
    <w:name w:val="WW8Num7z1"/>
    <w:rsid w:val="0086614D"/>
  </w:style>
  <w:style w:type="character" w:customStyle="1" w:styleId="WW8Num3z2">
    <w:name w:val="WW8Num3z2"/>
    <w:rsid w:val="0086614D"/>
  </w:style>
  <w:style w:type="character" w:customStyle="1" w:styleId="WW8Num7z5">
    <w:name w:val="WW8Num7z5"/>
    <w:rsid w:val="0086614D"/>
  </w:style>
  <w:style w:type="character" w:customStyle="1" w:styleId="WW8Num3z3">
    <w:name w:val="WW8Num3z3"/>
    <w:rsid w:val="0086614D"/>
  </w:style>
  <w:style w:type="character" w:customStyle="1" w:styleId="WW8Num8z0">
    <w:name w:val="WW8Num8z0"/>
    <w:rsid w:val="0086614D"/>
    <w:rPr>
      <w:rFonts w:ascii="Symbol" w:hAnsi="Symbol" w:cs="Symbol" w:hint="default"/>
      <w:color w:val="000000"/>
      <w:sz w:val="22"/>
      <w:szCs w:val="22"/>
      <w:lang w:val="el-GR"/>
    </w:rPr>
  </w:style>
  <w:style w:type="character" w:customStyle="1" w:styleId="WW8Num6z4">
    <w:name w:val="WW8Num6z4"/>
    <w:rsid w:val="0086614D"/>
  </w:style>
  <w:style w:type="character" w:customStyle="1" w:styleId="WW8Num2z5">
    <w:name w:val="WW8Num2z5"/>
    <w:rsid w:val="0086614D"/>
  </w:style>
  <w:style w:type="character" w:customStyle="1" w:styleId="WW8Num10z1">
    <w:name w:val="WW8Num10z1"/>
    <w:rsid w:val="0086614D"/>
    <w:rPr>
      <w:rFonts w:ascii="Courier New" w:hAnsi="Courier New" w:cs="Courier New" w:hint="default"/>
    </w:rPr>
  </w:style>
  <w:style w:type="character" w:customStyle="1" w:styleId="WW8Num9z5">
    <w:name w:val="WW8Num9z5"/>
    <w:rsid w:val="0086614D"/>
  </w:style>
  <w:style w:type="character" w:customStyle="1" w:styleId="WW8Num6z3">
    <w:name w:val="WW8Num6z3"/>
    <w:rsid w:val="0086614D"/>
    <w:rPr>
      <w:rFonts w:ascii="Calibri" w:hAnsi="Calibri" w:cs="Calibri"/>
      <w:sz w:val="22"/>
      <w:szCs w:val="22"/>
      <w:lang w:val="el-GR"/>
    </w:rPr>
  </w:style>
  <w:style w:type="character" w:customStyle="1" w:styleId="WW8Num8z4">
    <w:name w:val="WW8Num8z4"/>
    <w:rsid w:val="0086614D"/>
  </w:style>
  <w:style w:type="character" w:customStyle="1" w:styleId="WW8Num9z0">
    <w:name w:val="WW8Num9z0"/>
    <w:rsid w:val="0086614D"/>
    <w:rPr>
      <w:rFonts w:hint="default"/>
      <w:lang w:val="el-GR"/>
    </w:rPr>
  </w:style>
  <w:style w:type="character" w:customStyle="1" w:styleId="WW8Num2z7">
    <w:name w:val="WW8Num2z7"/>
    <w:rsid w:val="0086614D"/>
  </w:style>
  <w:style w:type="character" w:customStyle="1" w:styleId="WW8Num7z3">
    <w:name w:val="WW8Num7z3"/>
    <w:rsid w:val="0086614D"/>
  </w:style>
  <w:style w:type="character" w:customStyle="1" w:styleId="WW8Num6z6">
    <w:name w:val="WW8Num6z6"/>
    <w:rsid w:val="0086614D"/>
  </w:style>
  <w:style w:type="character" w:customStyle="1" w:styleId="WW8Num2z4">
    <w:name w:val="WW8Num2z4"/>
    <w:rsid w:val="0086614D"/>
  </w:style>
  <w:style w:type="character" w:customStyle="1" w:styleId="WW8Num9z4">
    <w:name w:val="WW8Num9z4"/>
    <w:rsid w:val="0086614D"/>
  </w:style>
  <w:style w:type="character" w:customStyle="1" w:styleId="WW8Num7z0">
    <w:name w:val="WW8Num7z0"/>
    <w:rsid w:val="0086614D"/>
    <w:rPr>
      <w:rFonts w:hint="default"/>
      <w:lang w:val="el-GR"/>
    </w:rPr>
  </w:style>
  <w:style w:type="character" w:customStyle="1" w:styleId="WW8Num1z2">
    <w:name w:val="WW8Num1z2"/>
    <w:rsid w:val="0086614D"/>
    <w:rPr>
      <w:rFonts w:ascii="Wingdings" w:hAnsi="Wingdings" w:cs="Wingdings" w:hint="default"/>
    </w:rPr>
  </w:style>
  <w:style w:type="character" w:customStyle="1" w:styleId="WW8Num2z1">
    <w:name w:val="WW8Num2z1"/>
    <w:rsid w:val="0086614D"/>
  </w:style>
  <w:style w:type="character" w:customStyle="1" w:styleId="WW8Num5z1">
    <w:name w:val="WW8Num5z1"/>
    <w:rsid w:val="0086614D"/>
    <w:rPr>
      <w:rFonts w:ascii="Calibri" w:hAnsi="Calibri" w:cs="Times New Roman" w:hint="default"/>
    </w:rPr>
  </w:style>
  <w:style w:type="character" w:customStyle="1" w:styleId="WW8Num6z0">
    <w:name w:val="WW8Num6z0"/>
    <w:rsid w:val="0086614D"/>
    <w:rPr>
      <w:rFonts w:ascii="Calibri" w:hAnsi="Calibri" w:cs="Calibri"/>
      <w:spacing w:val="2"/>
      <w:sz w:val="22"/>
      <w:szCs w:val="22"/>
      <w:lang w:val="el-GR"/>
    </w:rPr>
  </w:style>
  <w:style w:type="character" w:customStyle="1" w:styleId="WW8Num9z2">
    <w:name w:val="WW8Num9z2"/>
    <w:rsid w:val="0086614D"/>
  </w:style>
  <w:style w:type="character" w:customStyle="1" w:styleId="WW8Num8z7">
    <w:name w:val="WW8Num8z7"/>
    <w:rsid w:val="0086614D"/>
  </w:style>
  <w:style w:type="character" w:customStyle="1" w:styleId="WW8Num3z6">
    <w:name w:val="WW8Num3z6"/>
    <w:rsid w:val="0086614D"/>
  </w:style>
  <w:style w:type="character" w:customStyle="1" w:styleId="WW8Num6z2">
    <w:name w:val="WW8Num6z2"/>
    <w:rsid w:val="0086614D"/>
  </w:style>
  <w:style w:type="character" w:customStyle="1" w:styleId="WW8Num4z1">
    <w:name w:val="WW8Num4z1"/>
    <w:rsid w:val="0086614D"/>
    <w:rPr>
      <w:rFonts w:ascii="Courier New" w:hAnsi="Courier New" w:cs="Courier New" w:hint="default"/>
    </w:rPr>
  </w:style>
  <w:style w:type="character" w:customStyle="1" w:styleId="WW8Num7z6">
    <w:name w:val="WW8Num7z6"/>
    <w:rsid w:val="0086614D"/>
  </w:style>
  <w:style w:type="character" w:customStyle="1" w:styleId="WW8Num1z1">
    <w:name w:val="WW8Num1z1"/>
    <w:rsid w:val="0086614D"/>
    <w:rPr>
      <w:rFonts w:ascii="Courier New" w:hAnsi="Courier New" w:cs="Courier New" w:hint="default"/>
    </w:rPr>
  </w:style>
  <w:style w:type="character" w:customStyle="1" w:styleId="WW8Num8z6">
    <w:name w:val="WW8Num8z6"/>
    <w:rsid w:val="0086614D"/>
  </w:style>
  <w:style w:type="character" w:customStyle="1" w:styleId="WW8Num3z7">
    <w:name w:val="WW8Num3z7"/>
    <w:rsid w:val="0086614D"/>
  </w:style>
  <w:style w:type="character" w:customStyle="1" w:styleId="WW8Num6z5">
    <w:name w:val="WW8Num6z5"/>
    <w:rsid w:val="0086614D"/>
  </w:style>
  <w:style w:type="character" w:customStyle="1" w:styleId="WW8Num5z2">
    <w:name w:val="WW8Num5z2"/>
    <w:rsid w:val="0086614D"/>
    <w:rPr>
      <w:rFonts w:ascii="Wingdings" w:hAnsi="Wingdings" w:cs="Wingdings" w:hint="default"/>
    </w:rPr>
  </w:style>
  <w:style w:type="character" w:customStyle="1" w:styleId="WW8Num8z2">
    <w:name w:val="WW8Num8z2"/>
    <w:rsid w:val="0086614D"/>
    <w:rPr>
      <w:rFonts w:ascii="Wingdings" w:hAnsi="Wingdings" w:cs="Wingdings" w:hint="default"/>
    </w:rPr>
  </w:style>
  <w:style w:type="character" w:customStyle="1" w:styleId="WW8Num5z0">
    <w:name w:val="WW8Num5z0"/>
    <w:rsid w:val="0086614D"/>
    <w:rPr>
      <w:rFonts w:ascii="Symbol" w:hAnsi="Symbol" w:cs="Symbol" w:hint="default"/>
      <w:color w:val="000000"/>
      <w:sz w:val="22"/>
      <w:szCs w:val="22"/>
      <w:lang w:val="el-GR"/>
    </w:rPr>
  </w:style>
  <w:style w:type="character" w:customStyle="1" w:styleId="WW8Num5z3">
    <w:name w:val="WW8Num5z3"/>
    <w:rsid w:val="0086614D"/>
    <w:rPr>
      <w:rFonts w:ascii="Symbol" w:hAnsi="Symbol" w:cs="Symbol" w:hint="default"/>
      <w:color w:val="FF0000"/>
      <w:sz w:val="22"/>
      <w:szCs w:val="22"/>
      <w:lang w:val="el-GR"/>
    </w:rPr>
  </w:style>
  <w:style w:type="character" w:customStyle="1" w:styleId="WW8Num6z7">
    <w:name w:val="WW8Num6z7"/>
    <w:rsid w:val="0086614D"/>
  </w:style>
  <w:style w:type="character" w:customStyle="1" w:styleId="WW8Num11z2">
    <w:name w:val="WW8Num11z2"/>
    <w:rsid w:val="0086614D"/>
    <w:rPr>
      <w:rFonts w:ascii="Wingdings" w:hAnsi="Wingdings" w:cs="Wingdings" w:hint="default"/>
    </w:rPr>
  </w:style>
  <w:style w:type="character" w:customStyle="1" w:styleId="WW8Num9z6">
    <w:name w:val="WW8Num9z6"/>
    <w:rsid w:val="0086614D"/>
  </w:style>
  <w:style w:type="character" w:customStyle="1" w:styleId="WW8Num9z3">
    <w:name w:val="WW8Num9z3"/>
    <w:rsid w:val="0086614D"/>
  </w:style>
  <w:style w:type="character" w:customStyle="1" w:styleId="WW8Num1z3">
    <w:name w:val="WW8Num1z3"/>
    <w:rsid w:val="0086614D"/>
    <w:rPr>
      <w:rFonts w:ascii="Symbol" w:hAnsi="Symbol" w:cs="Symbol" w:hint="default"/>
    </w:rPr>
  </w:style>
  <w:style w:type="character" w:customStyle="1" w:styleId="WW8Num6z1">
    <w:name w:val="WW8Num6z1"/>
    <w:rsid w:val="0086614D"/>
  </w:style>
  <w:style w:type="character" w:customStyle="1" w:styleId="WW8Num11z1">
    <w:name w:val="WW8Num11z1"/>
    <w:rsid w:val="0086614D"/>
    <w:rPr>
      <w:rFonts w:ascii="Courier New" w:hAnsi="Courier New" w:cs="Courier New" w:hint="default"/>
    </w:rPr>
  </w:style>
  <w:style w:type="character" w:customStyle="1" w:styleId="WW8Num6z8">
    <w:name w:val="WW8Num6z8"/>
    <w:rsid w:val="0086614D"/>
  </w:style>
  <w:style w:type="paragraph" w:customStyle="1" w:styleId="af2">
    <w:name w:val="Επικεφαλίδα πίνακα"/>
    <w:basedOn w:val="af3"/>
    <w:rsid w:val="0086614D"/>
    <w:pPr>
      <w:jc w:val="center"/>
    </w:pPr>
    <w:rPr>
      <w:b/>
      <w:bCs/>
    </w:rPr>
  </w:style>
  <w:style w:type="paragraph" w:customStyle="1" w:styleId="af4">
    <w:name w:val="Επικεφαλίδα"/>
    <w:basedOn w:val="a"/>
    <w:next w:val="af"/>
    <w:rsid w:val="0086614D"/>
    <w:pPr>
      <w:keepNext/>
      <w:widowControl/>
      <w:suppressAutoHyphens/>
      <w:spacing w:before="240" w:after="120"/>
    </w:pPr>
    <w:rPr>
      <w:rFonts w:ascii="Liberation Sans" w:eastAsia="Microsoft YaHei" w:hAnsi="Liberation Sans" w:cs="Mangal"/>
      <w:color w:val="auto"/>
      <w:sz w:val="28"/>
      <w:szCs w:val="28"/>
      <w:lang w:val="en-US" w:eastAsia="zh-CN"/>
    </w:rPr>
  </w:style>
  <w:style w:type="paragraph" w:customStyle="1" w:styleId="af3">
    <w:name w:val="Περιεχόμενα πίνακα"/>
    <w:basedOn w:val="a"/>
    <w:rsid w:val="0086614D"/>
    <w:pPr>
      <w:widowControl/>
      <w:suppressLineNumbers/>
      <w:suppressAutoHyphens/>
    </w:pPr>
    <w:rPr>
      <w:rFonts w:ascii="Times New Roman" w:eastAsia="SimSun" w:hAnsi="Times New Roman" w:cs="Times New Roman"/>
      <w:color w:val="auto"/>
      <w:sz w:val="20"/>
      <w:szCs w:val="20"/>
      <w:lang w:val="en-US" w:eastAsia="zh-CN"/>
    </w:rPr>
  </w:style>
  <w:style w:type="paragraph" w:customStyle="1" w:styleId="af5">
    <w:name w:val="Ευρετήριο"/>
    <w:basedOn w:val="a"/>
    <w:rsid w:val="0086614D"/>
    <w:pPr>
      <w:widowControl/>
      <w:suppressLineNumbers/>
      <w:suppressAutoHyphens/>
    </w:pPr>
    <w:rPr>
      <w:rFonts w:ascii="Times New Roman" w:eastAsia="SimSun" w:hAnsi="Times New Roman" w:cs="Mangal"/>
      <w:color w:val="auto"/>
      <w:sz w:val="20"/>
      <w:szCs w:val="20"/>
      <w:lang w:val="en-US" w:eastAsia="zh-CN"/>
    </w:rPr>
  </w:style>
  <w:style w:type="paragraph" w:styleId="af6">
    <w:name w:val="List"/>
    <w:basedOn w:val="af"/>
    <w:rsid w:val="0086614D"/>
    <w:rPr>
      <w:rFonts w:ascii="Times New Roman" w:eastAsia="SimSun" w:hAnsi="Times New Roman" w:cs="Mangal"/>
      <w:lang w:eastAsia="zh-CN"/>
    </w:rPr>
  </w:style>
  <w:style w:type="paragraph" w:customStyle="1" w:styleId="25">
    <w:name w:val="Παράγραφος λίστας2"/>
    <w:basedOn w:val="a"/>
    <w:rsid w:val="0086614D"/>
    <w:pPr>
      <w:widowControl/>
      <w:suppressAutoHyphens/>
      <w:ind w:left="720"/>
    </w:pPr>
    <w:rPr>
      <w:rFonts w:ascii="Times New Roman" w:eastAsia="SimSun" w:hAnsi="Times New Roman" w:cs="Times New Roman"/>
      <w:color w:val="auto"/>
      <w:sz w:val="20"/>
      <w:szCs w:val="20"/>
      <w:lang w:val="en-US" w:eastAsia="zh-CN"/>
    </w:rPr>
  </w:style>
  <w:style w:type="paragraph" w:customStyle="1" w:styleId="18">
    <w:name w:val="Χάρτης εγγράφου1"/>
    <w:basedOn w:val="a"/>
    <w:rsid w:val="0086614D"/>
    <w:pPr>
      <w:widowControl/>
      <w:shd w:val="clear" w:color="auto" w:fill="000080"/>
      <w:suppressAutoHyphens/>
    </w:pPr>
    <w:rPr>
      <w:rFonts w:ascii="Tahoma" w:eastAsia="SimSun" w:hAnsi="Tahoma" w:cs="Tahoma"/>
      <w:color w:val="auto"/>
      <w:sz w:val="20"/>
      <w:szCs w:val="20"/>
      <w:lang w:val="en-US" w:eastAsia="zh-CN"/>
    </w:rPr>
  </w:style>
  <w:style w:type="paragraph" w:styleId="af7">
    <w:name w:val="caption"/>
    <w:basedOn w:val="a"/>
    <w:qFormat/>
    <w:rsid w:val="0086614D"/>
    <w:pPr>
      <w:widowControl/>
      <w:suppressLineNumbers/>
      <w:suppressAutoHyphens/>
      <w:spacing w:before="120" w:after="120"/>
    </w:pPr>
    <w:rPr>
      <w:rFonts w:ascii="Times New Roman" w:eastAsia="SimSun" w:hAnsi="Times New Roman" w:cs="Mangal"/>
      <w:i/>
      <w:iCs/>
      <w:color w:val="auto"/>
      <w:lang w:val="en-US" w:eastAsia="zh-CN"/>
    </w:rPr>
  </w:style>
  <w:style w:type="paragraph" w:customStyle="1" w:styleId="19">
    <w:name w:val="Λεζάντα1"/>
    <w:basedOn w:val="a"/>
    <w:rsid w:val="0086614D"/>
    <w:pPr>
      <w:widowControl/>
      <w:suppressLineNumbers/>
      <w:suppressAutoHyphens/>
      <w:spacing w:before="120" w:after="120"/>
    </w:pPr>
    <w:rPr>
      <w:rFonts w:ascii="Times New Roman" w:eastAsia="SimSun" w:hAnsi="Times New Roman" w:cs="Mangal"/>
      <w:i/>
      <w:iCs/>
      <w:color w:val="auto"/>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44703"/>
    <w:pPr>
      <w:widowControl w:val="0"/>
      <w:spacing w:after="0" w:line="240" w:lineRule="auto"/>
    </w:pPr>
    <w:rPr>
      <w:rFonts w:ascii="Courier New" w:eastAsia="Courier New" w:hAnsi="Courier New" w:cs="Courier New"/>
      <w:color w:val="000000"/>
      <w:sz w:val="24"/>
      <w:szCs w:val="24"/>
      <w:lang w:eastAsia="el-GR"/>
    </w:rPr>
  </w:style>
  <w:style w:type="paragraph" w:styleId="1">
    <w:name w:val="heading 1"/>
    <w:basedOn w:val="a"/>
    <w:next w:val="a"/>
    <w:link w:val="1Char"/>
    <w:qFormat/>
    <w:rsid w:val="0054470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qFormat/>
    <w:rsid w:val="00EE774D"/>
    <w:pPr>
      <w:keepNext/>
      <w:widowControl/>
      <w:numPr>
        <w:ilvl w:val="1"/>
        <w:numId w:val="1"/>
      </w:numPr>
      <w:tabs>
        <w:tab w:val="left" w:pos="1440"/>
      </w:tabs>
      <w:spacing w:before="240" w:after="60"/>
      <w:outlineLvl w:val="1"/>
    </w:pPr>
    <w:rPr>
      <w:rFonts w:ascii="Cambria" w:eastAsia="Times New Roman" w:hAnsi="Cambria" w:cs="Times New Roman"/>
      <w:b/>
      <w:bCs/>
      <w:i/>
      <w:iCs/>
      <w:color w:val="auto"/>
      <w:sz w:val="28"/>
      <w:szCs w:val="28"/>
      <w:lang w:val="en-US" w:eastAsia="en-US"/>
    </w:rPr>
  </w:style>
  <w:style w:type="paragraph" w:styleId="3">
    <w:name w:val="heading 3"/>
    <w:basedOn w:val="a"/>
    <w:next w:val="a"/>
    <w:link w:val="3Char"/>
    <w:qFormat/>
    <w:rsid w:val="00EE774D"/>
    <w:pPr>
      <w:keepNext/>
      <w:widowControl/>
      <w:numPr>
        <w:ilvl w:val="2"/>
        <w:numId w:val="1"/>
      </w:numPr>
      <w:tabs>
        <w:tab w:val="left" w:pos="2160"/>
      </w:tabs>
      <w:spacing w:before="240" w:after="60"/>
      <w:outlineLvl w:val="2"/>
    </w:pPr>
    <w:rPr>
      <w:rFonts w:ascii="Cambria" w:eastAsia="Times New Roman" w:hAnsi="Cambria" w:cs="Times New Roman"/>
      <w:b/>
      <w:bCs/>
      <w:color w:val="auto"/>
      <w:sz w:val="26"/>
      <w:szCs w:val="26"/>
      <w:lang w:val="en-US" w:eastAsia="en-US"/>
    </w:rPr>
  </w:style>
  <w:style w:type="paragraph" w:styleId="4">
    <w:name w:val="heading 4"/>
    <w:basedOn w:val="a"/>
    <w:next w:val="a"/>
    <w:link w:val="4Char"/>
    <w:qFormat/>
    <w:rsid w:val="00EE774D"/>
    <w:pPr>
      <w:keepNext/>
      <w:widowControl/>
      <w:numPr>
        <w:ilvl w:val="3"/>
        <w:numId w:val="1"/>
      </w:numPr>
      <w:tabs>
        <w:tab w:val="left" w:pos="2880"/>
      </w:tabs>
      <w:spacing w:before="240" w:after="60"/>
      <w:outlineLvl w:val="3"/>
    </w:pPr>
    <w:rPr>
      <w:rFonts w:ascii="Calibri" w:eastAsia="Times New Roman" w:hAnsi="Calibri" w:cs="Times New Roman"/>
      <w:b/>
      <w:bCs/>
      <w:color w:val="auto"/>
      <w:sz w:val="28"/>
      <w:szCs w:val="28"/>
      <w:lang w:val="en-US" w:eastAsia="en-US"/>
    </w:rPr>
  </w:style>
  <w:style w:type="paragraph" w:styleId="5">
    <w:name w:val="heading 5"/>
    <w:basedOn w:val="a"/>
    <w:next w:val="a"/>
    <w:link w:val="5Char"/>
    <w:qFormat/>
    <w:rsid w:val="00EE774D"/>
    <w:pPr>
      <w:widowControl/>
      <w:numPr>
        <w:ilvl w:val="4"/>
        <w:numId w:val="1"/>
      </w:numPr>
      <w:tabs>
        <w:tab w:val="left" w:pos="3600"/>
      </w:tabs>
      <w:spacing w:before="240" w:after="60"/>
      <w:outlineLvl w:val="4"/>
    </w:pPr>
    <w:rPr>
      <w:rFonts w:ascii="Calibri" w:eastAsia="Times New Roman" w:hAnsi="Calibri" w:cs="Times New Roman"/>
      <w:b/>
      <w:bCs/>
      <w:i/>
      <w:iCs/>
      <w:color w:val="auto"/>
      <w:sz w:val="26"/>
      <w:szCs w:val="26"/>
      <w:lang w:val="en-US" w:eastAsia="en-US"/>
    </w:rPr>
  </w:style>
  <w:style w:type="paragraph" w:styleId="6">
    <w:name w:val="heading 6"/>
    <w:basedOn w:val="a"/>
    <w:next w:val="a"/>
    <w:link w:val="6Char"/>
    <w:qFormat/>
    <w:rsid w:val="00EE774D"/>
    <w:pPr>
      <w:widowControl/>
      <w:numPr>
        <w:ilvl w:val="5"/>
        <w:numId w:val="1"/>
      </w:numPr>
      <w:tabs>
        <w:tab w:val="left" w:pos="4320"/>
      </w:tabs>
      <w:spacing w:before="240" w:after="60"/>
      <w:outlineLvl w:val="5"/>
    </w:pPr>
    <w:rPr>
      <w:rFonts w:ascii="Times New Roman" w:eastAsia="Times New Roman" w:hAnsi="Times New Roman" w:cs="Times New Roman"/>
      <w:b/>
      <w:bCs/>
      <w:color w:val="auto"/>
      <w:sz w:val="22"/>
      <w:szCs w:val="22"/>
      <w:lang w:val="en-US" w:eastAsia="en-US"/>
    </w:rPr>
  </w:style>
  <w:style w:type="paragraph" w:styleId="7">
    <w:name w:val="heading 7"/>
    <w:basedOn w:val="a"/>
    <w:next w:val="a"/>
    <w:link w:val="7Char"/>
    <w:qFormat/>
    <w:rsid w:val="00EE774D"/>
    <w:pPr>
      <w:widowControl/>
      <w:numPr>
        <w:ilvl w:val="6"/>
        <w:numId w:val="1"/>
      </w:numPr>
      <w:tabs>
        <w:tab w:val="left" w:pos="5040"/>
      </w:tabs>
      <w:spacing w:before="240" w:after="60"/>
      <w:outlineLvl w:val="6"/>
    </w:pPr>
    <w:rPr>
      <w:rFonts w:ascii="Calibri" w:eastAsia="Times New Roman" w:hAnsi="Calibri" w:cs="Times New Roman"/>
      <w:color w:val="auto"/>
      <w:lang w:val="en-US" w:eastAsia="en-US"/>
    </w:rPr>
  </w:style>
  <w:style w:type="paragraph" w:styleId="8">
    <w:name w:val="heading 8"/>
    <w:basedOn w:val="a"/>
    <w:next w:val="a"/>
    <w:link w:val="8Char"/>
    <w:qFormat/>
    <w:rsid w:val="00EE774D"/>
    <w:pPr>
      <w:widowControl/>
      <w:numPr>
        <w:ilvl w:val="7"/>
        <w:numId w:val="1"/>
      </w:numPr>
      <w:tabs>
        <w:tab w:val="left" w:pos="5760"/>
      </w:tabs>
      <w:spacing w:before="240" w:after="60"/>
      <w:outlineLvl w:val="7"/>
    </w:pPr>
    <w:rPr>
      <w:rFonts w:ascii="Calibri" w:eastAsia="Times New Roman" w:hAnsi="Calibri" w:cs="Times New Roman"/>
      <w:i/>
      <w:iCs/>
      <w:color w:val="auto"/>
      <w:lang w:val="en-US" w:eastAsia="en-US"/>
    </w:rPr>
  </w:style>
  <w:style w:type="paragraph" w:styleId="9">
    <w:name w:val="heading 9"/>
    <w:basedOn w:val="a"/>
    <w:next w:val="a"/>
    <w:link w:val="9Char"/>
    <w:qFormat/>
    <w:rsid w:val="00EE774D"/>
    <w:pPr>
      <w:widowControl/>
      <w:numPr>
        <w:ilvl w:val="8"/>
        <w:numId w:val="1"/>
      </w:numPr>
      <w:tabs>
        <w:tab w:val="left" w:pos="6480"/>
      </w:tabs>
      <w:spacing w:before="240" w:after="60"/>
      <w:outlineLvl w:val="8"/>
    </w:pPr>
    <w:rPr>
      <w:rFonts w:ascii="Cambria" w:eastAsia="Times New Roman" w:hAnsi="Cambria" w:cs="Times New Roman"/>
      <w:color w:val="auto"/>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Κεφαλίδα ή υποσέλιδο_"/>
    <w:basedOn w:val="a0"/>
    <w:rsid w:val="00544703"/>
    <w:rPr>
      <w:rFonts w:ascii="Arial Unicode MS" w:eastAsia="Arial Unicode MS" w:hAnsi="Arial Unicode MS" w:cs="Arial Unicode MS"/>
      <w:b w:val="0"/>
      <w:bCs w:val="0"/>
      <w:i w:val="0"/>
      <w:iCs w:val="0"/>
      <w:smallCaps w:val="0"/>
      <w:strike w:val="0"/>
      <w:sz w:val="27"/>
      <w:szCs w:val="27"/>
      <w:u w:val="none"/>
    </w:rPr>
  </w:style>
  <w:style w:type="character" w:customStyle="1" w:styleId="a4">
    <w:name w:val="Κεφαλίδα ή υποσέλιδο"/>
    <w:basedOn w:val="a3"/>
    <w:rsid w:val="00544703"/>
    <w:rPr>
      <w:rFonts w:ascii="Arial Unicode MS" w:eastAsia="Arial Unicode MS" w:hAnsi="Arial Unicode MS" w:cs="Arial Unicode MS"/>
      <w:b w:val="0"/>
      <w:bCs w:val="0"/>
      <w:i w:val="0"/>
      <w:iCs w:val="0"/>
      <w:smallCaps w:val="0"/>
      <w:strike w:val="0"/>
      <w:color w:val="000000"/>
      <w:spacing w:val="0"/>
      <w:w w:val="100"/>
      <w:position w:val="0"/>
      <w:sz w:val="27"/>
      <w:szCs w:val="27"/>
      <w:u w:val="none"/>
      <w:lang w:val="el-GR"/>
    </w:rPr>
  </w:style>
  <w:style w:type="character" w:customStyle="1" w:styleId="TimesNewRoman115">
    <w:name w:val="Κεφαλίδα ή υποσέλιδο + Times New Roman;11;5 στ."/>
    <w:basedOn w:val="a3"/>
    <w:rsid w:val="00544703"/>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a5">
    <w:name w:val="Σώμα κειμένου_"/>
    <w:basedOn w:val="a0"/>
    <w:link w:val="10"/>
    <w:rsid w:val="00544703"/>
    <w:rPr>
      <w:rFonts w:ascii="Times New Roman" w:eastAsia="Times New Roman" w:hAnsi="Times New Roman" w:cs="Times New Roman"/>
      <w:sz w:val="23"/>
      <w:szCs w:val="23"/>
      <w:shd w:val="clear" w:color="auto" w:fill="FFFFFF"/>
    </w:rPr>
  </w:style>
  <w:style w:type="character" w:customStyle="1" w:styleId="20">
    <w:name w:val="Σώμα κειμένου (2)_"/>
    <w:basedOn w:val="a0"/>
    <w:rsid w:val="00544703"/>
    <w:rPr>
      <w:rFonts w:ascii="Times New Roman" w:eastAsia="Times New Roman" w:hAnsi="Times New Roman" w:cs="Times New Roman"/>
      <w:b/>
      <w:bCs/>
      <w:i w:val="0"/>
      <w:iCs w:val="0"/>
      <w:smallCaps w:val="0"/>
      <w:strike w:val="0"/>
      <w:sz w:val="23"/>
      <w:szCs w:val="23"/>
      <w:u w:val="none"/>
    </w:rPr>
  </w:style>
  <w:style w:type="character" w:customStyle="1" w:styleId="30">
    <w:name w:val="Σώμα κειμένου (3)_"/>
    <w:basedOn w:val="a0"/>
    <w:rsid w:val="00544703"/>
    <w:rPr>
      <w:rFonts w:ascii="Times New Roman" w:eastAsia="Times New Roman" w:hAnsi="Times New Roman" w:cs="Times New Roman"/>
      <w:b/>
      <w:bCs/>
      <w:i/>
      <w:iCs/>
      <w:smallCaps w:val="0"/>
      <w:strike w:val="0"/>
      <w:sz w:val="23"/>
      <w:szCs w:val="23"/>
      <w:u w:val="none"/>
    </w:rPr>
  </w:style>
  <w:style w:type="character" w:customStyle="1" w:styleId="31">
    <w:name w:val="Σώμα κειμένου (3)"/>
    <w:basedOn w:val="30"/>
    <w:rsid w:val="00544703"/>
    <w:rPr>
      <w:rFonts w:ascii="Times New Roman" w:eastAsia="Times New Roman" w:hAnsi="Times New Roman" w:cs="Times New Roman"/>
      <w:b/>
      <w:bCs/>
      <w:i/>
      <w:iCs/>
      <w:smallCaps w:val="0"/>
      <w:strike w:val="0"/>
      <w:color w:val="000000"/>
      <w:spacing w:val="0"/>
      <w:w w:val="100"/>
      <w:position w:val="0"/>
      <w:sz w:val="23"/>
      <w:szCs w:val="23"/>
      <w:u w:val="single"/>
      <w:lang w:val="el-GR"/>
    </w:rPr>
  </w:style>
  <w:style w:type="character" w:customStyle="1" w:styleId="40">
    <w:name w:val="Σώμα κειμένου (4)_"/>
    <w:basedOn w:val="a0"/>
    <w:link w:val="41"/>
    <w:rsid w:val="00544703"/>
    <w:rPr>
      <w:rFonts w:ascii="Times New Roman" w:eastAsia="Times New Roman" w:hAnsi="Times New Roman" w:cs="Times New Roman"/>
      <w:sz w:val="20"/>
      <w:szCs w:val="20"/>
      <w:shd w:val="clear" w:color="auto" w:fill="FFFFFF"/>
    </w:rPr>
  </w:style>
  <w:style w:type="character" w:customStyle="1" w:styleId="11">
    <w:name w:val="Επικεφαλίδα #1_"/>
    <w:basedOn w:val="a0"/>
    <w:rsid w:val="00544703"/>
    <w:rPr>
      <w:rFonts w:ascii="Times New Roman" w:eastAsia="Times New Roman" w:hAnsi="Times New Roman" w:cs="Times New Roman"/>
      <w:b/>
      <w:bCs/>
      <w:i w:val="0"/>
      <w:iCs w:val="0"/>
      <w:smallCaps w:val="0"/>
      <w:strike w:val="0"/>
      <w:sz w:val="23"/>
      <w:szCs w:val="23"/>
      <w:u w:val="none"/>
    </w:rPr>
  </w:style>
  <w:style w:type="character" w:customStyle="1" w:styleId="12">
    <w:name w:val="Επικεφαλίδα #1"/>
    <w:basedOn w:val="11"/>
    <w:rsid w:val="00544703"/>
    <w:rPr>
      <w:rFonts w:ascii="Times New Roman" w:eastAsia="Times New Roman" w:hAnsi="Times New Roman" w:cs="Times New Roman"/>
      <w:b/>
      <w:bCs/>
      <w:i w:val="0"/>
      <w:iCs w:val="0"/>
      <w:smallCaps w:val="0"/>
      <w:strike w:val="0"/>
      <w:color w:val="000000"/>
      <w:spacing w:val="0"/>
      <w:w w:val="100"/>
      <w:position w:val="0"/>
      <w:sz w:val="23"/>
      <w:szCs w:val="23"/>
      <w:u w:val="single"/>
      <w:lang w:val="el-GR"/>
    </w:rPr>
  </w:style>
  <w:style w:type="character" w:customStyle="1" w:styleId="a6">
    <w:name w:val="Σώμα κειμένου + Έντονη γραφή"/>
    <w:basedOn w:val="a5"/>
    <w:rsid w:val="00544703"/>
    <w:rPr>
      <w:rFonts w:ascii="Times New Roman" w:eastAsia="Times New Roman" w:hAnsi="Times New Roman" w:cs="Times New Roman"/>
      <w:b/>
      <w:bCs/>
      <w:color w:val="000000"/>
      <w:spacing w:val="0"/>
      <w:w w:val="100"/>
      <w:position w:val="0"/>
      <w:sz w:val="23"/>
      <w:szCs w:val="23"/>
      <w:shd w:val="clear" w:color="auto" w:fill="FFFFFF"/>
      <w:lang w:val="el-GR"/>
    </w:rPr>
  </w:style>
  <w:style w:type="character" w:customStyle="1" w:styleId="21">
    <w:name w:val="Σώμα κειμένου (2) + Χωρίς έντονη γραφή"/>
    <w:basedOn w:val="20"/>
    <w:rsid w:val="00544703"/>
    <w:rPr>
      <w:rFonts w:ascii="Times New Roman" w:eastAsia="Times New Roman" w:hAnsi="Times New Roman" w:cs="Times New Roman"/>
      <w:b/>
      <w:bCs/>
      <w:i w:val="0"/>
      <w:iCs w:val="0"/>
      <w:smallCaps w:val="0"/>
      <w:strike w:val="0"/>
      <w:color w:val="000000"/>
      <w:spacing w:val="0"/>
      <w:w w:val="100"/>
      <w:position w:val="0"/>
      <w:sz w:val="23"/>
      <w:szCs w:val="23"/>
      <w:u w:val="none"/>
      <w:lang w:val="el-GR"/>
    </w:rPr>
  </w:style>
  <w:style w:type="character" w:customStyle="1" w:styleId="22">
    <w:name w:val="Σώμα κειμένου (2)"/>
    <w:basedOn w:val="20"/>
    <w:rsid w:val="00544703"/>
    <w:rPr>
      <w:rFonts w:ascii="Times New Roman" w:eastAsia="Times New Roman" w:hAnsi="Times New Roman" w:cs="Times New Roman"/>
      <w:b/>
      <w:bCs/>
      <w:i w:val="0"/>
      <w:iCs w:val="0"/>
      <w:smallCaps w:val="0"/>
      <w:strike w:val="0"/>
      <w:color w:val="000000"/>
      <w:spacing w:val="0"/>
      <w:w w:val="100"/>
      <w:position w:val="0"/>
      <w:sz w:val="23"/>
      <w:szCs w:val="23"/>
      <w:u w:val="single"/>
      <w:lang w:val="el-GR"/>
    </w:rPr>
  </w:style>
  <w:style w:type="character" w:customStyle="1" w:styleId="23">
    <w:name w:val="Σώμα κειμένου (2) + Διάστιχο 3 στ."/>
    <w:basedOn w:val="20"/>
    <w:rsid w:val="00544703"/>
    <w:rPr>
      <w:rFonts w:ascii="Times New Roman" w:eastAsia="Times New Roman" w:hAnsi="Times New Roman" w:cs="Times New Roman"/>
      <w:b/>
      <w:bCs/>
      <w:i w:val="0"/>
      <w:iCs w:val="0"/>
      <w:smallCaps w:val="0"/>
      <w:strike w:val="0"/>
      <w:color w:val="000000"/>
      <w:spacing w:val="60"/>
      <w:w w:val="100"/>
      <w:position w:val="0"/>
      <w:sz w:val="23"/>
      <w:szCs w:val="23"/>
      <w:u w:val="none"/>
      <w:lang w:val="el-GR"/>
    </w:rPr>
  </w:style>
  <w:style w:type="paragraph" w:customStyle="1" w:styleId="10">
    <w:name w:val="Σώμα κειμένου1"/>
    <w:basedOn w:val="a"/>
    <w:link w:val="a5"/>
    <w:rsid w:val="00544703"/>
    <w:pPr>
      <w:shd w:val="clear" w:color="auto" w:fill="FFFFFF"/>
      <w:spacing w:after="300" w:line="0" w:lineRule="atLeast"/>
      <w:ind w:hanging="720"/>
      <w:jc w:val="right"/>
    </w:pPr>
    <w:rPr>
      <w:rFonts w:ascii="Times New Roman" w:eastAsia="Times New Roman" w:hAnsi="Times New Roman" w:cs="Times New Roman"/>
      <w:color w:val="auto"/>
      <w:sz w:val="23"/>
      <w:szCs w:val="23"/>
      <w:lang w:eastAsia="en-US"/>
    </w:rPr>
  </w:style>
  <w:style w:type="paragraph" w:customStyle="1" w:styleId="41">
    <w:name w:val="Σώμα κειμένου (4)"/>
    <w:basedOn w:val="a"/>
    <w:link w:val="40"/>
    <w:rsid w:val="00544703"/>
    <w:pPr>
      <w:shd w:val="clear" w:color="auto" w:fill="FFFFFF"/>
      <w:spacing w:before="240" w:after="240" w:line="250" w:lineRule="exact"/>
      <w:jc w:val="both"/>
    </w:pPr>
    <w:rPr>
      <w:rFonts w:ascii="Times New Roman" w:eastAsia="Times New Roman" w:hAnsi="Times New Roman" w:cs="Times New Roman"/>
      <w:color w:val="auto"/>
      <w:sz w:val="20"/>
      <w:szCs w:val="20"/>
      <w:lang w:eastAsia="en-US"/>
    </w:rPr>
  </w:style>
  <w:style w:type="paragraph" w:styleId="a7">
    <w:name w:val="Balloon Text"/>
    <w:basedOn w:val="a"/>
    <w:link w:val="Char"/>
    <w:unhideWhenUsed/>
    <w:rsid w:val="00544703"/>
    <w:rPr>
      <w:rFonts w:ascii="Tahoma" w:hAnsi="Tahoma" w:cs="Tahoma"/>
      <w:sz w:val="16"/>
      <w:szCs w:val="16"/>
    </w:rPr>
  </w:style>
  <w:style w:type="character" w:customStyle="1" w:styleId="Char">
    <w:name w:val="Κείμενο πλαισίου Char"/>
    <w:basedOn w:val="a0"/>
    <w:link w:val="a7"/>
    <w:rsid w:val="00544703"/>
    <w:rPr>
      <w:rFonts w:ascii="Tahoma" w:eastAsia="Courier New" w:hAnsi="Tahoma" w:cs="Tahoma"/>
      <w:color w:val="000000"/>
      <w:sz w:val="16"/>
      <w:szCs w:val="16"/>
      <w:lang w:eastAsia="el-GR"/>
    </w:rPr>
  </w:style>
  <w:style w:type="paragraph" w:styleId="a8">
    <w:name w:val="List Paragraph"/>
    <w:basedOn w:val="a"/>
    <w:qFormat/>
    <w:rsid w:val="00544703"/>
    <w:pPr>
      <w:widowControl/>
      <w:spacing w:after="200" w:line="276" w:lineRule="auto"/>
      <w:ind w:left="720"/>
      <w:contextualSpacing/>
    </w:pPr>
    <w:rPr>
      <w:rFonts w:asciiTheme="minorHAnsi" w:eastAsiaTheme="minorHAnsi" w:hAnsiTheme="minorHAnsi" w:cstheme="minorBidi"/>
      <w:color w:val="auto"/>
      <w:sz w:val="22"/>
      <w:szCs w:val="22"/>
      <w:lang w:eastAsia="en-US"/>
    </w:rPr>
  </w:style>
  <w:style w:type="paragraph" w:customStyle="1" w:styleId="13">
    <w:name w:val="Στυλ1"/>
    <w:basedOn w:val="a"/>
    <w:link w:val="1Char0"/>
    <w:qFormat/>
    <w:rsid w:val="00544703"/>
    <w:pPr>
      <w:widowControl/>
      <w:pBdr>
        <w:bottom w:val="single" w:sz="4" w:space="1" w:color="auto"/>
      </w:pBdr>
      <w:spacing w:after="200" w:line="276" w:lineRule="auto"/>
      <w:jc w:val="both"/>
    </w:pPr>
    <w:rPr>
      <w:rFonts w:asciiTheme="minorHAnsi" w:eastAsiaTheme="minorHAnsi" w:hAnsiTheme="minorHAnsi" w:cstheme="minorBidi"/>
      <w:b/>
      <w:color w:val="auto"/>
      <w:sz w:val="22"/>
      <w:szCs w:val="22"/>
      <w:lang w:eastAsia="en-US"/>
    </w:rPr>
  </w:style>
  <w:style w:type="table" w:styleId="a9">
    <w:name w:val="Table Grid"/>
    <w:basedOn w:val="a1"/>
    <w:uiPriority w:val="99"/>
    <w:rsid w:val="00544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Στυλ1 Char"/>
    <w:basedOn w:val="a0"/>
    <w:link w:val="13"/>
    <w:rsid w:val="00544703"/>
    <w:rPr>
      <w:b/>
    </w:rPr>
  </w:style>
  <w:style w:type="character" w:customStyle="1" w:styleId="1Char">
    <w:name w:val="Επικεφαλίδα 1 Char"/>
    <w:basedOn w:val="a0"/>
    <w:link w:val="1"/>
    <w:rsid w:val="00544703"/>
    <w:rPr>
      <w:rFonts w:asciiTheme="majorHAnsi" w:eastAsiaTheme="majorEastAsia" w:hAnsiTheme="majorHAnsi" w:cstheme="majorBidi"/>
      <w:b/>
      <w:bCs/>
      <w:color w:val="365F91" w:themeColor="accent1" w:themeShade="BF"/>
      <w:sz w:val="28"/>
      <w:szCs w:val="28"/>
      <w:lang w:eastAsia="el-GR"/>
    </w:rPr>
  </w:style>
  <w:style w:type="paragraph" w:styleId="aa">
    <w:name w:val="TOC Heading"/>
    <w:basedOn w:val="1"/>
    <w:next w:val="a"/>
    <w:uiPriority w:val="39"/>
    <w:semiHidden/>
    <w:unhideWhenUsed/>
    <w:qFormat/>
    <w:rsid w:val="00544703"/>
    <w:pPr>
      <w:widowControl/>
      <w:spacing w:line="276" w:lineRule="auto"/>
      <w:outlineLvl w:val="9"/>
    </w:pPr>
  </w:style>
  <w:style w:type="paragraph" w:styleId="14">
    <w:name w:val="toc 1"/>
    <w:basedOn w:val="a"/>
    <w:next w:val="a"/>
    <w:autoRedefine/>
    <w:uiPriority w:val="39"/>
    <w:unhideWhenUsed/>
    <w:rsid w:val="00544703"/>
    <w:pPr>
      <w:widowControl/>
      <w:spacing w:after="100" w:line="276" w:lineRule="auto"/>
    </w:pPr>
    <w:rPr>
      <w:rFonts w:asciiTheme="minorHAnsi" w:eastAsiaTheme="minorHAnsi" w:hAnsiTheme="minorHAnsi" w:cstheme="minorBidi"/>
      <w:color w:val="auto"/>
      <w:sz w:val="22"/>
      <w:szCs w:val="22"/>
      <w:lang w:eastAsia="en-US"/>
    </w:rPr>
  </w:style>
  <w:style w:type="character" w:styleId="-">
    <w:name w:val="Hyperlink"/>
    <w:basedOn w:val="a0"/>
    <w:uiPriority w:val="99"/>
    <w:unhideWhenUsed/>
    <w:rsid w:val="00544703"/>
    <w:rPr>
      <w:color w:val="0000FF" w:themeColor="hyperlink"/>
      <w:u w:val="single"/>
    </w:rPr>
  </w:style>
  <w:style w:type="paragraph" w:styleId="ab">
    <w:name w:val="footnote text"/>
    <w:basedOn w:val="a"/>
    <w:link w:val="Char0"/>
    <w:uiPriority w:val="99"/>
    <w:semiHidden/>
    <w:unhideWhenUsed/>
    <w:rsid w:val="001456CB"/>
    <w:pPr>
      <w:widowControl/>
    </w:pPr>
    <w:rPr>
      <w:rFonts w:ascii="Calibri" w:eastAsia="Calibri" w:hAnsi="Calibri" w:cs="Times New Roman"/>
      <w:color w:val="auto"/>
      <w:sz w:val="20"/>
      <w:szCs w:val="20"/>
      <w:lang w:eastAsia="en-US"/>
    </w:rPr>
  </w:style>
  <w:style w:type="character" w:customStyle="1" w:styleId="Char0">
    <w:name w:val="Κείμενο υποσημείωσης Char"/>
    <w:basedOn w:val="a0"/>
    <w:link w:val="ab"/>
    <w:uiPriority w:val="99"/>
    <w:semiHidden/>
    <w:rsid w:val="001456CB"/>
    <w:rPr>
      <w:rFonts w:ascii="Calibri" w:eastAsia="Calibri" w:hAnsi="Calibri" w:cs="Times New Roman"/>
      <w:sz w:val="20"/>
      <w:szCs w:val="20"/>
    </w:rPr>
  </w:style>
  <w:style w:type="character" w:styleId="ac">
    <w:name w:val="footnote reference"/>
    <w:basedOn w:val="a0"/>
    <w:uiPriority w:val="99"/>
    <w:semiHidden/>
    <w:unhideWhenUsed/>
    <w:rsid w:val="001456CB"/>
    <w:rPr>
      <w:vertAlign w:val="superscript"/>
    </w:rPr>
  </w:style>
  <w:style w:type="character" w:customStyle="1" w:styleId="2Char">
    <w:name w:val="Επικεφαλίδα 2 Char"/>
    <w:basedOn w:val="a0"/>
    <w:link w:val="2"/>
    <w:rsid w:val="00EE774D"/>
    <w:rPr>
      <w:rFonts w:ascii="Cambria" w:eastAsia="Times New Roman" w:hAnsi="Cambria" w:cs="Times New Roman"/>
      <w:b/>
      <w:bCs/>
      <w:i/>
      <w:iCs/>
      <w:sz w:val="28"/>
      <w:szCs w:val="28"/>
      <w:lang w:val="en-US"/>
    </w:rPr>
  </w:style>
  <w:style w:type="character" w:customStyle="1" w:styleId="3Char">
    <w:name w:val="Επικεφαλίδα 3 Char"/>
    <w:basedOn w:val="a0"/>
    <w:link w:val="3"/>
    <w:rsid w:val="00EE774D"/>
    <w:rPr>
      <w:rFonts w:ascii="Cambria" w:eastAsia="Times New Roman" w:hAnsi="Cambria" w:cs="Times New Roman"/>
      <w:b/>
      <w:bCs/>
      <w:sz w:val="26"/>
      <w:szCs w:val="26"/>
      <w:lang w:val="en-US"/>
    </w:rPr>
  </w:style>
  <w:style w:type="character" w:customStyle="1" w:styleId="4Char">
    <w:name w:val="Επικεφαλίδα 4 Char"/>
    <w:basedOn w:val="a0"/>
    <w:link w:val="4"/>
    <w:rsid w:val="00EE774D"/>
    <w:rPr>
      <w:rFonts w:ascii="Calibri" w:eastAsia="Times New Roman" w:hAnsi="Calibri" w:cs="Times New Roman"/>
      <w:b/>
      <w:bCs/>
      <w:sz w:val="28"/>
      <w:szCs w:val="28"/>
      <w:lang w:val="en-US"/>
    </w:rPr>
  </w:style>
  <w:style w:type="character" w:customStyle="1" w:styleId="5Char">
    <w:name w:val="Επικεφαλίδα 5 Char"/>
    <w:basedOn w:val="a0"/>
    <w:link w:val="5"/>
    <w:rsid w:val="00EE774D"/>
    <w:rPr>
      <w:rFonts w:ascii="Calibri" w:eastAsia="Times New Roman" w:hAnsi="Calibri" w:cs="Times New Roman"/>
      <w:b/>
      <w:bCs/>
      <w:i/>
      <w:iCs/>
      <w:sz w:val="26"/>
      <w:szCs w:val="26"/>
      <w:lang w:val="en-US"/>
    </w:rPr>
  </w:style>
  <w:style w:type="character" w:customStyle="1" w:styleId="6Char">
    <w:name w:val="Επικεφαλίδα 6 Char"/>
    <w:basedOn w:val="a0"/>
    <w:link w:val="6"/>
    <w:rsid w:val="00EE774D"/>
    <w:rPr>
      <w:rFonts w:ascii="Times New Roman" w:eastAsia="Times New Roman" w:hAnsi="Times New Roman" w:cs="Times New Roman"/>
      <w:b/>
      <w:bCs/>
      <w:lang w:val="en-US"/>
    </w:rPr>
  </w:style>
  <w:style w:type="character" w:customStyle="1" w:styleId="7Char">
    <w:name w:val="Επικεφαλίδα 7 Char"/>
    <w:basedOn w:val="a0"/>
    <w:link w:val="7"/>
    <w:rsid w:val="00EE774D"/>
    <w:rPr>
      <w:rFonts w:ascii="Calibri" w:eastAsia="Times New Roman" w:hAnsi="Calibri" w:cs="Times New Roman"/>
      <w:sz w:val="24"/>
      <w:szCs w:val="24"/>
      <w:lang w:val="en-US"/>
    </w:rPr>
  </w:style>
  <w:style w:type="character" w:customStyle="1" w:styleId="8Char">
    <w:name w:val="Επικεφαλίδα 8 Char"/>
    <w:basedOn w:val="a0"/>
    <w:link w:val="8"/>
    <w:rsid w:val="00EE774D"/>
    <w:rPr>
      <w:rFonts w:ascii="Calibri" w:eastAsia="Times New Roman" w:hAnsi="Calibri" w:cs="Times New Roman"/>
      <w:i/>
      <w:iCs/>
      <w:sz w:val="24"/>
      <w:szCs w:val="24"/>
      <w:lang w:val="en-US"/>
    </w:rPr>
  </w:style>
  <w:style w:type="character" w:customStyle="1" w:styleId="9Char">
    <w:name w:val="Επικεφαλίδα 9 Char"/>
    <w:basedOn w:val="a0"/>
    <w:link w:val="9"/>
    <w:rsid w:val="00EE774D"/>
    <w:rPr>
      <w:rFonts w:ascii="Cambria" w:eastAsia="Times New Roman" w:hAnsi="Cambria" w:cs="Times New Roman"/>
      <w:lang w:val="en-US"/>
    </w:rPr>
  </w:style>
  <w:style w:type="character" w:customStyle="1" w:styleId="Char1">
    <w:name w:val="Κεφαλίδα Char"/>
    <w:link w:val="ad"/>
    <w:locked/>
    <w:rsid w:val="00EE774D"/>
  </w:style>
  <w:style w:type="character" w:customStyle="1" w:styleId="BodyTextChar">
    <w:name w:val="Body Text Char"/>
    <w:rsid w:val="00EE774D"/>
    <w:rPr>
      <w:sz w:val="20"/>
      <w:szCs w:val="20"/>
      <w:lang w:val="en-US" w:eastAsia="en-US"/>
    </w:rPr>
  </w:style>
  <w:style w:type="character" w:customStyle="1" w:styleId="Char2">
    <w:name w:val="Υποσέλιδο Char"/>
    <w:link w:val="ae"/>
    <w:locked/>
    <w:rsid w:val="00EE774D"/>
  </w:style>
  <w:style w:type="character" w:customStyle="1" w:styleId="80">
    <w:name w:val="Σώμα κειμένου (8)_"/>
    <w:link w:val="81"/>
    <w:locked/>
    <w:rsid w:val="00EE774D"/>
    <w:rPr>
      <w:rFonts w:ascii="Arial" w:hAnsi="Arial" w:cs="Arial"/>
      <w:i/>
      <w:iCs/>
      <w:shd w:val="clear" w:color="auto" w:fill="FFFFFF"/>
    </w:rPr>
  </w:style>
  <w:style w:type="character" w:customStyle="1" w:styleId="Char3">
    <w:name w:val="Σώμα κειμένου Char"/>
    <w:link w:val="af"/>
    <w:locked/>
    <w:rsid w:val="00EE774D"/>
    <w:rPr>
      <w:sz w:val="24"/>
      <w:szCs w:val="24"/>
    </w:rPr>
  </w:style>
  <w:style w:type="paragraph" w:styleId="af">
    <w:name w:val="Body Text"/>
    <w:basedOn w:val="a"/>
    <w:link w:val="Char3"/>
    <w:rsid w:val="00EE774D"/>
    <w:pPr>
      <w:suppressAutoHyphens/>
      <w:spacing w:after="120"/>
    </w:pPr>
    <w:rPr>
      <w:rFonts w:asciiTheme="minorHAnsi" w:eastAsiaTheme="minorHAnsi" w:hAnsiTheme="minorHAnsi" w:cstheme="minorBidi"/>
      <w:color w:val="auto"/>
      <w:lang w:eastAsia="en-US"/>
    </w:rPr>
  </w:style>
  <w:style w:type="character" w:customStyle="1" w:styleId="Char10">
    <w:name w:val="Σώμα κειμένου Char1"/>
    <w:basedOn w:val="a0"/>
    <w:uiPriority w:val="99"/>
    <w:semiHidden/>
    <w:rsid w:val="00EE774D"/>
    <w:rPr>
      <w:rFonts w:ascii="Courier New" w:eastAsia="Courier New" w:hAnsi="Courier New" w:cs="Courier New"/>
      <w:color w:val="000000"/>
      <w:sz w:val="24"/>
      <w:szCs w:val="24"/>
      <w:lang w:eastAsia="el-GR"/>
    </w:rPr>
  </w:style>
  <w:style w:type="character" w:customStyle="1" w:styleId="Char11">
    <w:name w:val="Κείμενο πλαισίου Char1"/>
    <w:basedOn w:val="a0"/>
    <w:uiPriority w:val="99"/>
    <w:semiHidden/>
    <w:rsid w:val="00EE774D"/>
    <w:rPr>
      <w:rFonts w:ascii="Tahoma" w:hAnsi="Tahoma" w:cs="Tahoma"/>
      <w:sz w:val="16"/>
      <w:szCs w:val="16"/>
      <w:lang w:val="en-US" w:eastAsia="en-US"/>
    </w:rPr>
  </w:style>
  <w:style w:type="paragraph" w:styleId="ad">
    <w:name w:val="header"/>
    <w:basedOn w:val="a"/>
    <w:link w:val="Char1"/>
    <w:rsid w:val="00EE774D"/>
    <w:pPr>
      <w:widowControl/>
      <w:tabs>
        <w:tab w:val="center" w:pos="4153"/>
        <w:tab w:val="right" w:pos="8306"/>
      </w:tabs>
    </w:pPr>
    <w:rPr>
      <w:rFonts w:asciiTheme="minorHAnsi" w:eastAsiaTheme="minorHAnsi" w:hAnsiTheme="minorHAnsi" w:cstheme="minorBidi"/>
      <w:color w:val="auto"/>
      <w:sz w:val="22"/>
      <w:szCs w:val="22"/>
      <w:lang w:eastAsia="en-US"/>
    </w:rPr>
  </w:style>
  <w:style w:type="character" w:customStyle="1" w:styleId="Char12">
    <w:name w:val="Κεφαλίδα Char1"/>
    <w:basedOn w:val="a0"/>
    <w:uiPriority w:val="99"/>
    <w:semiHidden/>
    <w:rsid w:val="00EE774D"/>
    <w:rPr>
      <w:rFonts w:ascii="Courier New" w:eastAsia="Courier New" w:hAnsi="Courier New" w:cs="Courier New"/>
      <w:color w:val="000000"/>
      <w:sz w:val="24"/>
      <w:szCs w:val="24"/>
      <w:lang w:eastAsia="el-GR"/>
    </w:rPr>
  </w:style>
  <w:style w:type="paragraph" w:styleId="af0">
    <w:name w:val="Document Map"/>
    <w:basedOn w:val="a"/>
    <w:link w:val="Char4"/>
    <w:semiHidden/>
    <w:rsid w:val="00EE774D"/>
    <w:pPr>
      <w:widowControl/>
      <w:shd w:val="clear" w:color="auto" w:fill="000080"/>
    </w:pPr>
    <w:rPr>
      <w:rFonts w:ascii="Tahoma" w:eastAsia="Times New Roman" w:hAnsi="Tahoma" w:cs="Tahoma"/>
      <w:color w:val="auto"/>
      <w:sz w:val="20"/>
      <w:szCs w:val="20"/>
      <w:lang w:val="en-US" w:eastAsia="en-US"/>
    </w:rPr>
  </w:style>
  <w:style w:type="character" w:customStyle="1" w:styleId="Char4">
    <w:name w:val="Χάρτης εγγράφου Char"/>
    <w:basedOn w:val="a0"/>
    <w:link w:val="af0"/>
    <w:semiHidden/>
    <w:rsid w:val="00EE774D"/>
    <w:rPr>
      <w:rFonts w:ascii="Tahoma" w:eastAsia="Times New Roman" w:hAnsi="Tahoma" w:cs="Tahoma"/>
      <w:sz w:val="20"/>
      <w:szCs w:val="20"/>
      <w:shd w:val="clear" w:color="auto" w:fill="000080"/>
      <w:lang w:val="en-US"/>
    </w:rPr>
  </w:style>
  <w:style w:type="paragraph" w:styleId="ae">
    <w:name w:val="footer"/>
    <w:basedOn w:val="a"/>
    <w:link w:val="Char2"/>
    <w:rsid w:val="00EE774D"/>
    <w:pPr>
      <w:widowControl/>
      <w:tabs>
        <w:tab w:val="center" w:pos="4153"/>
        <w:tab w:val="right" w:pos="8306"/>
      </w:tabs>
    </w:pPr>
    <w:rPr>
      <w:rFonts w:asciiTheme="minorHAnsi" w:eastAsiaTheme="minorHAnsi" w:hAnsiTheme="minorHAnsi" w:cstheme="minorBidi"/>
      <w:color w:val="auto"/>
      <w:sz w:val="22"/>
      <w:szCs w:val="22"/>
      <w:lang w:eastAsia="en-US"/>
    </w:rPr>
  </w:style>
  <w:style w:type="character" w:customStyle="1" w:styleId="Char13">
    <w:name w:val="Υποσέλιδο Char1"/>
    <w:basedOn w:val="a0"/>
    <w:uiPriority w:val="99"/>
    <w:semiHidden/>
    <w:rsid w:val="00EE774D"/>
    <w:rPr>
      <w:rFonts w:ascii="Courier New" w:eastAsia="Courier New" w:hAnsi="Courier New" w:cs="Courier New"/>
      <w:color w:val="000000"/>
      <w:sz w:val="24"/>
      <w:szCs w:val="24"/>
      <w:lang w:eastAsia="el-GR"/>
    </w:rPr>
  </w:style>
  <w:style w:type="paragraph" w:customStyle="1" w:styleId="Style1">
    <w:name w:val="_Style 1"/>
    <w:basedOn w:val="a"/>
    <w:uiPriority w:val="99"/>
    <w:qFormat/>
    <w:rsid w:val="00EE774D"/>
    <w:pPr>
      <w:widowControl/>
      <w:ind w:left="720"/>
      <w:contextualSpacing/>
    </w:pPr>
    <w:rPr>
      <w:rFonts w:ascii="Times New Roman" w:eastAsia="Times New Roman" w:hAnsi="Times New Roman" w:cs="Times New Roman"/>
      <w:color w:val="auto"/>
      <w:sz w:val="20"/>
      <w:szCs w:val="20"/>
      <w:lang w:val="en-US" w:eastAsia="en-US"/>
    </w:rPr>
  </w:style>
  <w:style w:type="paragraph" w:customStyle="1" w:styleId="15">
    <w:name w:val="Παράγραφος λίστας1"/>
    <w:basedOn w:val="a"/>
    <w:rsid w:val="00EE774D"/>
    <w:pPr>
      <w:widowControl/>
      <w:ind w:left="720"/>
    </w:pPr>
    <w:rPr>
      <w:rFonts w:ascii="Times New Roman" w:eastAsia="Times New Roman" w:hAnsi="Times New Roman" w:cs="Times New Roman"/>
      <w:color w:val="auto"/>
      <w:sz w:val="20"/>
      <w:szCs w:val="20"/>
      <w:lang w:val="en-US" w:eastAsia="en-US"/>
    </w:rPr>
  </w:style>
  <w:style w:type="paragraph" w:customStyle="1" w:styleId="16">
    <w:name w:val="Παράγραφος λίστας1"/>
    <w:basedOn w:val="a"/>
    <w:qFormat/>
    <w:rsid w:val="00EE774D"/>
    <w:pPr>
      <w:widowControl/>
      <w:ind w:left="720"/>
      <w:contextualSpacing/>
      <w:jc w:val="both"/>
    </w:pPr>
    <w:rPr>
      <w:rFonts w:ascii="Times New Roman" w:eastAsia="SimSun" w:hAnsi="Times New Roman" w:cs="Times New Roman"/>
      <w:color w:val="auto"/>
      <w:sz w:val="20"/>
      <w:szCs w:val="20"/>
      <w:lang w:val="en-US" w:eastAsia="en-US"/>
    </w:rPr>
  </w:style>
  <w:style w:type="paragraph" w:customStyle="1" w:styleId="81">
    <w:name w:val="Σώμα κειμένου (8)"/>
    <w:basedOn w:val="a"/>
    <w:link w:val="80"/>
    <w:rsid w:val="00EE774D"/>
    <w:pPr>
      <w:shd w:val="clear" w:color="auto" w:fill="FFFFFF"/>
      <w:spacing w:before="240" w:line="250" w:lineRule="exact"/>
      <w:ind w:hanging="400"/>
      <w:jc w:val="both"/>
    </w:pPr>
    <w:rPr>
      <w:rFonts w:ascii="Arial" w:eastAsiaTheme="minorHAnsi" w:hAnsi="Arial" w:cs="Arial"/>
      <w:i/>
      <w:iCs/>
      <w:color w:val="auto"/>
      <w:sz w:val="22"/>
      <w:szCs w:val="22"/>
      <w:lang w:eastAsia="en-US"/>
    </w:rPr>
  </w:style>
  <w:style w:type="paragraph" w:customStyle="1" w:styleId="Default">
    <w:name w:val="Default"/>
    <w:rsid w:val="00EE774D"/>
    <w:pPr>
      <w:autoSpaceDE w:val="0"/>
      <w:autoSpaceDN w:val="0"/>
      <w:adjustRightInd w:val="0"/>
      <w:spacing w:after="0" w:line="240" w:lineRule="auto"/>
    </w:pPr>
    <w:rPr>
      <w:rFonts w:ascii="Verdana" w:eastAsia="Times New Roman" w:hAnsi="Verdana" w:cs="Verdana"/>
      <w:color w:val="000000"/>
      <w:sz w:val="24"/>
      <w:szCs w:val="24"/>
      <w:lang w:eastAsia="el-GR"/>
    </w:rPr>
  </w:style>
  <w:style w:type="paragraph" w:styleId="af1">
    <w:name w:val="Body Text Indent"/>
    <w:basedOn w:val="a"/>
    <w:link w:val="Char5"/>
    <w:rsid w:val="003B352F"/>
    <w:pPr>
      <w:widowControl/>
      <w:overflowPunct w:val="0"/>
      <w:autoSpaceDE w:val="0"/>
      <w:autoSpaceDN w:val="0"/>
      <w:adjustRightInd w:val="0"/>
      <w:spacing w:after="120"/>
      <w:ind w:left="283"/>
      <w:textAlignment w:val="baseline"/>
    </w:pPr>
    <w:rPr>
      <w:rFonts w:ascii="Arial" w:eastAsia="Times New Roman" w:hAnsi="Arial" w:cs="Times New Roman"/>
      <w:color w:val="auto"/>
      <w:sz w:val="20"/>
      <w:szCs w:val="20"/>
    </w:rPr>
  </w:style>
  <w:style w:type="character" w:customStyle="1" w:styleId="Char5">
    <w:name w:val="Σώμα κείμενου με εσοχή Char"/>
    <w:basedOn w:val="a0"/>
    <w:link w:val="af1"/>
    <w:rsid w:val="003B352F"/>
    <w:rPr>
      <w:rFonts w:ascii="Arial" w:eastAsia="Times New Roman" w:hAnsi="Arial" w:cs="Times New Roman"/>
      <w:sz w:val="20"/>
      <w:szCs w:val="20"/>
      <w:lang w:eastAsia="el-GR"/>
    </w:rPr>
  </w:style>
  <w:style w:type="character" w:customStyle="1" w:styleId="WW8Num3z4">
    <w:name w:val="WW8Num3z4"/>
    <w:rsid w:val="0086614D"/>
  </w:style>
  <w:style w:type="character" w:customStyle="1" w:styleId="WW8Num10z2">
    <w:name w:val="WW8Num10z2"/>
    <w:rsid w:val="0086614D"/>
    <w:rPr>
      <w:rFonts w:ascii="Wingdings" w:hAnsi="Wingdings" w:cs="Wingdings" w:hint="default"/>
    </w:rPr>
  </w:style>
  <w:style w:type="character" w:customStyle="1" w:styleId="WW8Num9z7">
    <w:name w:val="WW8Num9z7"/>
    <w:rsid w:val="0086614D"/>
  </w:style>
  <w:style w:type="character" w:customStyle="1" w:styleId="WW8Num5z4">
    <w:name w:val="WW8Num5z4"/>
    <w:rsid w:val="0086614D"/>
    <w:rPr>
      <w:rFonts w:ascii="Courier New" w:hAnsi="Courier New" w:cs="Courier New" w:hint="default"/>
    </w:rPr>
  </w:style>
  <w:style w:type="character" w:customStyle="1" w:styleId="WW8Num7z7">
    <w:name w:val="WW8Num7z7"/>
    <w:rsid w:val="0086614D"/>
  </w:style>
  <w:style w:type="character" w:customStyle="1" w:styleId="WW8Num9z1">
    <w:name w:val="WW8Num9z1"/>
    <w:rsid w:val="0086614D"/>
  </w:style>
  <w:style w:type="character" w:customStyle="1" w:styleId="WW8Num2z6">
    <w:name w:val="WW8Num2z6"/>
    <w:rsid w:val="0086614D"/>
  </w:style>
  <w:style w:type="character" w:customStyle="1" w:styleId="WW8Num8z3">
    <w:name w:val="WW8Num8z3"/>
    <w:rsid w:val="0086614D"/>
  </w:style>
  <w:style w:type="character" w:customStyle="1" w:styleId="WW8Num9z8">
    <w:name w:val="WW8Num9z8"/>
    <w:rsid w:val="0086614D"/>
  </w:style>
  <w:style w:type="character" w:customStyle="1" w:styleId="WW8Num10z0">
    <w:name w:val="WW8Num10z0"/>
    <w:rsid w:val="0086614D"/>
    <w:rPr>
      <w:rFonts w:ascii="Symbol" w:hAnsi="Symbol" w:cs="Symbol" w:hint="default"/>
    </w:rPr>
  </w:style>
  <w:style w:type="character" w:customStyle="1" w:styleId="WW8Num2z0">
    <w:name w:val="WW8Num2z0"/>
    <w:rsid w:val="0086614D"/>
    <w:rPr>
      <w:rFonts w:ascii="Calibri" w:hAnsi="Calibri" w:cs="Times New Roman" w:hint="default"/>
      <w:sz w:val="22"/>
      <w:szCs w:val="22"/>
      <w:lang w:val="el-GR"/>
    </w:rPr>
  </w:style>
  <w:style w:type="character" w:customStyle="1" w:styleId="24">
    <w:name w:val="Προεπιλεγμένη γραμματοσειρά2"/>
    <w:rsid w:val="0086614D"/>
  </w:style>
  <w:style w:type="character" w:customStyle="1" w:styleId="WW8Num7z2">
    <w:name w:val="WW8Num7z2"/>
    <w:rsid w:val="0086614D"/>
  </w:style>
  <w:style w:type="character" w:customStyle="1" w:styleId="WW8Num2z2">
    <w:name w:val="WW8Num2z2"/>
    <w:rsid w:val="0086614D"/>
  </w:style>
  <w:style w:type="character" w:customStyle="1" w:styleId="WW8Num4z2">
    <w:name w:val="WW8Num4z2"/>
    <w:rsid w:val="0086614D"/>
    <w:rPr>
      <w:rFonts w:ascii="Wingdings" w:hAnsi="Wingdings" w:cs="Wingdings" w:hint="default"/>
    </w:rPr>
  </w:style>
  <w:style w:type="character" w:customStyle="1" w:styleId="WW8Num3z5">
    <w:name w:val="WW8Num3z5"/>
    <w:rsid w:val="0086614D"/>
  </w:style>
  <w:style w:type="character" w:customStyle="1" w:styleId="WW8Num2z3">
    <w:name w:val="WW8Num2z3"/>
    <w:rsid w:val="0086614D"/>
  </w:style>
  <w:style w:type="character" w:customStyle="1" w:styleId="WW8Num7z4">
    <w:name w:val="WW8Num7z4"/>
    <w:rsid w:val="0086614D"/>
  </w:style>
  <w:style w:type="character" w:customStyle="1" w:styleId="WW8Num3z1">
    <w:name w:val="WW8Num3z1"/>
    <w:rsid w:val="0086614D"/>
  </w:style>
  <w:style w:type="character" w:customStyle="1" w:styleId="WW8Num8z1">
    <w:name w:val="WW8Num8z1"/>
    <w:rsid w:val="0086614D"/>
    <w:rPr>
      <w:rFonts w:ascii="Courier New" w:hAnsi="Courier New" w:cs="Courier New" w:hint="default"/>
    </w:rPr>
  </w:style>
  <w:style w:type="character" w:customStyle="1" w:styleId="WW8Num7z8">
    <w:name w:val="WW8Num7z8"/>
    <w:rsid w:val="0086614D"/>
  </w:style>
  <w:style w:type="character" w:customStyle="1" w:styleId="17">
    <w:name w:val="Προεπιλεγμένη γραμματοσειρά1"/>
    <w:rsid w:val="0086614D"/>
  </w:style>
  <w:style w:type="character" w:customStyle="1" w:styleId="WW8Num1z0">
    <w:name w:val="WW8Num1z0"/>
    <w:rsid w:val="0086614D"/>
    <w:rPr>
      <w:rFonts w:cs="Times New Roman"/>
    </w:rPr>
  </w:style>
  <w:style w:type="character" w:customStyle="1" w:styleId="WW8Num2z8">
    <w:name w:val="WW8Num2z8"/>
    <w:rsid w:val="0086614D"/>
  </w:style>
  <w:style w:type="character" w:customStyle="1" w:styleId="WW8Num8z5">
    <w:name w:val="WW8Num8z5"/>
    <w:rsid w:val="0086614D"/>
  </w:style>
  <w:style w:type="character" w:customStyle="1" w:styleId="WW8Num3z0">
    <w:name w:val="WW8Num3z0"/>
    <w:rsid w:val="0086614D"/>
    <w:rPr>
      <w:rFonts w:ascii="Calibri" w:hAnsi="Calibri" w:cs="Calibri"/>
      <w:sz w:val="22"/>
      <w:szCs w:val="22"/>
      <w:lang w:val="el-GR"/>
    </w:rPr>
  </w:style>
  <w:style w:type="character" w:customStyle="1" w:styleId="WW8Num11z0">
    <w:name w:val="WW8Num11z0"/>
    <w:rsid w:val="0086614D"/>
    <w:rPr>
      <w:rFonts w:ascii="Symbol" w:hAnsi="Symbol" w:cs="Symbol" w:hint="default"/>
    </w:rPr>
  </w:style>
  <w:style w:type="character" w:customStyle="1" w:styleId="WW8Num3z8">
    <w:name w:val="WW8Num3z8"/>
    <w:rsid w:val="0086614D"/>
  </w:style>
  <w:style w:type="character" w:customStyle="1" w:styleId="WW8Num8z8">
    <w:name w:val="WW8Num8z8"/>
    <w:rsid w:val="0086614D"/>
  </w:style>
  <w:style w:type="character" w:customStyle="1" w:styleId="WW8Num4z0">
    <w:name w:val="WW8Num4z0"/>
    <w:rsid w:val="0086614D"/>
    <w:rPr>
      <w:rFonts w:ascii="Symbol" w:hAnsi="Symbol" w:cs="Symbol" w:hint="default"/>
      <w:sz w:val="22"/>
      <w:szCs w:val="22"/>
      <w:lang w:val="el-GR"/>
    </w:rPr>
  </w:style>
  <w:style w:type="character" w:customStyle="1" w:styleId="WW8Num7z1">
    <w:name w:val="WW8Num7z1"/>
    <w:rsid w:val="0086614D"/>
  </w:style>
  <w:style w:type="character" w:customStyle="1" w:styleId="WW8Num3z2">
    <w:name w:val="WW8Num3z2"/>
    <w:rsid w:val="0086614D"/>
  </w:style>
  <w:style w:type="character" w:customStyle="1" w:styleId="WW8Num7z5">
    <w:name w:val="WW8Num7z5"/>
    <w:rsid w:val="0086614D"/>
  </w:style>
  <w:style w:type="character" w:customStyle="1" w:styleId="WW8Num3z3">
    <w:name w:val="WW8Num3z3"/>
    <w:rsid w:val="0086614D"/>
  </w:style>
  <w:style w:type="character" w:customStyle="1" w:styleId="WW8Num8z0">
    <w:name w:val="WW8Num8z0"/>
    <w:rsid w:val="0086614D"/>
    <w:rPr>
      <w:rFonts w:ascii="Symbol" w:hAnsi="Symbol" w:cs="Symbol" w:hint="default"/>
      <w:color w:val="000000"/>
      <w:sz w:val="22"/>
      <w:szCs w:val="22"/>
      <w:lang w:val="el-GR"/>
    </w:rPr>
  </w:style>
  <w:style w:type="character" w:customStyle="1" w:styleId="WW8Num6z4">
    <w:name w:val="WW8Num6z4"/>
    <w:rsid w:val="0086614D"/>
  </w:style>
  <w:style w:type="character" w:customStyle="1" w:styleId="WW8Num2z5">
    <w:name w:val="WW8Num2z5"/>
    <w:rsid w:val="0086614D"/>
  </w:style>
  <w:style w:type="character" w:customStyle="1" w:styleId="WW8Num10z1">
    <w:name w:val="WW8Num10z1"/>
    <w:rsid w:val="0086614D"/>
    <w:rPr>
      <w:rFonts w:ascii="Courier New" w:hAnsi="Courier New" w:cs="Courier New" w:hint="default"/>
    </w:rPr>
  </w:style>
  <w:style w:type="character" w:customStyle="1" w:styleId="WW8Num9z5">
    <w:name w:val="WW8Num9z5"/>
    <w:rsid w:val="0086614D"/>
  </w:style>
  <w:style w:type="character" w:customStyle="1" w:styleId="WW8Num6z3">
    <w:name w:val="WW8Num6z3"/>
    <w:rsid w:val="0086614D"/>
    <w:rPr>
      <w:rFonts w:ascii="Calibri" w:hAnsi="Calibri" w:cs="Calibri"/>
      <w:sz w:val="22"/>
      <w:szCs w:val="22"/>
      <w:lang w:val="el-GR"/>
    </w:rPr>
  </w:style>
  <w:style w:type="character" w:customStyle="1" w:styleId="WW8Num8z4">
    <w:name w:val="WW8Num8z4"/>
    <w:rsid w:val="0086614D"/>
  </w:style>
  <w:style w:type="character" w:customStyle="1" w:styleId="WW8Num9z0">
    <w:name w:val="WW8Num9z0"/>
    <w:rsid w:val="0086614D"/>
    <w:rPr>
      <w:rFonts w:hint="default"/>
      <w:lang w:val="el-GR"/>
    </w:rPr>
  </w:style>
  <w:style w:type="character" w:customStyle="1" w:styleId="WW8Num2z7">
    <w:name w:val="WW8Num2z7"/>
    <w:rsid w:val="0086614D"/>
  </w:style>
  <w:style w:type="character" w:customStyle="1" w:styleId="WW8Num7z3">
    <w:name w:val="WW8Num7z3"/>
    <w:rsid w:val="0086614D"/>
  </w:style>
  <w:style w:type="character" w:customStyle="1" w:styleId="WW8Num6z6">
    <w:name w:val="WW8Num6z6"/>
    <w:rsid w:val="0086614D"/>
  </w:style>
  <w:style w:type="character" w:customStyle="1" w:styleId="WW8Num2z4">
    <w:name w:val="WW8Num2z4"/>
    <w:rsid w:val="0086614D"/>
  </w:style>
  <w:style w:type="character" w:customStyle="1" w:styleId="WW8Num9z4">
    <w:name w:val="WW8Num9z4"/>
    <w:rsid w:val="0086614D"/>
  </w:style>
  <w:style w:type="character" w:customStyle="1" w:styleId="WW8Num7z0">
    <w:name w:val="WW8Num7z0"/>
    <w:rsid w:val="0086614D"/>
    <w:rPr>
      <w:rFonts w:hint="default"/>
      <w:lang w:val="el-GR"/>
    </w:rPr>
  </w:style>
  <w:style w:type="character" w:customStyle="1" w:styleId="WW8Num1z2">
    <w:name w:val="WW8Num1z2"/>
    <w:rsid w:val="0086614D"/>
    <w:rPr>
      <w:rFonts w:ascii="Wingdings" w:hAnsi="Wingdings" w:cs="Wingdings" w:hint="default"/>
    </w:rPr>
  </w:style>
  <w:style w:type="character" w:customStyle="1" w:styleId="WW8Num2z1">
    <w:name w:val="WW8Num2z1"/>
    <w:rsid w:val="0086614D"/>
  </w:style>
  <w:style w:type="character" w:customStyle="1" w:styleId="WW8Num5z1">
    <w:name w:val="WW8Num5z1"/>
    <w:rsid w:val="0086614D"/>
    <w:rPr>
      <w:rFonts w:ascii="Calibri" w:hAnsi="Calibri" w:cs="Times New Roman" w:hint="default"/>
    </w:rPr>
  </w:style>
  <w:style w:type="character" w:customStyle="1" w:styleId="WW8Num6z0">
    <w:name w:val="WW8Num6z0"/>
    <w:rsid w:val="0086614D"/>
    <w:rPr>
      <w:rFonts w:ascii="Calibri" w:hAnsi="Calibri" w:cs="Calibri"/>
      <w:spacing w:val="2"/>
      <w:sz w:val="22"/>
      <w:szCs w:val="22"/>
      <w:lang w:val="el-GR"/>
    </w:rPr>
  </w:style>
  <w:style w:type="character" w:customStyle="1" w:styleId="WW8Num9z2">
    <w:name w:val="WW8Num9z2"/>
    <w:rsid w:val="0086614D"/>
  </w:style>
  <w:style w:type="character" w:customStyle="1" w:styleId="WW8Num8z7">
    <w:name w:val="WW8Num8z7"/>
    <w:rsid w:val="0086614D"/>
  </w:style>
  <w:style w:type="character" w:customStyle="1" w:styleId="WW8Num3z6">
    <w:name w:val="WW8Num3z6"/>
    <w:rsid w:val="0086614D"/>
  </w:style>
  <w:style w:type="character" w:customStyle="1" w:styleId="WW8Num6z2">
    <w:name w:val="WW8Num6z2"/>
    <w:rsid w:val="0086614D"/>
  </w:style>
  <w:style w:type="character" w:customStyle="1" w:styleId="WW8Num4z1">
    <w:name w:val="WW8Num4z1"/>
    <w:rsid w:val="0086614D"/>
    <w:rPr>
      <w:rFonts w:ascii="Courier New" w:hAnsi="Courier New" w:cs="Courier New" w:hint="default"/>
    </w:rPr>
  </w:style>
  <w:style w:type="character" w:customStyle="1" w:styleId="WW8Num7z6">
    <w:name w:val="WW8Num7z6"/>
    <w:rsid w:val="0086614D"/>
  </w:style>
  <w:style w:type="character" w:customStyle="1" w:styleId="WW8Num1z1">
    <w:name w:val="WW8Num1z1"/>
    <w:rsid w:val="0086614D"/>
    <w:rPr>
      <w:rFonts w:ascii="Courier New" w:hAnsi="Courier New" w:cs="Courier New" w:hint="default"/>
    </w:rPr>
  </w:style>
  <w:style w:type="character" w:customStyle="1" w:styleId="WW8Num8z6">
    <w:name w:val="WW8Num8z6"/>
    <w:rsid w:val="0086614D"/>
  </w:style>
  <w:style w:type="character" w:customStyle="1" w:styleId="WW8Num3z7">
    <w:name w:val="WW8Num3z7"/>
    <w:rsid w:val="0086614D"/>
  </w:style>
  <w:style w:type="character" w:customStyle="1" w:styleId="WW8Num6z5">
    <w:name w:val="WW8Num6z5"/>
    <w:rsid w:val="0086614D"/>
  </w:style>
  <w:style w:type="character" w:customStyle="1" w:styleId="WW8Num5z2">
    <w:name w:val="WW8Num5z2"/>
    <w:rsid w:val="0086614D"/>
    <w:rPr>
      <w:rFonts w:ascii="Wingdings" w:hAnsi="Wingdings" w:cs="Wingdings" w:hint="default"/>
    </w:rPr>
  </w:style>
  <w:style w:type="character" w:customStyle="1" w:styleId="WW8Num8z2">
    <w:name w:val="WW8Num8z2"/>
    <w:rsid w:val="0086614D"/>
    <w:rPr>
      <w:rFonts w:ascii="Wingdings" w:hAnsi="Wingdings" w:cs="Wingdings" w:hint="default"/>
    </w:rPr>
  </w:style>
  <w:style w:type="character" w:customStyle="1" w:styleId="WW8Num5z0">
    <w:name w:val="WW8Num5z0"/>
    <w:rsid w:val="0086614D"/>
    <w:rPr>
      <w:rFonts w:ascii="Symbol" w:hAnsi="Symbol" w:cs="Symbol" w:hint="default"/>
      <w:color w:val="000000"/>
      <w:sz w:val="22"/>
      <w:szCs w:val="22"/>
      <w:lang w:val="el-GR"/>
    </w:rPr>
  </w:style>
  <w:style w:type="character" w:customStyle="1" w:styleId="WW8Num5z3">
    <w:name w:val="WW8Num5z3"/>
    <w:rsid w:val="0086614D"/>
    <w:rPr>
      <w:rFonts w:ascii="Symbol" w:hAnsi="Symbol" w:cs="Symbol" w:hint="default"/>
      <w:color w:val="FF0000"/>
      <w:sz w:val="22"/>
      <w:szCs w:val="22"/>
      <w:lang w:val="el-GR"/>
    </w:rPr>
  </w:style>
  <w:style w:type="character" w:customStyle="1" w:styleId="WW8Num6z7">
    <w:name w:val="WW8Num6z7"/>
    <w:rsid w:val="0086614D"/>
  </w:style>
  <w:style w:type="character" w:customStyle="1" w:styleId="WW8Num11z2">
    <w:name w:val="WW8Num11z2"/>
    <w:rsid w:val="0086614D"/>
    <w:rPr>
      <w:rFonts w:ascii="Wingdings" w:hAnsi="Wingdings" w:cs="Wingdings" w:hint="default"/>
    </w:rPr>
  </w:style>
  <w:style w:type="character" w:customStyle="1" w:styleId="WW8Num9z6">
    <w:name w:val="WW8Num9z6"/>
    <w:rsid w:val="0086614D"/>
  </w:style>
  <w:style w:type="character" w:customStyle="1" w:styleId="WW8Num9z3">
    <w:name w:val="WW8Num9z3"/>
    <w:rsid w:val="0086614D"/>
  </w:style>
  <w:style w:type="character" w:customStyle="1" w:styleId="WW8Num1z3">
    <w:name w:val="WW8Num1z3"/>
    <w:rsid w:val="0086614D"/>
    <w:rPr>
      <w:rFonts w:ascii="Symbol" w:hAnsi="Symbol" w:cs="Symbol" w:hint="default"/>
    </w:rPr>
  </w:style>
  <w:style w:type="character" w:customStyle="1" w:styleId="WW8Num6z1">
    <w:name w:val="WW8Num6z1"/>
    <w:rsid w:val="0086614D"/>
  </w:style>
  <w:style w:type="character" w:customStyle="1" w:styleId="WW8Num11z1">
    <w:name w:val="WW8Num11z1"/>
    <w:rsid w:val="0086614D"/>
    <w:rPr>
      <w:rFonts w:ascii="Courier New" w:hAnsi="Courier New" w:cs="Courier New" w:hint="default"/>
    </w:rPr>
  </w:style>
  <w:style w:type="character" w:customStyle="1" w:styleId="WW8Num6z8">
    <w:name w:val="WW8Num6z8"/>
    <w:rsid w:val="0086614D"/>
  </w:style>
  <w:style w:type="paragraph" w:customStyle="1" w:styleId="af2">
    <w:name w:val="Επικεφαλίδα πίνακα"/>
    <w:basedOn w:val="af3"/>
    <w:rsid w:val="0086614D"/>
    <w:pPr>
      <w:jc w:val="center"/>
    </w:pPr>
    <w:rPr>
      <w:b/>
      <w:bCs/>
    </w:rPr>
  </w:style>
  <w:style w:type="paragraph" w:customStyle="1" w:styleId="af4">
    <w:name w:val="Επικεφαλίδα"/>
    <w:basedOn w:val="a"/>
    <w:next w:val="af"/>
    <w:rsid w:val="0086614D"/>
    <w:pPr>
      <w:keepNext/>
      <w:widowControl/>
      <w:suppressAutoHyphens/>
      <w:spacing w:before="240" w:after="120"/>
    </w:pPr>
    <w:rPr>
      <w:rFonts w:ascii="Liberation Sans" w:eastAsia="Microsoft YaHei" w:hAnsi="Liberation Sans" w:cs="Mangal"/>
      <w:color w:val="auto"/>
      <w:sz w:val="28"/>
      <w:szCs w:val="28"/>
      <w:lang w:val="en-US" w:eastAsia="zh-CN"/>
    </w:rPr>
  </w:style>
  <w:style w:type="paragraph" w:customStyle="1" w:styleId="af3">
    <w:name w:val="Περιεχόμενα πίνακα"/>
    <w:basedOn w:val="a"/>
    <w:rsid w:val="0086614D"/>
    <w:pPr>
      <w:widowControl/>
      <w:suppressLineNumbers/>
      <w:suppressAutoHyphens/>
    </w:pPr>
    <w:rPr>
      <w:rFonts w:ascii="Times New Roman" w:eastAsia="SimSun" w:hAnsi="Times New Roman" w:cs="Times New Roman"/>
      <w:color w:val="auto"/>
      <w:sz w:val="20"/>
      <w:szCs w:val="20"/>
      <w:lang w:val="en-US" w:eastAsia="zh-CN"/>
    </w:rPr>
  </w:style>
  <w:style w:type="paragraph" w:customStyle="1" w:styleId="af5">
    <w:name w:val="Ευρετήριο"/>
    <w:basedOn w:val="a"/>
    <w:rsid w:val="0086614D"/>
    <w:pPr>
      <w:widowControl/>
      <w:suppressLineNumbers/>
      <w:suppressAutoHyphens/>
    </w:pPr>
    <w:rPr>
      <w:rFonts w:ascii="Times New Roman" w:eastAsia="SimSun" w:hAnsi="Times New Roman" w:cs="Mangal"/>
      <w:color w:val="auto"/>
      <w:sz w:val="20"/>
      <w:szCs w:val="20"/>
      <w:lang w:val="en-US" w:eastAsia="zh-CN"/>
    </w:rPr>
  </w:style>
  <w:style w:type="paragraph" w:styleId="af6">
    <w:name w:val="List"/>
    <w:basedOn w:val="af"/>
    <w:rsid w:val="0086614D"/>
    <w:rPr>
      <w:rFonts w:ascii="Times New Roman" w:eastAsia="SimSun" w:hAnsi="Times New Roman" w:cs="Mangal"/>
      <w:lang w:eastAsia="zh-CN"/>
    </w:rPr>
  </w:style>
  <w:style w:type="paragraph" w:customStyle="1" w:styleId="25">
    <w:name w:val="Παράγραφος λίστας2"/>
    <w:basedOn w:val="a"/>
    <w:rsid w:val="0086614D"/>
    <w:pPr>
      <w:widowControl/>
      <w:suppressAutoHyphens/>
      <w:ind w:left="720"/>
    </w:pPr>
    <w:rPr>
      <w:rFonts w:ascii="Times New Roman" w:eastAsia="SimSun" w:hAnsi="Times New Roman" w:cs="Times New Roman"/>
      <w:color w:val="auto"/>
      <w:sz w:val="20"/>
      <w:szCs w:val="20"/>
      <w:lang w:val="en-US" w:eastAsia="zh-CN"/>
    </w:rPr>
  </w:style>
  <w:style w:type="paragraph" w:customStyle="1" w:styleId="18">
    <w:name w:val="Χάρτης εγγράφου1"/>
    <w:basedOn w:val="a"/>
    <w:rsid w:val="0086614D"/>
    <w:pPr>
      <w:widowControl/>
      <w:shd w:val="clear" w:color="auto" w:fill="000080"/>
      <w:suppressAutoHyphens/>
    </w:pPr>
    <w:rPr>
      <w:rFonts w:ascii="Tahoma" w:eastAsia="SimSun" w:hAnsi="Tahoma" w:cs="Tahoma"/>
      <w:color w:val="auto"/>
      <w:sz w:val="20"/>
      <w:szCs w:val="20"/>
      <w:lang w:val="en-US" w:eastAsia="zh-CN"/>
    </w:rPr>
  </w:style>
  <w:style w:type="paragraph" w:styleId="af7">
    <w:name w:val="caption"/>
    <w:basedOn w:val="a"/>
    <w:qFormat/>
    <w:rsid w:val="0086614D"/>
    <w:pPr>
      <w:widowControl/>
      <w:suppressLineNumbers/>
      <w:suppressAutoHyphens/>
      <w:spacing w:before="120" w:after="120"/>
    </w:pPr>
    <w:rPr>
      <w:rFonts w:ascii="Times New Roman" w:eastAsia="SimSun" w:hAnsi="Times New Roman" w:cs="Mangal"/>
      <w:i/>
      <w:iCs/>
      <w:color w:val="auto"/>
      <w:lang w:val="en-US" w:eastAsia="zh-CN"/>
    </w:rPr>
  </w:style>
  <w:style w:type="paragraph" w:customStyle="1" w:styleId="19">
    <w:name w:val="Λεζάντα1"/>
    <w:basedOn w:val="a"/>
    <w:rsid w:val="0086614D"/>
    <w:pPr>
      <w:widowControl/>
      <w:suppressLineNumbers/>
      <w:suppressAutoHyphens/>
      <w:spacing w:before="120" w:after="120"/>
    </w:pPr>
    <w:rPr>
      <w:rFonts w:ascii="Times New Roman" w:eastAsia="SimSun" w:hAnsi="Times New Roman" w:cs="Mangal"/>
      <w:i/>
      <w:iCs/>
      <w:color w:val="auto"/>
      <w:lang w:val="en-US"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F6B64-00A5-4D38-8837-F0F9797B3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8</Pages>
  <Words>3339</Words>
  <Characters>18033</Characters>
  <Application>Microsoft Office Word</Application>
  <DocSecurity>0</DocSecurity>
  <Lines>150</Lines>
  <Paragraphs>42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21330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PETA 20</dc:creator>
  <cp:lastModifiedBy>srizos</cp:lastModifiedBy>
  <cp:revision>10</cp:revision>
  <cp:lastPrinted>2022-06-23T05:04:00Z</cp:lastPrinted>
  <dcterms:created xsi:type="dcterms:W3CDTF">2022-06-21T08:49:00Z</dcterms:created>
  <dcterms:modified xsi:type="dcterms:W3CDTF">2022-06-23T05:08:00Z</dcterms:modified>
</cp:coreProperties>
</file>